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EB35" w14:textId="2FE9BE04" w:rsidR="00EC1EF6" w:rsidRPr="0004434E" w:rsidRDefault="00EC1EF6">
      <w:pPr>
        <w:rPr>
          <w:b/>
          <w:sz w:val="24"/>
          <w:szCs w:val="24"/>
        </w:rPr>
      </w:pPr>
    </w:p>
    <w:p w14:paraId="469EA65B" w14:textId="77777777" w:rsidR="00774938" w:rsidRDefault="00774938">
      <w:pPr>
        <w:spacing w:before="1"/>
        <w:ind w:right="452"/>
        <w:jc w:val="right"/>
        <w:rPr>
          <w:b/>
          <w:sz w:val="24"/>
        </w:rPr>
      </w:pPr>
    </w:p>
    <w:p w14:paraId="64A663EF" w14:textId="0CA3BA1A" w:rsidR="00BE098F" w:rsidRDefault="0095758B" w:rsidP="0095758B">
      <w:pPr>
        <w:spacing w:before="189"/>
        <w:ind w:left="311"/>
        <w:rPr>
          <w:b/>
          <w:spacing w:val="-5"/>
          <w:sz w:val="24"/>
        </w:rPr>
      </w:pPr>
      <w:r w:rsidRPr="008D3865">
        <w:rPr>
          <w:bCs/>
          <w:spacing w:val="-2"/>
        </w:rPr>
        <w:t>DA.251.7.2026</w:t>
      </w:r>
      <w:r>
        <w:rPr>
          <w:bCs/>
          <w:spacing w:val="-2"/>
        </w:rPr>
        <w:tab/>
      </w:r>
      <w:r>
        <w:rPr>
          <w:bCs/>
          <w:spacing w:val="-2"/>
        </w:rPr>
        <w:tab/>
      </w:r>
      <w:r>
        <w:rPr>
          <w:bCs/>
          <w:spacing w:val="-2"/>
        </w:rPr>
        <w:tab/>
      </w:r>
      <w:r>
        <w:rPr>
          <w:bCs/>
          <w:spacing w:val="-2"/>
        </w:rPr>
        <w:tab/>
      </w:r>
      <w:r>
        <w:rPr>
          <w:bCs/>
          <w:spacing w:val="-2"/>
        </w:rPr>
        <w:tab/>
      </w:r>
      <w:r>
        <w:rPr>
          <w:bCs/>
          <w:spacing w:val="-2"/>
        </w:rPr>
        <w:tab/>
      </w:r>
      <w:r>
        <w:rPr>
          <w:bCs/>
          <w:spacing w:val="-2"/>
        </w:rPr>
        <w:tab/>
      </w:r>
      <w:r>
        <w:rPr>
          <w:bCs/>
          <w:spacing w:val="-2"/>
        </w:rPr>
        <w:tab/>
      </w:r>
      <w:r>
        <w:rPr>
          <w:b/>
          <w:sz w:val="24"/>
        </w:rPr>
        <w:t>Załącznik</w:t>
      </w:r>
      <w:r>
        <w:rPr>
          <w:b/>
          <w:spacing w:val="-2"/>
          <w:sz w:val="24"/>
        </w:rPr>
        <w:t xml:space="preserve"> </w:t>
      </w:r>
      <w:r>
        <w:rPr>
          <w:b/>
          <w:sz w:val="24"/>
        </w:rPr>
        <w:t>nr</w:t>
      </w:r>
      <w:r>
        <w:rPr>
          <w:b/>
          <w:spacing w:val="-3"/>
          <w:sz w:val="24"/>
        </w:rPr>
        <w:t xml:space="preserve"> </w:t>
      </w:r>
      <w:r>
        <w:rPr>
          <w:b/>
          <w:sz w:val="24"/>
        </w:rPr>
        <w:t>1</w:t>
      </w:r>
      <w:r>
        <w:rPr>
          <w:b/>
          <w:spacing w:val="-3"/>
          <w:sz w:val="24"/>
        </w:rPr>
        <w:t xml:space="preserve"> </w:t>
      </w:r>
      <w:r>
        <w:rPr>
          <w:b/>
          <w:sz w:val="24"/>
        </w:rPr>
        <w:t>do</w:t>
      </w:r>
      <w:r>
        <w:rPr>
          <w:b/>
          <w:spacing w:val="-1"/>
          <w:sz w:val="24"/>
        </w:rPr>
        <w:t xml:space="preserve"> </w:t>
      </w:r>
      <w:r>
        <w:rPr>
          <w:b/>
          <w:spacing w:val="-5"/>
          <w:sz w:val="24"/>
        </w:rPr>
        <w:t>SWZ</w:t>
      </w:r>
    </w:p>
    <w:p w14:paraId="361CA2FD" w14:textId="77777777" w:rsidR="005908E7" w:rsidRDefault="005908E7">
      <w:pPr>
        <w:spacing w:before="1"/>
        <w:ind w:right="452"/>
        <w:jc w:val="right"/>
        <w:rPr>
          <w:b/>
          <w:spacing w:val="-5"/>
          <w:sz w:val="24"/>
        </w:rPr>
      </w:pPr>
    </w:p>
    <w:p w14:paraId="465E883F" w14:textId="77777777" w:rsidR="005908E7" w:rsidRDefault="005908E7">
      <w:pPr>
        <w:spacing w:before="1"/>
        <w:ind w:right="452"/>
        <w:jc w:val="right"/>
        <w:rPr>
          <w:b/>
          <w:spacing w:val="-5"/>
          <w:sz w:val="24"/>
        </w:rPr>
      </w:pPr>
    </w:p>
    <w:p w14:paraId="08CE0E2C" w14:textId="77777777" w:rsidR="005908E7" w:rsidRDefault="005908E7">
      <w:pPr>
        <w:spacing w:before="1"/>
        <w:ind w:right="452"/>
        <w:jc w:val="right"/>
        <w:rPr>
          <w:b/>
          <w:spacing w:val="-5"/>
          <w:sz w:val="24"/>
        </w:rPr>
      </w:pPr>
    </w:p>
    <w:p w14:paraId="7083F27C" w14:textId="77777777" w:rsidR="005908E7" w:rsidRDefault="005908E7">
      <w:pPr>
        <w:spacing w:before="1"/>
        <w:ind w:right="452"/>
        <w:jc w:val="right"/>
        <w:rPr>
          <w:b/>
          <w:spacing w:val="-5"/>
          <w:sz w:val="24"/>
        </w:rPr>
      </w:pPr>
    </w:p>
    <w:p w14:paraId="128A359D" w14:textId="77777777" w:rsidR="005908E7" w:rsidRDefault="005908E7">
      <w:pPr>
        <w:spacing w:before="1"/>
        <w:ind w:right="452"/>
        <w:jc w:val="right"/>
        <w:rPr>
          <w:b/>
          <w:spacing w:val="-5"/>
          <w:sz w:val="24"/>
        </w:rPr>
      </w:pPr>
    </w:p>
    <w:p w14:paraId="4DC468F3" w14:textId="77777777" w:rsidR="005908E7" w:rsidRDefault="005908E7">
      <w:pPr>
        <w:spacing w:before="1"/>
        <w:ind w:right="452"/>
        <w:jc w:val="right"/>
        <w:rPr>
          <w:b/>
          <w:spacing w:val="-5"/>
          <w:sz w:val="24"/>
        </w:rPr>
      </w:pPr>
    </w:p>
    <w:p w14:paraId="5D3EEBB7" w14:textId="50BF2059" w:rsidR="005908E7" w:rsidRDefault="005908E7">
      <w:pPr>
        <w:spacing w:before="1"/>
        <w:ind w:right="452"/>
        <w:jc w:val="right"/>
        <w:rPr>
          <w:b/>
          <w:sz w:val="24"/>
        </w:rPr>
      </w:pPr>
      <w:r w:rsidRPr="005908E7">
        <w:rPr>
          <w:b/>
          <w:sz w:val="24"/>
        </w:rPr>
        <w:t>Załącznik nr 1 do SWZ Wzór formularza ofertowego stanowi interaktywny „Formularz ofertowy” udostępniony na Platformie e-Zamówienia</w:t>
      </w:r>
    </w:p>
    <w:p w14:paraId="234B680D" w14:textId="77777777" w:rsidR="001F0D25" w:rsidRDefault="001F0D25" w:rsidP="001F0D25">
      <w:pPr>
        <w:tabs>
          <w:tab w:val="left" w:pos="669"/>
        </w:tabs>
        <w:spacing w:before="2" w:after="36"/>
        <w:ind w:left="311"/>
        <w:rPr>
          <w:bCs/>
          <w:sz w:val="24"/>
          <w:szCs w:val="24"/>
        </w:rPr>
      </w:pPr>
    </w:p>
    <w:p w14:paraId="78C14C0B" w14:textId="77777777" w:rsidR="005908E7" w:rsidRDefault="005908E7" w:rsidP="001F0D25">
      <w:pPr>
        <w:tabs>
          <w:tab w:val="left" w:pos="669"/>
        </w:tabs>
        <w:spacing w:before="2" w:after="36"/>
        <w:ind w:left="311"/>
        <w:rPr>
          <w:bCs/>
          <w:sz w:val="24"/>
          <w:szCs w:val="24"/>
        </w:rPr>
      </w:pPr>
    </w:p>
    <w:p w14:paraId="14979286" w14:textId="77777777" w:rsidR="005908E7" w:rsidRDefault="005908E7" w:rsidP="001F0D25">
      <w:pPr>
        <w:tabs>
          <w:tab w:val="left" w:pos="669"/>
        </w:tabs>
        <w:spacing w:before="2" w:after="36"/>
        <w:ind w:left="311"/>
        <w:rPr>
          <w:bCs/>
          <w:sz w:val="24"/>
          <w:szCs w:val="24"/>
        </w:rPr>
      </w:pPr>
    </w:p>
    <w:p w14:paraId="72DF5795" w14:textId="77777777" w:rsidR="005908E7" w:rsidRDefault="005908E7" w:rsidP="001F0D25">
      <w:pPr>
        <w:tabs>
          <w:tab w:val="left" w:pos="669"/>
        </w:tabs>
        <w:spacing w:before="2" w:after="36"/>
        <w:ind w:left="311"/>
        <w:rPr>
          <w:bCs/>
          <w:sz w:val="24"/>
          <w:szCs w:val="24"/>
        </w:rPr>
      </w:pPr>
    </w:p>
    <w:p w14:paraId="33C7479E" w14:textId="77777777" w:rsidR="005908E7" w:rsidRDefault="005908E7" w:rsidP="001F0D25">
      <w:pPr>
        <w:tabs>
          <w:tab w:val="left" w:pos="669"/>
        </w:tabs>
        <w:spacing w:before="2" w:after="36"/>
        <w:ind w:left="311"/>
        <w:rPr>
          <w:bCs/>
          <w:sz w:val="24"/>
          <w:szCs w:val="24"/>
        </w:rPr>
      </w:pPr>
    </w:p>
    <w:p w14:paraId="6DED6FB8" w14:textId="77777777" w:rsidR="005908E7" w:rsidRDefault="005908E7" w:rsidP="001F0D25">
      <w:pPr>
        <w:tabs>
          <w:tab w:val="left" w:pos="669"/>
        </w:tabs>
        <w:spacing w:before="2" w:after="36"/>
        <w:ind w:left="311"/>
        <w:rPr>
          <w:bCs/>
          <w:sz w:val="24"/>
          <w:szCs w:val="24"/>
        </w:rPr>
      </w:pPr>
    </w:p>
    <w:p w14:paraId="3D26C56F" w14:textId="77777777" w:rsidR="005908E7" w:rsidRDefault="005908E7" w:rsidP="001F0D25">
      <w:pPr>
        <w:tabs>
          <w:tab w:val="left" w:pos="669"/>
        </w:tabs>
        <w:spacing w:before="2" w:after="36"/>
        <w:ind w:left="311"/>
        <w:rPr>
          <w:bCs/>
          <w:sz w:val="24"/>
          <w:szCs w:val="24"/>
        </w:rPr>
      </w:pPr>
    </w:p>
    <w:p w14:paraId="30A927FE" w14:textId="77777777" w:rsidR="005908E7" w:rsidRDefault="005908E7" w:rsidP="001F0D25">
      <w:pPr>
        <w:tabs>
          <w:tab w:val="left" w:pos="669"/>
        </w:tabs>
        <w:spacing w:before="2" w:after="36"/>
        <w:ind w:left="311"/>
        <w:rPr>
          <w:bCs/>
          <w:sz w:val="24"/>
          <w:szCs w:val="24"/>
        </w:rPr>
      </w:pPr>
    </w:p>
    <w:p w14:paraId="0B354FCE" w14:textId="77777777" w:rsidR="005908E7" w:rsidRDefault="005908E7" w:rsidP="001F0D25">
      <w:pPr>
        <w:tabs>
          <w:tab w:val="left" w:pos="669"/>
        </w:tabs>
        <w:spacing w:before="2" w:after="36"/>
        <w:ind w:left="311"/>
        <w:rPr>
          <w:bCs/>
          <w:sz w:val="24"/>
          <w:szCs w:val="24"/>
        </w:rPr>
      </w:pPr>
    </w:p>
    <w:p w14:paraId="4E62C1D6" w14:textId="77777777" w:rsidR="005908E7" w:rsidRDefault="005908E7" w:rsidP="001F0D25">
      <w:pPr>
        <w:tabs>
          <w:tab w:val="left" w:pos="669"/>
        </w:tabs>
        <w:spacing w:before="2" w:after="36"/>
        <w:ind w:left="311"/>
        <w:rPr>
          <w:bCs/>
          <w:sz w:val="24"/>
          <w:szCs w:val="24"/>
        </w:rPr>
      </w:pPr>
    </w:p>
    <w:p w14:paraId="5A599357" w14:textId="77777777" w:rsidR="005908E7" w:rsidRDefault="005908E7" w:rsidP="001F0D25">
      <w:pPr>
        <w:tabs>
          <w:tab w:val="left" w:pos="669"/>
        </w:tabs>
        <w:spacing w:before="2" w:after="36"/>
        <w:ind w:left="311"/>
        <w:rPr>
          <w:bCs/>
          <w:sz w:val="24"/>
          <w:szCs w:val="24"/>
        </w:rPr>
      </w:pPr>
    </w:p>
    <w:p w14:paraId="0FF2DF2E" w14:textId="77777777" w:rsidR="005908E7" w:rsidRDefault="005908E7" w:rsidP="001F0D25">
      <w:pPr>
        <w:tabs>
          <w:tab w:val="left" w:pos="669"/>
        </w:tabs>
        <w:spacing w:before="2" w:after="36"/>
        <w:ind w:left="311"/>
        <w:rPr>
          <w:bCs/>
          <w:sz w:val="24"/>
          <w:szCs w:val="24"/>
        </w:rPr>
      </w:pPr>
    </w:p>
    <w:p w14:paraId="6DFFF557" w14:textId="77777777" w:rsidR="005908E7" w:rsidRDefault="005908E7" w:rsidP="001F0D25">
      <w:pPr>
        <w:tabs>
          <w:tab w:val="left" w:pos="669"/>
        </w:tabs>
        <w:spacing w:before="2" w:after="36"/>
        <w:ind w:left="311"/>
        <w:rPr>
          <w:bCs/>
          <w:sz w:val="24"/>
          <w:szCs w:val="24"/>
        </w:rPr>
      </w:pPr>
    </w:p>
    <w:p w14:paraId="717E27F8" w14:textId="77777777" w:rsidR="005908E7" w:rsidRDefault="005908E7" w:rsidP="001F0D25">
      <w:pPr>
        <w:tabs>
          <w:tab w:val="left" w:pos="669"/>
        </w:tabs>
        <w:spacing w:before="2" w:after="36"/>
        <w:ind w:left="311"/>
        <w:rPr>
          <w:bCs/>
          <w:sz w:val="24"/>
          <w:szCs w:val="24"/>
        </w:rPr>
      </w:pPr>
    </w:p>
    <w:p w14:paraId="03546BFE" w14:textId="77777777" w:rsidR="005908E7" w:rsidRDefault="005908E7" w:rsidP="001F0D25">
      <w:pPr>
        <w:tabs>
          <w:tab w:val="left" w:pos="669"/>
        </w:tabs>
        <w:spacing w:before="2" w:after="36"/>
        <w:ind w:left="311"/>
        <w:rPr>
          <w:bCs/>
          <w:sz w:val="24"/>
          <w:szCs w:val="24"/>
        </w:rPr>
      </w:pPr>
    </w:p>
    <w:p w14:paraId="1FCD07FD" w14:textId="77777777" w:rsidR="005908E7" w:rsidRDefault="005908E7" w:rsidP="001F0D25">
      <w:pPr>
        <w:tabs>
          <w:tab w:val="left" w:pos="669"/>
        </w:tabs>
        <w:spacing w:before="2" w:after="36"/>
        <w:ind w:left="311"/>
        <w:rPr>
          <w:bCs/>
          <w:sz w:val="24"/>
          <w:szCs w:val="24"/>
        </w:rPr>
      </w:pPr>
    </w:p>
    <w:p w14:paraId="32C8DCC6" w14:textId="77777777" w:rsidR="005908E7" w:rsidRDefault="005908E7" w:rsidP="001F0D25">
      <w:pPr>
        <w:tabs>
          <w:tab w:val="left" w:pos="669"/>
        </w:tabs>
        <w:spacing w:before="2" w:after="36"/>
        <w:ind w:left="311"/>
        <w:rPr>
          <w:bCs/>
          <w:sz w:val="24"/>
          <w:szCs w:val="24"/>
        </w:rPr>
      </w:pPr>
    </w:p>
    <w:p w14:paraId="2053A618" w14:textId="77777777" w:rsidR="005908E7" w:rsidRDefault="005908E7" w:rsidP="001F0D25">
      <w:pPr>
        <w:tabs>
          <w:tab w:val="left" w:pos="669"/>
        </w:tabs>
        <w:spacing w:before="2" w:after="36"/>
        <w:ind w:left="311"/>
        <w:rPr>
          <w:bCs/>
          <w:sz w:val="24"/>
          <w:szCs w:val="24"/>
        </w:rPr>
      </w:pPr>
    </w:p>
    <w:p w14:paraId="141CFC98" w14:textId="77777777" w:rsidR="005908E7" w:rsidRDefault="005908E7" w:rsidP="001F0D25">
      <w:pPr>
        <w:tabs>
          <w:tab w:val="left" w:pos="669"/>
        </w:tabs>
        <w:spacing w:before="2" w:after="36"/>
        <w:ind w:left="311"/>
        <w:rPr>
          <w:bCs/>
          <w:sz w:val="24"/>
          <w:szCs w:val="24"/>
        </w:rPr>
      </w:pPr>
    </w:p>
    <w:p w14:paraId="3B5819A4" w14:textId="77777777" w:rsidR="005908E7" w:rsidRDefault="005908E7" w:rsidP="001F0D25">
      <w:pPr>
        <w:tabs>
          <w:tab w:val="left" w:pos="669"/>
        </w:tabs>
        <w:spacing w:before="2" w:after="36"/>
        <w:ind w:left="311"/>
        <w:rPr>
          <w:bCs/>
          <w:sz w:val="24"/>
          <w:szCs w:val="24"/>
        </w:rPr>
      </w:pPr>
    </w:p>
    <w:p w14:paraId="30F16E71" w14:textId="77777777" w:rsidR="005908E7" w:rsidRDefault="005908E7" w:rsidP="001F0D25">
      <w:pPr>
        <w:tabs>
          <w:tab w:val="left" w:pos="669"/>
        </w:tabs>
        <w:spacing w:before="2" w:after="36"/>
        <w:ind w:left="311"/>
        <w:rPr>
          <w:bCs/>
          <w:sz w:val="24"/>
          <w:szCs w:val="24"/>
        </w:rPr>
      </w:pPr>
    </w:p>
    <w:p w14:paraId="27FC5F16" w14:textId="77777777" w:rsidR="005908E7" w:rsidRDefault="005908E7" w:rsidP="001F0D25">
      <w:pPr>
        <w:tabs>
          <w:tab w:val="left" w:pos="669"/>
        </w:tabs>
        <w:spacing w:before="2" w:after="36"/>
        <w:ind w:left="311"/>
        <w:rPr>
          <w:bCs/>
          <w:sz w:val="24"/>
          <w:szCs w:val="24"/>
        </w:rPr>
      </w:pPr>
    </w:p>
    <w:p w14:paraId="57976AEE" w14:textId="77777777" w:rsidR="005908E7" w:rsidRDefault="005908E7" w:rsidP="001F0D25">
      <w:pPr>
        <w:tabs>
          <w:tab w:val="left" w:pos="669"/>
        </w:tabs>
        <w:spacing w:before="2" w:after="36"/>
        <w:ind w:left="311"/>
        <w:rPr>
          <w:bCs/>
          <w:sz w:val="24"/>
          <w:szCs w:val="24"/>
        </w:rPr>
      </w:pPr>
    </w:p>
    <w:p w14:paraId="6F641B40" w14:textId="77777777" w:rsidR="005908E7" w:rsidRDefault="005908E7" w:rsidP="001F0D25">
      <w:pPr>
        <w:tabs>
          <w:tab w:val="left" w:pos="669"/>
        </w:tabs>
        <w:spacing w:before="2" w:after="36"/>
        <w:ind w:left="311"/>
        <w:rPr>
          <w:bCs/>
          <w:sz w:val="24"/>
          <w:szCs w:val="24"/>
        </w:rPr>
      </w:pPr>
    </w:p>
    <w:p w14:paraId="3A94C32C" w14:textId="77777777" w:rsidR="005908E7" w:rsidRDefault="005908E7" w:rsidP="001F0D25">
      <w:pPr>
        <w:tabs>
          <w:tab w:val="left" w:pos="669"/>
        </w:tabs>
        <w:spacing w:before="2" w:after="36"/>
        <w:ind w:left="311"/>
        <w:rPr>
          <w:bCs/>
          <w:sz w:val="24"/>
          <w:szCs w:val="24"/>
        </w:rPr>
      </w:pPr>
    </w:p>
    <w:p w14:paraId="2B85DB79" w14:textId="77777777" w:rsidR="005908E7" w:rsidRDefault="005908E7" w:rsidP="001F0D25">
      <w:pPr>
        <w:tabs>
          <w:tab w:val="left" w:pos="669"/>
        </w:tabs>
        <w:spacing w:before="2" w:after="36"/>
        <w:ind w:left="311"/>
        <w:rPr>
          <w:bCs/>
          <w:sz w:val="24"/>
          <w:szCs w:val="24"/>
        </w:rPr>
      </w:pPr>
    </w:p>
    <w:p w14:paraId="1D555F9B" w14:textId="79FD6162" w:rsidR="00E94F87" w:rsidRDefault="00E94F87" w:rsidP="00E94F87">
      <w:pPr>
        <w:spacing w:line="266" w:lineRule="auto"/>
        <w:ind w:left="292" w:right="437"/>
        <w:jc w:val="center"/>
        <w:rPr>
          <w:b/>
          <w:i/>
          <w:sz w:val="20"/>
        </w:rPr>
      </w:pPr>
      <w:r>
        <w:rPr>
          <w:b/>
          <w:i/>
          <w:color w:val="FF0000"/>
          <w:sz w:val="20"/>
          <w:u w:val="single" w:color="FF0000"/>
        </w:rPr>
        <w:t>Dokument</w:t>
      </w:r>
      <w:r>
        <w:rPr>
          <w:b/>
          <w:i/>
          <w:color w:val="FF0000"/>
          <w:spacing w:val="-8"/>
          <w:sz w:val="20"/>
          <w:u w:val="single" w:color="FF0000"/>
        </w:rPr>
        <w:t xml:space="preserve"> </w:t>
      </w:r>
      <w:r>
        <w:rPr>
          <w:b/>
          <w:i/>
          <w:color w:val="FF0000"/>
          <w:sz w:val="20"/>
          <w:u w:val="single" w:color="FF0000"/>
        </w:rPr>
        <w:t>należy</w:t>
      </w:r>
      <w:r>
        <w:rPr>
          <w:b/>
          <w:i/>
          <w:color w:val="FF0000"/>
          <w:spacing w:val="-7"/>
          <w:sz w:val="20"/>
          <w:u w:val="single" w:color="FF0000"/>
        </w:rPr>
        <w:t xml:space="preserve"> </w:t>
      </w:r>
      <w:r>
        <w:rPr>
          <w:b/>
          <w:i/>
          <w:color w:val="FF0000"/>
          <w:sz w:val="20"/>
          <w:u w:val="single" w:color="FF0000"/>
        </w:rPr>
        <w:t>wypełnić</w:t>
      </w:r>
      <w:r>
        <w:rPr>
          <w:b/>
          <w:i/>
          <w:color w:val="FF0000"/>
          <w:spacing w:val="-4"/>
          <w:sz w:val="20"/>
          <w:u w:val="single" w:color="FF0000"/>
        </w:rPr>
        <w:t xml:space="preserve"> </w:t>
      </w:r>
      <w:r>
        <w:rPr>
          <w:b/>
          <w:i/>
          <w:color w:val="FF0000"/>
          <w:sz w:val="20"/>
          <w:u w:val="single" w:color="FF0000"/>
        </w:rPr>
        <w:t>i</w:t>
      </w:r>
      <w:r>
        <w:rPr>
          <w:b/>
          <w:i/>
          <w:color w:val="FF0000"/>
          <w:spacing w:val="-8"/>
          <w:sz w:val="20"/>
          <w:u w:val="single" w:color="FF0000"/>
        </w:rPr>
        <w:t xml:space="preserve"> </w:t>
      </w:r>
      <w:r>
        <w:rPr>
          <w:b/>
          <w:i/>
          <w:color w:val="FF0000"/>
          <w:sz w:val="20"/>
          <w:u w:val="single" w:color="FF0000"/>
        </w:rPr>
        <w:t>podpisać</w:t>
      </w:r>
      <w:r>
        <w:rPr>
          <w:b/>
          <w:i/>
          <w:color w:val="FF0000"/>
          <w:spacing w:val="-6"/>
          <w:sz w:val="20"/>
          <w:u w:val="single" w:color="FF0000"/>
        </w:rPr>
        <w:t xml:space="preserve"> </w:t>
      </w:r>
      <w:r>
        <w:rPr>
          <w:b/>
          <w:i/>
          <w:color w:val="FF0000"/>
          <w:sz w:val="20"/>
          <w:u w:val="single" w:color="FF0000"/>
        </w:rPr>
        <w:t>kwalifikowanym</w:t>
      </w:r>
      <w:r>
        <w:rPr>
          <w:b/>
          <w:i/>
          <w:color w:val="FF0000"/>
          <w:spacing w:val="-7"/>
          <w:sz w:val="20"/>
          <w:u w:val="single" w:color="FF0000"/>
        </w:rPr>
        <w:t xml:space="preserve"> </w:t>
      </w:r>
      <w:r>
        <w:rPr>
          <w:b/>
          <w:i/>
          <w:color w:val="FF0000"/>
          <w:sz w:val="20"/>
          <w:u w:val="single" w:color="FF0000"/>
        </w:rPr>
        <w:t>podpisem</w:t>
      </w:r>
      <w:r>
        <w:rPr>
          <w:b/>
          <w:i/>
          <w:color w:val="FF0000"/>
          <w:spacing w:val="-5"/>
          <w:sz w:val="20"/>
          <w:u w:val="single" w:color="FF0000"/>
        </w:rPr>
        <w:t xml:space="preserve"> </w:t>
      </w:r>
      <w:r>
        <w:rPr>
          <w:b/>
          <w:i/>
          <w:color w:val="FF0000"/>
          <w:sz w:val="20"/>
          <w:u w:val="single" w:color="FF0000"/>
        </w:rPr>
        <w:t>elektronicznym</w:t>
      </w:r>
      <w:r>
        <w:rPr>
          <w:b/>
          <w:i/>
          <w:color w:val="FF0000"/>
          <w:spacing w:val="-7"/>
          <w:sz w:val="20"/>
          <w:u w:val="single" w:color="FF0000"/>
        </w:rPr>
        <w:t xml:space="preserve"> </w:t>
      </w:r>
      <w:r>
        <w:rPr>
          <w:b/>
          <w:i/>
          <w:color w:val="FF0000"/>
          <w:sz w:val="20"/>
          <w:u w:val="single" w:color="FF0000"/>
        </w:rPr>
        <w:t>lub</w:t>
      </w:r>
      <w:r>
        <w:rPr>
          <w:b/>
          <w:i/>
          <w:color w:val="FF0000"/>
          <w:spacing w:val="-8"/>
          <w:sz w:val="20"/>
          <w:u w:val="single" w:color="FF0000"/>
        </w:rPr>
        <w:t xml:space="preserve"> </w:t>
      </w:r>
      <w:r>
        <w:rPr>
          <w:b/>
          <w:i/>
          <w:color w:val="FF0000"/>
          <w:sz w:val="20"/>
          <w:u w:val="single" w:color="FF0000"/>
        </w:rPr>
        <w:t>podpisem</w:t>
      </w:r>
      <w:r>
        <w:rPr>
          <w:b/>
          <w:i/>
          <w:color w:val="FF0000"/>
          <w:spacing w:val="-5"/>
          <w:sz w:val="20"/>
          <w:u w:val="single" w:color="FF0000"/>
        </w:rPr>
        <w:t xml:space="preserve"> </w:t>
      </w:r>
      <w:r>
        <w:rPr>
          <w:b/>
          <w:i/>
          <w:color w:val="FF0000"/>
          <w:sz w:val="20"/>
          <w:u w:val="single" w:color="FF0000"/>
        </w:rPr>
        <w:t>zaufanym</w:t>
      </w:r>
      <w:r>
        <w:rPr>
          <w:b/>
          <w:i/>
          <w:color w:val="FF0000"/>
          <w:sz w:val="20"/>
        </w:rPr>
        <w:t xml:space="preserve"> </w:t>
      </w:r>
      <w:r>
        <w:rPr>
          <w:b/>
          <w:i/>
          <w:color w:val="FF0000"/>
          <w:sz w:val="20"/>
          <w:u w:val="single" w:color="FF0000"/>
        </w:rPr>
        <w:t xml:space="preserve">lub podpisem osobistym osoby upoważnionej / osób upoważnionych do reprezentowania Wykonawcy </w:t>
      </w:r>
      <w:r>
        <w:rPr>
          <w:b/>
          <w:i/>
          <w:color w:val="FF0000"/>
          <w:spacing w:val="-2"/>
          <w:sz w:val="20"/>
          <w:u w:val="single" w:color="FF0000"/>
        </w:rPr>
        <w:t>w</w:t>
      </w:r>
      <w:r>
        <w:rPr>
          <w:b/>
          <w:i/>
          <w:color w:val="FF0000"/>
          <w:spacing w:val="3"/>
          <w:sz w:val="20"/>
          <w:u w:val="single" w:color="FF0000"/>
        </w:rPr>
        <w:t xml:space="preserve"> </w:t>
      </w:r>
      <w:r>
        <w:rPr>
          <w:b/>
          <w:i/>
          <w:color w:val="FF0000"/>
          <w:spacing w:val="-2"/>
          <w:sz w:val="20"/>
          <w:u w:val="single" w:color="FF0000"/>
        </w:rPr>
        <w:t>dokumentach</w:t>
      </w:r>
      <w:r>
        <w:rPr>
          <w:b/>
          <w:i/>
          <w:color w:val="FF0000"/>
          <w:spacing w:val="3"/>
          <w:sz w:val="20"/>
          <w:u w:val="single" w:color="FF0000"/>
        </w:rPr>
        <w:t xml:space="preserve"> </w:t>
      </w:r>
      <w:r>
        <w:rPr>
          <w:b/>
          <w:i/>
          <w:color w:val="FF0000"/>
          <w:spacing w:val="-2"/>
          <w:sz w:val="20"/>
          <w:u w:val="single" w:color="FF0000"/>
        </w:rPr>
        <w:t>rejestrowych</w:t>
      </w:r>
      <w:r>
        <w:rPr>
          <w:b/>
          <w:i/>
          <w:color w:val="FF0000"/>
          <w:spacing w:val="3"/>
          <w:sz w:val="20"/>
          <w:u w:val="single" w:color="FF0000"/>
        </w:rPr>
        <w:t xml:space="preserve"> </w:t>
      </w:r>
      <w:r>
        <w:rPr>
          <w:b/>
          <w:i/>
          <w:color w:val="FF0000"/>
          <w:spacing w:val="-2"/>
          <w:sz w:val="20"/>
          <w:u w:val="single" w:color="FF0000"/>
        </w:rPr>
        <w:t>lub</w:t>
      </w:r>
      <w:r>
        <w:rPr>
          <w:b/>
          <w:i/>
          <w:color w:val="FF0000"/>
          <w:spacing w:val="3"/>
          <w:sz w:val="20"/>
          <w:u w:val="single" w:color="FF0000"/>
        </w:rPr>
        <w:t xml:space="preserve"> </w:t>
      </w:r>
      <w:r>
        <w:rPr>
          <w:b/>
          <w:i/>
          <w:color w:val="FF0000"/>
          <w:spacing w:val="-2"/>
          <w:sz w:val="20"/>
          <w:u w:val="single" w:color="FF0000"/>
        </w:rPr>
        <w:t>we</w:t>
      </w:r>
      <w:r>
        <w:rPr>
          <w:b/>
          <w:i/>
          <w:color w:val="FF0000"/>
          <w:spacing w:val="2"/>
          <w:sz w:val="20"/>
          <w:u w:val="single" w:color="FF0000"/>
        </w:rPr>
        <w:t xml:space="preserve"> </w:t>
      </w:r>
      <w:r>
        <w:rPr>
          <w:b/>
          <w:i/>
          <w:color w:val="FF0000"/>
          <w:spacing w:val="-2"/>
          <w:sz w:val="20"/>
          <w:u w:val="single" w:color="FF0000"/>
        </w:rPr>
        <w:t>właściwym</w:t>
      </w:r>
      <w:r>
        <w:rPr>
          <w:b/>
          <w:i/>
          <w:color w:val="FF0000"/>
          <w:spacing w:val="4"/>
          <w:sz w:val="20"/>
          <w:u w:val="single" w:color="FF0000"/>
        </w:rPr>
        <w:t xml:space="preserve"> </w:t>
      </w:r>
      <w:r>
        <w:rPr>
          <w:b/>
          <w:i/>
          <w:color w:val="FF0000"/>
          <w:spacing w:val="-2"/>
          <w:sz w:val="20"/>
          <w:u w:val="single" w:color="FF0000"/>
        </w:rPr>
        <w:t>pełnomocnictwie</w:t>
      </w:r>
      <w:r>
        <w:rPr>
          <w:b/>
          <w:i/>
          <w:color w:val="FF0000"/>
          <w:spacing w:val="4"/>
          <w:sz w:val="20"/>
          <w:u w:val="single" w:color="FF0000"/>
        </w:rPr>
        <w:t xml:space="preserve"> </w:t>
      </w:r>
      <w:r>
        <w:rPr>
          <w:b/>
          <w:i/>
          <w:color w:val="FF0000"/>
          <w:spacing w:val="-10"/>
          <w:sz w:val="20"/>
          <w:u w:val="single" w:color="FF0000"/>
        </w:rPr>
        <w:t>.</w:t>
      </w:r>
    </w:p>
    <w:p w14:paraId="6F417C2C" w14:textId="77777777" w:rsidR="00E94F87" w:rsidRDefault="00E94F87" w:rsidP="00E94F87">
      <w:pPr>
        <w:pStyle w:val="Tekstpodstawowy"/>
        <w:spacing w:before="157"/>
        <w:jc w:val="left"/>
        <w:rPr>
          <w:b/>
          <w:i/>
          <w:sz w:val="20"/>
        </w:rPr>
      </w:pPr>
    </w:p>
    <w:p w14:paraId="3E458D09" w14:textId="77777777" w:rsidR="00E94F87" w:rsidRDefault="00E94F87" w:rsidP="00777C90">
      <w:pPr>
        <w:ind w:left="1985" w:right="1843"/>
        <w:jc w:val="center"/>
        <w:rPr>
          <w:b/>
          <w:i/>
          <w:sz w:val="20"/>
        </w:rPr>
      </w:pPr>
      <w:r>
        <w:rPr>
          <w:b/>
          <w:i/>
          <w:color w:val="FF0000"/>
          <w:sz w:val="20"/>
          <w:u w:val="single" w:color="FF0000"/>
        </w:rPr>
        <w:t>Zamawiający</w:t>
      </w:r>
      <w:r>
        <w:rPr>
          <w:b/>
          <w:i/>
          <w:color w:val="FF0000"/>
          <w:spacing w:val="-10"/>
          <w:sz w:val="20"/>
          <w:u w:val="single" w:color="FF0000"/>
        </w:rPr>
        <w:t xml:space="preserve"> </w:t>
      </w:r>
      <w:r>
        <w:rPr>
          <w:b/>
          <w:i/>
          <w:color w:val="FF0000"/>
          <w:sz w:val="20"/>
          <w:u w:val="single" w:color="FF0000"/>
        </w:rPr>
        <w:t>zaleca</w:t>
      </w:r>
      <w:r>
        <w:rPr>
          <w:b/>
          <w:i/>
          <w:color w:val="FF0000"/>
          <w:spacing w:val="-10"/>
          <w:sz w:val="20"/>
          <w:u w:val="single" w:color="FF0000"/>
        </w:rPr>
        <w:t xml:space="preserve"> </w:t>
      </w:r>
      <w:r>
        <w:rPr>
          <w:b/>
          <w:i/>
          <w:color w:val="FF0000"/>
          <w:sz w:val="20"/>
          <w:u w:val="single" w:color="FF0000"/>
        </w:rPr>
        <w:t>zapisanie</w:t>
      </w:r>
      <w:r>
        <w:rPr>
          <w:b/>
          <w:i/>
          <w:color w:val="FF0000"/>
          <w:spacing w:val="-11"/>
          <w:sz w:val="20"/>
          <w:u w:val="single" w:color="FF0000"/>
        </w:rPr>
        <w:t xml:space="preserve"> </w:t>
      </w:r>
      <w:r>
        <w:rPr>
          <w:b/>
          <w:i/>
          <w:color w:val="FF0000"/>
          <w:sz w:val="20"/>
          <w:u w:val="single" w:color="FF0000"/>
        </w:rPr>
        <w:t>dokumentu</w:t>
      </w:r>
      <w:r>
        <w:rPr>
          <w:b/>
          <w:i/>
          <w:color w:val="FF0000"/>
          <w:spacing w:val="-11"/>
          <w:sz w:val="20"/>
          <w:u w:val="single" w:color="FF0000"/>
        </w:rPr>
        <w:t xml:space="preserve"> </w:t>
      </w:r>
      <w:r>
        <w:rPr>
          <w:b/>
          <w:i/>
          <w:color w:val="FF0000"/>
          <w:sz w:val="20"/>
          <w:u w:val="single" w:color="FF0000"/>
        </w:rPr>
        <w:t>w</w:t>
      </w:r>
      <w:r>
        <w:rPr>
          <w:b/>
          <w:i/>
          <w:color w:val="FF0000"/>
          <w:spacing w:val="-10"/>
          <w:sz w:val="20"/>
          <w:u w:val="single" w:color="FF0000"/>
        </w:rPr>
        <w:t xml:space="preserve"> </w:t>
      </w:r>
      <w:r>
        <w:rPr>
          <w:b/>
          <w:i/>
          <w:color w:val="FF0000"/>
          <w:sz w:val="20"/>
          <w:u w:val="single" w:color="FF0000"/>
        </w:rPr>
        <w:t>formacie</w:t>
      </w:r>
      <w:r>
        <w:rPr>
          <w:b/>
          <w:i/>
          <w:color w:val="FF0000"/>
          <w:spacing w:val="-9"/>
          <w:sz w:val="20"/>
          <w:u w:val="single" w:color="FF0000"/>
        </w:rPr>
        <w:t xml:space="preserve"> </w:t>
      </w:r>
      <w:r>
        <w:rPr>
          <w:b/>
          <w:i/>
          <w:color w:val="FF0000"/>
          <w:spacing w:val="-4"/>
          <w:sz w:val="20"/>
          <w:u w:val="single" w:color="FF0000"/>
        </w:rPr>
        <w:t>PDF.</w:t>
      </w:r>
    </w:p>
    <w:p w14:paraId="195E50C2" w14:textId="77777777" w:rsidR="001F0D25" w:rsidRDefault="001F0D25" w:rsidP="001F0D25">
      <w:pPr>
        <w:tabs>
          <w:tab w:val="left" w:pos="669"/>
        </w:tabs>
        <w:spacing w:before="2" w:after="36"/>
        <w:ind w:left="311"/>
        <w:rPr>
          <w:b/>
        </w:rPr>
      </w:pPr>
    </w:p>
    <w:p w14:paraId="173EB5C0" w14:textId="72061087" w:rsidR="00BE098F" w:rsidRPr="00D2769B" w:rsidRDefault="001F0610" w:rsidP="0095758B">
      <w:pPr>
        <w:spacing w:before="189"/>
        <w:ind w:left="311"/>
        <w:rPr>
          <w:rFonts w:asciiTheme="majorHAnsi" w:hAnsiTheme="majorHAnsi"/>
          <w:b/>
          <w:sz w:val="24"/>
          <w:szCs w:val="24"/>
        </w:rPr>
      </w:pPr>
      <w:r>
        <w:rPr>
          <w:b/>
        </w:rPr>
        <w:br w:type="page"/>
      </w:r>
      <w:r w:rsidR="0095758B" w:rsidRPr="008D3865">
        <w:rPr>
          <w:bCs/>
          <w:spacing w:val="-2"/>
        </w:rPr>
        <w:lastRenderedPageBreak/>
        <w:t>DA.251.7.2026</w:t>
      </w:r>
      <w:r w:rsidR="0095758B">
        <w:rPr>
          <w:bCs/>
          <w:spacing w:val="-2"/>
        </w:rPr>
        <w:tab/>
        <w:t xml:space="preserve"> </w:t>
      </w:r>
      <w:r w:rsidR="0095758B">
        <w:rPr>
          <w:bCs/>
          <w:spacing w:val="-2"/>
        </w:rPr>
        <w:tab/>
      </w:r>
      <w:r w:rsidR="0095758B">
        <w:rPr>
          <w:bCs/>
          <w:spacing w:val="-2"/>
        </w:rPr>
        <w:tab/>
      </w:r>
      <w:r w:rsidR="0095758B">
        <w:rPr>
          <w:bCs/>
          <w:spacing w:val="-2"/>
        </w:rPr>
        <w:tab/>
      </w:r>
      <w:r w:rsidR="0095758B">
        <w:rPr>
          <w:bCs/>
          <w:spacing w:val="-2"/>
        </w:rPr>
        <w:tab/>
      </w:r>
      <w:r w:rsidR="0095758B">
        <w:rPr>
          <w:bCs/>
          <w:spacing w:val="-2"/>
        </w:rPr>
        <w:tab/>
      </w:r>
      <w:r w:rsidR="0095758B">
        <w:rPr>
          <w:bCs/>
          <w:spacing w:val="-2"/>
        </w:rPr>
        <w:tab/>
      </w:r>
      <w:r w:rsidR="0095758B">
        <w:rPr>
          <w:bCs/>
          <w:spacing w:val="-2"/>
        </w:rPr>
        <w:tab/>
      </w:r>
      <w:r w:rsidRPr="00D2769B">
        <w:rPr>
          <w:rFonts w:asciiTheme="majorHAnsi" w:hAnsiTheme="majorHAnsi"/>
          <w:b/>
          <w:sz w:val="24"/>
          <w:szCs w:val="24"/>
        </w:rPr>
        <w:t>Załącznik</w:t>
      </w:r>
      <w:r w:rsidRPr="00D2769B">
        <w:rPr>
          <w:rFonts w:asciiTheme="majorHAnsi" w:hAnsiTheme="majorHAnsi"/>
          <w:b/>
          <w:spacing w:val="-2"/>
          <w:sz w:val="24"/>
          <w:szCs w:val="24"/>
        </w:rPr>
        <w:t xml:space="preserve"> </w:t>
      </w:r>
      <w:r w:rsidRPr="00D2769B">
        <w:rPr>
          <w:rFonts w:asciiTheme="majorHAnsi" w:hAnsiTheme="majorHAnsi"/>
          <w:b/>
          <w:sz w:val="24"/>
          <w:szCs w:val="24"/>
        </w:rPr>
        <w:t>nr</w:t>
      </w:r>
      <w:r w:rsidRPr="00D2769B">
        <w:rPr>
          <w:rFonts w:asciiTheme="majorHAnsi" w:hAnsiTheme="majorHAnsi"/>
          <w:b/>
          <w:spacing w:val="-3"/>
          <w:sz w:val="24"/>
          <w:szCs w:val="24"/>
        </w:rPr>
        <w:t xml:space="preserve"> </w:t>
      </w:r>
      <w:r w:rsidRPr="00D2769B">
        <w:rPr>
          <w:rFonts w:asciiTheme="majorHAnsi" w:hAnsiTheme="majorHAnsi"/>
          <w:b/>
          <w:sz w:val="24"/>
          <w:szCs w:val="24"/>
        </w:rPr>
        <w:t>2</w:t>
      </w:r>
      <w:r w:rsidRPr="00D2769B">
        <w:rPr>
          <w:rFonts w:asciiTheme="majorHAnsi" w:hAnsiTheme="majorHAnsi"/>
          <w:b/>
          <w:spacing w:val="-3"/>
          <w:sz w:val="24"/>
          <w:szCs w:val="24"/>
        </w:rPr>
        <w:t xml:space="preserve"> </w:t>
      </w:r>
      <w:r w:rsidRPr="00D2769B">
        <w:rPr>
          <w:rFonts w:asciiTheme="majorHAnsi" w:hAnsiTheme="majorHAnsi"/>
          <w:b/>
          <w:sz w:val="24"/>
          <w:szCs w:val="24"/>
        </w:rPr>
        <w:t>do</w:t>
      </w:r>
      <w:r w:rsidRPr="00D2769B">
        <w:rPr>
          <w:rFonts w:asciiTheme="majorHAnsi" w:hAnsiTheme="majorHAnsi"/>
          <w:b/>
          <w:spacing w:val="-1"/>
          <w:sz w:val="24"/>
          <w:szCs w:val="24"/>
        </w:rPr>
        <w:t xml:space="preserve"> </w:t>
      </w:r>
      <w:r w:rsidRPr="00D2769B">
        <w:rPr>
          <w:rFonts w:asciiTheme="majorHAnsi" w:hAnsiTheme="majorHAnsi"/>
          <w:b/>
          <w:spacing w:val="-5"/>
          <w:sz w:val="24"/>
          <w:szCs w:val="24"/>
        </w:rPr>
        <w:t>SWZ</w:t>
      </w:r>
    </w:p>
    <w:p w14:paraId="3A0A7CF2" w14:textId="77777777" w:rsidR="00BE098F" w:rsidRPr="00D2769B" w:rsidRDefault="00BE098F">
      <w:pPr>
        <w:pStyle w:val="Tekstpodstawowy"/>
        <w:jc w:val="left"/>
        <w:rPr>
          <w:rFonts w:asciiTheme="majorHAnsi" w:hAnsiTheme="majorHAnsi"/>
          <w:b/>
        </w:rPr>
      </w:pPr>
    </w:p>
    <w:p w14:paraId="0CCAF9F3" w14:textId="44D9A524" w:rsidR="00BE098F" w:rsidRPr="00D2769B" w:rsidRDefault="00000000" w:rsidP="00D2769B">
      <w:pPr>
        <w:ind w:left="2466" w:right="2605"/>
        <w:jc w:val="center"/>
        <w:rPr>
          <w:rFonts w:asciiTheme="majorHAnsi" w:hAnsiTheme="majorHAnsi"/>
          <w:b/>
          <w:sz w:val="24"/>
          <w:szCs w:val="24"/>
        </w:rPr>
      </w:pPr>
      <w:r w:rsidRPr="00D2769B">
        <w:rPr>
          <w:rFonts w:asciiTheme="majorHAnsi" w:hAnsiTheme="majorHAnsi"/>
          <w:b/>
          <w:sz w:val="24"/>
          <w:szCs w:val="24"/>
        </w:rPr>
        <w:t>OPIS</w:t>
      </w:r>
      <w:r w:rsidRPr="00D2769B">
        <w:rPr>
          <w:rFonts w:asciiTheme="majorHAnsi" w:hAnsiTheme="majorHAnsi"/>
          <w:b/>
          <w:spacing w:val="-6"/>
          <w:sz w:val="24"/>
          <w:szCs w:val="24"/>
        </w:rPr>
        <w:t xml:space="preserve"> </w:t>
      </w:r>
      <w:r w:rsidRPr="00D2769B">
        <w:rPr>
          <w:rFonts w:asciiTheme="majorHAnsi" w:hAnsiTheme="majorHAnsi"/>
          <w:b/>
          <w:sz w:val="24"/>
          <w:szCs w:val="24"/>
        </w:rPr>
        <w:t>PRZEDMIOTU</w:t>
      </w:r>
      <w:r w:rsidRPr="00D2769B">
        <w:rPr>
          <w:rFonts w:asciiTheme="majorHAnsi" w:hAnsiTheme="majorHAnsi"/>
          <w:b/>
          <w:spacing w:val="-4"/>
          <w:sz w:val="24"/>
          <w:szCs w:val="24"/>
        </w:rPr>
        <w:t xml:space="preserve"> </w:t>
      </w:r>
      <w:r w:rsidRPr="00D2769B">
        <w:rPr>
          <w:rFonts w:asciiTheme="majorHAnsi" w:hAnsiTheme="majorHAnsi"/>
          <w:b/>
          <w:spacing w:val="-2"/>
          <w:sz w:val="24"/>
          <w:szCs w:val="24"/>
        </w:rPr>
        <w:t>ZAMÓWIENIA</w:t>
      </w:r>
      <w:r w:rsidRPr="00D2769B">
        <w:rPr>
          <w:rFonts w:asciiTheme="majorHAnsi" w:hAnsiTheme="majorHAnsi"/>
          <w:b/>
          <w:noProof/>
          <w:sz w:val="24"/>
          <w:szCs w:val="24"/>
        </w:rPr>
        <mc:AlternateContent>
          <mc:Choice Requires="wps">
            <w:drawing>
              <wp:anchor distT="0" distB="0" distL="0" distR="0" simplePos="0" relativeHeight="487606272" behindDoc="1" locked="0" layoutInCell="1" allowOverlap="1" wp14:anchorId="220EE110" wp14:editId="2FDCF3BD">
                <wp:simplePos x="0" y="0"/>
                <wp:positionH relativeFrom="page">
                  <wp:posOffset>809548</wp:posOffset>
                </wp:positionH>
                <wp:positionV relativeFrom="paragraph">
                  <wp:posOffset>190075</wp:posOffset>
                </wp:positionV>
                <wp:extent cx="6123305" cy="635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3305" cy="6350"/>
                        </a:xfrm>
                        <a:custGeom>
                          <a:avLst/>
                          <a:gdLst/>
                          <a:ahLst/>
                          <a:cxnLst/>
                          <a:rect l="l" t="t" r="r" b="b"/>
                          <a:pathLst>
                            <a:path w="6123305" h="6350">
                              <a:moveTo>
                                <a:pt x="6122797" y="0"/>
                              </a:moveTo>
                              <a:lnTo>
                                <a:pt x="0" y="0"/>
                              </a:lnTo>
                              <a:lnTo>
                                <a:pt x="0" y="6096"/>
                              </a:lnTo>
                              <a:lnTo>
                                <a:pt x="6122797" y="6096"/>
                              </a:lnTo>
                              <a:lnTo>
                                <a:pt x="61227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1F8352" id="Graphic 43" o:spid="_x0000_s1026" style="position:absolute;margin-left:63.75pt;margin-top:14.95pt;width:482.15pt;height:.5pt;z-index:-15710208;visibility:visible;mso-wrap-style:square;mso-wrap-distance-left:0;mso-wrap-distance-top:0;mso-wrap-distance-right:0;mso-wrap-distance-bottom:0;mso-position-horizontal:absolute;mso-position-horizontal-relative:page;mso-position-vertical:absolute;mso-position-vertical-relative:text;v-text-anchor:top" coordsize="61233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" path="m6122797,l,,,6096r6122797,l6122797,xe" fillcolor="black" stroked="f">
                <v:path arrowok="t"/>
                <w10:wrap type="topAndBottom" anchorx="page"/>
              </v:shape>
            </w:pict>
          </mc:Fallback>
        </mc:AlternateContent>
      </w:r>
    </w:p>
    <w:p w14:paraId="68D92A78" w14:textId="77777777" w:rsidR="00BE098F" w:rsidRPr="00656129" w:rsidRDefault="00BE098F">
      <w:pPr>
        <w:pStyle w:val="Tekstpodstawowy"/>
        <w:jc w:val="left"/>
        <w:rPr>
          <w:rFonts w:asciiTheme="majorHAnsi" w:hAnsiTheme="majorHAnsi"/>
          <w:b/>
          <w:u w:val="single"/>
        </w:rPr>
      </w:pPr>
    </w:p>
    <w:p w14:paraId="6FB50A72" w14:textId="0CB9060C" w:rsidR="00D2769B" w:rsidRPr="00656129" w:rsidRDefault="00D2769B" w:rsidP="00BA56E0">
      <w:pPr>
        <w:pStyle w:val="Akapitzlist"/>
        <w:ind w:left="0" w:right="571" w:firstLine="0"/>
        <w:rPr>
          <w:rFonts w:asciiTheme="majorHAnsi" w:hAnsiTheme="majorHAnsi" w:cs="Times New Roman"/>
          <w:b/>
          <w:bCs/>
          <w:sz w:val="24"/>
          <w:szCs w:val="24"/>
          <w:u w:val="single"/>
        </w:rPr>
      </w:pPr>
      <w:r w:rsidRPr="00656129">
        <w:rPr>
          <w:rFonts w:asciiTheme="majorHAnsi" w:hAnsiTheme="majorHAnsi" w:cs="Times New Roman"/>
          <w:b/>
          <w:bCs/>
          <w:sz w:val="24"/>
          <w:szCs w:val="24"/>
          <w:u w:val="single"/>
        </w:rPr>
        <w:t xml:space="preserve">Zadanie nr </w:t>
      </w:r>
      <w:r w:rsidR="00492E5E" w:rsidRPr="00656129">
        <w:rPr>
          <w:rFonts w:asciiTheme="majorHAnsi" w:hAnsiTheme="majorHAnsi" w:cs="Times New Roman"/>
          <w:b/>
          <w:bCs/>
          <w:sz w:val="24"/>
          <w:szCs w:val="24"/>
          <w:u w:val="single"/>
        </w:rPr>
        <w:t>1</w:t>
      </w:r>
      <w:r w:rsidRPr="00656129">
        <w:rPr>
          <w:rFonts w:asciiTheme="majorHAnsi" w:hAnsiTheme="majorHAnsi" w:cs="Times New Roman"/>
          <w:b/>
          <w:bCs/>
          <w:sz w:val="24"/>
          <w:szCs w:val="24"/>
          <w:u w:val="single"/>
        </w:rPr>
        <w:t xml:space="preserve">: </w:t>
      </w:r>
    </w:p>
    <w:p w14:paraId="0F5EBA18" w14:textId="0ABF5070" w:rsidR="00D2769B" w:rsidRPr="00656129" w:rsidRDefault="00D2769B" w:rsidP="00BA56E0">
      <w:pPr>
        <w:pStyle w:val="Akapitzlist"/>
        <w:ind w:left="0" w:firstLine="0"/>
        <w:rPr>
          <w:rFonts w:asciiTheme="majorHAnsi" w:hAnsiTheme="majorHAnsi" w:cs="Times New Roman"/>
          <w:b/>
          <w:bCs/>
          <w:sz w:val="24"/>
          <w:szCs w:val="24"/>
          <w:u w:val="single"/>
        </w:rPr>
      </w:pPr>
      <w:r w:rsidRPr="00656129">
        <w:rPr>
          <w:rFonts w:asciiTheme="majorHAnsi" w:hAnsiTheme="majorHAnsi" w:cs="Times New Roman"/>
          <w:b/>
          <w:bCs/>
          <w:sz w:val="24"/>
          <w:szCs w:val="24"/>
          <w:u w:val="single"/>
        </w:rPr>
        <w:t>Przeprowadzenie audytu końcowego potwierdzającego realizację rzeczową projektu „Inwestycja D1.1.2 Przyspieszenie procesów transformacji cyfrowej ochrony zdrowia poprzez dalszy rozwój usług cyfrowych w ochronie zdrowia”</w:t>
      </w:r>
    </w:p>
    <w:p w14:paraId="719EB0E1" w14:textId="77777777" w:rsidR="00656129" w:rsidRDefault="00656129" w:rsidP="00BA56E0">
      <w:pPr>
        <w:pStyle w:val="Tekstpodstawowy"/>
        <w:spacing w:before="40"/>
        <w:jc w:val="left"/>
        <w:rPr>
          <w:rFonts w:asciiTheme="majorHAnsi" w:hAnsiTheme="majorHAnsi"/>
        </w:rPr>
      </w:pPr>
    </w:p>
    <w:p w14:paraId="726E3BD8" w14:textId="77777777" w:rsidR="00E377FA" w:rsidRDefault="00E377FA" w:rsidP="007C3052">
      <w:pPr>
        <w:pStyle w:val="Akapitzlist"/>
        <w:spacing w:before="0"/>
        <w:ind w:left="0" w:firstLine="0"/>
        <w:rPr>
          <w:rFonts w:asciiTheme="majorHAnsi" w:hAnsiTheme="majorHAnsi"/>
          <w:sz w:val="24"/>
          <w:szCs w:val="24"/>
        </w:rPr>
      </w:pPr>
      <w:r w:rsidRPr="00E377FA">
        <w:rPr>
          <w:rFonts w:asciiTheme="majorHAnsi" w:hAnsiTheme="majorHAnsi"/>
          <w:sz w:val="24"/>
          <w:szCs w:val="24"/>
        </w:rPr>
        <w:t xml:space="preserve">Przedmiotem zamówienia jest przeprowadzenie audytu bezpieczeństwa teleinformatycznego w podmiocie ochrony zdrowia, obejmującego analizę i ocenę bezpieczeństwa przetwarzania danych osobowych – w tym danych szczególnych kategorii (danych medycznych) – oraz ocenę zabezpieczeń technicznych, organizacyjnych i proceduralnych stosowanych w systemach informatycznych i infrastrukturze IT podmiotu. </w:t>
      </w:r>
    </w:p>
    <w:p w14:paraId="2463B9B4" w14:textId="77777777" w:rsidR="00E377FA" w:rsidRPr="00E377FA" w:rsidRDefault="00E377FA">
      <w:pPr>
        <w:pStyle w:val="Akapitzlist"/>
        <w:numPr>
          <w:ilvl w:val="0"/>
          <w:numId w:val="36"/>
        </w:numPr>
        <w:spacing w:before="0"/>
        <w:ind w:right="571"/>
        <w:rPr>
          <w:rFonts w:asciiTheme="majorHAnsi" w:hAnsiTheme="majorHAnsi"/>
          <w:b/>
          <w:bCs/>
          <w:sz w:val="24"/>
          <w:szCs w:val="24"/>
        </w:rPr>
      </w:pPr>
      <w:r w:rsidRPr="00E377FA">
        <w:rPr>
          <w:rFonts w:asciiTheme="majorHAnsi" w:hAnsiTheme="majorHAnsi"/>
          <w:b/>
          <w:bCs/>
          <w:sz w:val="24"/>
          <w:szCs w:val="24"/>
        </w:rPr>
        <w:t>Cel audytu</w:t>
      </w:r>
    </w:p>
    <w:p w14:paraId="20D7FA5F" w14:textId="77777777" w:rsidR="00E377FA" w:rsidRPr="00E377FA" w:rsidRDefault="00E377FA" w:rsidP="007C3052">
      <w:pPr>
        <w:pStyle w:val="Akapitzlist"/>
        <w:spacing w:before="0"/>
        <w:ind w:right="571"/>
        <w:rPr>
          <w:rFonts w:asciiTheme="majorHAnsi" w:hAnsiTheme="majorHAnsi"/>
          <w:sz w:val="24"/>
          <w:szCs w:val="24"/>
        </w:rPr>
      </w:pPr>
      <w:r w:rsidRPr="00E377FA">
        <w:rPr>
          <w:rFonts w:asciiTheme="majorHAnsi" w:hAnsiTheme="majorHAnsi"/>
          <w:sz w:val="24"/>
          <w:szCs w:val="24"/>
        </w:rPr>
        <w:t>Celem audytu jest:</w:t>
      </w:r>
    </w:p>
    <w:p w14:paraId="18ACC909" w14:textId="77777777" w:rsidR="00E377FA" w:rsidRPr="00E377FA" w:rsidRDefault="00E377FA" w:rsidP="000E0E0E">
      <w:pPr>
        <w:pStyle w:val="Akapitzlist"/>
        <w:numPr>
          <w:ilvl w:val="0"/>
          <w:numId w:val="35"/>
        </w:numPr>
        <w:spacing w:before="0"/>
        <w:rPr>
          <w:rFonts w:asciiTheme="majorHAnsi" w:hAnsiTheme="majorHAnsi"/>
          <w:sz w:val="24"/>
          <w:szCs w:val="24"/>
        </w:rPr>
      </w:pPr>
      <w:r w:rsidRPr="00E377FA">
        <w:rPr>
          <w:rFonts w:asciiTheme="majorHAnsi" w:hAnsiTheme="majorHAnsi"/>
          <w:sz w:val="24"/>
          <w:szCs w:val="24"/>
        </w:rPr>
        <w:t>Weryfikacja skuteczności zabezpieczeń systemów informatycznych i infrastruktury przetwarzającej dane medyczne,</w:t>
      </w:r>
    </w:p>
    <w:p w14:paraId="37A90C6D" w14:textId="77777777" w:rsidR="00E377FA" w:rsidRPr="00E377FA" w:rsidRDefault="00E377FA" w:rsidP="000E0E0E">
      <w:pPr>
        <w:pStyle w:val="Akapitzlist"/>
        <w:numPr>
          <w:ilvl w:val="0"/>
          <w:numId w:val="35"/>
        </w:numPr>
        <w:spacing w:before="0"/>
        <w:rPr>
          <w:rFonts w:asciiTheme="majorHAnsi" w:hAnsiTheme="majorHAnsi"/>
          <w:sz w:val="24"/>
          <w:szCs w:val="24"/>
        </w:rPr>
      </w:pPr>
      <w:r w:rsidRPr="00E377FA">
        <w:rPr>
          <w:rFonts w:asciiTheme="majorHAnsi" w:hAnsiTheme="majorHAnsi"/>
          <w:sz w:val="24"/>
          <w:szCs w:val="24"/>
        </w:rPr>
        <w:t>Identyfikacja luk bezpieczeństwa mogących prowadzić do utraty poufności, integralności lub dostępności danych,</w:t>
      </w:r>
    </w:p>
    <w:p w14:paraId="6B4E873D" w14:textId="77777777" w:rsidR="00E377FA" w:rsidRPr="00E377FA" w:rsidRDefault="00E377FA" w:rsidP="000E0E0E">
      <w:pPr>
        <w:pStyle w:val="Akapitzlist"/>
        <w:numPr>
          <w:ilvl w:val="0"/>
          <w:numId w:val="35"/>
        </w:numPr>
        <w:spacing w:before="0"/>
        <w:rPr>
          <w:rFonts w:asciiTheme="majorHAnsi" w:hAnsiTheme="majorHAnsi"/>
          <w:sz w:val="24"/>
          <w:szCs w:val="24"/>
        </w:rPr>
      </w:pPr>
      <w:r w:rsidRPr="00E377FA">
        <w:rPr>
          <w:rFonts w:asciiTheme="majorHAnsi" w:hAnsiTheme="majorHAnsi"/>
          <w:sz w:val="24"/>
          <w:szCs w:val="24"/>
        </w:rPr>
        <w:t>Ocena zgodności stosowanych zabezpieczeń z obowiązującymi przepisami prawa (RODO, ustawa o systemie informacji w ochronie zdrowia, ustawa o krajowym systemie cyberbezpieczeństwa, KRI),</w:t>
      </w:r>
    </w:p>
    <w:p w14:paraId="3EA7209A" w14:textId="77777777" w:rsidR="00E377FA" w:rsidRPr="00E377FA" w:rsidRDefault="00E377FA" w:rsidP="000E0E0E">
      <w:pPr>
        <w:pStyle w:val="Akapitzlist"/>
        <w:numPr>
          <w:ilvl w:val="0"/>
          <w:numId w:val="35"/>
        </w:numPr>
        <w:spacing w:before="0"/>
        <w:rPr>
          <w:rFonts w:asciiTheme="majorHAnsi" w:hAnsiTheme="majorHAnsi"/>
          <w:sz w:val="24"/>
          <w:szCs w:val="24"/>
        </w:rPr>
      </w:pPr>
      <w:r w:rsidRPr="00E377FA">
        <w:rPr>
          <w:rFonts w:asciiTheme="majorHAnsi" w:hAnsiTheme="majorHAnsi"/>
          <w:sz w:val="24"/>
          <w:szCs w:val="24"/>
        </w:rPr>
        <w:t>Przygotowanie raportu wraz z rekomendacjami działań naprawczych i planem podniesienia poziomu bezpieczeństwa.</w:t>
      </w:r>
    </w:p>
    <w:p w14:paraId="2C9A8E16" w14:textId="77777777" w:rsidR="00E377FA" w:rsidRPr="00E377FA" w:rsidRDefault="00E377FA" w:rsidP="000E0E0E">
      <w:pPr>
        <w:pStyle w:val="Akapitzlist"/>
        <w:numPr>
          <w:ilvl w:val="0"/>
          <w:numId w:val="36"/>
        </w:numPr>
        <w:spacing w:before="0"/>
        <w:rPr>
          <w:rFonts w:asciiTheme="majorHAnsi" w:hAnsiTheme="majorHAnsi"/>
          <w:b/>
          <w:bCs/>
          <w:sz w:val="24"/>
          <w:szCs w:val="24"/>
        </w:rPr>
      </w:pPr>
      <w:r w:rsidRPr="00E377FA">
        <w:rPr>
          <w:rFonts w:asciiTheme="majorHAnsi" w:hAnsiTheme="majorHAnsi"/>
          <w:b/>
          <w:bCs/>
          <w:sz w:val="24"/>
          <w:szCs w:val="24"/>
        </w:rPr>
        <w:t>Zakres audytu</w:t>
      </w:r>
    </w:p>
    <w:p w14:paraId="4049A92D" w14:textId="77777777" w:rsidR="00E377FA" w:rsidRPr="00E377FA" w:rsidRDefault="00E377FA" w:rsidP="000E0E0E">
      <w:pPr>
        <w:pStyle w:val="Akapitzlist"/>
        <w:spacing w:before="0"/>
        <w:ind w:left="0" w:firstLine="0"/>
        <w:rPr>
          <w:rFonts w:asciiTheme="majorHAnsi" w:hAnsiTheme="majorHAnsi"/>
          <w:sz w:val="24"/>
          <w:szCs w:val="24"/>
        </w:rPr>
      </w:pPr>
      <w:r w:rsidRPr="00E377FA">
        <w:rPr>
          <w:rFonts w:asciiTheme="majorHAnsi" w:hAnsiTheme="majorHAnsi"/>
          <w:sz w:val="24"/>
          <w:szCs w:val="24"/>
        </w:rPr>
        <w:t>Audyt powinien obejmować co najmniej następujące obszary:</w:t>
      </w:r>
    </w:p>
    <w:p w14:paraId="64EBEC40" w14:textId="77777777" w:rsidR="00E377FA" w:rsidRPr="00E377FA" w:rsidRDefault="00E377FA" w:rsidP="000E0E0E">
      <w:pPr>
        <w:pStyle w:val="Akapitzlist"/>
        <w:numPr>
          <w:ilvl w:val="1"/>
          <w:numId w:val="36"/>
        </w:numPr>
        <w:spacing w:before="0"/>
        <w:rPr>
          <w:rFonts w:asciiTheme="majorHAnsi" w:hAnsiTheme="majorHAnsi"/>
          <w:b/>
          <w:bCs/>
          <w:sz w:val="24"/>
          <w:szCs w:val="24"/>
        </w:rPr>
      </w:pPr>
      <w:r w:rsidRPr="00E377FA">
        <w:rPr>
          <w:rFonts w:asciiTheme="majorHAnsi" w:hAnsiTheme="majorHAnsi"/>
          <w:b/>
          <w:bCs/>
          <w:sz w:val="24"/>
          <w:szCs w:val="24"/>
        </w:rPr>
        <w:t>Obszary przetwarzania danych osobowych</w:t>
      </w:r>
    </w:p>
    <w:p w14:paraId="49D34956"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Systemy informacyjne przetwarzające dane medyczne (HIS, LIS, PACS, RIS, EDM itp.),</w:t>
      </w:r>
    </w:p>
    <w:p w14:paraId="49B14C45"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Rejestry pacjentów, dokumentacja medyczna elektroniczna, systemy gabinetowe,</w:t>
      </w:r>
    </w:p>
    <w:p w14:paraId="31C7DFB7"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Systemy pomocnicze powiązane z procesami medycznymi (rejestracja, rozliczenia NFZ, laboratoria).</w:t>
      </w:r>
    </w:p>
    <w:p w14:paraId="5BDE317E" w14:textId="77777777" w:rsidR="00E377FA" w:rsidRPr="00E377FA" w:rsidRDefault="00E377FA" w:rsidP="000E0E0E">
      <w:pPr>
        <w:pStyle w:val="Akapitzlist"/>
        <w:numPr>
          <w:ilvl w:val="1"/>
          <w:numId w:val="36"/>
        </w:numPr>
        <w:spacing w:before="0"/>
        <w:rPr>
          <w:rFonts w:asciiTheme="majorHAnsi" w:hAnsiTheme="majorHAnsi"/>
          <w:b/>
          <w:bCs/>
          <w:sz w:val="24"/>
          <w:szCs w:val="24"/>
        </w:rPr>
      </w:pPr>
      <w:r w:rsidRPr="00E377FA">
        <w:rPr>
          <w:rFonts w:asciiTheme="majorHAnsi" w:hAnsiTheme="majorHAnsi"/>
          <w:b/>
          <w:bCs/>
          <w:sz w:val="24"/>
          <w:szCs w:val="24"/>
        </w:rPr>
        <w:t>Infrastruktura urządzeń medycznych</w:t>
      </w:r>
    </w:p>
    <w:p w14:paraId="761D8995"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Aparatura medyczna z funkcjami komunikacji sieciowej (np. RTG, USG, EKG, tomografy, analizatory laboratoryjne),</w:t>
      </w:r>
    </w:p>
    <w:p w14:paraId="66341F06"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Systemy obsługujące transmisję i gromadzenie danych z urządzeń diagnostycznych,</w:t>
      </w:r>
    </w:p>
    <w:p w14:paraId="789719CB"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Bezpieczeństwo sieci komunikacyjnych łączących aparaturę z systemami centralnymi.</w:t>
      </w:r>
    </w:p>
    <w:p w14:paraId="57C5812C" w14:textId="77777777" w:rsidR="00E377FA" w:rsidRPr="00E377FA" w:rsidRDefault="00E377FA">
      <w:pPr>
        <w:pStyle w:val="Akapitzlist"/>
        <w:numPr>
          <w:ilvl w:val="1"/>
          <w:numId w:val="36"/>
        </w:numPr>
        <w:spacing w:before="0"/>
        <w:ind w:right="571"/>
        <w:rPr>
          <w:rFonts w:asciiTheme="majorHAnsi" w:hAnsiTheme="majorHAnsi"/>
          <w:b/>
          <w:bCs/>
          <w:sz w:val="24"/>
          <w:szCs w:val="24"/>
        </w:rPr>
      </w:pPr>
      <w:r w:rsidRPr="00E377FA">
        <w:rPr>
          <w:rFonts w:asciiTheme="majorHAnsi" w:hAnsiTheme="majorHAnsi"/>
          <w:b/>
          <w:bCs/>
          <w:sz w:val="24"/>
          <w:szCs w:val="24"/>
        </w:rPr>
        <w:t>Infrastruktura teleinformatyczna</w:t>
      </w:r>
    </w:p>
    <w:p w14:paraId="4EF95BB6" w14:textId="77777777" w:rsidR="00E377FA" w:rsidRPr="00E377FA" w:rsidRDefault="00E377FA" w:rsidP="007C3052">
      <w:pPr>
        <w:pStyle w:val="Akapitzlist"/>
        <w:spacing w:before="0"/>
        <w:ind w:left="0" w:right="571" w:firstLine="0"/>
        <w:rPr>
          <w:rFonts w:asciiTheme="majorHAnsi" w:hAnsiTheme="majorHAnsi"/>
          <w:sz w:val="24"/>
          <w:szCs w:val="24"/>
        </w:rPr>
      </w:pPr>
      <w:r w:rsidRPr="00E377FA">
        <w:rPr>
          <w:rFonts w:asciiTheme="majorHAnsi" w:hAnsiTheme="majorHAnsi"/>
          <w:sz w:val="24"/>
          <w:szCs w:val="24"/>
        </w:rPr>
        <w:t>Audyt powinien objąć analizę bezpieczeństwa:</w:t>
      </w:r>
    </w:p>
    <w:p w14:paraId="4F403014" w14:textId="77777777" w:rsidR="00E377FA" w:rsidRPr="00E377FA" w:rsidRDefault="00E377FA" w:rsidP="000E0E0E">
      <w:pPr>
        <w:pStyle w:val="Akapitzlist"/>
        <w:numPr>
          <w:ilvl w:val="1"/>
          <w:numId w:val="35"/>
        </w:numPr>
        <w:spacing w:before="0"/>
        <w:ind w:right="142"/>
        <w:rPr>
          <w:rFonts w:asciiTheme="majorHAnsi" w:hAnsiTheme="majorHAnsi"/>
          <w:sz w:val="24"/>
          <w:szCs w:val="24"/>
        </w:rPr>
      </w:pPr>
      <w:r w:rsidRPr="00E377FA">
        <w:rPr>
          <w:rFonts w:asciiTheme="majorHAnsi" w:hAnsiTheme="majorHAnsi"/>
          <w:sz w:val="24"/>
          <w:szCs w:val="24"/>
        </w:rPr>
        <w:t>Kanałów komunikacji (poczta elektroniczna, komunikacja wewnętrzna, zdalny dostęp, VPN),</w:t>
      </w:r>
    </w:p>
    <w:p w14:paraId="6C815CBC" w14:textId="77777777" w:rsidR="00E377FA" w:rsidRPr="00E377FA" w:rsidRDefault="00E377FA" w:rsidP="000E0E0E">
      <w:pPr>
        <w:pStyle w:val="Akapitzlist"/>
        <w:numPr>
          <w:ilvl w:val="1"/>
          <w:numId w:val="35"/>
        </w:numPr>
        <w:spacing w:before="0"/>
        <w:ind w:right="142"/>
        <w:rPr>
          <w:rFonts w:asciiTheme="majorHAnsi" w:hAnsiTheme="majorHAnsi"/>
          <w:sz w:val="24"/>
          <w:szCs w:val="24"/>
        </w:rPr>
      </w:pPr>
      <w:r w:rsidRPr="00E377FA">
        <w:rPr>
          <w:rFonts w:asciiTheme="majorHAnsi" w:hAnsiTheme="majorHAnsi"/>
          <w:sz w:val="24"/>
          <w:szCs w:val="24"/>
        </w:rPr>
        <w:t>Sieciowych urządzeń brzegowych (firewalle, routery, UTM, IDS/IPS) wraz z zasadami segmentacji i przepływów sieciowych pomiędzy strefami bezpieczeństwa,</w:t>
      </w:r>
    </w:p>
    <w:p w14:paraId="39CF8099" w14:textId="77777777" w:rsidR="00E377FA" w:rsidRPr="00E377FA" w:rsidRDefault="00E377FA" w:rsidP="000E0E0E">
      <w:pPr>
        <w:pStyle w:val="Akapitzlist"/>
        <w:numPr>
          <w:ilvl w:val="1"/>
          <w:numId w:val="35"/>
        </w:numPr>
        <w:spacing w:before="0"/>
        <w:ind w:right="142"/>
        <w:rPr>
          <w:rFonts w:asciiTheme="majorHAnsi" w:hAnsiTheme="majorHAnsi"/>
          <w:sz w:val="24"/>
          <w:szCs w:val="24"/>
        </w:rPr>
      </w:pPr>
      <w:r w:rsidRPr="00E377FA">
        <w:rPr>
          <w:rFonts w:asciiTheme="majorHAnsi" w:hAnsiTheme="majorHAnsi"/>
          <w:sz w:val="24"/>
          <w:szCs w:val="24"/>
        </w:rPr>
        <w:t>Kontrolerów domeny (Active Directory, zarządzanie uprawnieniami, polityki bezpieczeństwa, logowanie),</w:t>
      </w:r>
    </w:p>
    <w:p w14:paraId="6885416D" w14:textId="77777777" w:rsidR="00E377FA" w:rsidRPr="00E377FA" w:rsidRDefault="00E377FA" w:rsidP="000E0E0E">
      <w:pPr>
        <w:pStyle w:val="Akapitzlist"/>
        <w:numPr>
          <w:ilvl w:val="1"/>
          <w:numId w:val="35"/>
        </w:numPr>
        <w:spacing w:before="0"/>
        <w:ind w:right="142"/>
        <w:rPr>
          <w:rFonts w:asciiTheme="majorHAnsi" w:hAnsiTheme="majorHAnsi"/>
          <w:sz w:val="24"/>
          <w:szCs w:val="24"/>
        </w:rPr>
      </w:pPr>
      <w:r w:rsidRPr="00E377FA">
        <w:rPr>
          <w:rFonts w:asciiTheme="majorHAnsi" w:hAnsiTheme="majorHAnsi"/>
          <w:sz w:val="24"/>
          <w:szCs w:val="24"/>
        </w:rPr>
        <w:t xml:space="preserve">Platformy </w:t>
      </w:r>
      <w:proofErr w:type="spellStart"/>
      <w:r w:rsidRPr="00E377FA">
        <w:rPr>
          <w:rFonts w:asciiTheme="majorHAnsi" w:hAnsiTheme="majorHAnsi"/>
          <w:sz w:val="24"/>
          <w:szCs w:val="24"/>
        </w:rPr>
        <w:t>wirtualizacyjnej</w:t>
      </w:r>
      <w:proofErr w:type="spellEnd"/>
      <w:r w:rsidRPr="00E377FA">
        <w:rPr>
          <w:rFonts w:asciiTheme="majorHAnsi" w:hAnsiTheme="majorHAnsi"/>
          <w:sz w:val="24"/>
          <w:szCs w:val="24"/>
        </w:rPr>
        <w:t>, w tym zabezpieczenia maszyn wirtualnych i mechanizmy separacji,</w:t>
      </w:r>
    </w:p>
    <w:p w14:paraId="5B2BD640" w14:textId="77777777" w:rsidR="00E377FA" w:rsidRPr="00E377FA" w:rsidRDefault="00E377FA" w:rsidP="000E0E0E">
      <w:pPr>
        <w:pStyle w:val="Akapitzlist"/>
        <w:numPr>
          <w:ilvl w:val="1"/>
          <w:numId w:val="35"/>
        </w:numPr>
        <w:spacing w:before="0"/>
        <w:ind w:right="142"/>
        <w:rPr>
          <w:rFonts w:asciiTheme="majorHAnsi" w:hAnsiTheme="majorHAnsi"/>
          <w:sz w:val="24"/>
          <w:szCs w:val="24"/>
        </w:rPr>
      </w:pPr>
      <w:r w:rsidRPr="00E377FA">
        <w:rPr>
          <w:rFonts w:asciiTheme="majorHAnsi" w:hAnsiTheme="majorHAnsi"/>
          <w:sz w:val="24"/>
          <w:szCs w:val="24"/>
        </w:rPr>
        <w:t>Systemów backupu i odtwarzania (backup/logika, polityki retencji, testy odzyskiwania),</w:t>
      </w:r>
    </w:p>
    <w:p w14:paraId="3BC7456B"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lastRenderedPageBreak/>
        <w:t>Stacji roboczych i serwerów (aktualizacje, konfiguracja, ochrona antywirusowa, szyfrowanie dysków, polityki GPO),</w:t>
      </w:r>
    </w:p>
    <w:p w14:paraId="66BEF07C"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Mechanizmów uwierzytelniania i autoryzacji użytkowników (MFA, zarządzanie kontami, uprawnienia, rotacja haseł).</w:t>
      </w:r>
    </w:p>
    <w:p w14:paraId="461CC45A" w14:textId="77777777" w:rsidR="00E377FA" w:rsidRPr="00E377FA" w:rsidRDefault="00E377FA" w:rsidP="000E0E0E">
      <w:pPr>
        <w:pStyle w:val="Akapitzlist"/>
        <w:numPr>
          <w:ilvl w:val="1"/>
          <w:numId w:val="36"/>
        </w:numPr>
        <w:spacing w:before="0"/>
        <w:rPr>
          <w:rFonts w:asciiTheme="majorHAnsi" w:hAnsiTheme="majorHAnsi"/>
          <w:b/>
          <w:bCs/>
          <w:sz w:val="24"/>
          <w:szCs w:val="24"/>
        </w:rPr>
      </w:pPr>
      <w:r w:rsidRPr="00E377FA">
        <w:rPr>
          <w:rFonts w:asciiTheme="majorHAnsi" w:hAnsiTheme="majorHAnsi"/>
          <w:b/>
          <w:bCs/>
          <w:sz w:val="24"/>
          <w:szCs w:val="24"/>
        </w:rPr>
        <w:t>Procedury bezpieczeństwa i zarządzania incydentami</w:t>
      </w:r>
    </w:p>
    <w:p w14:paraId="58A57B79"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Ocena istniejących procedur reagowania na incydenty i planów ciągłości działania (BCP/DRP),</w:t>
      </w:r>
    </w:p>
    <w:p w14:paraId="5F7EB56F"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Weryfikacja rejestrów incydentów i sposobu ich analizy,</w:t>
      </w:r>
    </w:p>
    <w:p w14:paraId="1B03536B"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Sprawdzenie skuteczności zarządzania dostępem, w tym nadawania, zmiany i cofania uprawnień.</w:t>
      </w:r>
    </w:p>
    <w:p w14:paraId="69A3FF85" w14:textId="77777777" w:rsidR="00E377FA" w:rsidRPr="00E377FA" w:rsidRDefault="00E377FA" w:rsidP="000E0E0E">
      <w:pPr>
        <w:pStyle w:val="Akapitzlist"/>
        <w:numPr>
          <w:ilvl w:val="1"/>
          <w:numId w:val="36"/>
        </w:numPr>
        <w:spacing w:before="0"/>
        <w:rPr>
          <w:rFonts w:asciiTheme="majorHAnsi" w:hAnsiTheme="majorHAnsi"/>
          <w:b/>
          <w:bCs/>
          <w:sz w:val="24"/>
          <w:szCs w:val="24"/>
        </w:rPr>
      </w:pPr>
      <w:r w:rsidRPr="00E377FA">
        <w:rPr>
          <w:rFonts w:asciiTheme="majorHAnsi" w:hAnsiTheme="majorHAnsi"/>
          <w:b/>
          <w:bCs/>
          <w:sz w:val="24"/>
          <w:szCs w:val="24"/>
        </w:rPr>
        <w:t>Zgodność i zarządzanie bezpieczeństwem informacji</w:t>
      </w:r>
    </w:p>
    <w:p w14:paraId="538E6E60"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Ocena wdrożonych mechanizmów zgodności z RODO, KRI i normą ISO/IEC 27001,</w:t>
      </w:r>
    </w:p>
    <w:p w14:paraId="1A2D49A5"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Sprawdzenie dokumentacji SZBI (polityki, procedury, rejestry),</w:t>
      </w:r>
    </w:p>
    <w:p w14:paraId="566F0094" w14:textId="77777777" w:rsidR="00E377FA" w:rsidRPr="00E377FA" w:rsidRDefault="00E377FA" w:rsidP="000E0E0E">
      <w:pPr>
        <w:pStyle w:val="Akapitzlist"/>
        <w:numPr>
          <w:ilvl w:val="1"/>
          <w:numId w:val="35"/>
        </w:numPr>
        <w:spacing w:before="0"/>
        <w:rPr>
          <w:rFonts w:asciiTheme="majorHAnsi" w:hAnsiTheme="majorHAnsi"/>
          <w:sz w:val="24"/>
          <w:szCs w:val="24"/>
        </w:rPr>
      </w:pPr>
      <w:r w:rsidRPr="00E377FA">
        <w:rPr>
          <w:rFonts w:asciiTheme="majorHAnsi" w:hAnsiTheme="majorHAnsi"/>
          <w:sz w:val="24"/>
          <w:szCs w:val="24"/>
        </w:rPr>
        <w:t>Ocena świadomości pracowników w zakresie bezpieczeństwa informacji (wywiady, testy socjotechniczne).</w:t>
      </w:r>
    </w:p>
    <w:p w14:paraId="7B760C19" w14:textId="77777777" w:rsidR="00E377FA" w:rsidRPr="00E377FA" w:rsidRDefault="00E377FA">
      <w:pPr>
        <w:pStyle w:val="Akapitzlist"/>
        <w:numPr>
          <w:ilvl w:val="0"/>
          <w:numId w:val="36"/>
        </w:numPr>
        <w:spacing w:before="0"/>
        <w:ind w:right="571"/>
        <w:rPr>
          <w:rFonts w:asciiTheme="majorHAnsi" w:hAnsiTheme="majorHAnsi"/>
          <w:b/>
          <w:bCs/>
          <w:sz w:val="24"/>
          <w:szCs w:val="24"/>
        </w:rPr>
      </w:pPr>
      <w:r w:rsidRPr="00E377FA">
        <w:rPr>
          <w:rFonts w:asciiTheme="majorHAnsi" w:hAnsiTheme="majorHAnsi"/>
          <w:b/>
          <w:bCs/>
          <w:sz w:val="24"/>
          <w:szCs w:val="24"/>
        </w:rPr>
        <w:t>Metodyka</w:t>
      </w:r>
    </w:p>
    <w:p w14:paraId="7ABB0F38" w14:textId="77777777" w:rsidR="00E377FA" w:rsidRPr="00E377FA" w:rsidRDefault="00E377FA" w:rsidP="007C3052">
      <w:pPr>
        <w:pStyle w:val="Akapitzlist"/>
        <w:spacing w:before="0"/>
        <w:ind w:right="571"/>
        <w:rPr>
          <w:rFonts w:asciiTheme="majorHAnsi" w:hAnsiTheme="majorHAnsi"/>
          <w:sz w:val="24"/>
          <w:szCs w:val="24"/>
        </w:rPr>
      </w:pPr>
      <w:r w:rsidRPr="00E377FA">
        <w:rPr>
          <w:rFonts w:asciiTheme="majorHAnsi" w:hAnsiTheme="majorHAnsi"/>
          <w:sz w:val="24"/>
          <w:szCs w:val="24"/>
        </w:rPr>
        <w:t>Audyt powinien obejmować:</w:t>
      </w:r>
    </w:p>
    <w:p w14:paraId="7543C629" w14:textId="77777777" w:rsidR="00E377FA" w:rsidRPr="00E377FA" w:rsidRDefault="00E377FA">
      <w:pPr>
        <w:pStyle w:val="Akapitzlist"/>
        <w:numPr>
          <w:ilvl w:val="0"/>
          <w:numId w:val="35"/>
        </w:numPr>
        <w:spacing w:before="0"/>
        <w:ind w:right="571"/>
        <w:rPr>
          <w:rFonts w:asciiTheme="majorHAnsi" w:hAnsiTheme="majorHAnsi"/>
          <w:sz w:val="24"/>
          <w:szCs w:val="24"/>
        </w:rPr>
      </w:pPr>
      <w:r w:rsidRPr="00E377FA">
        <w:rPr>
          <w:rFonts w:asciiTheme="majorHAnsi" w:hAnsiTheme="majorHAnsi"/>
          <w:sz w:val="24"/>
          <w:szCs w:val="24"/>
        </w:rPr>
        <w:t>Analizę dokumentacji technicznej i proceduralnej,</w:t>
      </w:r>
    </w:p>
    <w:p w14:paraId="4416059C" w14:textId="77777777" w:rsidR="00E377FA" w:rsidRPr="00E377FA" w:rsidRDefault="00E377FA" w:rsidP="000E0E0E">
      <w:pPr>
        <w:pStyle w:val="Akapitzlist"/>
        <w:numPr>
          <w:ilvl w:val="0"/>
          <w:numId w:val="35"/>
        </w:numPr>
        <w:tabs>
          <w:tab w:val="left" w:pos="9072"/>
        </w:tabs>
        <w:spacing w:before="0"/>
        <w:rPr>
          <w:rFonts w:asciiTheme="majorHAnsi" w:hAnsiTheme="majorHAnsi"/>
          <w:sz w:val="24"/>
          <w:szCs w:val="24"/>
        </w:rPr>
      </w:pPr>
      <w:r w:rsidRPr="00E377FA">
        <w:rPr>
          <w:rFonts w:asciiTheme="majorHAnsi" w:hAnsiTheme="majorHAnsi"/>
          <w:sz w:val="24"/>
          <w:szCs w:val="24"/>
        </w:rPr>
        <w:t>Weryfikację konfiguracji systemów i urządzeń,</w:t>
      </w:r>
    </w:p>
    <w:p w14:paraId="1BE20F1C" w14:textId="77777777" w:rsidR="00E377FA" w:rsidRPr="00E377FA" w:rsidRDefault="00E377FA" w:rsidP="000E0E0E">
      <w:pPr>
        <w:pStyle w:val="Akapitzlist"/>
        <w:numPr>
          <w:ilvl w:val="0"/>
          <w:numId w:val="35"/>
        </w:numPr>
        <w:tabs>
          <w:tab w:val="left" w:pos="9072"/>
        </w:tabs>
        <w:spacing w:before="0"/>
        <w:rPr>
          <w:rFonts w:asciiTheme="majorHAnsi" w:hAnsiTheme="majorHAnsi"/>
          <w:sz w:val="24"/>
          <w:szCs w:val="24"/>
        </w:rPr>
      </w:pPr>
      <w:r w:rsidRPr="00E377FA">
        <w:rPr>
          <w:rFonts w:asciiTheme="majorHAnsi" w:hAnsiTheme="majorHAnsi"/>
          <w:sz w:val="24"/>
          <w:szCs w:val="24"/>
        </w:rPr>
        <w:t>Testy bezpieczeństwa (konfiguracji, podatności, segmentacji sieci),</w:t>
      </w:r>
    </w:p>
    <w:p w14:paraId="4A6A6C0E" w14:textId="77777777" w:rsidR="00E377FA" w:rsidRPr="00E377FA" w:rsidRDefault="00E377FA" w:rsidP="000E0E0E">
      <w:pPr>
        <w:pStyle w:val="Akapitzlist"/>
        <w:numPr>
          <w:ilvl w:val="0"/>
          <w:numId w:val="35"/>
        </w:numPr>
        <w:tabs>
          <w:tab w:val="left" w:pos="9072"/>
        </w:tabs>
        <w:spacing w:before="0"/>
        <w:rPr>
          <w:rFonts w:asciiTheme="majorHAnsi" w:hAnsiTheme="majorHAnsi"/>
          <w:sz w:val="24"/>
          <w:szCs w:val="24"/>
        </w:rPr>
      </w:pPr>
      <w:r w:rsidRPr="00E377FA">
        <w:rPr>
          <w:rFonts w:asciiTheme="majorHAnsi" w:hAnsiTheme="majorHAnsi"/>
          <w:sz w:val="24"/>
          <w:szCs w:val="24"/>
        </w:rPr>
        <w:t>Wywiady z personelem IT, inspektorem ochrony danych i kierownictwem,</w:t>
      </w:r>
    </w:p>
    <w:p w14:paraId="6FC0287B" w14:textId="77777777" w:rsidR="00E377FA" w:rsidRPr="00E377FA" w:rsidRDefault="00E377FA" w:rsidP="000E0E0E">
      <w:pPr>
        <w:pStyle w:val="Akapitzlist"/>
        <w:numPr>
          <w:ilvl w:val="0"/>
          <w:numId w:val="35"/>
        </w:numPr>
        <w:tabs>
          <w:tab w:val="left" w:pos="9072"/>
        </w:tabs>
        <w:spacing w:before="0"/>
        <w:rPr>
          <w:rFonts w:asciiTheme="majorHAnsi" w:hAnsiTheme="majorHAnsi"/>
          <w:sz w:val="24"/>
          <w:szCs w:val="24"/>
        </w:rPr>
      </w:pPr>
      <w:r w:rsidRPr="00E377FA">
        <w:rPr>
          <w:rFonts w:asciiTheme="majorHAnsi" w:hAnsiTheme="majorHAnsi"/>
          <w:sz w:val="24"/>
          <w:szCs w:val="24"/>
        </w:rPr>
        <w:t>Analizę logów i próbki danych testowych,</w:t>
      </w:r>
    </w:p>
    <w:p w14:paraId="39DDD6E4" w14:textId="77777777" w:rsidR="00E377FA" w:rsidRPr="00E377FA" w:rsidRDefault="00E377FA" w:rsidP="000E0E0E">
      <w:pPr>
        <w:pStyle w:val="Akapitzlist"/>
        <w:numPr>
          <w:ilvl w:val="0"/>
          <w:numId w:val="35"/>
        </w:numPr>
        <w:tabs>
          <w:tab w:val="left" w:pos="9072"/>
        </w:tabs>
        <w:spacing w:before="0"/>
        <w:rPr>
          <w:rFonts w:asciiTheme="majorHAnsi" w:hAnsiTheme="majorHAnsi"/>
          <w:sz w:val="24"/>
          <w:szCs w:val="24"/>
        </w:rPr>
      </w:pPr>
      <w:r w:rsidRPr="00E377FA">
        <w:rPr>
          <w:rFonts w:asciiTheme="majorHAnsi" w:hAnsiTheme="majorHAnsi"/>
          <w:sz w:val="24"/>
          <w:szCs w:val="24"/>
        </w:rPr>
        <w:t>Opracowanie raportu z wnioskami i rekomendacjami.</w:t>
      </w:r>
    </w:p>
    <w:p w14:paraId="0E89CB5D" w14:textId="77777777" w:rsidR="00E377FA" w:rsidRPr="00E377FA" w:rsidRDefault="00E377FA" w:rsidP="000E0E0E">
      <w:pPr>
        <w:pStyle w:val="Akapitzlist"/>
        <w:numPr>
          <w:ilvl w:val="0"/>
          <w:numId w:val="36"/>
        </w:numPr>
        <w:tabs>
          <w:tab w:val="left" w:pos="9072"/>
        </w:tabs>
        <w:spacing w:before="0"/>
        <w:rPr>
          <w:rFonts w:asciiTheme="majorHAnsi" w:hAnsiTheme="majorHAnsi"/>
          <w:b/>
          <w:bCs/>
          <w:sz w:val="24"/>
          <w:szCs w:val="24"/>
        </w:rPr>
      </w:pPr>
      <w:r w:rsidRPr="00E377FA">
        <w:rPr>
          <w:rFonts w:asciiTheme="majorHAnsi" w:hAnsiTheme="majorHAnsi"/>
          <w:b/>
          <w:bCs/>
          <w:sz w:val="24"/>
          <w:szCs w:val="24"/>
        </w:rPr>
        <w:t>Efekty pracy (rezultaty)</w:t>
      </w:r>
    </w:p>
    <w:p w14:paraId="574B5CCA" w14:textId="77777777" w:rsidR="00E377FA" w:rsidRPr="00E377FA" w:rsidRDefault="00E377FA" w:rsidP="000E0E0E">
      <w:pPr>
        <w:pStyle w:val="Akapitzlist"/>
        <w:tabs>
          <w:tab w:val="left" w:pos="9072"/>
        </w:tabs>
        <w:spacing w:before="0"/>
        <w:rPr>
          <w:rFonts w:asciiTheme="majorHAnsi" w:hAnsiTheme="majorHAnsi"/>
          <w:sz w:val="24"/>
          <w:szCs w:val="24"/>
        </w:rPr>
      </w:pPr>
      <w:r w:rsidRPr="00E377FA">
        <w:rPr>
          <w:rFonts w:asciiTheme="majorHAnsi" w:hAnsiTheme="majorHAnsi"/>
          <w:sz w:val="24"/>
          <w:szCs w:val="24"/>
        </w:rPr>
        <w:t>Wykonawca przygotuje raport zawierający:</w:t>
      </w:r>
    </w:p>
    <w:p w14:paraId="01339F75" w14:textId="77777777" w:rsidR="00E377FA" w:rsidRPr="00E377FA" w:rsidRDefault="00E377FA" w:rsidP="000E0E0E">
      <w:pPr>
        <w:pStyle w:val="Akapitzlist"/>
        <w:numPr>
          <w:ilvl w:val="0"/>
          <w:numId w:val="35"/>
        </w:numPr>
        <w:tabs>
          <w:tab w:val="left" w:pos="9072"/>
        </w:tabs>
        <w:spacing w:before="0"/>
        <w:rPr>
          <w:rFonts w:asciiTheme="majorHAnsi" w:hAnsiTheme="majorHAnsi"/>
          <w:sz w:val="24"/>
          <w:szCs w:val="24"/>
        </w:rPr>
      </w:pPr>
      <w:r w:rsidRPr="00E377FA">
        <w:rPr>
          <w:rFonts w:asciiTheme="majorHAnsi" w:hAnsiTheme="majorHAnsi"/>
          <w:sz w:val="24"/>
          <w:szCs w:val="24"/>
        </w:rPr>
        <w:t>Szczegółowy opis stanu bezpieczeństwa infrastruktury i systemów,</w:t>
      </w:r>
    </w:p>
    <w:p w14:paraId="3478F876" w14:textId="77777777" w:rsidR="00E377FA" w:rsidRPr="00E377FA" w:rsidRDefault="00E377FA" w:rsidP="000E0E0E">
      <w:pPr>
        <w:pStyle w:val="Akapitzlist"/>
        <w:numPr>
          <w:ilvl w:val="0"/>
          <w:numId w:val="35"/>
        </w:numPr>
        <w:tabs>
          <w:tab w:val="left" w:pos="9072"/>
        </w:tabs>
        <w:spacing w:before="0"/>
        <w:rPr>
          <w:rFonts w:asciiTheme="majorHAnsi" w:hAnsiTheme="majorHAnsi"/>
          <w:sz w:val="24"/>
          <w:szCs w:val="24"/>
        </w:rPr>
      </w:pPr>
      <w:r w:rsidRPr="00E377FA">
        <w:rPr>
          <w:rFonts w:asciiTheme="majorHAnsi" w:hAnsiTheme="majorHAnsi"/>
          <w:sz w:val="24"/>
          <w:szCs w:val="24"/>
        </w:rPr>
        <w:t>Wykaz zidentyfikowanych zagrożeń i niezgodności,</w:t>
      </w:r>
    </w:p>
    <w:p w14:paraId="1FE0A01C" w14:textId="77777777" w:rsidR="00E377FA" w:rsidRPr="00E377FA" w:rsidRDefault="00E377FA" w:rsidP="000E0E0E">
      <w:pPr>
        <w:pStyle w:val="Akapitzlist"/>
        <w:numPr>
          <w:ilvl w:val="0"/>
          <w:numId w:val="35"/>
        </w:numPr>
        <w:tabs>
          <w:tab w:val="left" w:pos="9072"/>
        </w:tabs>
        <w:spacing w:before="0"/>
        <w:rPr>
          <w:rFonts w:asciiTheme="majorHAnsi" w:hAnsiTheme="majorHAnsi"/>
          <w:sz w:val="24"/>
          <w:szCs w:val="24"/>
        </w:rPr>
      </w:pPr>
      <w:r w:rsidRPr="00E377FA">
        <w:rPr>
          <w:rFonts w:asciiTheme="majorHAnsi" w:hAnsiTheme="majorHAnsi"/>
          <w:sz w:val="24"/>
          <w:szCs w:val="24"/>
        </w:rPr>
        <w:t>Ocenę poziomu zgodności z przepisami prawa i normami,</w:t>
      </w:r>
    </w:p>
    <w:p w14:paraId="076B1DF7" w14:textId="77777777" w:rsidR="00E377FA" w:rsidRPr="00E377FA" w:rsidRDefault="00E377FA" w:rsidP="000E0E0E">
      <w:pPr>
        <w:pStyle w:val="Akapitzlist"/>
        <w:numPr>
          <w:ilvl w:val="0"/>
          <w:numId w:val="35"/>
        </w:numPr>
        <w:tabs>
          <w:tab w:val="left" w:pos="9072"/>
        </w:tabs>
        <w:spacing w:before="0"/>
        <w:rPr>
          <w:rFonts w:asciiTheme="majorHAnsi" w:hAnsiTheme="majorHAnsi"/>
          <w:sz w:val="24"/>
          <w:szCs w:val="24"/>
        </w:rPr>
      </w:pPr>
      <w:r w:rsidRPr="00E377FA">
        <w:rPr>
          <w:rFonts w:asciiTheme="majorHAnsi" w:hAnsiTheme="majorHAnsi"/>
          <w:sz w:val="24"/>
          <w:szCs w:val="24"/>
        </w:rPr>
        <w:t>Rekomendacje działań naprawczych i harmonogram ich wdrożenia,</w:t>
      </w:r>
    </w:p>
    <w:p w14:paraId="33694903" w14:textId="77777777" w:rsidR="00E377FA" w:rsidRPr="00E377FA" w:rsidRDefault="00E377FA" w:rsidP="000E0E0E">
      <w:pPr>
        <w:pStyle w:val="Akapitzlist"/>
        <w:numPr>
          <w:ilvl w:val="0"/>
          <w:numId w:val="35"/>
        </w:numPr>
        <w:tabs>
          <w:tab w:val="left" w:pos="9072"/>
        </w:tabs>
        <w:spacing w:before="0"/>
        <w:rPr>
          <w:rFonts w:asciiTheme="majorHAnsi" w:hAnsiTheme="majorHAnsi"/>
          <w:sz w:val="24"/>
          <w:szCs w:val="24"/>
        </w:rPr>
      </w:pPr>
      <w:r w:rsidRPr="00E377FA">
        <w:rPr>
          <w:rFonts w:asciiTheme="majorHAnsi" w:hAnsiTheme="majorHAnsi"/>
          <w:sz w:val="24"/>
          <w:szCs w:val="24"/>
        </w:rPr>
        <w:t xml:space="preserve">Streszczenie raportu w formie zestawienia kluczowych </w:t>
      </w:r>
      <w:proofErr w:type="spellStart"/>
      <w:r w:rsidRPr="00E377FA">
        <w:rPr>
          <w:rFonts w:asciiTheme="majorHAnsi" w:hAnsiTheme="majorHAnsi"/>
          <w:sz w:val="24"/>
          <w:szCs w:val="24"/>
        </w:rPr>
        <w:t>ryzyk</w:t>
      </w:r>
      <w:proofErr w:type="spellEnd"/>
      <w:r w:rsidRPr="00E377FA">
        <w:rPr>
          <w:rFonts w:asciiTheme="majorHAnsi" w:hAnsiTheme="majorHAnsi"/>
          <w:sz w:val="24"/>
          <w:szCs w:val="24"/>
        </w:rPr>
        <w:t xml:space="preserve"> i rekomendacji dla kierownictwa.</w:t>
      </w:r>
    </w:p>
    <w:p w14:paraId="21AC7875" w14:textId="77777777" w:rsidR="00E377FA" w:rsidRPr="00E377FA" w:rsidRDefault="00E377FA" w:rsidP="000E0E0E">
      <w:pPr>
        <w:pStyle w:val="Akapitzlist"/>
        <w:tabs>
          <w:tab w:val="left" w:pos="9072"/>
        </w:tabs>
        <w:spacing w:before="0"/>
        <w:rPr>
          <w:rFonts w:asciiTheme="majorHAnsi" w:hAnsiTheme="majorHAnsi"/>
          <w:sz w:val="24"/>
          <w:szCs w:val="24"/>
        </w:rPr>
      </w:pPr>
    </w:p>
    <w:p w14:paraId="04BCE5F3" w14:textId="0B669DC2" w:rsidR="001F0610" w:rsidRPr="00656129" w:rsidRDefault="001F0610" w:rsidP="000E0E0E">
      <w:pPr>
        <w:pStyle w:val="Akapitzlist"/>
        <w:tabs>
          <w:tab w:val="left" w:pos="9072"/>
        </w:tabs>
        <w:spacing w:before="0"/>
        <w:ind w:left="0" w:firstLine="0"/>
        <w:rPr>
          <w:rFonts w:asciiTheme="majorHAnsi" w:hAnsiTheme="majorHAnsi" w:cs="Times New Roman"/>
          <w:b/>
          <w:bCs/>
          <w:sz w:val="24"/>
          <w:szCs w:val="24"/>
          <w:u w:val="single"/>
        </w:rPr>
      </w:pPr>
      <w:r w:rsidRPr="00656129">
        <w:rPr>
          <w:rFonts w:asciiTheme="majorHAnsi" w:hAnsiTheme="majorHAnsi" w:cs="Times New Roman"/>
          <w:b/>
          <w:bCs/>
          <w:sz w:val="24"/>
          <w:szCs w:val="24"/>
          <w:u w:val="single"/>
        </w:rPr>
        <w:t xml:space="preserve">Zadanie nr </w:t>
      </w:r>
      <w:r w:rsidR="00D2769B" w:rsidRPr="00656129">
        <w:rPr>
          <w:rFonts w:asciiTheme="majorHAnsi" w:hAnsiTheme="majorHAnsi" w:cs="Times New Roman"/>
          <w:b/>
          <w:bCs/>
          <w:sz w:val="24"/>
          <w:szCs w:val="24"/>
          <w:u w:val="single"/>
        </w:rPr>
        <w:t>2</w:t>
      </w:r>
      <w:r w:rsidRPr="00656129">
        <w:rPr>
          <w:rFonts w:asciiTheme="majorHAnsi" w:hAnsiTheme="majorHAnsi" w:cs="Times New Roman"/>
          <w:b/>
          <w:bCs/>
          <w:sz w:val="24"/>
          <w:szCs w:val="24"/>
          <w:u w:val="single"/>
        </w:rPr>
        <w:t xml:space="preserve">: </w:t>
      </w:r>
    </w:p>
    <w:p w14:paraId="62FC19A6" w14:textId="7A0D72B5" w:rsidR="002D5DE8" w:rsidRPr="002D5DE8" w:rsidRDefault="002D5DE8" w:rsidP="000E0E0E">
      <w:pPr>
        <w:tabs>
          <w:tab w:val="left" w:pos="9072"/>
        </w:tabs>
        <w:jc w:val="both"/>
        <w:rPr>
          <w:rFonts w:asciiTheme="majorHAnsi" w:hAnsiTheme="majorHAnsi"/>
          <w:sz w:val="24"/>
          <w:szCs w:val="24"/>
          <w:u w:val="single"/>
        </w:rPr>
      </w:pPr>
      <w:r w:rsidRPr="002D5DE8">
        <w:rPr>
          <w:rFonts w:asciiTheme="majorHAnsi" w:hAnsiTheme="majorHAnsi"/>
          <w:b/>
          <w:bCs/>
          <w:sz w:val="24"/>
          <w:szCs w:val="24"/>
          <w:u w:val="single"/>
        </w:rPr>
        <w:t>Przeprowadzenie specjalistycznych szkoleń z zakresu cyberbezpieczeństwa oraz obsługi systemów bezpieczeństwa IT dla administratorów</w:t>
      </w:r>
      <w:r>
        <w:rPr>
          <w:rFonts w:asciiTheme="majorHAnsi" w:hAnsiTheme="majorHAnsi"/>
          <w:sz w:val="24"/>
          <w:szCs w:val="24"/>
          <w:u w:val="single"/>
        </w:rPr>
        <w:t>”</w:t>
      </w:r>
    </w:p>
    <w:p w14:paraId="67D84423" w14:textId="5E177132" w:rsidR="00721BBE" w:rsidRPr="00656129" w:rsidRDefault="00721BBE" w:rsidP="007C3052">
      <w:pPr>
        <w:jc w:val="center"/>
        <w:rPr>
          <w:rFonts w:asciiTheme="majorHAnsi" w:hAnsiTheme="majorHAnsi"/>
          <w:sz w:val="24"/>
          <w:szCs w:val="24"/>
          <w:u w:val="single"/>
        </w:rPr>
      </w:pPr>
    </w:p>
    <w:p w14:paraId="64E65631"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1. Szkolenie dla administratorów </w:t>
      </w:r>
      <w:proofErr w:type="spellStart"/>
      <w:r w:rsidRPr="002D5DE8">
        <w:rPr>
          <w:rFonts w:asciiTheme="majorHAnsi" w:hAnsiTheme="majorHAnsi"/>
          <w:sz w:val="24"/>
          <w:szCs w:val="24"/>
        </w:rPr>
        <w:t>Veeam</w:t>
      </w:r>
      <w:proofErr w:type="spellEnd"/>
      <w:r w:rsidRPr="002D5DE8">
        <w:rPr>
          <w:rFonts w:asciiTheme="majorHAnsi" w:hAnsiTheme="majorHAnsi"/>
          <w:sz w:val="24"/>
          <w:szCs w:val="24"/>
        </w:rPr>
        <w:t xml:space="preserve"> Backup &amp; Replication – konfiguracja, zarządzanie i odtwarzanie.</w:t>
      </w:r>
    </w:p>
    <w:p w14:paraId="73858F68"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2. Szkolenie dla administratorów z obsługi i zarządzania Bitdefender GravityZone XDR Business Security Enterprise.</w:t>
      </w:r>
    </w:p>
    <w:p w14:paraId="65DB816A"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3. Szkolenie dla administratorów z zakresu konfiguracji i utrzymania zapory sieciowej </w:t>
      </w:r>
      <w:proofErr w:type="spellStart"/>
      <w:r w:rsidRPr="002D5DE8">
        <w:rPr>
          <w:rFonts w:asciiTheme="majorHAnsi" w:hAnsiTheme="majorHAnsi"/>
          <w:sz w:val="24"/>
          <w:szCs w:val="24"/>
        </w:rPr>
        <w:t>FortiGate</w:t>
      </w:r>
      <w:proofErr w:type="spellEnd"/>
      <w:r w:rsidRPr="002D5DE8">
        <w:rPr>
          <w:rFonts w:asciiTheme="majorHAnsi" w:hAnsiTheme="majorHAnsi"/>
          <w:sz w:val="24"/>
          <w:szCs w:val="24"/>
        </w:rPr>
        <w:t xml:space="preserve">. </w:t>
      </w:r>
    </w:p>
    <w:p w14:paraId="3100AA6F" w14:textId="77777777" w:rsidR="002D5DE8" w:rsidRPr="002D5DE8" w:rsidRDefault="002D5DE8" w:rsidP="007C3052">
      <w:pPr>
        <w:jc w:val="both"/>
        <w:rPr>
          <w:rFonts w:asciiTheme="majorHAnsi" w:hAnsiTheme="majorHAnsi"/>
          <w:b/>
          <w:bCs/>
          <w:sz w:val="24"/>
          <w:szCs w:val="24"/>
        </w:rPr>
      </w:pPr>
    </w:p>
    <w:p w14:paraId="01971F86" w14:textId="6E4E70EC" w:rsidR="002D5DE8" w:rsidRPr="002D5DE8" w:rsidRDefault="002D5DE8" w:rsidP="007C3052">
      <w:pPr>
        <w:jc w:val="both"/>
        <w:rPr>
          <w:rFonts w:asciiTheme="majorHAnsi" w:hAnsiTheme="majorHAnsi"/>
          <w:b/>
          <w:bCs/>
          <w:sz w:val="24"/>
          <w:szCs w:val="24"/>
        </w:rPr>
      </w:pPr>
      <w:r w:rsidRPr="002D5DE8">
        <w:rPr>
          <w:rFonts w:asciiTheme="majorHAnsi" w:hAnsiTheme="majorHAnsi"/>
          <w:b/>
          <w:bCs/>
          <w:sz w:val="24"/>
          <w:szCs w:val="24"/>
        </w:rPr>
        <w:t>Wymagania wobec każdego szkolenia</w:t>
      </w:r>
      <w:r>
        <w:rPr>
          <w:rFonts w:asciiTheme="majorHAnsi" w:hAnsiTheme="majorHAnsi"/>
          <w:b/>
          <w:bCs/>
          <w:sz w:val="24"/>
          <w:szCs w:val="24"/>
        </w:rPr>
        <w:t>:</w:t>
      </w:r>
    </w:p>
    <w:p w14:paraId="1DA0F7D4"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Każde ze szkoleń musi spełniać następujące wymagania minimalne:</w:t>
      </w:r>
    </w:p>
    <w:p w14:paraId="43503092"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Szkolenie w języku polskim w dniach roboczych w godzinach pracy od 8:00 do 14:00</w:t>
      </w:r>
    </w:p>
    <w:p w14:paraId="76642AFD"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Zajęcia prowadzone przez wykładowców posiadających doświadczenie praktyczne w administrowaniu danym rozwiązaniem.</w:t>
      </w:r>
    </w:p>
    <w:p w14:paraId="7BD21B40"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Połączenie teorii z praktyką — omówienie funkcji, konfiguracji, zarządzania ustawieniami, scenariuszy typowych i awaryjnych.</w:t>
      </w:r>
    </w:p>
    <w:p w14:paraId="466C6375"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Materiały szkoleniowe w języku polskim dostępne dla uczestników.</w:t>
      </w:r>
    </w:p>
    <w:p w14:paraId="4730470F"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Materiały szkoleniowe oraz ewentualne licencje testowe / wersje demo, urządzenia — jeśli będą wymagane do ćwiczeń — muszą być zapewnione przez wykonawcę. </w:t>
      </w:r>
    </w:p>
    <w:p w14:paraId="2222F633"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Możliwość zadawania pytań, konsultacji, w tym analiza przypadków realnych oraz ćwiczenia </w:t>
      </w:r>
      <w:r w:rsidRPr="002D5DE8">
        <w:rPr>
          <w:rFonts w:asciiTheme="majorHAnsi" w:hAnsiTheme="majorHAnsi"/>
          <w:sz w:val="24"/>
          <w:szCs w:val="24"/>
        </w:rPr>
        <w:lastRenderedPageBreak/>
        <w:t>praktyczne (symulacje, konfiguracje).</w:t>
      </w:r>
    </w:p>
    <w:p w14:paraId="324BBDA6"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Każde szkolenie powinno składać się z teorii i ćwiczeń praktycznych (laboratorium) na środowisku wykonawcy. Zamawiający może użyć swoich laptopów.</w:t>
      </w:r>
    </w:p>
    <w:p w14:paraId="1EB748D9"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Certyfikat ukończenia szkolenia (lub równoważny dokument potwierdzający uczestnictwo i nabycie umiejętności) — dla każdego z uczestników i dla każdego szkolenia.</w:t>
      </w:r>
    </w:p>
    <w:p w14:paraId="78726181"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Szkolenie dla 3 osób — w grupie pozwalająca na efektywną naukę.</w:t>
      </w:r>
    </w:p>
    <w:p w14:paraId="5713864D"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Szkolenia muszą się odbyć w </w:t>
      </w:r>
      <w:r w:rsidRPr="002D5DE8">
        <w:rPr>
          <w:rFonts w:asciiTheme="majorHAnsi" w:hAnsiTheme="majorHAnsi"/>
          <w:b/>
          <w:bCs/>
          <w:sz w:val="24"/>
          <w:szCs w:val="24"/>
        </w:rPr>
        <w:t>formie online</w:t>
      </w:r>
      <w:r w:rsidRPr="002D5DE8">
        <w:rPr>
          <w:rFonts w:asciiTheme="majorHAnsi" w:hAnsiTheme="majorHAnsi"/>
          <w:sz w:val="24"/>
          <w:szCs w:val="24"/>
        </w:rPr>
        <w:t xml:space="preserve"> (zdalnie) lub w siedzibie Zamawiającego. </w:t>
      </w:r>
    </w:p>
    <w:p w14:paraId="23141C4E" w14:textId="316FECE7" w:rsidR="002D5DE8" w:rsidRPr="002D5DE8" w:rsidRDefault="00EE773C" w:rsidP="007C3052">
      <w:pPr>
        <w:jc w:val="both"/>
        <w:rPr>
          <w:rFonts w:asciiTheme="majorHAnsi" w:hAnsiTheme="majorHAnsi"/>
          <w:sz w:val="24"/>
          <w:szCs w:val="24"/>
        </w:rPr>
      </w:pPr>
      <w:r>
        <w:rPr>
          <w:rFonts w:asciiTheme="majorHAnsi" w:hAnsiTheme="majorHAnsi"/>
          <w:sz w:val="24"/>
          <w:szCs w:val="24"/>
        </w:rPr>
        <w:t>M</w:t>
      </w:r>
      <w:r w:rsidR="002D5DE8" w:rsidRPr="002D5DE8">
        <w:rPr>
          <w:rFonts w:asciiTheme="majorHAnsi" w:hAnsiTheme="majorHAnsi"/>
          <w:sz w:val="24"/>
          <w:szCs w:val="24"/>
        </w:rPr>
        <w:t>ożliwoś</w:t>
      </w:r>
      <w:r>
        <w:rPr>
          <w:rFonts w:asciiTheme="majorHAnsi" w:hAnsiTheme="majorHAnsi"/>
          <w:sz w:val="24"/>
          <w:szCs w:val="24"/>
        </w:rPr>
        <w:t xml:space="preserve">ć </w:t>
      </w:r>
      <w:r w:rsidR="002D5DE8" w:rsidRPr="002D5DE8">
        <w:rPr>
          <w:rFonts w:asciiTheme="majorHAnsi" w:hAnsiTheme="majorHAnsi"/>
          <w:sz w:val="24"/>
          <w:szCs w:val="24"/>
        </w:rPr>
        <w:t>wyboru kilku zaproponowanych terminów</w:t>
      </w:r>
      <w:r>
        <w:rPr>
          <w:rFonts w:asciiTheme="majorHAnsi" w:hAnsiTheme="majorHAnsi"/>
          <w:sz w:val="24"/>
          <w:szCs w:val="24"/>
        </w:rPr>
        <w:t xml:space="preserve"> szkoleń</w:t>
      </w:r>
      <w:r w:rsidR="002D5DE8" w:rsidRPr="002D5DE8">
        <w:rPr>
          <w:rFonts w:asciiTheme="majorHAnsi" w:hAnsiTheme="majorHAnsi"/>
          <w:sz w:val="24"/>
          <w:szCs w:val="24"/>
        </w:rPr>
        <w:t>.</w:t>
      </w:r>
    </w:p>
    <w:p w14:paraId="558E9821"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Wykonawca zobowiązany jest zapewnić terminarz i harmonogram zajęć, możliwość elastycznego ustalenia dat dla wszystkich trzech szkoleń, z uwzględnieniem dostępności uczestników. </w:t>
      </w:r>
    </w:p>
    <w:p w14:paraId="5A6F01E1" w14:textId="77777777" w:rsidR="002D5DE8" w:rsidRPr="002D5DE8" w:rsidRDefault="002D5DE8" w:rsidP="007C3052">
      <w:pPr>
        <w:jc w:val="both"/>
        <w:rPr>
          <w:rFonts w:asciiTheme="majorHAnsi" w:hAnsiTheme="majorHAnsi"/>
          <w:sz w:val="24"/>
          <w:szCs w:val="24"/>
        </w:rPr>
      </w:pPr>
    </w:p>
    <w:p w14:paraId="6FA7F10C" w14:textId="77777777" w:rsidR="002D5DE8" w:rsidRPr="002D5DE8" w:rsidRDefault="002D5DE8" w:rsidP="007C3052">
      <w:pPr>
        <w:jc w:val="both"/>
        <w:rPr>
          <w:rFonts w:asciiTheme="majorHAnsi" w:hAnsiTheme="majorHAnsi"/>
          <w:b/>
          <w:bCs/>
          <w:sz w:val="24"/>
          <w:szCs w:val="24"/>
        </w:rPr>
      </w:pPr>
      <w:r w:rsidRPr="002D5DE8">
        <w:rPr>
          <w:rFonts w:asciiTheme="majorHAnsi" w:hAnsiTheme="majorHAnsi"/>
          <w:b/>
          <w:bCs/>
          <w:sz w:val="24"/>
          <w:szCs w:val="24"/>
        </w:rPr>
        <w:t xml:space="preserve">Dodatkowe wymagania specyficzne dla poszczególnych tematów </w:t>
      </w:r>
    </w:p>
    <w:p w14:paraId="18D7512C" w14:textId="77777777" w:rsidR="002D5DE8" w:rsidRPr="002D5DE8" w:rsidRDefault="002D5DE8" w:rsidP="007C3052">
      <w:pPr>
        <w:jc w:val="both"/>
        <w:rPr>
          <w:rFonts w:asciiTheme="majorHAnsi" w:hAnsiTheme="majorHAnsi"/>
          <w:b/>
          <w:bCs/>
          <w:sz w:val="24"/>
          <w:szCs w:val="24"/>
        </w:rPr>
      </w:pPr>
    </w:p>
    <w:p w14:paraId="1751C98C" w14:textId="77777777" w:rsidR="002D5DE8" w:rsidRPr="002D5DE8" w:rsidRDefault="002D5DE8" w:rsidP="007C3052">
      <w:pPr>
        <w:jc w:val="both"/>
        <w:rPr>
          <w:rFonts w:asciiTheme="majorHAnsi" w:hAnsiTheme="majorHAnsi"/>
          <w:b/>
          <w:bCs/>
          <w:sz w:val="24"/>
          <w:szCs w:val="24"/>
        </w:rPr>
      </w:pPr>
      <w:r w:rsidRPr="002D5DE8">
        <w:rPr>
          <w:rFonts w:asciiTheme="majorHAnsi" w:hAnsiTheme="majorHAnsi"/>
          <w:b/>
          <w:bCs/>
          <w:sz w:val="24"/>
          <w:szCs w:val="24"/>
        </w:rPr>
        <w:t xml:space="preserve">1. Szkolenie dla administratorów </w:t>
      </w:r>
      <w:proofErr w:type="spellStart"/>
      <w:r w:rsidRPr="002D5DE8">
        <w:rPr>
          <w:rFonts w:asciiTheme="majorHAnsi" w:hAnsiTheme="majorHAnsi"/>
          <w:b/>
          <w:bCs/>
          <w:sz w:val="24"/>
          <w:szCs w:val="24"/>
        </w:rPr>
        <w:t>Veeam</w:t>
      </w:r>
      <w:proofErr w:type="spellEnd"/>
      <w:r w:rsidRPr="002D5DE8">
        <w:rPr>
          <w:rFonts w:asciiTheme="majorHAnsi" w:hAnsiTheme="majorHAnsi"/>
          <w:b/>
          <w:bCs/>
          <w:sz w:val="24"/>
          <w:szCs w:val="24"/>
        </w:rPr>
        <w:t xml:space="preserve"> Backup &amp; Replication – konfiguracja, zarządzanie i odtwarzanie.</w:t>
      </w:r>
    </w:p>
    <w:p w14:paraId="37ADBB0E"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Kurs powinien odpowiadać standardowi „</w:t>
      </w:r>
      <w:proofErr w:type="spellStart"/>
      <w:r w:rsidRPr="002D5DE8">
        <w:rPr>
          <w:rFonts w:asciiTheme="majorHAnsi" w:hAnsiTheme="majorHAnsi"/>
          <w:sz w:val="24"/>
          <w:szCs w:val="24"/>
        </w:rPr>
        <w:t>Configure</w:t>
      </w:r>
      <w:proofErr w:type="spellEnd"/>
      <w:r w:rsidRPr="002D5DE8">
        <w:rPr>
          <w:rFonts w:asciiTheme="majorHAnsi" w:hAnsiTheme="majorHAnsi"/>
          <w:sz w:val="24"/>
          <w:szCs w:val="24"/>
        </w:rPr>
        <w:t xml:space="preserve">, </w:t>
      </w:r>
      <w:proofErr w:type="spellStart"/>
      <w:r w:rsidRPr="002D5DE8">
        <w:rPr>
          <w:rFonts w:asciiTheme="majorHAnsi" w:hAnsiTheme="majorHAnsi"/>
          <w:sz w:val="24"/>
          <w:szCs w:val="24"/>
        </w:rPr>
        <w:t>Manage</w:t>
      </w:r>
      <w:proofErr w:type="spellEnd"/>
      <w:r w:rsidRPr="002D5DE8">
        <w:rPr>
          <w:rFonts w:asciiTheme="majorHAnsi" w:hAnsiTheme="majorHAnsi"/>
          <w:sz w:val="24"/>
          <w:szCs w:val="24"/>
        </w:rPr>
        <w:t xml:space="preserve"> and </w:t>
      </w:r>
      <w:proofErr w:type="spellStart"/>
      <w:r w:rsidRPr="002D5DE8">
        <w:rPr>
          <w:rFonts w:asciiTheme="majorHAnsi" w:hAnsiTheme="majorHAnsi"/>
          <w:sz w:val="24"/>
          <w:szCs w:val="24"/>
        </w:rPr>
        <w:t>Recover</w:t>
      </w:r>
      <w:proofErr w:type="spellEnd"/>
      <w:r w:rsidRPr="002D5DE8">
        <w:rPr>
          <w:rFonts w:asciiTheme="majorHAnsi" w:hAnsiTheme="majorHAnsi"/>
          <w:sz w:val="24"/>
          <w:szCs w:val="24"/>
        </w:rPr>
        <w:t>” (VMCE) lub równoważnemu programowi szkoleniowemu.</w:t>
      </w:r>
    </w:p>
    <w:p w14:paraId="1EEDCE99"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Zakres szkolenia: instalacja, konfiguracja, zarządzanie repozytoriami, harmonogramy backupu, odzyskiwanie danych, testy przywracania, strategia backup / odzyskiwanie, najlepsze praktyki.</w:t>
      </w:r>
    </w:p>
    <w:p w14:paraId="241B7423"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Oparty na rozwiązaniu </w:t>
      </w:r>
      <w:proofErr w:type="spellStart"/>
      <w:r w:rsidRPr="002D5DE8">
        <w:rPr>
          <w:rFonts w:asciiTheme="majorHAnsi" w:hAnsiTheme="majorHAnsi"/>
          <w:sz w:val="24"/>
          <w:szCs w:val="24"/>
        </w:rPr>
        <w:t>Veeam</w:t>
      </w:r>
      <w:proofErr w:type="spellEnd"/>
      <w:r w:rsidRPr="002D5DE8">
        <w:rPr>
          <w:rFonts w:asciiTheme="majorHAnsi" w:hAnsiTheme="majorHAnsi"/>
          <w:sz w:val="24"/>
          <w:szCs w:val="24"/>
        </w:rPr>
        <w:t xml:space="preserve"> Backup &amp; Replication w najnowszej wersji, będącym częścią platformy </w:t>
      </w:r>
      <w:proofErr w:type="spellStart"/>
      <w:r w:rsidRPr="002D5DE8">
        <w:rPr>
          <w:rFonts w:asciiTheme="majorHAnsi" w:hAnsiTheme="majorHAnsi"/>
          <w:sz w:val="24"/>
          <w:szCs w:val="24"/>
        </w:rPr>
        <w:t>Veeam</w:t>
      </w:r>
      <w:proofErr w:type="spellEnd"/>
      <w:r w:rsidRPr="002D5DE8">
        <w:rPr>
          <w:rFonts w:asciiTheme="majorHAnsi" w:hAnsiTheme="majorHAnsi"/>
          <w:sz w:val="24"/>
          <w:szCs w:val="24"/>
        </w:rPr>
        <w:t xml:space="preserve"> Data Platform i powinien składać się z teorii i ćwiczeń praktycznych.</w:t>
      </w:r>
    </w:p>
    <w:p w14:paraId="4C43312A"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Po ukończeniu kursu uczestnik powinien umieć:</w:t>
      </w:r>
    </w:p>
    <w:p w14:paraId="48C1F8EA"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 Opisać koncepcje bezpieczeństwa </w:t>
      </w:r>
      <w:proofErr w:type="spellStart"/>
      <w:r w:rsidRPr="002D5DE8">
        <w:rPr>
          <w:rFonts w:asciiTheme="majorHAnsi" w:hAnsiTheme="majorHAnsi"/>
          <w:sz w:val="24"/>
          <w:szCs w:val="24"/>
        </w:rPr>
        <w:t>Veeam</w:t>
      </w:r>
      <w:proofErr w:type="spellEnd"/>
    </w:p>
    <w:p w14:paraId="54770EFC"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Skonfigurować zadanie tworzenia kopii zapasowej i zadanie kopiowania kopii zapasowej na podstawie scenariusza</w:t>
      </w:r>
    </w:p>
    <w:p w14:paraId="7686BB8D"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Omówić tworzenie kopii zapasowych i konfigurację pamięci masowej podłączonej do sieci (NAS)</w:t>
      </w:r>
    </w:p>
    <w:p w14:paraId="29D6008B"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 Opisać możliwości replikacji </w:t>
      </w:r>
      <w:proofErr w:type="spellStart"/>
      <w:r w:rsidRPr="002D5DE8">
        <w:rPr>
          <w:rFonts w:asciiTheme="majorHAnsi" w:hAnsiTheme="majorHAnsi"/>
          <w:sz w:val="24"/>
          <w:szCs w:val="24"/>
        </w:rPr>
        <w:t>Veeam</w:t>
      </w:r>
      <w:proofErr w:type="spellEnd"/>
    </w:p>
    <w:p w14:paraId="11DF92C4"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Określić odpowiedni przypadek użycia kopii zapasowych, replik i/lub ciągłej ochrony danych</w:t>
      </w:r>
    </w:p>
    <w:p w14:paraId="490E1A81"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 Skonfigurować komponenty infrastruktury tworzenia kopii zapasowych, w tym serwery </w:t>
      </w:r>
      <w:proofErr w:type="spellStart"/>
      <w:r w:rsidRPr="002D5DE8">
        <w:rPr>
          <w:rFonts w:asciiTheme="majorHAnsi" w:hAnsiTheme="majorHAnsi"/>
          <w:sz w:val="24"/>
          <w:szCs w:val="24"/>
        </w:rPr>
        <w:t>proxy</w:t>
      </w:r>
      <w:proofErr w:type="spellEnd"/>
      <w:r w:rsidRPr="002D5DE8">
        <w:rPr>
          <w:rFonts w:asciiTheme="majorHAnsi" w:hAnsiTheme="majorHAnsi"/>
          <w:sz w:val="24"/>
          <w:szCs w:val="24"/>
        </w:rPr>
        <w:t xml:space="preserve"> i repozytoria</w:t>
      </w:r>
    </w:p>
    <w:p w14:paraId="3D1BB4A2"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Ocenić, kiedy i jak zastosować ustawienia niezmienności na podstawie scenariusza</w:t>
      </w:r>
    </w:p>
    <w:p w14:paraId="6AED88A9"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Odzyskiwać dane z kopii zapasowych na podstawie scenariusza</w:t>
      </w:r>
    </w:p>
    <w:p w14:paraId="35A0A51F"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Szkolenie zakończone otrzymaniem imiennego certyfikatu potwierdzającego ukończenie szkolenia</w:t>
      </w:r>
    </w:p>
    <w:p w14:paraId="6EEB5520"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Czas trwania szkolenia minimum 7 godzin</w:t>
      </w:r>
    </w:p>
    <w:p w14:paraId="50D3DACC" w14:textId="77777777" w:rsidR="002D5DE8" w:rsidRPr="002D5DE8" w:rsidRDefault="002D5DE8" w:rsidP="007C3052">
      <w:pPr>
        <w:rPr>
          <w:rFonts w:asciiTheme="majorHAnsi" w:hAnsiTheme="majorHAnsi"/>
          <w:sz w:val="24"/>
          <w:szCs w:val="24"/>
        </w:rPr>
      </w:pPr>
    </w:p>
    <w:p w14:paraId="6A7DB2DA" w14:textId="77777777" w:rsidR="002D5DE8" w:rsidRPr="002D5DE8" w:rsidRDefault="002D5DE8" w:rsidP="007C3052">
      <w:pPr>
        <w:rPr>
          <w:rFonts w:asciiTheme="majorHAnsi" w:hAnsiTheme="majorHAnsi"/>
          <w:b/>
          <w:bCs/>
          <w:sz w:val="24"/>
          <w:szCs w:val="24"/>
        </w:rPr>
      </w:pPr>
      <w:r w:rsidRPr="002D5DE8">
        <w:rPr>
          <w:rFonts w:asciiTheme="majorHAnsi" w:hAnsiTheme="majorHAnsi"/>
          <w:b/>
          <w:bCs/>
          <w:sz w:val="24"/>
          <w:szCs w:val="24"/>
        </w:rPr>
        <w:t>2. Szkolenie dla administratorów z obsługi i zarządzania Bitdefender GravityZone XDR Business Security Enterprise.</w:t>
      </w:r>
    </w:p>
    <w:p w14:paraId="734340DD" w14:textId="77777777" w:rsidR="002D5DE8" w:rsidRPr="002D5DE8" w:rsidRDefault="002D5DE8" w:rsidP="007C3052">
      <w:pPr>
        <w:rPr>
          <w:rFonts w:asciiTheme="majorHAnsi" w:hAnsiTheme="majorHAnsi"/>
          <w:sz w:val="24"/>
          <w:szCs w:val="24"/>
        </w:rPr>
      </w:pPr>
      <w:r w:rsidRPr="002D5DE8">
        <w:rPr>
          <w:rFonts w:asciiTheme="majorHAnsi" w:hAnsiTheme="majorHAnsi"/>
          <w:sz w:val="24"/>
          <w:szCs w:val="24"/>
        </w:rPr>
        <w:t>Szkolenie powinno obejmować:</w:t>
      </w:r>
    </w:p>
    <w:p w14:paraId="761C5F29" w14:textId="77777777" w:rsidR="002D5DE8" w:rsidRPr="002D5DE8" w:rsidRDefault="002D5DE8" w:rsidP="007C3052">
      <w:pPr>
        <w:rPr>
          <w:rFonts w:asciiTheme="majorHAnsi" w:hAnsiTheme="majorHAnsi"/>
          <w:sz w:val="24"/>
          <w:szCs w:val="24"/>
        </w:rPr>
      </w:pPr>
      <w:r w:rsidRPr="002D5DE8">
        <w:rPr>
          <w:rFonts w:asciiTheme="majorHAnsi" w:hAnsiTheme="majorHAnsi"/>
          <w:sz w:val="24"/>
          <w:szCs w:val="24"/>
        </w:rPr>
        <w:t>Omówienie systemu Bitdefender GravityZone</w:t>
      </w:r>
    </w:p>
    <w:p w14:paraId="397B91EB" w14:textId="77777777" w:rsidR="002D5DE8" w:rsidRPr="002D5DE8" w:rsidRDefault="002D5DE8" w:rsidP="007C3052">
      <w:pPr>
        <w:rPr>
          <w:rFonts w:asciiTheme="majorHAnsi" w:hAnsiTheme="majorHAnsi"/>
          <w:sz w:val="24"/>
          <w:szCs w:val="24"/>
        </w:rPr>
      </w:pPr>
      <w:r w:rsidRPr="002D5DE8">
        <w:rPr>
          <w:rFonts w:asciiTheme="majorHAnsi" w:hAnsiTheme="majorHAnsi"/>
          <w:sz w:val="24"/>
          <w:szCs w:val="24"/>
        </w:rPr>
        <w:t>Omówienie licencjonowania oraz różnic pomiędzy wersjami</w:t>
      </w:r>
    </w:p>
    <w:p w14:paraId="5499BF1C" w14:textId="77777777" w:rsidR="002D5DE8" w:rsidRPr="002D5DE8" w:rsidRDefault="002D5DE8" w:rsidP="007C3052">
      <w:pPr>
        <w:rPr>
          <w:rFonts w:asciiTheme="majorHAnsi" w:hAnsiTheme="majorHAnsi"/>
          <w:sz w:val="24"/>
          <w:szCs w:val="24"/>
        </w:rPr>
      </w:pPr>
      <w:r w:rsidRPr="002D5DE8">
        <w:rPr>
          <w:rFonts w:asciiTheme="majorHAnsi" w:hAnsiTheme="majorHAnsi"/>
          <w:sz w:val="24"/>
          <w:szCs w:val="24"/>
        </w:rPr>
        <w:t xml:space="preserve">Tworzenie dostępu do konsoli w wersji </w:t>
      </w:r>
      <w:proofErr w:type="spellStart"/>
      <w:r w:rsidRPr="002D5DE8">
        <w:rPr>
          <w:rFonts w:asciiTheme="majorHAnsi" w:hAnsiTheme="majorHAnsi"/>
          <w:sz w:val="24"/>
          <w:szCs w:val="24"/>
        </w:rPr>
        <w:t>cloud</w:t>
      </w:r>
      <w:proofErr w:type="spellEnd"/>
    </w:p>
    <w:p w14:paraId="29456DBD" w14:textId="77777777" w:rsidR="002D5DE8" w:rsidRPr="002D5DE8" w:rsidRDefault="002D5DE8" w:rsidP="007C3052">
      <w:pPr>
        <w:rPr>
          <w:rFonts w:asciiTheme="majorHAnsi" w:hAnsiTheme="majorHAnsi"/>
          <w:sz w:val="24"/>
          <w:szCs w:val="24"/>
        </w:rPr>
      </w:pPr>
      <w:r w:rsidRPr="002D5DE8">
        <w:rPr>
          <w:rFonts w:asciiTheme="majorHAnsi" w:hAnsiTheme="majorHAnsi"/>
          <w:sz w:val="24"/>
          <w:szCs w:val="24"/>
        </w:rPr>
        <w:t>Instalacja wersji on-</w:t>
      </w:r>
      <w:proofErr w:type="spellStart"/>
      <w:r w:rsidRPr="002D5DE8">
        <w:rPr>
          <w:rFonts w:asciiTheme="majorHAnsi" w:hAnsiTheme="majorHAnsi"/>
          <w:sz w:val="24"/>
          <w:szCs w:val="24"/>
        </w:rPr>
        <w:t>premise</w:t>
      </w:r>
      <w:proofErr w:type="spellEnd"/>
      <w:r w:rsidRPr="002D5DE8">
        <w:rPr>
          <w:rFonts w:asciiTheme="majorHAnsi" w:hAnsiTheme="majorHAnsi"/>
          <w:sz w:val="24"/>
          <w:szCs w:val="24"/>
        </w:rPr>
        <w:t xml:space="preserve"> i rejestracja klucza licencyjnego</w:t>
      </w:r>
    </w:p>
    <w:p w14:paraId="678FB9F5" w14:textId="77777777" w:rsidR="002D5DE8" w:rsidRPr="002D5DE8" w:rsidRDefault="002D5DE8" w:rsidP="007C3052">
      <w:pPr>
        <w:rPr>
          <w:rFonts w:asciiTheme="majorHAnsi" w:hAnsiTheme="majorHAnsi"/>
          <w:sz w:val="24"/>
          <w:szCs w:val="24"/>
        </w:rPr>
      </w:pPr>
      <w:r w:rsidRPr="002D5DE8">
        <w:rPr>
          <w:rFonts w:asciiTheme="majorHAnsi" w:hAnsiTheme="majorHAnsi"/>
          <w:sz w:val="24"/>
          <w:szCs w:val="24"/>
        </w:rPr>
        <w:t>Instalacja serwera bezpieczeństwa</w:t>
      </w:r>
    </w:p>
    <w:p w14:paraId="0FDDE517"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Tworzenie pakietów instalacyjnych i ich wdrożenie ręczne oraz zdalne na systemach Windows oraz ręczne na systemach Linux</w:t>
      </w:r>
    </w:p>
    <w:p w14:paraId="4EAA6B36"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Tworzenie paczek .</w:t>
      </w:r>
      <w:proofErr w:type="spellStart"/>
      <w:r w:rsidRPr="002D5DE8">
        <w:rPr>
          <w:rFonts w:asciiTheme="majorHAnsi" w:hAnsiTheme="majorHAnsi"/>
          <w:sz w:val="24"/>
          <w:szCs w:val="24"/>
        </w:rPr>
        <w:t>msi</w:t>
      </w:r>
      <w:proofErr w:type="spellEnd"/>
    </w:p>
    <w:p w14:paraId="7ADFD7DF"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Konfiguracja szablonów polityk bezpieczeństwa wraz z omówieniem występujących opcji, zwróceniem uwagi na najważniejsze ustawienia pod kątem stacji roboczych i serwerów</w:t>
      </w:r>
    </w:p>
    <w:p w14:paraId="78697D5F"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Konfiguracja modułu </w:t>
      </w:r>
      <w:proofErr w:type="spellStart"/>
      <w:r w:rsidRPr="002D5DE8">
        <w:rPr>
          <w:rFonts w:asciiTheme="majorHAnsi" w:hAnsiTheme="majorHAnsi"/>
          <w:sz w:val="24"/>
          <w:szCs w:val="24"/>
        </w:rPr>
        <w:t>Antymalware</w:t>
      </w:r>
      <w:proofErr w:type="spellEnd"/>
    </w:p>
    <w:p w14:paraId="01FB8CFE"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Konfiguracja reguł Zapory sieciowej</w:t>
      </w:r>
    </w:p>
    <w:p w14:paraId="2A5C99E8"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Konfiguracja blokowania stron internetowych</w:t>
      </w:r>
    </w:p>
    <w:p w14:paraId="3D892483"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Konfiguracja i blokowanie urządzeń podłączanych do komputerów</w:t>
      </w:r>
    </w:p>
    <w:p w14:paraId="514A8E28"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lastRenderedPageBreak/>
        <w:t>Obsługa systemu EDR</w:t>
      </w:r>
    </w:p>
    <w:p w14:paraId="343C62D5"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Obsługa Analizatora </w:t>
      </w:r>
      <w:proofErr w:type="spellStart"/>
      <w:r w:rsidRPr="002D5DE8">
        <w:rPr>
          <w:rFonts w:asciiTheme="majorHAnsi" w:hAnsiTheme="majorHAnsi"/>
          <w:sz w:val="24"/>
          <w:szCs w:val="24"/>
        </w:rPr>
        <w:t>Sandbox</w:t>
      </w:r>
      <w:proofErr w:type="spellEnd"/>
    </w:p>
    <w:p w14:paraId="0BA8581A"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Wyjaśnienie działania funkcji Zarządzanie Ryzykiem</w:t>
      </w:r>
    </w:p>
    <w:p w14:paraId="5448A54D"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Konfiguracja powiadomień i raportów</w:t>
      </w:r>
    </w:p>
    <w:p w14:paraId="01FA5C3C"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Rozwiązywanie podstawowych problemów przy administracji</w:t>
      </w:r>
    </w:p>
    <w:p w14:paraId="7CB1146D"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Szkolenie zakończone otrzymaniem imiennego certyfikatu potwierdzającego ukończenie szkolenia</w:t>
      </w:r>
    </w:p>
    <w:p w14:paraId="3069A75E"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Czas trwania szkolenia minimum 7 godzin</w:t>
      </w:r>
    </w:p>
    <w:p w14:paraId="60467ED0" w14:textId="77777777" w:rsidR="002D5DE8" w:rsidRPr="002D5DE8" w:rsidRDefault="002D5DE8" w:rsidP="007C3052">
      <w:pPr>
        <w:jc w:val="both"/>
        <w:rPr>
          <w:rFonts w:asciiTheme="majorHAnsi" w:hAnsiTheme="majorHAnsi"/>
          <w:sz w:val="24"/>
          <w:szCs w:val="24"/>
        </w:rPr>
      </w:pPr>
    </w:p>
    <w:p w14:paraId="2A087FA1" w14:textId="77777777" w:rsidR="002D5DE8" w:rsidRPr="002D5DE8" w:rsidRDefault="002D5DE8" w:rsidP="007C3052">
      <w:pPr>
        <w:jc w:val="both"/>
        <w:rPr>
          <w:rFonts w:asciiTheme="majorHAnsi" w:hAnsiTheme="majorHAnsi"/>
          <w:b/>
          <w:bCs/>
          <w:sz w:val="24"/>
          <w:szCs w:val="24"/>
        </w:rPr>
      </w:pPr>
      <w:r w:rsidRPr="002D5DE8">
        <w:rPr>
          <w:rFonts w:asciiTheme="majorHAnsi" w:hAnsiTheme="majorHAnsi"/>
          <w:b/>
          <w:bCs/>
          <w:sz w:val="24"/>
          <w:szCs w:val="24"/>
        </w:rPr>
        <w:t xml:space="preserve">3. Szkolenie dla administratorów z zakresu konfiguracji i utrzymania zapory sieciowej </w:t>
      </w:r>
      <w:proofErr w:type="spellStart"/>
      <w:r w:rsidRPr="002D5DE8">
        <w:rPr>
          <w:rFonts w:asciiTheme="majorHAnsi" w:hAnsiTheme="majorHAnsi"/>
          <w:b/>
          <w:bCs/>
          <w:sz w:val="24"/>
          <w:szCs w:val="24"/>
        </w:rPr>
        <w:t>FortiGate</w:t>
      </w:r>
      <w:proofErr w:type="spellEnd"/>
      <w:r w:rsidRPr="002D5DE8">
        <w:rPr>
          <w:rFonts w:asciiTheme="majorHAnsi" w:hAnsiTheme="majorHAnsi"/>
          <w:b/>
          <w:bCs/>
          <w:sz w:val="24"/>
          <w:szCs w:val="24"/>
        </w:rPr>
        <w:t>.</w:t>
      </w:r>
    </w:p>
    <w:p w14:paraId="23151E4E"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Szkolenie powinno obejmować:</w:t>
      </w:r>
    </w:p>
    <w:p w14:paraId="7C384F81"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Konfiguracja trybów pracy urządzenia (transparentny/</w:t>
      </w:r>
      <w:proofErr w:type="spellStart"/>
      <w:r w:rsidRPr="002D5DE8">
        <w:rPr>
          <w:rFonts w:asciiTheme="majorHAnsi" w:hAnsiTheme="majorHAnsi"/>
          <w:sz w:val="24"/>
          <w:szCs w:val="24"/>
        </w:rPr>
        <w:t>sniffer</w:t>
      </w:r>
      <w:proofErr w:type="spellEnd"/>
      <w:r w:rsidRPr="002D5DE8">
        <w:rPr>
          <w:rFonts w:asciiTheme="majorHAnsi" w:hAnsiTheme="majorHAnsi"/>
          <w:sz w:val="24"/>
          <w:szCs w:val="24"/>
        </w:rPr>
        <w:t xml:space="preserve"> lub router/NAT)</w:t>
      </w:r>
    </w:p>
    <w:p w14:paraId="174EF869"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Zarządzanie aktualizacjami oraz backup</w:t>
      </w:r>
    </w:p>
    <w:p w14:paraId="4B9C8107"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Budowa i optymalizacja reguł zapory sieciowej</w:t>
      </w:r>
    </w:p>
    <w:p w14:paraId="4E0EBBD0"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Konfiguracja systemu wykrywania włamań (IDS/IPS)</w:t>
      </w:r>
    </w:p>
    <w:p w14:paraId="26480556"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Monitorowanie wykorzystania aplikacji i blokowanie </w:t>
      </w:r>
      <w:proofErr w:type="spellStart"/>
      <w:r w:rsidRPr="002D5DE8">
        <w:rPr>
          <w:rFonts w:asciiTheme="majorHAnsi" w:hAnsiTheme="majorHAnsi"/>
          <w:sz w:val="24"/>
          <w:szCs w:val="24"/>
        </w:rPr>
        <w:t>malware</w:t>
      </w:r>
      <w:proofErr w:type="spellEnd"/>
      <w:r w:rsidRPr="002D5DE8">
        <w:rPr>
          <w:rFonts w:asciiTheme="majorHAnsi" w:hAnsiTheme="majorHAnsi"/>
          <w:sz w:val="24"/>
          <w:szCs w:val="24"/>
        </w:rPr>
        <w:t>/</w:t>
      </w:r>
      <w:proofErr w:type="spellStart"/>
      <w:r w:rsidRPr="002D5DE8">
        <w:rPr>
          <w:rFonts w:asciiTheme="majorHAnsi" w:hAnsiTheme="majorHAnsi"/>
          <w:sz w:val="24"/>
          <w:szCs w:val="24"/>
        </w:rPr>
        <w:t>ransomware</w:t>
      </w:r>
      <w:proofErr w:type="spellEnd"/>
    </w:p>
    <w:p w14:paraId="340187DD"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Konfiguracja modułu filtrowania stron www</w:t>
      </w:r>
    </w:p>
    <w:p w14:paraId="39C5F809"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Konfiguracja profili </w:t>
      </w:r>
      <w:proofErr w:type="spellStart"/>
      <w:r w:rsidRPr="002D5DE8">
        <w:rPr>
          <w:rFonts w:asciiTheme="majorHAnsi" w:hAnsiTheme="majorHAnsi"/>
          <w:sz w:val="24"/>
          <w:szCs w:val="24"/>
        </w:rPr>
        <w:t>antyspam</w:t>
      </w:r>
      <w:proofErr w:type="spellEnd"/>
    </w:p>
    <w:p w14:paraId="7AC9476F"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Zarządzanie wyciekiem danych DLP</w:t>
      </w:r>
    </w:p>
    <w:p w14:paraId="16C6692F"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Konfiguracja wielu łączy internetowych WAN</w:t>
      </w:r>
    </w:p>
    <w:p w14:paraId="54BDED4A"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Raportowanie i analiza zdarzeń (</w:t>
      </w:r>
      <w:proofErr w:type="spellStart"/>
      <w:r w:rsidRPr="002D5DE8">
        <w:rPr>
          <w:rFonts w:asciiTheme="majorHAnsi" w:hAnsiTheme="majorHAnsi"/>
          <w:sz w:val="24"/>
          <w:szCs w:val="24"/>
        </w:rPr>
        <w:t>FortiView</w:t>
      </w:r>
      <w:proofErr w:type="spellEnd"/>
      <w:r w:rsidRPr="002D5DE8">
        <w:rPr>
          <w:rFonts w:asciiTheme="majorHAnsi" w:hAnsiTheme="majorHAnsi"/>
          <w:sz w:val="24"/>
          <w:szCs w:val="24"/>
        </w:rPr>
        <w:t xml:space="preserve">, </w:t>
      </w:r>
      <w:proofErr w:type="spellStart"/>
      <w:r w:rsidRPr="002D5DE8">
        <w:rPr>
          <w:rFonts w:asciiTheme="majorHAnsi" w:hAnsiTheme="majorHAnsi"/>
          <w:sz w:val="24"/>
          <w:szCs w:val="24"/>
        </w:rPr>
        <w:t>FortiCloud</w:t>
      </w:r>
      <w:proofErr w:type="spellEnd"/>
      <w:r w:rsidRPr="002D5DE8">
        <w:rPr>
          <w:rFonts w:asciiTheme="majorHAnsi" w:hAnsiTheme="majorHAnsi"/>
          <w:sz w:val="24"/>
          <w:szCs w:val="24"/>
        </w:rPr>
        <w:t>)</w:t>
      </w:r>
    </w:p>
    <w:p w14:paraId="15451916" w14:textId="77777777" w:rsidR="002D5DE8" w:rsidRPr="002D5DE8" w:rsidRDefault="002D5DE8" w:rsidP="007C3052">
      <w:pPr>
        <w:jc w:val="both"/>
        <w:rPr>
          <w:rFonts w:asciiTheme="majorHAnsi" w:hAnsiTheme="majorHAnsi"/>
          <w:sz w:val="24"/>
          <w:szCs w:val="24"/>
        </w:rPr>
      </w:pPr>
      <w:proofErr w:type="spellStart"/>
      <w:r w:rsidRPr="002D5DE8">
        <w:rPr>
          <w:rFonts w:asciiTheme="majorHAnsi" w:hAnsiTheme="majorHAnsi"/>
          <w:sz w:val="24"/>
          <w:szCs w:val="24"/>
        </w:rPr>
        <w:t>FortiOS</w:t>
      </w:r>
      <w:proofErr w:type="spellEnd"/>
      <w:r w:rsidRPr="002D5DE8">
        <w:rPr>
          <w:rFonts w:asciiTheme="majorHAnsi" w:hAnsiTheme="majorHAnsi"/>
          <w:sz w:val="24"/>
          <w:szCs w:val="24"/>
        </w:rPr>
        <w:t xml:space="preserve"> - zmiany i nowości – zmiany i nowości</w:t>
      </w:r>
    </w:p>
    <w:p w14:paraId="16E0155F"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Zaawansowana konfiguracja wielu łącz internetowych – SD WAN</w:t>
      </w:r>
    </w:p>
    <w:p w14:paraId="2DA08FB7"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Konfiguracja połączeń tunelowych Site-to-Site </w:t>
      </w:r>
      <w:proofErr w:type="spellStart"/>
      <w:r w:rsidRPr="002D5DE8">
        <w:rPr>
          <w:rFonts w:asciiTheme="majorHAnsi" w:hAnsiTheme="majorHAnsi"/>
          <w:sz w:val="24"/>
          <w:szCs w:val="24"/>
        </w:rPr>
        <w:t>IPsec</w:t>
      </w:r>
      <w:proofErr w:type="spellEnd"/>
      <w:r w:rsidRPr="002D5DE8">
        <w:rPr>
          <w:rFonts w:asciiTheme="majorHAnsi" w:hAnsiTheme="majorHAnsi"/>
          <w:sz w:val="24"/>
          <w:szCs w:val="24"/>
        </w:rPr>
        <w:t xml:space="preserve"> VPN</w:t>
      </w:r>
    </w:p>
    <w:p w14:paraId="03B62DC9"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Zarządzanie dostępem zdalnym SSL- VPN w oparciu o dwu stopniowe metody uwierzytelniania</w:t>
      </w:r>
    </w:p>
    <w:p w14:paraId="7F072460"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Instalacja i konfiguracja aplikacji </w:t>
      </w:r>
      <w:proofErr w:type="spellStart"/>
      <w:r w:rsidRPr="002D5DE8">
        <w:rPr>
          <w:rFonts w:asciiTheme="majorHAnsi" w:hAnsiTheme="majorHAnsi"/>
          <w:sz w:val="24"/>
          <w:szCs w:val="24"/>
        </w:rPr>
        <w:t>FortiClient</w:t>
      </w:r>
      <w:proofErr w:type="spellEnd"/>
    </w:p>
    <w:p w14:paraId="500B6518"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Zarządzanie mechanizmami routingu</w:t>
      </w:r>
    </w:p>
    <w:p w14:paraId="60322B0D"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 xml:space="preserve">Konfiguracja systemy ochrony przed atakami </w:t>
      </w:r>
      <w:proofErr w:type="spellStart"/>
      <w:r w:rsidRPr="002D5DE8">
        <w:rPr>
          <w:rFonts w:asciiTheme="majorHAnsi" w:hAnsiTheme="majorHAnsi"/>
          <w:sz w:val="24"/>
          <w:szCs w:val="24"/>
        </w:rPr>
        <w:t>DDoS</w:t>
      </w:r>
      <w:proofErr w:type="spellEnd"/>
    </w:p>
    <w:p w14:paraId="7FAA69AF"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Zaawansowana analiza logów i zdarzeń (</w:t>
      </w:r>
      <w:proofErr w:type="spellStart"/>
      <w:r w:rsidRPr="002D5DE8">
        <w:rPr>
          <w:rFonts w:asciiTheme="majorHAnsi" w:hAnsiTheme="majorHAnsi"/>
          <w:sz w:val="24"/>
          <w:szCs w:val="24"/>
        </w:rPr>
        <w:t>FortiAnalyzer</w:t>
      </w:r>
      <w:proofErr w:type="spellEnd"/>
      <w:r w:rsidRPr="002D5DE8">
        <w:rPr>
          <w:rFonts w:asciiTheme="majorHAnsi" w:hAnsiTheme="majorHAnsi"/>
          <w:sz w:val="24"/>
          <w:szCs w:val="24"/>
        </w:rPr>
        <w:t xml:space="preserve">, </w:t>
      </w:r>
      <w:proofErr w:type="spellStart"/>
      <w:r w:rsidRPr="002D5DE8">
        <w:rPr>
          <w:rFonts w:asciiTheme="majorHAnsi" w:hAnsiTheme="majorHAnsi"/>
          <w:sz w:val="24"/>
          <w:szCs w:val="24"/>
        </w:rPr>
        <w:t>FortiCloud</w:t>
      </w:r>
      <w:proofErr w:type="spellEnd"/>
      <w:r w:rsidRPr="002D5DE8">
        <w:rPr>
          <w:rFonts w:asciiTheme="majorHAnsi" w:hAnsiTheme="majorHAnsi"/>
          <w:sz w:val="24"/>
          <w:szCs w:val="24"/>
        </w:rPr>
        <w:t>)</w:t>
      </w:r>
    </w:p>
    <w:p w14:paraId="47A56838"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Diagnostyka i rozwiązywanie problemów</w:t>
      </w:r>
    </w:p>
    <w:p w14:paraId="2F9BF9BF"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Szkolenie zakończone otrzymaniem imiennego certyfikatu potwierdzającego ukończenie szkolenia</w:t>
      </w:r>
    </w:p>
    <w:p w14:paraId="0DC8E038" w14:textId="77777777" w:rsidR="002D5DE8" w:rsidRPr="002D5DE8" w:rsidRDefault="002D5DE8" w:rsidP="007C3052">
      <w:pPr>
        <w:jc w:val="both"/>
        <w:rPr>
          <w:rFonts w:asciiTheme="majorHAnsi" w:hAnsiTheme="majorHAnsi"/>
          <w:sz w:val="24"/>
          <w:szCs w:val="24"/>
        </w:rPr>
      </w:pPr>
      <w:r w:rsidRPr="002D5DE8">
        <w:rPr>
          <w:rFonts w:asciiTheme="majorHAnsi" w:hAnsiTheme="majorHAnsi"/>
          <w:sz w:val="24"/>
          <w:szCs w:val="24"/>
        </w:rPr>
        <w:t>Czas trwania minimum 14 godzin prowadzonych w dwóch dniach szkoleniowych po 7 godzin każdy.</w:t>
      </w:r>
    </w:p>
    <w:p w14:paraId="4FDA4A18" w14:textId="77777777" w:rsidR="00721BBE" w:rsidRPr="00D2769B" w:rsidRDefault="00721BBE" w:rsidP="007C3052">
      <w:pPr>
        <w:jc w:val="both"/>
        <w:rPr>
          <w:rFonts w:asciiTheme="majorHAnsi" w:hAnsiTheme="majorHAnsi"/>
          <w:sz w:val="24"/>
          <w:szCs w:val="24"/>
        </w:rPr>
      </w:pPr>
    </w:p>
    <w:p w14:paraId="5F06F08F" w14:textId="77777777" w:rsidR="001F0610" w:rsidRPr="00656129" w:rsidRDefault="001F0610" w:rsidP="007C3052">
      <w:pPr>
        <w:pStyle w:val="Akapitzlist"/>
        <w:spacing w:before="0"/>
        <w:ind w:left="0" w:firstLine="0"/>
        <w:rPr>
          <w:rFonts w:asciiTheme="majorHAnsi" w:hAnsiTheme="majorHAnsi" w:cs="Times New Roman"/>
          <w:b/>
          <w:bCs/>
          <w:sz w:val="24"/>
          <w:szCs w:val="24"/>
          <w:u w:val="single"/>
        </w:rPr>
      </w:pPr>
      <w:r w:rsidRPr="00656129">
        <w:rPr>
          <w:rFonts w:asciiTheme="majorHAnsi" w:hAnsiTheme="majorHAnsi" w:cs="Times New Roman"/>
          <w:b/>
          <w:bCs/>
          <w:sz w:val="24"/>
          <w:szCs w:val="24"/>
          <w:u w:val="single"/>
        </w:rPr>
        <w:t xml:space="preserve">Zadanie nr 3: </w:t>
      </w:r>
    </w:p>
    <w:p w14:paraId="28478594" w14:textId="77777777" w:rsidR="001F0610" w:rsidRPr="00656129" w:rsidRDefault="001F0610" w:rsidP="007C3052">
      <w:pPr>
        <w:pStyle w:val="Akapitzlist"/>
        <w:spacing w:before="0"/>
        <w:ind w:left="0" w:firstLine="0"/>
        <w:rPr>
          <w:rFonts w:asciiTheme="majorHAnsi" w:hAnsiTheme="majorHAnsi" w:cs="Times New Roman"/>
          <w:b/>
          <w:bCs/>
          <w:sz w:val="24"/>
          <w:szCs w:val="24"/>
          <w:u w:val="single"/>
        </w:rPr>
      </w:pPr>
      <w:r w:rsidRPr="00656129">
        <w:rPr>
          <w:rFonts w:asciiTheme="majorHAnsi" w:hAnsiTheme="majorHAnsi" w:cs="Times New Roman"/>
          <w:b/>
          <w:bCs/>
          <w:sz w:val="24"/>
          <w:szCs w:val="24"/>
          <w:u w:val="single"/>
        </w:rPr>
        <w:t>Opracowanie Systemu Zarządzania Bezpieczeństwem Informacji, obejmującego analizę ryzyka, polityki bezpieczeństwa oraz dokumentację SZBI.</w:t>
      </w:r>
    </w:p>
    <w:p w14:paraId="0E7CF7F5" w14:textId="77777777" w:rsidR="00B07D90" w:rsidRDefault="00957C62" w:rsidP="007C3052">
      <w:pPr>
        <w:jc w:val="both"/>
        <w:rPr>
          <w:rFonts w:asciiTheme="majorHAnsi" w:eastAsiaTheme="minorEastAsia" w:hAnsiTheme="majorHAnsi" w:cs="Arial"/>
          <w:sz w:val="24"/>
          <w:szCs w:val="24"/>
        </w:rPr>
      </w:pPr>
      <w:r w:rsidRPr="004D700E">
        <w:rPr>
          <w:rFonts w:ascii="Arial" w:hAnsi="Arial" w:cs="Arial"/>
          <w:sz w:val="20"/>
          <w:szCs w:val="20"/>
        </w:rPr>
        <w:br/>
      </w:r>
      <w:r w:rsidRPr="00957C62">
        <w:rPr>
          <w:rFonts w:asciiTheme="majorHAnsi" w:eastAsiaTheme="minorEastAsia" w:hAnsiTheme="majorHAnsi" w:cs="Arial"/>
          <w:sz w:val="24"/>
          <w:szCs w:val="24"/>
        </w:rPr>
        <w:t xml:space="preserve">Przedmiotem zamówienia jest świadczenie usług doradczych i </w:t>
      </w:r>
      <w:r w:rsidRPr="00BA56E0">
        <w:rPr>
          <w:rFonts w:asciiTheme="majorHAnsi" w:eastAsiaTheme="minorEastAsia" w:hAnsiTheme="majorHAnsi" w:cs="Arial"/>
          <w:sz w:val="24"/>
          <w:szCs w:val="24"/>
        </w:rPr>
        <w:t>eksperckich w zakresie analizy oraz modyfikacji istniejącego Systemu Zarządzania Bezpieczeństwem Informacji (SZBI), a także aktualizacji i opracowania dokumentacji bezpieczeństwa informacji</w:t>
      </w:r>
      <w:r w:rsidR="00BA56E0">
        <w:rPr>
          <w:rFonts w:asciiTheme="majorHAnsi" w:eastAsiaTheme="minorEastAsia" w:hAnsiTheme="majorHAnsi" w:cs="Arial"/>
          <w:sz w:val="24"/>
          <w:szCs w:val="24"/>
        </w:rPr>
        <w:t xml:space="preserve"> </w:t>
      </w:r>
      <w:r w:rsidRPr="00BA56E0">
        <w:rPr>
          <w:rFonts w:asciiTheme="majorHAnsi" w:eastAsiaTheme="minorEastAsia" w:hAnsiTheme="majorHAnsi" w:cs="Arial"/>
          <w:sz w:val="24"/>
          <w:szCs w:val="24"/>
        </w:rPr>
        <w:t>w celu zapewnienia zgodności z obowiązującymi przepisami prawa oraz normami branżowymi.</w:t>
      </w:r>
      <w:r w:rsidR="00BA56E0" w:rsidRPr="00BA56E0">
        <w:rPr>
          <w:rFonts w:asciiTheme="majorHAnsi" w:eastAsiaTheme="minorEastAsia" w:hAnsiTheme="majorHAnsi" w:cs="Arial"/>
          <w:sz w:val="24"/>
          <w:szCs w:val="24"/>
        </w:rPr>
        <w:t xml:space="preserve"> </w:t>
      </w:r>
    </w:p>
    <w:p w14:paraId="11A01CC4" w14:textId="64B1CF38" w:rsidR="00957C62" w:rsidRPr="00BA56E0" w:rsidRDefault="00957C62" w:rsidP="007C3052">
      <w:pPr>
        <w:jc w:val="both"/>
        <w:rPr>
          <w:rFonts w:asciiTheme="majorHAnsi" w:eastAsiaTheme="minorEastAsia" w:hAnsiTheme="majorHAnsi" w:cs="Arial"/>
          <w:sz w:val="24"/>
          <w:szCs w:val="24"/>
        </w:rPr>
      </w:pPr>
      <w:r w:rsidRPr="00BA56E0">
        <w:rPr>
          <w:rFonts w:asciiTheme="majorHAnsi" w:eastAsiaTheme="minorEastAsia" w:hAnsiTheme="majorHAnsi" w:cs="Arial"/>
          <w:sz w:val="24"/>
          <w:szCs w:val="24"/>
        </w:rPr>
        <w:t>Celem projektu jest usprawnienie, uaktualnienie i dopasowanie aktualnie funkcjonującego SZBI do obecnych wymogów prawnych, organizacyjnych i technicznych, z zachowaniem jego ciągłości i struktury.</w:t>
      </w:r>
    </w:p>
    <w:p w14:paraId="467C577B" w14:textId="77777777" w:rsidR="00957C62" w:rsidRPr="00957C62" w:rsidRDefault="00957C62">
      <w:pPr>
        <w:pStyle w:val="Akapitzlist"/>
        <w:widowControl/>
        <w:numPr>
          <w:ilvl w:val="0"/>
          <w:numId w:val="34"/>
        </w:numPr>
        <w:autoSpaceDE/>
        <w:autoSpaceDN/>
        <w:spacing w:before="0"/>
        <w:contextualSpacing/>
        <w:rPr>
          <w:rFonts w:asciiTheme="majorHAnsi" w:eastAsiaTheme="minorEastAsia" w:hAnsiTheme="majorHAnsi" w:cs="Arial"/>
          <w:b/>
          <w:bCs/>
          <w:sz w:val="24"/>
          <w:szCs w:val="24"/>
        </w:rPr>
      </w:pPr>
      <w:r w:rsidRPr="00957C62">
        <w:rPr>
          <w:rFonts w:asciiTheme="majorHAnsi" w:eastAsiaTheme="minorEastAsia" w:hAnsiTheme="majorHAnsi" w:cs="Arial"/>
          <w:b/>
          <w:bCs/>
          <w:sz w:val="24"/>
          <w:szCs w:val="24"/>
        </w:rPr>
        <w:t>Cel realizacji</w:t>
      </w:r>
    </w:p>
    <w:p w14:paraId="2B34E014" w14:textId="77777777" w:rsidR="00957C62" w:rsidRPr="00957C62" w:rsidRDefault="00957C62" w:rsidP="007C3052">
      <w:pPr>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Celem zamówienia jest:</w:t>
      </w:r>
    </w:p>
    <w:p w14:paraId="2685234D"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dokonanie kompleksowej analizy obecnie funkcjonującego SZBI,</w:t>
      </w:r>
    </w:p>
    <w:p w14:paraId="5CA8181D"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dostosowanie dokumentacji oraz procesów bezpieczeństwa informacji do wymogów:</w:t>
      </w:r>
    </w:p>
    <w:p w14:paraId="37B1F3E4"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ustawy o krajowym systemie cyberbezpieczeństwa (KSC),</w:t>
      </w:r>
    </w:p>
    <w:p w14:paraId="40E6461F"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lastRenderedPageBreak/>
        <w:t>rozporządzenia o ochronie danych osobowych (RODO) oraz przepisów wykonawczych,</w:t>
      </w:r>
    </w:p>
    <w:p w14:paraId="5D1CFA5D"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krajowych regulacji w zakresie KRI oraz wymagań normy ISO/IEC 27001:2022,</w:t>
      </w:r>
    </w:p>
    <w:p w14:paraId="3BBD993A"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opracowanie i wprowadzenie modyfikacji do istniejącej dokumentacji SZBI bez potrzeby tworzenia nowego systemu od podstaw.</w:t>
      </w:r>
    </w:p>
    <w:p w14:paraId="73AC1EEF" w14:textId="77777777" w:rsidR="00957C62" w:rsidRPr="00957C62" w:rsidRDefault="00957C62" w:rsidP="007C3052">
      <w:pPr>
        <w:ind w:left="720"/>
        <w:jc w:val="both"/>
        <w:rPr>
          <w:rFonts w:asciiTheme="majorHAnsi" w:eastAsiaTheme="minorEastAsia" w:hAnsiTheme="majorHAnsi" w:cs="Arial"/>
          <w:sz w:val="24"/>
          <w:szCs w:val="24"/>
        </w:rPr>
      </w:pPr>
    </w:p>
    <w:p w14:paraId="2D2BA100" w14:textId="77777777" w:rsidR="00957C62" w:rsidRPr="00957C62" w:rsidRDefault="00957C62">
      <w:pPr>
        <w:pStyle w:val="Akapitzlist"/>
        <w:widowControl/>
        <w:numPr>
          <w:ilvl w:val="0"/>
          <w:numId w:val="34"/>
        </w:numPr>
        <w:autoSpaceDE/>
        <w:autoSpaceDN/>
        <w:spacing w:before="0"/>
        <w:contextualSpacing/>
        <w:rPr>
          <w:rFonts w:asciiTheme="majorHAnsi" w:eastAsiaTheme="minorEastAsia" w:hAnsiTheme="majorHAnsi" w:cs="Arial"/>
          <w:b/>
          <w:bCs/>
          <w:sz w:val="24"/>
          <w:szCs w:val="24"/>
        </w:rPr>
      </w:pPr>
      <w:r w:rsidRPr="00957C62">
        <w:rPr>
          <w:rFonts w:asciiTheme="majorHAnsi" w:eastAsiaTheme="minorEastAsia" w:hAnsiTheme="majorHAnsi" w:cs="Arial"/>
          <w:b/>
          <w:bCs/>
          <w:sz w:val="24"/>
          <w:szCs w:val="24"/>
        </w:rPr>
        <w:t>Zakres zadania</w:t>
      </w:r>
    </w:p>
    <w:p w14:paraId="7DCC3F4F" w14:textId="77777777" w:rsidR="00957C62" w:rsidRPr="00957C62" w:rsidRDefault="00957C62" w:rsidP="007C3052">
      <w:pPr>
        <w:jc w:val="both"/>
        <w:rPr>
          <w:rFonts w:asciiTheme="majorHAnsi" w:hAnsiTheme="majorHAnsi" w:cs="Arial"/>
          <w:sz w:val="24"/>
          <w:szCs w:val="24"/>
        </w:rPr>
      </w:pPr>
      <w:r w:rsidRPr="00957C62">
        <w:rPr>
          <w:rFonts w:asciiTheme="majorHAnsi" w:hAnsiTheme="majorHAnsi" w:cs="Arial"/>
          <w:sz w:val="24"/>
          <w:szCs w:val="24"/>
        </w:rPr>
        <w:t>Wykonawca zrealizuje w szczególności następujące zadania:</w:t>
      </w:r>
    </w:p>
    <w:p w14:paraId="1FA5B063" w14:textId="77777777" w:rsidR="00957C62" w:rsidRPr="00957C62" w:rsidRDefault="00957C62">
      <w:pPr>
        <w:widowControl/>
        <w:numPr>
          <w:ilvl w:val="0"/>
          <w:numId w:val="33"/>
        </w:numPr>
        <w:autoSpaceDE/>
        <w:autoSpaceDN/>
        <w:jc w:val="both"/>
        <w:rPr>
          <w:rFonts w:asciiTheme="majorHAnsi" w:hAnsiTheme="majorHAnsi" w:cs="Arial"/>
          <w:sz w:val="24"/>
          <w:szCs w:val="24"/>
        </w:rPr>
      </w:pPr>
      <w:r w:rsidRPr="00957C62">
        <w:rPr>
          <w:rFonts w:asciiTheme="majorHAnsi" w:hAnsiTheme="majorHAnsi" w:cs="Arial"/>
          <w:sz w:val="24"/>
          <w:szCs w:val="24"/>
        </w:rPr>
        <w:t>Analiza i ocena istniejącego Systemu Zarządzania Bezpieczeństwem Informacji (SZBI)</w:t>
      </w:r>
    </w:p>
    <w:p w14:paraId="326C9504"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Przegląd i ocena kompletności, aktualności oraz zgodności dokumentacji SZBI z wymogami prawnymi (KSC, RODO, KRI, ustawa o informatyzacji samorządu).</w:t>
      </w:r>
    </w:p>
    <w:p w14:paraId="0A9D8622"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Identyfikacja obszarów wymagających aktualizacji lub rozszerzenia.</w:t>
      </w:r>
    </w:p>
    <w:p w14:paraId="582F8B5C"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Przygotowanie raportu oceny dojrzałości SZBI wraz z rekomendacjami zmian.</w:t>
      </w:r>
    </w:p>
    <w:p w14:paraId="759582BD" w14:textId="77777777" w:rsidR="00957C62" w:rsidRPr="00957C62" w:rsidRDefault="00957C62">
      <w:pPr>
        <w:widowControl/>
        <w:numPr>
          <w:ilvl w:val="0"/>
          <w:numId w:val="33"/>
        </w:numPr>
        <w:autoSpaceDE/>
        <w:autoSpaceDN/>
        <w:jc w:val="both"/>
        <w:rPr>
          <w:rFonts w:asciiTheme="majorHAnsi" w:hAnsiTheme="majorHAnsi" w:cs="Arial"/>
          <w:sz w:val="24"/>
          <w:szCs w:val="24"/>
        </w:rPr>
      </w:pPr>
      <w:r w:rsidRPr="00957C62">
        <w:rPr>
          <w:rFonts w:asciiTheme="majorHAnsi" w:hAnsiTheme="majorHAnsi" w:cs="Arial"/>
          <w:sz w:val="24"/>
          <w:szCs w:val="24"/>
        </w:rPr>
        <w:t>Modyfikacja, aktualizacja i rozwój dokumentacji SZBI</w:t>
      </w:r>
    </w:p>
    <w:p w14:paraId="03C58C31"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Wprowadzenie poprawek i aktualizacji do istniejących polityk, procedur, instrukcji i rejestrów,</w:t>
      </w:r>
    </w:p>
    <w:p w14:paraId="4C9FED45"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Opracowanie brakujących elementów systemu, jeśli okażą się konieczne,</w:t>
      </w:r>
    </w:p>
    <w:p w14:paraId="2E5E561F"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Weryfikacja zgodności między dokumentacją a stanem faktycznym (praktykami organizacyjnymi i technicznymi).</w:t>
      </w:r>
    </w:p>
    <w:p w14:paraId="3D5A4835" w14:textId="1729FE0B" w:rsidR="00957C62" w:rsidRPr="00957C62" w:rsidRDefault="00957C62">
      <w:pPr>
        <w:widowControl/>
        <w:numPr>
          <w:ilvl w:val="0"/>
          <w:numId w:val="33"/>
        </w:numPr>
        <w:autoSpaceDE/>
        <w:autoSpaceDN/>
        <w:jc w:val="both"/>
        <w:rPr>
          <w:rFonts w:asciiTheme="majorHAnsi" w:hAnsiTheme="majorHAnsi" w:cs="Arial"/>
          <w:sz w:val="24"/>
          <w:szCs w:val="24"/>
        </w:rPr>
      </w:pPr>
      <w:r w:rsidRPr="00957C62">
        <w:rPr>
          <w:rFonts w:asciiTheme="majorHAnsi" w:hAnsiTheme="majorHAnsi" w:cs="Arial"/>
          <w:sz w:val="24"/>
          <w:szCs w:val="24"/>
        </w:rPr>
        <w:t>Opracowanie i aktualizacja dokumentacji bezpieczeństwa</w:t>
      </w:r>
      <w:r w:rsidR="00145246">
        <w:rPr>
          <w:rFonts w:asciiTheme="majorHAnsi" w:hAnsiTheme="majorHAnsi" w:cs="Arial"/>
          <w:sz w:val="24"/>
          <w:szCs w:val="24"/>
        </w:rPr>
        <w:tab/>
      </w:r>
      <w:r w:rsidRPr="00957C62">
        <w:rPr>
          <w:rFonts w:asciiTheme="majorHAnsi" w:hAnsiTheme="majorHAnsi" w:cs="Arial"/>
          <w:sz w:val="24"/>
          <w:szCs w:val="24"/>
        </w:rPr>
        <w:br/>
        <w:t>W ramach usługi wykonawca opracuje, zaktualizuje lub uzupełni dokumenty wymagane przepisami prawa, w szczególności:</w:t>
      </w:r>
    </w:p>
    <w:p w14:paraId="4B90FE2F"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Politykę bezpieczeństwa informacji,</w:t>
      </w:r>
    </w:p>
    <w:p w14:paraId="14741E41"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Procedury zarządzania incydentami,</w:t>
      </w:r>
    </w:p>
    <w:p w14:paraId="45B95A89"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Politykę nadawania uprawnień,</w:t>
      </w:r>
    </w:p>
    <w:p w14:paraId="72D31913"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 xml:space="preserve">Rejestr zasobów informacyjnych, </w:t>
      </w:r>
      <w:proofErr w:type="spellStart"/>
      <w:r w:rsidRPr="00957C62">
        <w:rPr>
          <w:rFonts w:asciiTheme="majorHAnsi" w:eastAsiaTheme="minorEastAsia" w:hAnsiTheme="majorHAnsi" w:cs="Arial"/>
          <w:sz w:val="24"/>
          <w:szCs w:val="24"/>
        </w:rPr>
        <w:t>ryzyk</w:t>
      </w:r>
      <w:proofErr w:type="spellEnd"/>
      <w:r w:rsidRPr="00957C62">
        <w:rPr>
          <w:rFonts w:asciiTheme="majorHAnsi" w:eastAsiaTheme="minorEastAsia" w:hAnsiTheme="majorHAnsi" w:cs="Arial"/>
          <w:sz w:val="24"/>
          <w:szCs w:val="24"/>
        </w:rPr>
        <w:t xml:space="preserve"> i zabezpieczeń,</w:t>
      </w:r>
    </w:p>
    <w:p w14:paraId="2775EFE8"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Instrukcje zarządzania systemami informatycznymi,</w:t>
      </w:r>
    </w:p>
    <w:p w14:paraId="72815073"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Plan ciągłości działania oraz procedury awaryjne.</w:t>
      </w:r>
    </w:p>
    <w:p w14:paraId="7F2EE908" w14:textId="77777777" w:rsidR="00957C62" w:rsidRPr="00957C62" w:rsidRDefault="00957C62">
      <w:pPr>
        <w:widowControl/>
        <w:numPr>
          <w:ilvl w:val="0"/>
          <w:numId w:val="33"/>
        </w:numPr>
        <w:autoSpaceDE/>
        <w:autoSpaceDN/>
        <w:jc w:val="both"/>
        <w:rPr>
          <w:rFonts w:asciiTheme="majorHAnsi" w:hAnsiTheme="majorHAnsi" w:cs="Arial"/>
          <w:sz w:val="24"/>
          <w:szCs w:val="24"/>
        </w:rPr>
      </w:pPr>
      <w:r w:rsidRPr="00957C62">
        <w:rPr>
          <w:rFonts w:asciiTheme="majorHAnsi" w:hAnsiTheme="majorHAnsi" w:cs="Arial"/>
          <w:sz w:val="24"/>
          <w:szCs w:val="24"/>
        </w:rPr>
        <w:t>Zatwierdzenie i wdrożenie w organizacji</w:t>
      </w:r>
    </w:p>
    <w:p w14:paraId="45AED08A"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Przedstawienie propozycji zmian do zatwierdzenia przez Zamawiającego,</w:t>
      </w:r>
    </w:p>
    <w:p w14:paraId="5E83290E"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Przekazanie wersji finalnych dokumentów w formie elektronicznej i papierowej,</w:t>
      </w:r>
    </w:p>
    <w:p w14:paraId="68CADFA4"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Przekazanie praw autorskich majątkowych do wszystkich opracowanych lub zmodyfikowanych dokumentów,</w:t>
      </w:r>
    </w:p>
    <w:p w14:paraId="49F28373" w14:textId="77777777" w:rsidR="00957C62" w:rsidRPr="00957C62" w:rsidRDefault="00957C62" w:rsidP="007C3052">
      <w:pPr>
        <w:widowControl/>
        <w:numPr>
          <w:ilvl w:val="1"/>
          <w:numId w:val="30"/>
        </w:numPr>
        <w:tabs>
          <w:tab w:val="clear" w:pos="1440"/>
        </w:tabs>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Szkolenie lub konsultacja dla kadry odpowiedzialnej za utrzymanie SZBI w zakresie nowych/zmienionych elementów systemu.</w:t>
      </w:r>
    </w:p>
    <w:p w14:paraId="42DFE01D" w14:textId="77777777" w:rsidR="00957C62" w:rsidRPr="00957C62" w:rsidRDefault="00957C62">
      <w:pPr>
        <w:pStyle w:val="Akapitzlist"/>
        <w:widowControl/>
        <w:numPr>
          <w:ilvl w:val="0"/>
          <w:numId w:val="34"/>
        </w:numPr>
        <w:autoSpaceDE/>
        <w:autoSpaceDN/>
        <w:spacing w:before="0"/>
        <w:contextualSpacing/>
        <w:rPr>
          <w:rFonts w:asciiTheme="majorHAnsi" w:eastAsiaTheme="minorEastAsia" w:hAnsiTheme="majorHAnsi" w:cs="Arial"/>
          <w:sz w:val="24"/>
          <w:szCs w:val="24"/>
        </w:rPr>
      </w:pPr>
      <w:r w:rsidRPr="00957C62">
        <w:rPr>
          <w:rFonts w:asciiTheme="majorHAnsi" w:eastAsiaTheme="minorEastAsia" w:hAnsiTheme="majorHAnsi" w:cs="Arial"/>
          <w:sz w:val="24"/>
          <w:szCs w:val="24"/>
        </w:rPr>
        <w:t>Wymagania dotyczące realizacji</w:t>
      </w:r>
    </w:p>
    <w:p w14:paraId="21A59945"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Prace muszą być prowadzone w oparciu o analizę i modyfikację istniejącego systemu – bez tworzenia SZBI od podstaw.</w:t>
      </w:r>
    </w:p>
    <w:p w14:paraId="68F5B2A6"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Wszystkie dokumenty powinny być zgodne z obowiązującymi przepisami prawa i praktykami zgodnymi z normą ISO/IEC 27001.</w:t>
      </w:r>
    </w:p>
    <w:p w14:paraId="34D36831"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Wykonawca powinien wykorzystywać istniejące materiały Zamawiającego i uwzględniać dotychczasowe rozwiązania organizacyjne.</w:t>
      </w:r>
    </w:p>
    <w:p w14:paraId="2D50EA22"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Wszystkie opracowane dokumenty pozostają własnością Zamawiającego; Wykonawca przekaże pełnię autorskich praw majątkowych.</w:t>
      </w:r>
    </w:p>
    <w:p w14:paraId="7D230345" w14:textId="77777777" w:rsidR="00957C62" w:rsidRPr="00957C62" w:rsidRDefault="00957C62">
      <w:pPr>
        <w:pStyle w:val="Akapitzlist"/>
        <w:widowControl/>
        <w:numPr>
          <w:ilvl w:val="0"/>
          <w:numId w:val="34"/>
        </w:numPr>
        <w:autoSpaceDE/>
        <w:autoSpaceDN/>
        <w:spacing w:before="0"/>
        <w:contextualSpacing/>
        <w:jc w:val="left"/>
        <w:rPr>
          <w:rFonts w:asciiTheme="majorHAnsi" w:eastAsiaTheme="minorEastAsia" w:hAnsiTheme="majorHAnsi" w:cs="Arial"/>
          <w:sz w:val="24"/>
          <w:szCs w:val="24"/>
        </w:rPr>
      </w:pPr>
      <w:r w:rsidRPr="00957C62">
        <w:rPr>
          <w:rFonts w:asciiTheme="majorHAnsi" w:eastAsiaTheme="minorEastAsia" w:hAnsiTheme="majorHAnsi" w:cs="Arial"/>
          <w:sz w:val="24"/>
          <w:szCs w:val="24"/>
        </w:rPr>
        <w:t>Rezultaty prac</w:t>
      </w:r>
    </w:p>
    <w:p w14:paraId="434161D5" w14:textId="77777777" w:rsidR="00957C62" w:rsidRPr="00957C62" w:rsidRDefault="00957C62" w:rsidP="007C3052">
      <w:pPr>
        <w:jc w:val="both"/>
        <w:rPr>
          <w:rFonts w:asciiTheme="majorHAnsi" w:hAnsiTheme="majorHAnsi" w:cs="Arial"/>
          <w:sz w:val="24"/>
          <w:szCs w:val="24"/>
        </w:rPr>
      </w:pPr>
      <w:r w:rsidRPr="00957C62">
        <w:rPr>
          <w:rFonts w:asciiTheme="majorHAnsi" w:hAnsiTheme="majorHAnsi" w:cs="Arial"/>
          <w:sz w:val="24"/>
          <w:szCs w:val="24"/>
        </w:rPr>
        <w:t>W rezultacie zamówienia Zamawiający otrzyma:</w:t>
      </w:r>
    </w:p>
    <w:p w14:paraId="3E52F448"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raport z analizy obecnego SZBI z wnioskami i rekomendacjami,</w:t>
      </w:r>
    </w:p>
    <w:p w14:paraId="0F724813"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kompletny, zaktualizowany zestaw dokumentów SZBI (z wersjonowaniem i rejestrem zmian),</w:t>
      </w:r>
    </w:p>
    <w:p w14:paraId="2E43B32E"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zaktualizowaną dokumentację bezpieczeństwa wymaganą przepisami prawa (RODO, KSC, KRI),</w:t>
      </w:r>
    </w:p>
    <w:p w14:paraId="763DC0FA" w14:textId="77777777" w:rsidR="00957C62" w:rsidRPr="00957C62" w:rsidRDefault="00957C62" w:rsidP="007C3052">
      <w:pPr>
        <w:widowControl/>
        <w:numPr>
          <w:ilvl w:val="0"/>
          <w:numId w:val="30"/>
        </w:numPr>
        <w:autoSpaceDE/>
        <w:autoSpaceDN/>
        <w:jc w:val="both"/>
        <w:rPr>
          <w:rFonts w:asciiTheme="majorHAnsi" w:eastAsiaTheme="minorEastAsia" w:hAnsiTheme="majorHAnsi" w:cs="Arial"/>
          <w:sz w:val="24"/>
          <w:szCs w:val="24"/>
        </w:rPr>
      </w:pPr>
      <w:r w:rsidRPr="00957C62">
        <w:rPr>
          <w:rFonts w:asciiTheme="majorHAnsi" w:eastAsiaTheme="minorEastAsia" w:hAnsiTheme="majorHAnsi" w:cs="Arial"/>
          <w:sz w:val="24"/>
          <w:szCs w:val="24"/>
        </w:rPr>
        <w:t>notatkę wdrożeniową i potwierdzenie przyjęcia dokumentacji do stosowania.</w:t>
      </w:r>
    </w:p>
    <w:p w14:paraId="3745D952" w14:textId="77777777" w:rsidR="001F0610" w:rsidRPr="00957C62" w:rsidRDefault="001F0610" w:rsidP="007C3052">
      <w:pPr>
        <w:pStyle w:val="Akapitzlist"/>
        <w:spacing w:before="0"/>
        <w:ind w:left="720" w:right="571" w:firstLine="0"/>
        <w:rPr>
          <w:rFonts w:asciiTheme="majorHAnsi" w:hAnsiTheme="majorHAnsi" w:cs="Times New Roman"/>
          <w:b/>
          <w:bCs/>
          <w:sz w:val="24"/>
          <w:szCs w:val="24"/>
          <w:u w:val="single"/>
        </w:rPr>
      </w:pPr>
    </w:p>
    <w:p w14:paraId="4E8A9860" w14:textId="4C061BC6" w:rsidR="00D2769B" w:rsidRPr="00105636" w:rsidRDefault="00D2769B" w:rsidP="007C3052">
      <w:pPr>
        <w:pStyle w:val="Akapitzlist"/>
        <w:spacing w:before="0"/>
        <w:ind w:left="0" w:right="571" w:firstLine="0"/>
        <w:rPr>
          <w:rFonts w:asciiTheme="majorHAnsi" w:hAnsiTheme="majorHAnsi" w:cs="Times New Roman"/>
          <w:b/>
          <w:bCs/>
          <w:sz w:val="24"/>
          <w:szCs w:val="24"/>
          <w:u w:val="single"/>
        </w:rPr>
      </w:pPr>
      <w:r w:rsidRPr="00105636">
        <w:rPr>
          <w:rFonts w:asciiTheme="majorHAnsi" w:hAnsiTheme="majorHAnsi" w:cs="Times New Roman"/>
          <w:b/>
          <w:bCs/>
          <w:sz w:val="24"/>
          <w:szCs w:val="24"/>
          <w:u w:val="single"/>
        </w:rPr>
        <w:lastRenderedPageBreak/>
        <w:t xml:space="preserve">Zadanie nr 4: </w:t>
      </w:r>
    </w:p>
    <w:p w14:paraId="56278301" w14:textId="59368712" w:rsidR="00D2769B" w:rsidRPr="00105636" w:rsidRDefault="00D2769B" w:rsidP="007C3052">
      <w:pPr>
        <w:rPr>
          <w:rFonts w:asciiTheme="majorHAnsi" w:hAnsiTheme="majorHAnsi" w:cs="Times New Roman"/>
          <w:b/>
          <w:bCs/>
          <w:sz w:val="24"/>
          <w:szCs w:val="24"/>
          <w:u w:val="single"/>
        </w:rPr>
      </w:pPr>
    </w:p>
    <w:p w14:paraId="76BE8F31" w14:textId="77777777" w:rsidR="00105636" w:rsidRPr="00105636" w:rsidRDefault="00105636" w:rsidP="00105636">
      <w:pPr>
        <w:jc w:val="both"/>
        <w:rPr>
          <w:b/>
          <w:bCs/>
          <w:sz w:val="24"/>
          <w:szCs w:val="24"/>
          <w:u w:val="single"/>
        </w:rPr>
      </w:pPr>
      <w:r w:rsidRPr="00105636">
        <w:rPr>
          <w:b/>
          <w:bCs/>
          <w:sz w:val="24"/>
          <w:szCs w:val="24"/>
          <w:u w:val="single"/>
        </w:rPr>
        <w:t xml:space="preserve">Przeprowadzenie szkoleń dla pracowników z zakresu cyberbezpieczeństwa w formie dostępu do platformy e-learningowej lub dostęp do platformy e-learningowej w modelu chmurowym. </w:t>
      </w:r>
    </w:p>
    <w:p w14:paraId="07885499" w14:textId="77777777" w:rsidR="00105636" w:rsidRPr="00105636" w:rsidRDefault="00105636" w:rsidP="00105636">
      <w:pPr>
        <w:jc w:val="both"/>
        <w:rPr>
          <w:sz w:val="24"/>
          <w:szCs w:val="24"/>
        </w:rPr>
      </w:pPr>
    </w:p>
    <w:p w14:paraId="1422268F" w14:textId="18000582" w:rsidR="00105636" w:rsidRPr="00105636" w:rsidRDefault="00105636" w:rsidP="00105636">
      <w:pPr>
        <w:spacing w:before="57"/>
        <w:jc w:val="both"/>
        <w:rPr>
          <w:sz w:val="24"/>
          <w:szCs w:val="24"/>
        </w:rPr>
      </w:pPr>
      <w:r w:rsidRPr="00105636">
        <w:rPr>
          <w:sz w:val="24"/>
          <w:szCs w:val="24"/>
        </w:rPr>
        <w:t xml:space="preserve">Wykonawca zapewni dostęp do platformy szkoleniowej online, zaprojektowanej do realizacji programów edukacyjnych. Wymagany jest jednoczesny dostęp do platformy objętej wsparciem technicznym dla min. 300 użytkowników przez okres min. 12 miesięcy. Platforma musi umożliwiać użytkownikom naukę zdalną, poprzez nieprzerwany dostęp do gotowych szkoleń oraz praktyczne wykorzystanie zdobytych umiejętności za pomocą interaktywnych narzędzi i testów końcowych. Platforma szkoleniowa musi być dostarczona w postaci maszyny wirtualnej uruchamianej na infrastrukturze Zamawiającego lub w modelu usługi świadczonej w chmurze. Zamawiający wymaga, aby platforma szkoleniowa umożliwiała integrację z usługą katalogową Active Directory w celu synchronizacji kont użytkowników albo zapewniała funkcjonalność masowego importu użytkowników, w tym z wykorzystaniem plików w formacie .CSV lub .JSON generowanych przez systemy zarządzania infrastrukturą IT stosowane przez Zamawiającego. </w:t>
      </w:r>
    </w:p>
    <w:p w14:paraId="7D2DFF88" w14:textId="77777777" w:rsidR="00105636" w:rsidRPr="00105636" w:rsidRDefault="00105636" w:rsidP="00105636">
      <w:pPr>
        <w:spacing w:before="57"/>
        <w:jc w:val="both"/>
        <w:rPr>
          <w:sz w:val="24"/>
          <w:szCs w:val="24"/>
        </w:rPr>
      </w:pPr>
      <w:r w:rsidRPr="00105636">
        <w:rPr>
          <w:sz w:val="24"/>
          <w:szCs w:val="24"/>
        </w:rPr>
        <w:t>Minimalny zakres funkcjonalności platformy szkoleniowej lub modułu:</w:t>
      </w:r>
    </w:p>
    <w:p w14:paraId="68B0FE76" w14:textId="77777777" w:rsidR="00105636" w:rsidRPr="00105636" w:rsidRDefault="00105636" w:rsidP="00105636">
      <w:pPr>
        <w:widowControl/>
        <w:numPr>
          <w:ilvl w:val="0"/>
          <w:numId w:val="84"/>
        </w:numPr>
        <w:suppressAutoHyphens/>
        <w:autoSpaceDE/>
        <w:autoSpaceDN/>
        <w:spacing w:before="57"/>
        <w:jc w:val="both"/>
        <w:rPr>
          <w:sz w:val="24"/>
          <w:szCs w:val="24"/>
        </w:rPr>
      </w:pPr>
      <w:r w:rsidRPr="00105636">
        <w:rPr>
          <w:sz w:val="24"/>
          <w:szCs w:val="24"/>
        </w:rPr>
        <w:t xml:space="preserve">Interfejs użytkownika: platforma musi posiadać nowoczesny, intuicyjny interfejsem użytkownika. </w:t>
      </w:r>
    </w:p>
    <w:p w14:paraId="691EF105" w14:textId="77777777" w:rsidR="00105636" w:rsidRPr="00105636" w:rsidRDefault="00105636" w:rsidP="00105636">
      <w:pPr>
        <w:widowControl/>
        <w:numPr>
          <w:ilvl w:val="0"/>
          <w:numId w:val="84"/>
        </w:numPr>
        <w:suppressAutoHyphens/>
        <w:autoSpaceDE/>
        <w:autoSpaceDN/>
        <w:spacing w:before="57"/>
        <w:jc w:val="both"/>
        <w:rPr>
          <w:sz w:val="24"/>
          <w:szCs w:val="24"/>
        </w:rPr>
      </w:pPr>
      <w:r w:rsidRPr="00105636">
        <w:rPr>
          <w:sz w:val="24"/>
          <w:szCs w:val="24"/>
        </w:rPr>
        <w:t>Materiały szkoleniowe: platforma musi oferować bibliotekę zasobów dydaktycznych, obejmującą materiały w różnych formatach, takich jak dokumenty tekstowe, prezentacje, filmy wideo, animacje, quizy interaktywne oraz symulacje. Platforma musi umożliwiać aktualizację oraz rozbudowę przez wykładowców / administratorów.</w:t>
      </w:r>
    </w:p>
    <w:p w14:paraId="63114C31" w14:textId="77777777" w:rsidR="00105636" w:rsidRPr="00105636" w:rsidRDefault="00105636" w:rsidP="00105636">
      <w:pPr>
        <w:widowControl/>
        <w:numPr>
          <w:ilvl w:val="0"/>
          <w:numId w:val="84"/>
        </w:numPr>
        <w:suppressAutoHyphens/>
        <w:autoSpaceDE/>
        <w:autoSpaceDN/>
        <w:spacing w:before="57"/>
        <w:jc w:val="both"/>
        <w:rPr>
          <w:sz w:val="24"/>
          <w:szCs w:val="24"/>
        </w:rPr>
      </w:pPr>
      <w:r w:rsidRPr="00105636">
        <w:rPr>
          <w:sz w:val="24"/>
          <w:szCs w:val="24"/>
        </w:rPr>
        <w:t>System zarządzania nauką (LMS) lub równoważny: wymagane jest wdrożenia zaawansowanego systemu, który umożliwi kompleksowe zarządzanie kursami, rejestrację i zarządzanie użytkownikami, śledzenie ich postępów i wyników w nauce, a także generowanie szczegółowych raportów dotyczących postępów i zaangażowania uczestników.</w:t>
      </w:r>
    </w:p>
    <w:p w14:paraId="29A4EBEA" w14:textId="77777777" w:rsidR="00105636" w:rsidRPr="00105636" w:rsidRDefault="00105636" w:rsidP="00105636">
      <w:pPr>
        <w:widowControl/>
        <w:numPr>
          <w:ilvl w:val="0"/>
          <w:numId w:val="84"/>
        </w:numPr>
        <w:suppressAutoHyphens/>
        <w:autoSpaceDE/>
        <w:autoSpaceDN/>
        <w:spacing w:before="57"/>
        <w:jc w:val="both"/>
        <w:rPr>
          <w:sz w:val="24"/>
          <w:szCs w:val="24"/>
        </w:rPr>
      </w:pPr>
      <w:r w:rsidRPr="00105636">
        <w:rPr>
          <w:sz w:val="24"/>
          <w:szCs w:val="24"/>
        </w:rPr>
        <w:t xml:space="preserve">Platforma musi umożliwiać tworzenie grup użytkowników oraz przydzielanie szkoleń dla grupy użytkowników. </w:t>
      </w:r>
    </w:p>
    <w:p w14:paraId="36FB2A01" w14:textId="77777777" w:rsidR="00105636" w:rsidRPr="00105636" w:rsidRDefault="00105636" w:rsidP="00105636">
      <w:pPr>
        <w:widowControl/>
        <w:numPr>
          <w:ilvl w:val="0"/>
          <w:numId w:val="84"/>
        </w:numPr>
        <w:suppressAutoHyphens/>
        <w:autoSpaceDE/>
        <w:autoSpaceDN/>
        <w:spacing w:before="57"/>
        <w:jc w:val="both"/>
        <w:rPr>
          <w:sz w:val="24"/>
          <w:szCs w:val="24"/>
        </w:rPr>
      </w:pPr>
      <w:r w:rsidRPr="00105636">
        <w:rPr>
          <w:sz w:val="24"/>
          <w:szCs w:val="24"/>
        </w:rPr>
        <w:t>Personalizacja nauki: platforma musi umożliwiać indywidualne dostosowanie ścieżek edukacyjnych do potrzeb i preferencji każdego użytkownika, oferując funkcjonalności takie jak wybór kursów, dostosowywanie tempa nauki, indywidualne plany rozwoju oraz rekomendacje oparte na analizie postępów i zainteresowań.</w:t>
      </w:r>
    </w:p>
    <w:p w14:paraId="5C873277" w14:textId="77777777" w:rsidR="00105636" w:rsidRPr="00105636" w:rsidRDefault="00105636" w:rsidP="00105636">
      <w:pPr>
        <w:widowControl/>
        <w:numPr>
          <w:ilvl w:val="0"/>
          <w:numId w:val="84"/>
        </w:numPr>
        <w:suppressAutoHyphens/>
        <w:autoSpaceDE/>
        <w:autoSpaceDN/>
        <w:spacing w:before="57"/>
        <w:jc w:val="both"/>
        <w:rPr>
          <w:sz w:val="24"/>
          <w:szCs w:val="24"/>
        </w:rPr>
      </w:pPr>
      <w:r w:rsidRPr="00105636">
        <w:rPr>
          <w:sz w:val="24"/>
          <w:szCs w:val="24"/>
        </w:rPr>
        <w:t>Test końcowy: każdy kurs na platformie musi mieć możliwość zakończenia testem sprawdzającym, pozwalającym na ocenę stopnia przyswojenia materiału przez uczestników. Testy muszą być zróżnicowane pod względem formy i stopnia trudności, musi być możliwość doboru losowych pytań do każdej próby zdania testu. Platforma musi umożliwiać automatyczną ocenę oraz oferować natychmiastowy wynik/ocenę dla użytkownika.</w:t>
      </w:r>
    </w:p>
    <w:p w14:paraId="49A7F1B8" w14:textId="77777777" w:rsidR="00105636" w:rsidRPr="00105636" w:rsidRDefault="00105636" w:rsidP="00105636">
      <w:pPr>
        <w:widowControl/>
        <w:numPr>
          <w:ilvl w:val="0"/>
          <w:numId w:val="84"/>
        </w:numPr>
        <w:suppressAutoHyphens/>
        <w:autoSpaceDE/>
        <w:autoSpaceDN/>
        <w:spacing w:before="57"/>
        <w:jc w:val="both"/>
        <w:rPr>
          <w:sz w:val="24"/>
          <w:szCs w:val="24"/>
        </w:rPr>
      </w:pPr>
      <w:r w:rsidRPr="00105636">
        <w:rPr>
          <w:sz w:val="24"/>
          <w:szCs w:val="24"/>
        </w:rPr>
        <w:t>Certyfikacja: po pomyślnym ukończeniu kursu i zaliczeniu testu końcowego, użytkownicy muszą otrzymać certyfikaty potwierdzające zdobytą wiedzę i umiejętności, możliwe do wydruku lub udostępnienia w formie cyfrowej min. PDF.</w:t>
      </w:r>
    </w:p>
    <w:p w14:paraId="4AF10EAA" w14:textId="77777777" w:rsidR="00105636" w:rsidRPr="00105636" w:rsidRDefault="00105636" w:rsidP="00105636">
      <w:pPr>
        <w:widowControl/>
        <w:numPr>
          <w:ilvl w:val="0"/>
          <w:numId w:val="84"/>
        </w:numPr>
        <w:suppressAutoHyphens/>
        <w:autoSpaceDE/>
        <w:autoSpaceDN/>
        <w:spacing w:before="57"/>
        <w:jc w:val="both"/>
        <w:rPr>
          <w:sz w:val="24"/>
          <w:szCs w:val="24"/>
        </w:rPr>
      </w:pPr>
      <w:r w:rsidRPr="00105636">
        <w:rPr>
          <w:sz w:val="24"/>
          <w:szCs w:val="24"/>
        </w:rPr>
        <w:t xml:space="preserve">Platforma musi oferować funkcjonalność samodzielnego tworzenia, edycji i publikacji kursów, modułów szkoleniowych oraz testów przez administratorów Zamawiającego, bez konieczności angażowania dostawcy. Dodawane treści muszą umożliwiać wykorzystanie materiałów tekstowych, graficznych oraz wideo. </w:t>
      </w:r>
    </w:p>
    <w:p w14:paraId="1CCC5C0A" w14:textId="77777777" w:rsidR="00105636" w:rsidRPr="00105636" w:rsidRDefault="00105636" w:rsidP="00105636">
      <w:pPr>
        <w:jc w:val="both"/>
        <w:rPr>
          <w:sz w:val="24"/>
          <w:szCs w:val="24"/>
        </w:rPr>
      </w:pPr>
    </w:p>
    <w:p w14:paraId="66F39BA9" w14:textId="77777777" w:rsidR="00105636" w:rsidRPr="00105636" w:rsidRDefault="00105636" w:rsidP="00105636">
      <w:pPr>
        <w:spacing w:after="113"/>
        <w:jc w:val="both"/>
        <w:rPr>
          <w:sz w:val="24"/>
          <w:szCs w:val="24"/>
        </w:rPr>
      </w:pPr>
      <w:r w:rsidRPr="00105636">
        <w:rPr>
          <w:sz w:val="24"/>
          <w:szCs w:val="24"/>
        </w:rPr>
        <w:t>Platforma musi być wyposażona w gotowe szkolenia z zakresu cyberbezpieczeństwa o poniższej tematyce lub równoważne:</w:t>
      </w:r>
    </w:p>
    <w:p w14:paraId="2AA78CCB" w14:textId="77777777" w:rsidR="00105636" w:rsidRPr="00105636" w:rsidRDefault="00105636" w:rsidP="00105636">
      <w:pPr>
        <w:rPr>
          <w:sz w:val="24"/>
          <w:szCs w:val="24"/>
        </w:rPr>
      </w:pPr>
      <w:r w:rsidRPr="00105636">
        <w:rPr>
          <w:sz w:val="24"/>
          <w:szCs w:val="24"/>
        </w:rPr>
        <w:t>1. Cyfrowy świat</w:t>
      </w:r>
    </w:p>
    <w:p w14:paraId="78D11EE2" w14:textId="77777777" w:rsidR="00105636" w:rsidRPr="00105636" w:rsidRDefault="00105636" w:rsidP="00105636">
      <w:pPr>
        <w:rPr>
          <w:sz w:val="24"/>
          <w:szCs w:val="24"/>
        </w:rPr>
      </w:pPr>
      <w:r w:rsidRPr="00105636">
        <w:rPr>
          <w:sz w:val="24"/>
          <w:szCs w:val="24"/>
        </w:rPr>
        <w:t>Czy w cyfrowym świecie naprawdę jest niebezpiecznie?</w:t>
      </w:r>
    </w:p>
    <w:p w14:paraId="099ACDD3" w14:textId="77777777" w:rsidR="00105636" w:rsidRPr="00105636" w:rsidRDefault="00105636" w:rsidP="00105636">
      <w:pPr>
        <w:rPr>
          <w:sz w:val="24"/>
          <w:szCs w:val="24"/>
        </w:rPr>
      </w:pPr>
      <w:r w:rsidRPr="00105636">
        <w:rPr>
          <w:sz w:val="24"/>
          <w:szCs w:val="24"/>
        </w:rPr>
        <w:lastRenderedPageBreak/>
        <w:t>Czym ryzykujemy zaniedbując bezpieczeństwo?</w:t>
      </w:r>
    </w:p>
    <w:p w14:paraId="12D6C5BD" w14:textId="77777777" w:rsidR="00105636" w:rsidRPr="00105636" w:rsidRDefault="00105636" w:rsidP="00105636">
      <w:pPr>
        <w:rPr>
          <w:sz w:val="24"/>
          <w:szCs w:val="24"/>
        </w:rPr>
      </w:pPr>
      <w:r w:rsidRPr="00105636">
        <w:rPr>
          <w:sz w:val="24"/>
          <w:szCs w:val="24"/>
        </w:rPr>
        <w:t xml:space="preserve">Co zrobić, gdy popełniliśmy błąd w </w:t>
      </w:r>
      <w:proofErr w:type="spellStart"/>
      <w:r w:rsidRPr="00105636">
        <w:rPr>
          <w:sz w:val="24"/>
          <w:szCs w:val="24"/>
        </w:rPr>
        <w:t>security</w:t>
      </w:r>
      <w:proofErr w:type="spellEnd"/>
      <w:r w:rsidRPr="00105636">
        <w:rPr>
          <w:sz w:val="24"/>
          <w:szCs w:val="24"/>
        </w:rPr>
        <w:t>?</w:t>
      </w:r>
    </w:p>
    <w:p w14:paraId="546C8BF8" w14:textId="77777777" w:rsidR="00105636" w:rsidRPr="00105636" w:rsidRDefault="00105636" w:rsidP="00105636">
      <w:pPr>
        <w:rPr>
          <w:sz w:val="24"/>
          <w:szCs w:val="24"/>
        </w:rPr>
      </w:pPr>
      <w:r w:rsidRPr="00105636">
        <w:rPr>
          <w:sz w:val="24"/>
          <w:szCs w:val="24"/>
        </w:rPr>
        <w:t>Co można stracić</w:t>
      </w:r>
    </w:p>
    <w:p w14:paraId="63429EA8" w14:textId="77777777" w:rsidR="00105636" w:rsidRPr="00105636" w:rsidRDefault="00105636" w:rsidP="00105636">
      <w:pPr>
        <w:rPr>
          <w:sz w:val="24"/>
          <w:szCs w:val="24"/>
        </w:rPr>
      </w:pPr>
    </w:p>
    <w:p w14:paraId="0DCD6CA6" w14:textId="77777777" w:rsidR="00105636" w:rsidRPr="00105636" w:rsidRDefault="00105636" w:rsidP="00105636">
      <w:pPr>
        <w:rPr>
          <w:sz w:val="24"/>
          <w:szCs w:val="24"/>
        </w:rPr>
      </w:pPr>
      <w:r w:rsidRPr="00105636">
        <w:rPr>
          <w:sz w:val="24"/>
          <w:szCs w:val="24"/>
        </w:rPr>
        <w:t>2. Wiedza podstawowa</w:t>
      </w:r>
    </w:p>
    <w:p w14:paraId="1CCDD913" w14:textId="77777777" w:rsidR="00105636" w:rsidRPr="00105636" w:rsidRDefault="00105636" w:rsidP="00105636">
      <w:pPr>
        <w:rPr>
          <w:sz w:val="24"/>
          <w:szCs w:val="24"/>
        </w:rPr>
      </w:pPr>
      <w:r w:rsidRPr="00105636">
        <w:rPr>
          <w:sz w:val="24"/>
          <w:szCs w:val="24"/>
        </w:rPr>
        <w:t>Jak dbać o swoje stanowisko pracy</w:t>
      </w:r>
    </w:p>
    <w:p w14:paraId="200D6D4B" w14:textId="77777777" w:rsidR="00105636" w:rsidRPr="00105636" w:rsidRDefault="00105636" w:rsidP="00105636">
      <w:pPr>
        <w:rPr>
          <w:sz w:val="24"/>
          <w:szCs w:val="24"/>
        </w:rPr>
      </w:pPr>
      <w:r w:rsidRPr="00105636">
        <w:rPr>
          <w:sz w:val="24"/>
          <w:szCs w:val="24"/>
        </w:rPr>
        <w:t>Unikanie ryzykownego sprzętu elektronicznego</w:t>
      </w:r>
    </w:p>
    <w:p w14:paraId="3E26A359" w14:textId="77777777" w:rsidR="00105636" w:rsidRPr="00105636" w:rsidRDefault="00105636" w:rsidP="00105636">
      <w:pPr>
        <w:rPr>
          <w:sz w:val="24"/>
          <w:szCs w:val="24"/>
        </w:rPr>
      </w:pPr>
      <w:r w:rsidRPr="00105636">
        <w:rPr>
          <w:sz w:val="24"/>
          <w:szCs w:val="24"/>
        </w:rPr>
        <w:t>Podstawowe oprogramowanie zabezpieczające</w:t>
      </w:r>
    </w:p>
    <w:p w14:paraId="6B5563A6" w14:textId="77777777" w:rsidR="00105636" w:rsidRPr="00105636" w:rsidRDefault="00105636" w:rsidP="00105636">
      <w:pPr>
        <w:rPr>
          <w:sz w:val="24"/>
          <w:szCs w:val="24"/>
        </w:rPr>
      </w:pPr>
      <w:r w:rsidRPr="00105636">
        <w:rPr>
          <w:sz w:val="24"/>
          <w:szCs w:val="24"/>
        </w:rPr>
        <w:t>Wewnętrzne szkolenia z bezpieczeństwa</w:t>
      </w:r>
    </w:p>
    <w:p w14:paraId="45DCBABC" w14:textId="77777777" w:rsidR="00105636" w:rsidRPr="00105636" w:rsidRDefault="00105636" w:rsidP="00105636">
      <w:pPr>
        <w:rPr>
          <w:sz w:val="24"/>
          <w:szCs w:val="24"/>
        </w:rPr>
      </w:pPr>
    </w:p>
    <w:p w14:paraId="3FF499A3" w14:textId="77777777" w:rsidR="00105636" w:rsidRPr="00105636" w:rsidRDefault="00105636" w:rsidP="00105636">
      <w:pPr>
        <w:rPr>
          <w:sz w:val="24"/>
          <w:szCs w:val="24"/>
        </w:rPr>
      </w:pPr>
      <w:r w:rsidRPr="00105636">
        <w:rPr>
          <w:sz w:val="24"/>
          <w:szCs w:val="24"/>
        </w:rPr>
        <w:t>3. Jak nas podejść, popularne techniki ataków</w:t>
      </w:r>
      <w:r w:rsidRPr="00105636">
        <w:rPr>
          <w:sz w:val="24"/>
          <w:szCs w:val="24"/>
        </w:rPr>
        <w:br/>
        <w:t>Socjotechnika</w:t>
      </w:r>
      <w:r w:rsidRPr="00105636">
        <w:rPr>
          <w:sz w:val="24"/>
          <w:szCs w:val="24"/>
        </w:rPr>
        <w:br/>
      </w:r>
      <w:proofErr w:type="spellStart"/>
      <w:r w:rsidRPr="00105636">
        <w:rPr>
          <w:sz w:val="24"/>
          <w:szCs w:val="24"/>
        </w:rPr>
        <w:t>Phishing</w:t>
      </w:r>
      <w:proofErr w:type="spellEnd"/>
      <w:r w:rsidRPr="00105636">
        <w:rPr>
          <w:sz w:val="24"/>
          <w:szCs w:val="24"/>
        </w:rPr>
        <w:br/>
      </w:r>
      <w:proofErr w:type="spellStart"/>
      <w:r w:rsidRPr="00105636">
        <w:rPr>
          <w:sz w:val="24"/>
          <w:szCs w:val="24"/>
        </w:rPr>
        <w:t>Ransomware</w:t>
      </w:r>
      <w:proofErr w:type="spellEnd"/>
    </w:p>
    <w:p w14:paraId="25B6C5CD" w14:textId="77777777" w:rsidR="00105636" w:rsidRPr="00105636" w:rsidRDefault="00105636" w:rsidP="00105636">
      <w:pPr>
        <w:rPr>
          <w:sz w:val="24"/>
          <w:szCs w:val="24"/>
        </w:rPr>
      </w:pPr>
    </w:p>
    <w:p w14:paraId="6FCF1D2A" w14:textId="77777777" w:rsidR="00105636" w:rsidRPr="00105636" w:rsidRDefault="00105636" w:rsidP="00105636">
      <w:pPr>
        <w:rPr>
          <w:sz w:val="24"/>
          <w:szCs w:val="24"/>
        </w:rPr>
      </w:pPr>
      <w:r w:rsidRPr="00105636">
        <w:rPr>
          <w:sz w:val="24"/>
          <w:szCs w:val="24"/>
        </w:rPr>
        <w:t>4. Jak się bronić</w:t>
      </w:r>
      <w:r w:rsidRPr="00105636">
        <w:rPr>
          <w:sz w:val="24"/>
          <w:szCs w:val="24"/>
        </w:rPr>
        <w:br/>
        <w:t>- hasła</w:t>
      </w:r>
      <w:r w:rsidRPr="00105636">
        <w:rPr>
          <w:sz w:val="24"/>
          <w:szCs w:val="24"/>
        </w:rPr>
        <w:br/>
        <w:t>- jako korzystać i chronić</w:t>
      </w:r>
      <w:r w:rsidRPr="00105636">
        <w:rPr>
          <w:sz w:val="24"/>
          <w:szCs w:val="24"/>
        </w:rPr>
        <w:br/>
        <w:t>- zabezpieczenie wieloczynnikowe</w:t>
      </w:r>
      <w:r w:rsidRPr="00105636">
        <w:rPr>
          <w:sz w:val="24"/>
          <w:szCs w:val="24"/>
        </w:rPr>
        <w:br/>
        <w:t>- antywirus</w:t>
      </w:r>
      <w:r w:rsidRPr="00105636">
        <w:rPr>
          <w:sz w:val="24"/>
          <w:szCs w:val="24"/>
        </w:rPr>
        <w:br/>
        <w:t>- kopie zapasowe</w:t>
      </w:r>
      <w:r w:rsidRPr="00105636">
        <w:rPr>
          <w:sz w:val="24"/>
          <w:szCs w:val="24"/>
        </w:rPr>
        <w:br/>
        <w:t>- aktualizacja oprogramowania</w:t>
      </w:r>
      <w:r w:rsidRPr="00105636">
        <w:rPr>
          <w:sz w:val="24"/>
          <w:szCs w:val="24"/>
        </w:rPr>
        <w:br/>
        <w:t>- zaufanie, a właściwie jego brak</w:t>
      </w:r>
      <w:r w:rsidRPr="00105636">
        <w:rPr>
          <w:sz w:val="24"/>
          <w:szCs w:val="24"/>
        </w:rPr>
        <w:br/>
        <w:t>- szyfrowanie danych</w:t>
      </w:r>
    </w:p>
    <w:p w14:paraId="779ED056" w14:textId="77777777" w:rsidR="00105636" w:rsidRPr="00105636" w:rsidRDefault="00105636" w:rsidP="00105636">
      <w:pPr>
        <w:rPr>
          <w:sz w:val="24"/>
          <w:szCs w:val="24"/>
        </w:rPr>
      </w:pPr>
    </w:p>
    <w:p w14:paraId="22AB6BA7" w14:textId="77777777" w:rsidR="00105636" w:rsidRPr="00105636" w:rsidRDefault="00105636" w:rsidP="00105636">
      <w:pPr>
        <w:rPr>
          <w:sz w:val="24"/>
          <w:szCs w:val="24"/>
        </w:rPr>
      </w:pPr>
      <w:r w:rsidRPr="00105636">
        <w:rPr>
          <w:sz w:val="24"/>
          <w:szCs w:val="24"/>
        </w:rPr>
        <w:t>5. Co chronimy</w:t>
      </w:r>
      <w:r w:rsidRPr="00105636">
        <w:rPr>
          <w:sz w:val="24"/>
          <w:szCs w:val="24"/>
        </w:rPr>
        <w:br/>
        <w:t>Swoje dane</w:t>
      </w:r>
      <w:r w:rsidRPr="00105636">
        <w:rPr>
          <w:sz w:val="24"/>
          <w:szCs w:val="24"/>
        </w:rPr>
        <w:br/>
        <w:t>Email -dlaczego należy chronić</w:t>
      </w:r>
      <w:r w:rsidRPr="00105636">
        <w:rPr>
          <w:sz w:val="24"/>
          <w:szCs w:val="24"/>
        </w:rPr>
        <w:br/>
        <w:t>Przeglądarka</w:t>
      </w:r>
      <w:r w:rsidRPr="00105636">
        <w:rPr>
          <w:sz w:val="24"/>
          <w:szCs w:val="24"/>
        </w:rPr>
        <w:br/>
        <w:t>Telefon</w:t>
      </w:r>
      <w:r w:rsidRPr="00105636">
        <w:rPr>
          <w:sz w:val="24"/>
          <w:szCs w:val="24"/>
        </w:rPr>
        <w:br/>
        <w:t>Karty</w:t>
      </w:r>
      <w:r w:rsidRPr="00105636">
        <w:rPr>
          <w:sz w:val="24"/>
          <w:szCs w:val="24"/>
        </w:rPr>
        <w:br/>
        <w:t>Komputer</w:t>
      </w:r>
    </w:p>
    <w:p w14:paraId="254DBB9D" w14:textId="77777777" w:rsidR="00105636" w:rsidRPr="00105636" w:rsidRDefault="00105636" w:rsidP="00105636">
      <w:pPr>
        <w:rPr>
          <w:sz w:val="24"/>
          <w:szCs w:val="24"/>
        </w:rPr>
      </w:pPr>
    </w:p>
    <w:p w14:paraId="322336A0" w14:textId="77777777" w:rsidR="00105636" w:rsidRPr="00105636" w:rsidRDefault="00105636" w:rsidP="00105636">
      <w:pPr>
        <w:rPr>
          <w:sz w:val="24"/>
          <w:szCs w:val="24"/>
        </w:rPr>
      </w:pPr>
      <w:r w:rsidRPr="00105636">
        <w:rPr>
          <w:sz w:val="24"/>
          <w:szCs w:val="24"/>
        </w:rPr>
        <w:t>6. Użyteczne oprogramowanie</w:t>
      </w:r>
    </w:p>
    <w:p w14:paraId="0BF361A2" w14:textId="77777777" w:rsidR="00105636" w:rsidRPr="00105636" w:rsidRDefault="00105636" w:rsidP="00105636">
      <w:pPr>
        <w:rPr>
          <w:sz w:val="24"/>
          <w:szCs w:val="24"/>
        </w:rPr>
      </w:pPr>
      <w:r w:rsidRPr="00105636">
        <w:rPr>
          <w:sz w:val="24"/>
          <w:szCs w:val="24"/>
        </w:rPr>
        <w:t>Samodzielne rozwijanie wiedzy o bezpieczeństwie</w:t>
      </w:r>
    </w:p>
    <w:p w14:paraId="12F53E99" w14:textId="77777777" w:rsidR="00105636" w:rsidRPr="00105636" w:rsidRDefault="00105636" w:rsidP="00105636">
      <w:pPr>
        <w:rPr>
          <w:sz w:val="24"/>
          <w:szCs w:val="24"/>
        </w:rPr>
      </w:pPr>
      <w:r w:rsidRPr="00105636">
        <w:rPr>
          <w:sz w:val="24"/>
          <w:szCs w:val="24"/>
        </w:rPr>
        <w:t>Jeśli wyjdziesz z zamku, jego mury Cię nie obronią - dyscyplina</w:t>
      </w:r>
    </w:p>
    <w:p w14:paraId="656F36A4" w14:textId="77777777" w:rsidR="00105636" w:rsidRPr="00105636" w:rsidRDefault="00105636" w:rsidP="00105636">
      <w:pPr>
        <w:rPr>
          <w:sz w:val="24"/>
          <w:szCs w:val="24"/>
        </w:rPr>
      </w:pPr>
      <w:r w:rsidRPr="00105636">
        <w:rPr>
          <w:sz w:val="24"/>
          <w:szCs w:val="24"/>
        </w:rPr>
        <w:t>Polityka prywatności, RODO i prawidłowe przetwarzanie danych wrażliwych</w:t>
      </w:r>
    </w:p>
    <w:p w14:paraId="76902138" w14:textId="77777777" w:rsidR="00105636" w:rsidRPr="00105636" w:rsidRDefault="00105636" w:rsidP="00105636">
      <w:pPr>
        <w:rPr>
          <w:sz w:val="24"/>
          <w:szCs w:val="24"/>
        </w:rPr>
      </w:pPr>
      <w:r w:rsidRPr="00105636">
        <w:rPr>
          <w:sz w:val="24"/>
          <w:szCs w:val="24"/>
        </w:rPr>
        <w:t>Jak to jest z zasłanianiem kamerki, odłączaniem mikrofonu...?</w:t>
      </w:r>
    </w:p>
    <w:p w14:paraId="125753EA" w14:textId="77777777" w:rsidR="00105636" w:rsidRPr="00105636" w:rsidRDefault="00105636" w:rsidP="00105636">
      <w:pPr>
        <w:rPr>
          <w:sz w:val="24"/>
          <w:szCs w:val="24"/>
        </w:rPr>
      </w:pPr>
    </w:p>
    <w:p w14:paraId="3B3AE125" w14:textId="77777777" w:rsidR="00105636" w:rsidRPr="00105636" w:rsidRDefault="00105636" w:rsidP="00105636">
      <w:pPr>
        <w:rPr>
          <w:sz w:val="24"/>
          <w:szCs w:val="24"/>
        </w:rPr>
      </w:pPr>
      <w:r w:rsidRPr="00105636">
        <w:rPr>
          <w:sz w:val="24"/>
          <w:szCs w:val="24"/>
        </w:rPr>
        <w:t>7. Bezpieczne hasła</w:t>
      </w:r>
    </w:p>
    <w:p w14:paraId="5CDC1790" w14:textId="77777777" w:rsidR="00105636" w:rsidRPr="00105636" w:rsidRDefault="00105636" w:rsidP="00105636">
      <w:pPr>
        <w:rPr>
          <w:sz w:val="24"/>
          <w:szCs w:val="24"/>
        </w:rPr>
      </w:pPr>
      <w:r w:rsidRPr="00105636">
        <w:rPr>
          <w:sz w:val="24"/>
          <w:szCs w:val="24"/>
        </w:rPr>
        <w:t>Jakie hasła są naprawdę bezpieczne?</w:t>
      </w:r>
    </w:p>
    <w:p w14:paraId="0280E853" w14:textId="77777777" w:rsidR="00105636" w:rsidRPr="00105636" w:rsidRDefault="00105636" w:rsidP="00105636">
      <w:pPr>
        <w:rPr>
          <w:sz w:val="24"/>
          <w:szCs w:val="24"/>
        </w:rPr>
      </w:pPr>
      <w:r w:rsidRPr="00105636">
        <w:rPr>
          <w:sz w:val="24"/>
          <w:szCs w:val="24"/>
        </w:rPr>
        <w:t xml:space="preserve">Korzyści ze sprawdzonego narzędzia - </w:t>
      </w:r>
      <w:proofErr w:type="spellStart"/>
      <w:r w:rsidRPr="00105636">
        <w:rPr>
          <w:sz w:val="24"/>
          <w:szCs w:val="24"/>
        </w:rPr>
        <w:t>KeePass</w:t>
      </w:r>
      <w:proofErr w:type="spellEnd"/>
    </w:p>
    <w:p w14:paraId="265D790B" w14:textId="77777777" w:rsidR="00105636" w:rsidRPr="00105636" w:rsidRDefault="00105636" w:rsidP="00105636">
      <w:pPr>
        <w:rPr>
          <w:sz w:val="24"/>
          <w:szCs w:val="24"/>
        </w:rPr>
      </w:pPr>
      <w:r w:rsidRPr="00105636">
        <w:rPr>
          <w:sz w:val="24"/>
          <w:szCs w:val="24"/>
        </w:rPr>
        <w:t xml:space="preserve">Instalacja i konfiguracja </w:t>
      </w:r>
      <w:proofErr w:type="spellStart"/>
      <w:r w:rsidRPr="00105636">
        <w:rPr>
          <w:sz w:val="24"/>
          <w:szCs w:val="24"/>
        </w:rPr>
        <w:t>KeePass</w:t>
      </w:r>
      <w:proofErr w:type="spellEnd"/>
    </w:p>
    <w:p w14:paraId="6AF95A03" w14:textId="77777777" w:rsidR="00105636" w:rsidRPr="00105636" w:rsidRDefault="00105636" w:rsidP="00105636">
      <w:pPr>
        <w:rPr>
          <w:sz w:val="24"/>
          <w:szCs w:val="24"/>
        </w:rPr>
      </w:pPr>
      <w:r w:rsidRPr="00105636">
        <w:rPr>
          <w:sz w:val="24"/>
          <w:szCs w:val="24"/>
        </w:rPr>
        <w:t xml:space="preserve">Dodawanie i używanie własnych haseł w </w:t>
      </w:r>
      <w:proofErr w:type="spellStart"/>
      <w:r w:rsidRPr="00105636">
        <w:rPr>
          <w:sz w:val="24"/>
          <w:szCs w:val="24"/>
        </w:rPr>
        <w:t>KeePass</w:t>
      </w:r>
      <w:proofErr w:type="spellEnd"/>
    </w:p>
    <w:p w14:paraId="7AFF0CB6" w14:textId="77777777" w:rsidR="00105636" w:rsidRPr="00105636" w:rsidRDefault="00105636" w:rsidP="00105636">
      <w:pPr>
        <w:rPr>
          <w:sz w:val="24"/>
          <w:szCs w:val="24"/>
        </w:rPr>
      </w:pPr>
      <w:r w:rsidRPr="00105636">
        <w:rPr>
          <w:sz w:val="24"/>
          <w:szCs w:val="24"/>
        </w:rPr>
        <w:t xml:space="preserve">Jak współdzielić hasła firmowe za pomocą </w:t>
      </w:r>
      <w:proofErr w:type="spellStart"/>
      <w:r w:rsidRPr="00105636">
        <w:rPr>
          <w:sz w:val="24"/>
          <w:szCs w:val="24"/>
        </w:rPr>
        <w:t>KeePass</w:t>
      </w:r>
      <w:proofErr w:type="spellEnd"/>
    </w:p>
    <w:p w14:paraId="2597AA6A" w14:textId="77777777" w:rsidR="00105636" w:rsidRPr="00105636" w:rsidRDefault="00105636" w:rsidP="00105636">
      <w:pPr>
        <w:rPr>
          <w:sz w:val="24"/>
          <w:szCs w:val="24"/>
        </w:rPr>
      </w:pPr>
    </w:p>
    <w:p w14:paraId="46716792" w14:textId="77777777" w:rsidR="00105636" w:rsidRPr="00105636" w:rsidRDefault="00105636" w:rsidP="00105636">
      <w:pPr>
        <w:rPr>
          <w:sz w:val="24"/>
          <w:szCs w:val="24"/>
        </w:rPr>
      </w:pPr>
      <w:r w:rsidRPr="00105636">
        <w:rPr>
          <w:sz w:val="24"/>
          <w:szCs w:val="24"/>
        </w:rPr>
        <w:t>8. Uwierzytelnianie dwuskładnikowe</w:t>
      </w:r>
    </w:p>
    <w:p w14:paraId="079F1553" w14:textId="77777777" w:rsidR="00105636" w:rsidRPr="00105636" w:rsidRDefault="00105636" w:rsidP="00105636">
      <w:pPr>
        <w:rPr>
          <w:sz w:val="24"/>
          <w:szCs w:val="24"/>
        </w:rPr>
      </w:pPr>
      <w:r w:rsidRPr="00105636">
        <w:rPr>
          <w:sz w:val="24"/>
          <w:szCs w:val="24"/>
        </w:rPr>
        <w:t>Obrona przed wyciekiem haseł</w:t>
      </w:r>
    </w:p>
    <w:p w14:paraId="7D01B6FD" w14:textId="77777777" w:rsidR="00105636" w:rsidRPr="00105636" w:rsidRDefault="00105636" w:rsidP="00105636">
      <w:pPr>
        <w:rPr>
          <w:sz w:val="24"/>
          <w:szCs w:val="24"/>
        </w:rPr>
      </w:pPr>
      <w:r w:rsidRPr="00105636">
        <w:rPr>
          <w:sz w:val="24"/>
          <w:szCs w:val="24"/>
        </w:rPr>
        <w:t>Czym jest uwierzytelnianie dwuskładnikowe?</w:t>
      </w:r>
    </w:p>
    <w:p w14:paraId="45D5FDB3" w14:textId="77777777" w:rsidR="00105636" w:rsidRPr="00105636" w:rsidRDefault="00105636" w:rsidP="00105636">
      <w:pPr>
        <w:rPr>
          <w:sz w:val="24"/>
          <w:szCs w:val="24"/>
        </w:rPr>
      </w:pPr>
      <w:r w:rsidRPr="00105636">
        <w:rPr>
          <w:sz w:val="24"/>
          <w:szCs w:val="24"/>
        </w:rPr>
        <w:t>Jakie rodzaje dodatkowych poświadczeń możemy wykorzystać?</w:t>
      </w:r>
    </w:p>
    <w:p w14:paraId="3D72842F" w14:textId="77777777" w:rsidR="00105636" w:rsidRPr="00105636" w:rsidRDefault="00105636" w:rsidP="00105636">
      <w:pPr>
        <w:rPr>
          <w:sz w:val="24"/>
          <w:szCs w:val="24"/>
        </w:rPr>
      </w:pPr>
      <w:r w:rsidRPr="00105636">
        <w:rPr>
          <w:sz w:val="24"/>
          <w:szCs w:val="24"/>
        </w:rPr>
        <w:t>Konfiguracja uwierzytelniania dwuskładnikowego na przykładzie Google</w:t>
      </w:r>
    </w:p>
    <w:p w14:paraId="6D45D5D7" w14:textId="77777777" w:rsidR="00105636" w:rsidRPr="00105636" w:rsidRDefault="00105636" w:rsidP="00105636">
      <w:pPr>
        <w:rPr>
          <w:sz w:val="24"/>
          <w:szCs w:val="24"/>
        </w:rPr>
      </w:pPr>
      <w:r w:rsidRPr="00105636">
        <w:rPr>
          <w:sz w:val="24"/>
          <w:szCs w:val="24"/>
        </w:rPr>
        <w:t>Konfiguracja uwierzytelniania dwuskładnikowego na przykładzie Facebook</w:t>
      </w:r>
    </w:p>
    <w:p w14:paraId="2B297FFC" w14:textId="77777777" w:rsidR="00105636" w:rsidRPr="00105636" w:rsidRDefault="00105636" w:rsidP="00105636">
      <w:pPr>
        <w:rPr>
          <w:sz w:val="24"/>
          <w:szCs w:val="24"/>
        </w:rPr>
      </w:pPr>
      <w:r w:rsidRPr="00105636">
        <w:rPr>
          <w:sz w:val="24"/>
          <w:szCs w:val="24"/>
        </w:rPr>
        <w:t>Do jakich usług zaleca się koniecznie korzystać z uwierzytelnienia dwuskładnikowego?</w:t>
      </w:r>
    </w:p>
    <w:p w14:paraId="43A94FBA" w14:textId="77777777" w:rsidR="00105636" w:rsidRPr="00105636" w:rsidRDefault="00105636" w:rsidP="00105636">
      <w:pPr>
        <w:rPr>
          <w:sz w:val="24"/>
          <w:szCs w:val="24"/>
        </w:rPr>
      </w:pPr>
      <w:r w:rsidRPr="00105636">
        <w:rPr>
          <w:sz w:val="24"/>
          <w:szCs w:val="24"/>
        </w:rPr>
        <w:lastRenderedPageBreak/>
        <w:t>9. Email oraz przeglądarka internetowa</w:t>
      </w:r>
    </w:p>
    <w:p w14:paraId="5164777F" w14:textId="77777777" w:rsidR="00105636" w:rsidRPr="00105636" w:rsidRDefault="00105636" w:rsidP="00105636">
      <w:pPr>
        <w:rPr>
          <w:sz w:val="24"/>
          <w:szCs w:val="24"/>
        </w:rPr>
      </w:pPr>
      <w:r w:rsidRPr="00105636">
        <w:rPr>
          <w:sz w:val="24"/>
          <w:szCs w:val="24"/>
        </w:rPr>
        <w:t>Co robimy, a co nie w przeglądarce</w:t>
      </w:r>
    </w:p>
    <w:p w14:paraId="164936AE" w14:textId="77777777" w:rsidR="00105636" w:rsidRPr="00105636" w:rsidRDefault="00105636" w:rsidP="00105636">
      <w:pPr>
        <w:rPr>
          <w:sz w:val="24"/>
          <w:szCs w:val="24"/>
        </w:rPr>
      </w:pPr>
      <w:r w:rsidRPr="00105636">
        <w:rPr>
          <w:sz w:val="24"/>
          <w:szCs w:val="24"/>
        </w:rPr>
        <w:t>Jak bezpiecznie używać poczty elektronicznej</w:t>
      </w:r>
    </w:p>
    <w:p w14:paraId="11C36823" w14:textId="77777777" w:rsidR="00105636" w:rsidRPr="00105636" w:rsidRDefault="00105636" w:rsidP="00105636">
      <w:pPr>
        <w:rPr>
          <w:sz w:val="24"/>
          <w:szCs w:val="24"/>
        </w:rPr>
      </w:pPr>
    </w:p>
    <w:p w14:paraId="107EBFAA" w14:textId="77777777" w:rsidR="00105636" w:rsidRPr="00105636" w:rsidRDefault="00105636" w:rsidP="00105636">
      <w:pPr>
        <w:rPr>
          <w:sz w:val="24"/>
          <w:szCs w:val="24"/>
        </w:rPr>
      </w:pPr>
      <w:r w:rsidRPr="00105636">
        <w:rPr>
          <w:sz w:val="24"/>
          <w:szCs w:val="24"/>
        </w:rPr>
        <w:t>10. Smartfony i tablety</w:t>
      </w:r>
    </w:p>
    <w:p w14:paraId="698B9208" w14:textId="77777777" w:rsidR="00105636" w:rsidRPr="00105636" w:rsidRDefault="00105636" w:rsidP="00105636">
      <w:pPr>
        <w:rPr>
          <w:sz w:val="24"/>
          <w:szCs w:val="24"/>
        </w:rPr>
      </w:pPr>
      <w:r w:rsidRPr="00105636">
        <w:rPr>
          <w:sz w:val="24"/>
          <w:szCs w:val="24"/>
        </w:rPr>
        <w:t>Może lepiej nie korzystać ze wzoru bezpieczeństwa?</w:t>
      </w:r>
    </w:p>
    <w:p w14:paraId="2A6E1C5E" w14:textId="77777777" w:rsidR="00105636" w:rsidRPr="00105636" w:rsidRDefault="00105636" w:rsidP="00105636">
      <w:pPr>
        <w:rPr>
          <w:sz w:val="24"/>
          <w:szCs w:val="24"/>
        </w:rPr>
      </w:pPr>
      <w:r w:rsidRPr="00105636">
        <w:rPr>
          <w:sz w:val="24"/>
          <w:szCs w:val="24"/>
        </w:rPr>
        <w:t>Ile zajmuje włamywaczowi zainstalowanie szkodliwego programu na smartfonie?</w:t>
      </w:r>
    </w:p>
    <w:p w14:paraId="5D43055C" w14:textId="77777777" w:rsidR="00105636" w:rsidRPr="00105636" w:rsidRDefault="00105636" w:rsidP="00105636">
      <w:pPr>
        <w:rPr>
          <w:sz w:val="24"/>
          <w:szCs w:val="24"/>
        </w:rPr>
      </w:pPr>
      <w:r w:rsidRPr="00105636">
        <w:rPr>
          <w:sz w:val="24"/>
          <w:szCs w:val="24"/>
        </w:rPr>
        <w:t xml:space="preserve">Czy można instalować aplikacje spoza sklepu </w:t>
      </w:r>
      <w:proofErr w:type="spellStart"/>
      <w:r w:rsidRPr="00105636">
        <w:rPr>
          <w:sz w:val="24"/>
          <w:szCs w:val="24"/>
        </w:rPr>
        <w:t>google</w:t>
      </w:r>
      <w:proofErr w:type="spellEnd"/>
      <w:r w:rsidRPr="00105636">
        <w:rPr>
          <w:sz w:val="24"/>
          <w:szCs w:val="24"/>
        </w:rPr>
        <w:t xml:space="preserve"> </w:t>
      </w:r>
      <w:proofErr w:type="spellStart"/>
      <w:r w:rsidRPr="00105636">
        <w:rPr>
          <w:sz w:val="24"/>
          <w:szCs w:val="24"/>
        </w:rPr>
        <w:t>play</w:t>
      </w:r>
      <w:proofErr w:type="spellEnd"/>
      <w:r w:rsidRPr="00105636">
        <w:rPr>
          <w:sz w:val="24"/>
          <w:szCs w:val="24"/>
        </w:rPr>
        <w:t>?</w:t>
      </w:r>
    </w:p>
    <w:p w14:paraId="6F3171A3" w14:textId="77777777" w:rsidR="00105636" w:rsidRPr="00105636" w:rsidRDefault="00105636" w:rsidP="00105636">
      <w:pPr>
        <w:rPr>
          <w:sz w:val="24"/>
          <w:szCs w:val="24"/>
        </w:rPr>
      </w:pPr>
      <w:r w:rsidRPr="00105636">
        <w:rPr>
          <w:sz w:val="24"/>
          <w:szCs w:val="24"/>
        </w:rPr>
        <w:t>Ogranicz zaufanie do osób kontaktujących się telefonicznie</w:t>
      </w:r>
    </w:p>
    <w:p w14:paraId="56E16489" w14:textId="77777777" w:rsidR="00105636" w:rsidRPr="00105636" w:rsidRDefault="00105636" w:rsidP="00105636">
      <w:pPr>
        <w:rPr>
          <w:sz w:val="24"/>
          <w:szCs w:val="24"/>
        </w:rPr>
      </w:pPr>
    </w:p>
    <w:p w14:paraId="1FDAD262" w14:textId="77777777" w:rsidR="00105636" w:rsidRPr="00105636" w:rsidRDefault="00105636" w:rsidP="00105636">
      <w:pPr>
        <w:rPr>
          <w:sz w:val="24"/>
          <w:szCs w:val="24"/>
        </w:rPr>
      </w:pPr>
      <w:r w:rsidRPr="00105636">
        <w:rPr>
          <w:sz w:val="24"/>
          <w:szCs w:val="24"/>
        </w:rPr>
        <w:t>11. Zagrożenia w pracy zdalnej</w:t>
      </w:r>
    </w:p>
    <w:p w14:paraId="28C5C1AF" w14:textId="77777777" w:rsidR="00105636" w:rsidRPr="00105636" w:rsidRDefault="00105636" w:rsidP="00105636">
      <w:pPr>
        <w:rPr>
          <w:sz w:val="24"/>
          <w:szCs w:val="24"/>
        </w:rPr>
      </w:pPr>
      <w:r w:rsidRPr="00105636">
        <w:rPr>
          <w:sz w:val="24"/>
          <w:szCs w:val="24"/>
        </w:rPr>
        <w:t>Domownicy i własne dzieci mogą niecelowo Ci zaszkodzić</w:t>
      </w:r>
    </w:p>
    <w:p w14:paraId="45A4265F" w14:textId="77777777" w:rsidR="00105636" w:rsidRPr="00105636" w:rsidRDefault="00105636" w:rsidP="00105636">
      <w:pPr>
        <w:rPr>
          <w:sz w:val="24"/>
          <w:szCs w:val="24"/>
        </w:rPr>
      </w:pPr>
      <w:r w:rsidRPr="00105636">
        <w:rPr>
          <w:sz w:val="24"/>
          <w:szCs w:val="24"/>
        </w:rPr>
        <w:t>Jak nie dać sobie ukraść danych osobowych</w:t>
      </w:r>
    </w:p>
    <w:p w14:paraId="4560F582" w14:textId="77777777" w:rsidR="00105636" w:rsidRPr="00105636" w:rsidRDefault="00105636" w:rsidP="00105636">
      <w:pPr>
        <w:rPr>
          <w:sz w:val="24"/>
          <w:szCs w:val="24"/>
        </w:rPr>
      </w:pPr>
      <w:r w:rsidRPr="00105636">
        <w:rPr>
          <w:sz w:val="24"/>
          <w:szCs w:val="24"/>
        </w:rPr>
        <w:t>Przechwycenie tożsamości i oszuści na portalach społecznościowych</w:t>
      </w:r>
    </w:p>
    <w:p w14:paraId="33B764C1" w14:textId="77777777" w:rsidR="00105636" w:rsidRPr="00105636" w:rsidRDefault="00105636" w:rsidP="00105636">
      <w:pPr>
        <w:rPr>
          <w:sz w:val="24"/>
          <w:szCs w:val="24"/>
        </w:rPr>
      </w:pPr>
      <w:r w:rsidRPr="00105636">
        <w:rPr>
          <w:sz w:val="24"/>
          <w:szCs w:val="24"/>
        </w:rPr>
        <w:t>Okazje, zaskakująco dobre oferty i wygrane w konkursach</w:t>
      </w:r>
    </w:p>
    <w:p w14:paraId="1DA10281" w14:textId="77777777" w:rsidR="00105636" w:rsidRPr="00105636" w:rsidRDefault="00105636" w:rsidP="00105636">
      <w:pPr>
        <w:rPr>
          <w:sz w:val="24"/>
          <w:szCs w:val="24"/>
        </w:rPr>
      </w:pPr>
    </w:p>
    <w:p w14:paraId="44E9BFCB" w14:textId="77777777" w:rsidR="00105636" w:rsidRPr="00105636" w:rsidRDefault="00105636" w:rsidP="00105636">
      <w:pPr>
        <w:rPr>
          <w:sz w:val="24"/>
          <w:szCs w:val="24"/>
        </w:rPr>
      </w:pPr>
      <w:r w:rsidRPr="00105636">
        <w:rPr>
          <w:sz w:val="24"/>
          <w:szCs w:val="24"/>
        </w:rPr>
        <w:t>12. Szkodliwe oprogramowanie, "robaki"</w:t>
      </w:r>
    </w:p>
    <w:p w14:paraId="566F99AC" w14:textId="77777777" w:rsidR="00105636" w:rsidRPr="00105636" w:rsidRDefault="00105636" w:rsidP="00105636">
      <w:pPr>
        <w:rPr>
          <w:sz w:val="24"/>
          <w:szCs w:val="24"/>
        </w:rPr>
      </w:pPr>
      <w:r w:rsidRPr="00105636">
        <w:rPr>
          <w:sz w:val="24"/>
          <w:szCs w:val="24"/>
        </w:rPr>
        <w:t xml:space="preserve">Czym jest </w:t>
      </w:r>
      <w:proofErr w:type="spellStart"/>
      <w:r w:rsidRPr="00105636">
        <w:rPr>
          <w:sz w:val="24"/>
          <w:szCs w:val="24"/>
        </w:rPr>
        <w:t>Bloatware</w:t>
      </w:r>
      <w:proofErr w:type="spellEnd"/>
      <w:r w:rsidRPr="00105636">
        <w:rPr>
          <w:sz w:val="24"/>
          <w:szCs w:val="24"/>
        </w:rPr>
        <w:t xml:space="preserve"> i jak można się go pozbyć</w:t>
      </w:r>
    </w:p>
    <w:p w14:paraId="12674DE7" w14:textId="77777777" w:rsidR="00105636" w:rsidRPr="00105636" w:rsidRDefault="00105636" w:rsidP="00105636">
      <w:pPr>
        <w:rPr>
          <w:sz w:val="24"/>
          <w:szCs w:val="24"/>
        </w:rPr>
      </w:pPr>
      <w:r w:rsidRPr="00105636">
        <w:rPr>
          <w:sz w:val="24"/>
          <w:szCs w:val="24"/>
        </w:rPr>
        <w:t>Jak sprawdzić czy jakiś plik jest bezpieczny</w:t>
      </w:r>
    </w:p>
    <w:p w14:paraId="20245868" w14:textId="77777777" w:rsidR="00105636" w:rsidRPr="00105636" w:rsidRDefault="00105636" w:rsidP="00105636">
      <w:pPr>
        <w:rPr>
          <w:sz w:val="24"/>
          <w:szCs w:val="24"/>
        </w:rPr>
      </w:pPr>
      <w:r w:rsidRPr="00105636">
        <w:rPr>
          <w:sz w:val="24"/>
          <w:szCs w:val="24"/>
        </w:rPr>
        <w:t>Jak poznać się, że program spowalnia komputer</w:t>
      </w:r>
    </w:p>
    <w:p w14:paraId="0E2C5E1F" w14:textId="77777777" w:rsidR="001F0610" w:rsidRPr="00D2769B" w:rsidRDefault="001F0610" w:rsidP="007C3052">
      <w:pPr>
        <w:ind w:left="426"/>
        <w:rPr>
          <w:rFonts w:asciiTheme="majorHAnsi" w:hAnsiTheme="majorHAnsi" w:cs="Times New Roman"/>
          <w:sz w:val="24"/>
          <w:szCs w:val="24"/>
        </w:rPr>
      </w:pPr>
    </w:p>
    <w:p w14:paraId="06B0D69F" w14:textId="77777777" w:rsidR="001F0610" w:rsidRDefault="001F0610" w:rsidP="001F0610">
      <w:pPr>
        <w:rPr>
          <w:rFonts w:ascii="Times New Roman" w:hAnsi="Times New Roman" w:cs="Times New Roman"/>
          <w:sz w:val="24"/>
          <w:szCs w:val="24"/>
        </w:rPr>
      </w:pPr>
    </w:p>
    <w:p w14:paraId="5D579A07" w14:textId="77777777" w:rsidR="001F0610" w:rsidRPr="001F0610" w:rsidRDefault="001F0610" w:rsidP="001F0610">
      <w:pPr>
        <w:rPr>
          <w:rFonts w:ascii="Times New Roman" w:hAnsi="Times New Roman" w:cs="Times New Roman"/>
          <w:sz w:val="24"/>
          <w:szCs w:val="24"/>
        </w:rPr>
      </w:pPr>
    </w:p>
    <w:p w14:paraId="7B28855A" w14:textId="4A8E90BA" w:rsidR="00BE098F" w:rsidRPr="009505E8" w:rsidRDefault="00BE098F" w:rsidP="00AA15D2">
      <w:pPr>
        <w:tabs>
          <w:tab w:val="left" w:pos="1162"/>
        </w:tabs>
        <w:spacing w:before="1"/>
        <w:rPr>
          <w:sz w:val="24"/>
        </w:rPr>
        <w:sectPr w:rsidR="00BE098F" w:rsidRPr="009505E8" w:rsidSect="003B32CC">
          <w:headerReference w:type="default" r:id="rId8"/>
          <w:footerReference w:type="default" r:id="rId9"/>
          <w:type w:val="continuous"/>
          <w:pgSz w:w="11910" w:h="16840"/>
          <w:pgMar w:top="1134" w:right="995" w:bottom="600" w:left="992" w:header="580" w:footer="339" w:gutter="0"/>
          <w:cols w:space="708"/>
        </w:sectPr>
      </w:pPr>
    </w:p>
    <w:p w14:paraId="552C85A3" w14:textId="77777777" w:rsidR="0095758B" w:rsidRPr="00FB5F29" w:rsidRDefault="0095758B" w:rsidP="0095758B">
      <w:pPr>
        <w:spacing w:before="189"/>
        <w:ind w:left="311"/>
        <w:rPr>
          <w:b/>
          <w:sz w:val="20"/>
        </w:rPr>
      </w:pPr>
      <w:r w:rsidRPr="00FB5F29">
        <w:rPr>
          <w:b/>
          <w:spacing w:val="-2"/>
        </w:rPr>
        <w:lastRenderedPageBreak/>
        <w:t>DA.251.7.2026</w:t>
      </w:r>
    </w:p>
    <w:p w14:paraId="3BE9CED9" w14:textId="77777777" w:rsidR="00BE098F" w:rsidRDefault="00BE098F">
      <w:pPr>
        <w:pStyle w:val="Tekstpodstawowy"/>
        <w:jc w:val="left"/>
        <w:rPr>
          <w:b/>
        </w:rPr>
      </w:pPr>
    </w:p>
    <w:p w14:paraId="10FF137F" w14:textId="77777777" w:rsidR="00BE098F" w:rsidRDefault="00BE098F">
      <w:pPr>
        <w:pStyle w:val="Tekstpodstawowy"/>
        <w:spacing w:before="1"/>
        <w:jc w:val="left"/>
        <w:rPr>
          <w:b/>
        </w:rPr>
      </w:pPr>
    </w:p>
    <w:p w14:paraId="249B9A99" w14:textId="77777777" w:rsidR="00BE098F" w:rsidRDefault="00000000">
      <w:pPr>
        <w:spacing w:before="1"/>
        <w:ind w:left="311"/>
        <w:rPr>
          <w:b/>
          <w:sz w:val="24"/>
        </w:rPr>
      </w:pPr>
      <w:r>
        <w:rPr>
          <w:b/>
          <w:spacing w:val="-2"/>
          <w:sz w:val="24"/>
          <w:u w:val="single"/>
        </w:rPr>
        <w:t>WYKONAWCA:</w:t>
      </w:r>
    </w:p>
    <w:p w14:paraId="0086A08D" w14:textId="77777777" w:rsidR="00BE098F" w:rsidRDefault="00000000">
      <w:pPr>
        <w:spacing w:before="148"/>
        <w:ind w:left="311"/>
        <w:rPr>
          <w:sz w:val="24"/>
        </w:rPr>
      </w:pPr>
      <w:r>
        <w:rPr>
          <w:spacing w:val="-2"/>
          <w:sz w:val="24"/>
        </w:rPr>
        <w:t>…………………………………………………..…..…………</w:t>
      </w:r>
    </w:p>
    <w:p w14:paraId="47C9E0D8" w14:textId="77777777" w:rsidR="00BE098F" w:rsidRDefault="00000000">
      <w:pPr>
        <w:spacing w:before="148"/>
        <w:ind w:left="311"/>
        <w:rPr>
          <w:sz w:val="24"/>
        </w:rPr>
      </w:pPr>
      <w:r>
        <w:rPr>
          <w:spacing w:val="-2"/>
          <w:sz w:val="24"/>
        </w:rPr>
        <w:t>…………………………………………………..…..…………</w:t>
      </w:r>
    </w:p>
    <w:p w14:paraId="26C38AF9" w14:textId="77777777" w:rsidR="00BE098F" w:rsidRDefault="00000000">
      <w:pPr>
        <w:spacing w:before="147"/>
        <w:ind w:left="323" w:right="21"/>
        <w:jc w:val="center"/>
        <w:rPr>
          <w:i/>
          <w:sz w:val="14"/>
        </w:rPr>
      </w:pPr>
      <w:r>
        <w:rPr>
          <w:i/>
          <w:sz w:val="14"/>
        </w:rPr>
        <w:t>(pełna</w:t>
      </w:r>
      <w:r>
        <w:rPr>
          <w:i/>
          <w:spacing w:val="-8"/>
          <w:sz w:val="14"/>
        </w:rPr>
        <w:t xml:space="preserve"> </w:t>
      </w:r>
      <w:r>
        <w:rPr>
          <w:i/>
          <w:sz w:val="14"/>
        </w:rPr>
        <w:t>nazwa/firma,</w:t>
      </w:r>
      <w:r>
        <w:rPr>
          <w:i/>
          <w:spacing w:val="-5"/>
          <w:sz w:val="14"/>
        </w:rPr>
        <w:t xml:space="preserve"> </w:t>
      </w:r>
      <w:r>
        <w:rPr>
          <w:i/>
          <w:sz w:val="14"/>
        </w:rPr>
        <w:t>adres,</w:t>
      </w:r>
      <w:r>
        <w:rPr>
          <w:i/>
          <w:spacing w:val="-7"/>
          <w:sz w:val="14"/>
        </w:rPr>
        <w:t xml:space="preserve"> </w:t>
      </w:r>
      <w:r>
        <w:rPr>
          <w:i/>
          <w:sz w:val="14"/>
        </w:rPr>
        <w:t>w</w:t>
      </w:r>
      <w:r>
        <w:rPr>
          <w:i/>
          <w:spacing w:val="-7"/>
          <w:sz w:val="14"/>
        </w:rPr>
        <w:t xml:space="preserve"> </w:t>
      </w:r>
      <w:r>
        <w:rPr>
          <w:i/>
          <w:sz w:val="14"/>
        </w:rPr>
        <w:t>zależności</w:t>
      </w:r>
      <w:r>
        <w:rPr>
          <w:i/>
          <w:spacing w:val="-6"/>
          <w:sz w:val="14"/>
        </w:rPr>
        <w:t xml:space="preserve"> </w:t>
      </w:r>
      <w:r>
        <w:rPr>
          <w:i/>
          <w:sz w:val="14"/>
        </w:rPr>
        <w:t>od</w:t>
      </w:r>
      <w:r>
        <w:rPr>
          <w:i/>
          <w:spacing w:val="-6"/>
          <w:sz w:val="14"/>
        </w:rPr>
        <w:t xml:space="preserve"> </w:t>
      </w:r>
      <w:r>
        <w:rPr>
          <w:i/>
          <w:sz w:val="14"/>
        </w:rPr>
        <w:t>podmiotu:</w:t>
      </w:r>
      <w:r>
        <w:rPr>
          <w:i/>
          <w:spacing w:val="-6"/>
          <w:sz w:val="14"/>
        </w:rPr>
        <w:t xml:space="preserve"> </w:t>
      </w:r>
      <w:r>
        <w:rPr>
          <w:i/>
          <w:sz w:val="14"/>
        </w:rPr>
        <w:t>NIP/PESEL,</w:t>
      </w:r>
      <w:r>
        <w:rPr>
          <w:i/>
          <w:spacing w:val="-5"/>
          <w:sz w:val="14"/>
        </w:rPr>
        <w:t xml:space="preserve"> </w:t>
      </w:r>
      <w:r>
        <w:rPr>
          <w:i/>
          <w:spacing w:val="-2"/>
          <w:sz w:val="14"/>
        </w:rPr>
        <w:t>KRS/CEIDG)</w:t>
      </w:r>
    </w:p>
    <w:p w14:paraId="36B742DB" w14:textId="77777777" w:rsidR="00BE098F" w:rsidRDefault="00000000">
      <w:pPr>
        <w:pStyle w:val="Tekstpodstawowy"/>
        <w:spacing w:before="137"/>
        <w:ind w:left="311"/>
        <w:jc w:val="left"/>
      </w:pPr>
      <w:r>
        <w:rPr>
          <w:spacing w:val="-2"/>
          <w:u w:val="single"/>
        </w:rPr>
        <w:t>reprezentowany</w:t>
      </w:r>
      <w:r>
        <w:rPr>
          <w:spacing w:val="1"/>
          <w:u w:val="single"/>
        </w:rPr>
        <w:t xml:space="preserve"> </w:t>
      </w:r>
      <w:r>
        <w:rPr>
          <w:spacing w:val="-2"/>
          <w:u w:val="single"/>
        </w:rPr>
        <w:t>przez:</w:t>
      </w:r>
    </w:p>
    <w:p w14:paraId="2F8CA194" w14:textId="77777777" w:rsidR="00BE098F" w:rsidRDefault="00000000">
      <w:pPr>
        <w:spacing w:before="148"/>
        <w:ind w:left="311"/>
        <w:rPr>
          <w:sz w:val="24"/>
        </w:rPr>
      </w:pPr>
      <w:r>
        <w:rPr>
          <w:spacing w:val="-2"/>
          <w:sz w:val="24"/>
        </w:rPr>
        <w:t>…………………………………………………..…..…………</w:t>
      </w:r>
    </w:p>
    <w:p w14:paraId="411F7253" w14:textId="77777777" w:rsidR="00BE098F" w:rsidRDefault="00000000">
      <w:pPr>
        <w:spacing w:before="149"/>
        <w:ind w:left="311"/>
        <w:rPr>
          <w:sz w:val="24"/>
        </w:rPr>
      </w:pPr>
      <w:r>
        <w:rPr>
          <w:spacing w:val="-2"/>
          <w:sz w:val="24"/>
        </w:rPr>
        <w:t>…………………………………………………..…..…………</w:t>
      </w:r>
    </w:p>
    <w:p w14:paraId="6E719F89" w14:textId="77777777" w:rsidR="00BE098F" w:rsidRDefault="00000000">
      <w:pPr>
        <w:spacing w:before="148"/>
        <w:ind w:left="323"/>
        <w:jc w:val="center"/>
        <w:rPr>
          <w:i/>
          <w:sz w:val="16"/>
        </w:rPr>
      </w:pPr>
      <w:r>
        <w:rPr>
          <w:i/>
          <w:sz w:val="14"/>
        </w:rPr>
        <w:t>(imię,</w:t>
      </w:r>
      <w:r>
        <w:rPr>
          <w:i/>
          <w:spacing w:val="-8"/>
          <w:sz w:val="14"/>
        </w:rPr>
        <w:t xml:space="preserve"> </w:t>
      </w:r>
      <w:r>
        <w:rPr>
          <w:i/>
          <w:sz w:val="14"/>
        </w:rPr>
        <w:t>nazwisko,</w:t>
      </w:r>
      <w:r>
        <w:rPr>
          <w:i/>
          <w:spacing w:val="-7"/>
          <w:sz w:val="14"/>
        </w:rPr>
        <w:t xml:space="preserve"> </w:t>
      </w:r>
      <w:r>
        <w:rPr>
          <w:i/>
          <w:sz w:val="14"/>
        </w:rPr>
        <w:t>stanowisko/podstawa</w:t>
      </w:r>
      <w:r>
        <w:rPr>
          <w:i/>
          <w:spacing w:val="-7"/>
          <w:sz w:val="14"/>
        </w:rPr>
        <w:t xml:space="preserve"> </w:t>
      </w:r>
      <w:r>
        <w:rPr>
          <w:i/>
          <w:sz w:val="14"/>
        </w:rPr>
        <w:t>do</w:t>
      </w:r>
      <w:r>
        <w:rPr>
          <w:i/>
          <w:spacing w:val="-7"/>
          <w:sz w:val="14"/>
        </w:rPr>
        <w:t xml:space="preserve"> </w:t>
      </w:r>
      <w:r>
        <w:rPr>
          <w:i/>
          <w:spacing w:val="-2"/>
          <w:sz w:val="14"/>
        </w:rPr>
        <w:t>reprezentacji</w:t>
      </w:r>
      <w:r>
        <w:rPr>
          <w:i/>
          <w:spacing w:val="-2"/>
          <w:sz w:val="16"/>
        </w:rPr>
        <w:t>)</w:t>
      </w:r>
    </w:p>
    <w:p w14:paraId="18022C41" w14:textId="77777777" w:rsidR="00BE098F" w:rsidRDefault="00000000">
      <w:pPr>
        <w:spacing w:before="1"/>
        <w:ind w:left="2219"/>
        <w:rPr>
          <w:b/>
          <w:sz w:val="24"/>
        </w:rPr>
      </w:pPr>
      <w:r>
        <w:br w:type="column"/>
      </w:r>
      <w:r>
        <w:rPr>
          <w:b/>
          <w:sz w:val="24"/>
        </w:rPr>
        <w:t>Załącznik</w:t>
      </w:r>
      <w:r>
        <w:rPr>
          <w:b/>
          <w:spacing w:val="-4"/>
          <w:sz w:val="24"/>
        </w:rPr>
        <w:t xml:space="preserve"> </w:t>
      </w:r>
      <w:r>
        <w:rPr>
          <w:b/>
          <w:sz w:val="24"/>
        </w:rPr>
        <w:t>nr</w:t>
      </w:r>
      <w:r>
        <w:rPr>
          <w:b/>
          <w:spacing w:val="-1"/>
          <w:sz w:val="24"/>
        </w:rPr>
        <w:t xml:space="preserve"> </w:t>
      </w:r>
      <w:r>
        <w:rPr>
          <w:b/>
          <w:sz w:val="24"/>
        </w:rPr>
        <w:t>3</w:t>
      </w:r>
      <w:r>
        <w:rPr>
          <w:b/>
          <w:spacing w:val="-2"/>
          <w:sz w:val="24"/>
        </w:rPr>
        <w:t xml:space="preserve"> </w:t>
      </w:r>
      <w:r>
        <w:rPr>
          <w:b/>
          <w:sz w:val="24"/>
        </w:rPr>
        <w:t>do</w:t>
      </w:r>
      <w:r>
        <w:rPr>
          <w:b/>
          <w:spacing w:val="-2"/>
          <w:sz w:val="24"/>
        </w:rPr>
        <w:t xml:space="preserve"> </w:t>
      </w:r>
      <w:r>
        <w:rPr>
          <w:b/>
          <w:spacing w:val="-5"/>
          <w:sz w:val="24"/>
        </w:rPr>
        <w:t>SWZ</w:t>
      </w:r>
    </w:p>
    <w:p w14:paraId="2668793B" w14:textId="77777777" w:rsidR="00BE098F" w:rsidRDefault="00000000">
      <w:pPr>
        <w:spacing w:before="281" w:line="281" w:lineRule="exact"/>
        <w:ind w:left="311"/>
        <w:rPr>
          <w:i/>
          <w:sz w:val="24"/>
        </w:rPr>
      </w:pPr>
      <w:r>
        <w:rPr>
          <w:i/>
          <w:spacing w:val="-2"/>
          <w:sz w:val="24"/>
        </w:rPr>
        <w:t>...........................................................................................</w:t>
      </w:r>
    </w:p>
    <w:p w14:paraId="10FF8814" w14:textId="77777777" w:rsidR="00BE098F" w:rsidRDefault="00000000">
      <w:pPr>
        <w:spacing w:line="281" w:lineRule="exact"/>
        <w:ind w:left="1362"/>
        <w:rPr>
          <w:i/>
          <w:sz w:val="24"/>
        </w:rPr>
      </w:pPr>
      <w:r>
        <w:rPr>
          <w:i/>
          <w:spacing w:val="-2"/>
          <w:sz w:val="24"/>
        </w:rPr>
        <w:t>(miejscowość,</w:t>
      </w:r>
      <w:r>
        <w:rPr>
          <w:i/>
          <w:spacing w:val="10"/>
          <w:sz w:val="24"/>
        </w:rPr>
        <w:t xml:space="preserve"> </w:t>
      </w:r>
      <w:r>
        <w:rPr>
          <w:i/>
          <w:spacing w:val="-4"/>
          <w:sz w:val="24"/>
        </w:rPr>
        <w:t>data)</w:t>
      </w:r>
    </w:p>
    <w:p w14:paraId="36143139" w14:textId="77777777" w:rsidR="00BE098F" w:rsidRDefault="00BE098F">
      <w:pPr>
        <w:spacing w:line="281" w:lineRule="exact"/>
        <w:rPr>
          <w:i/>
          <w:sz w:val="24"/>
        </w:rPr>
        <w:sectPr w:rsidR="00BE098F" w:rsidSect="003B32CC">
          <w:pgSz w:w="11910" w:h="16840"/>
          <w:pgMar w:top="1134" w:right="567" w:bottom="520" w:left="992" w:header="580" w:footer="339" w:gutter="0"/>
          <w:cols w:num="2" w:space="708" w:equalWidth="0">
            <w:col w:w="5002" w:space="231"/>
            <w:col w:w="5118"/>
          </w:cols>
        </w:sectPr>
      </w:pPr>
    </w:p>
    <w:p w14:paraId="07A1E942" w14:textId="77777777" w:rsidR="00BE098F" w:rsidRDefault="00000000">
      <w:pPr>
        <w:pStyle w:val="Nagwek1"/>
        <w:ind w:left="311"/>
        <w:jc w:val="left"/>
      </w:pPr>
      <w:r>
        <w:rPr>
          <w:noProof/>
        </w:rPr>
        <mc:AlternateContent>
          <mc:Choice Requires="wps">
            <w:drawing>
              <wp:anchor distT="0" distB="0" distL="0" distR="0" simplePos="0" relativeHeight="486554624" behindDoc="1" locked="0" layoutInCell="1" allowOverlap="1" wp14:anchorId="4A7F53BB" wp14:editId="11BBFE02">
                <wp:simplePos x="0" y="0"/>
                <wp:positionH relativeFrom="page">
                  <wp:posOffset>827836</wp:posOffset>
                </wp:positionH>
                <wp:positionV relativeFrom="paragraph">
                  <wp:posOffset>152779</wp:posOffset>
                </wp:positionV>
                <wp:extent cx="4587875" cy="1270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87875" cy="12700"/>
                        </a:xfrm>
                        <a:custGeom>
                          <a:avLst/>
                          <a:gdLst/>
                          <a:ahLst/>
                          <a:cxnLst/>
                          <a:rect l="l" t="t" r="r" b="b"/>
                          <a:pathLst>
                            <a:path w="4587875" h="12700">
                              <a:moveTo>
                                <a:pt x="4587875" y="0"/>
                              </a:moveTo>
                              <a:lnTo>
                                <a:pt x="0" y="0"/>
                              </a:lnTo>
                              <a:lnTo>
                                <a:pt x="0" y="12191"/>
                              </a:lnTo>
                              <a:lnTo>
                                <a:pt x="4587875" y="12191"/>
                              </a:lnTo>
                              <a:lnTo>
                                <a:pt x="45878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21AA08" id="Graphic 44" o:spid="_x0000_s1026" style="position:absolute;margin-left:65.2pt;margin-top:12.05pt;width:361.25pt;height:1pt;z-index:-16761856;visibility:visible;mso-wrap-style:square;mso-wrap-distance-left:0;mso-wrap-distance-top:0;mso-wrap-distance-right:0;mso-wrap-distance-bottom:0;mso-position-horizontal:absolute;mso-position-horizontal-relative:page;mso-position-vertical:absolute;mso-position-vertical-relative:text;v-text-anchor:top" coordsize="458787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" path="m4587875,l,,,12191r4587875,l4587875,xe" fillcolor="black" stroked="f">
                <v:path arrowok="t"/>
                <w10:wrap anchorx="page"/>
              </v:shape>
            </w:pict>
          </mc:Fallback>
        </mc:AlternateContent>
      </w:r>
      <w:r>
        <w:t>PODMIOT</w:t>
      </w:r>
      <w:r>
        <w:rPr>
          <w:spacing w:val="-11"/>
        </w:rPr>
        <w:t xml:space="preserve"> </w:t>
      </w:r>
      <w:r>
        <w:t>W</w:t>
      </w:r>
      <w:r>
        <w:rPr>
          <w:spacing w:val="-8"/>
        </w:rPr>
        <w:t xml:space="preserve"> </w:t>
      </w:r>
      <w:r>
        <w:t>IMIENIU</w:t>
      </w:r>
      <w:r>
        <w:rPr>
          <w:spacing w:val="-7"/>
        </w:rPr>
        <w:t xml:space="preserve"> </w:t>
      </w:r>
      <w:r>
        <w:t>KTÓREGO</w:t>
      </w:r>
      <w:r>
        <w:rPr>
          <w:spacing w:val="-8"/>
        </w:rPr>
        <w:t xml:space="preserve"> </w:t>
      </w:r>
      <w:r>
        <w:t>SKŁADANE</w:t>
      </w:r>
      <w:r>
        <w:rPr>
          <w:spacing w:val="-7"/>
        </w:rPr>
        <w:t xml:space="preserve"> </w:t>
      </w:r>
      <w:r>
        <w:t>JEST</w:t>
      </w:r>
      <w:r>
        <w:rPr>
          <w:spacing w:val="-8"/>
        </w:rPr>
        <w:t xml:space="preserve"> </w:t>
      </w:r>
      <w:r>
        <w:rPr>
          <w:spacing w:val="-2"/>
        </w:rPr>
        <w:t>OŚWIADCZENIE</w:t>
      </w:r>
      <w:r>
        <w:rPr>
          <w:spacing w:val="-2"/>
          <w:position w:val="6"/>
          <w:sz w:val="16"/>
        </w:rPr>
        <w:t>3</w:t>
      </w:r>
      <w:r>
        <w:rPr>
          <w:spacing w:val="-2"/>
        </w:rPr>
        <w:t>:</w:t>
      </w:r>
    </w:p>
    <w:p w14:paraId="697E2E24" w14:textId="77777777" w:rsidR="00BE098F" w:rsidRDefault="00BE098F">
      <w:pPr>
        <w:pStyle w:val="Tekstpodstawowy"/>
        <w:jc w:val="left"/>
        <w:rPr>
          <w:b/>
        </w:rPr>
      </w:pPr>
    </w:p>
    <w:p w14:paraId="28BCF884" w14:textId="77777777" w:rsidR="00BE098F" w:rsidRDefault="00BE098F">
      <w:pPr>
        <w:pStyle w:val="Tekstpodstawowy"/>
        <w:spacing w:before="15"/>
        <w:jc w:val="left"/>
        <w:rPr>
          <w:b/>
        </w:rPr>
      </w:pPr>
    </w:p>
    <w:p w14:paraId="7496A6D5" w14:textId="77777777" w:rsidR="00BE098F" w:rsidRDefault="00000000">
      <w:pPr>
        <w:pStyle w:val="Tekstpodstawowy"/>
        <w:ind w:left="1031"/>
        <w:jc w:val="left"/>
      </w:pPr>
      <w:r>
        <w:rPr>
          <w:noProof/>
        </w:rPr>
        <mc:AlternateContent>
          <mc:Choice Requires="wps">
            <w:drawing>
              <wp:anchor distT="0" distB="0" distL="0" distR="0" simplePos="0" relativeHeight="15749632" behindDoc="0" locked="0" layoutInCell="1" allowOverlap="1" wp14:anchorId="740C5ABB" wp14:editId="1901A721">
                <wp:simplePos x="0" y="0"/>
                <wp:positionH relativeFrom="page">
                  <wp:posOffset>911225</wp:posOffset>
                </wp:positionH>
                <wp:positionV relativeFrom="paragraph">
                  <wp:posOffset>-9210</wp:posOffset>
                </wp:positionV>
                <wp:extent cx="198120" cy="182880"/>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 cy="182880"/>
                        </a:xfrm>
                        <a:custGeom>
                          <a:avLst/>
                          <a:gdLst/>
                          <a:ahLst/>
                          <a:cxnLst/>
                          <a:rect l="l" t="t" r="r" b="b"/>
                          <a:pathLst>
                            <a:path w="198120" h="182880">
                              <a:moveTo>
                                <a:pt x="0" y="182879"/>
                              </a:moveTo>
                              <a:lnTo>
                                <a:pt x="198119" y="182879"/>
                              </a:lnTo>
                              <a:lnTo>
                                <a:pt x="198119" y="0"/>
                              </a:lnTo>
                              <a:lnTo>
                                <a:pt x="0" y="0"/>
                              </a:lnTo>
                              <a:lnTo>
                                <a:pt x="0" y="182879"/>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9E5E61" id="Graphic 45" o:spid="_x0000_s1026" style="position:absolute;margin-left:71.75pt;margin-top:-.75pt;width:15.6pt;height:14.4pt;z-index:15749632;visibility:visible;mso-wrap-style:square;mso-wrap-distance-left:0;mso-wrap-distance-top:0;mso-wrap-distance-right:0;mso-wrap-distance-bottom:0;mso-position-horizontal:absolute;mso-position-horizontal-relative:page;mso-position-vertical:absolute;mso-position-vertical-relative:text;v-text-anchor:top" coordsize="19812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" path="m,182879r198119,l198119,,,,,182879xe" filled="f">
                <v:path arrowok="t"/>
                <w10:wrap anchorx="page"/>
              </v:shape>
            </w:pict>
          </mc:Fallback>
        </mc:AlternateContent>
      </w:r>
      <w:r>
        <w:t>Wykonawca,</w:t>
      </w:r>
      <w:r>
        <w:rPr>
          <w:spacing w:val="-8"/>
        </w:rPr>
        <w:t xml:space="preserve"> </w:t>
      </w:r>
      <w:r>
        <w:t>w</w:t>
      </w:r>
      <w:r>
        <w:rPr>
          <w:spacing w:val="-8"/>
        </w:rPr>
        <w:t xml:space="preserve"> </w:t>
      </w:r>
      <w:r>
        <w:t>tym</w:t>
      </w:r>
      <w:r>
        <w:rPr>
          <w:spacing w:val="-5"/>
        </w:rPr>
        <w:t xml:space="preserve"> </w:t>
      </w:r>
      <w:r>
        <w:t>wykonawca</w:t>
      </w:r>
      <w:r>
        <w:rPr>
          <w:spacing w:val="-7"/>
        </w:rPr>
        <w:t xml:space="preserve"> </w:t>
      </w:r>
      <w:r>
        <w:t>wspólnie</w:t>
      </w:r>
      <w:r>
        <w:rPr>
          <w:spacing w:val="-7"/>
        </w:rPr>
        <w:t xml:space="preserve"> </w:t>
      </w:r>
      <w:r>
        <w:t>ubiegający</w:t>
      </w:r>
      <w:r>
        <w:rPr>
          <w:spacing w:val="-7"/>
        </w:rPr>
        <w:t xml:space="preserve"> </w:t>
      </w:r>
      <w:r>
        <w:t>się</w:t>
      </w:r>
      <w:r>
        <w:rPr>
          <w:spacing w:val="-6"/>
        </w:rPr>
        <w:t xml:space="preserve"> </w:t>
      </w:r>
      <w:r>
        <w:t>o</w:t>
      </w:r>
      <w:r>
        <w:rPr>
          <w:spacing w:val="-6"/>
        </w:rPr>
        <w:t xml:space="preserve"> </w:t>
      </w:r>
      <w:r>
        <w:t>udzielenie</w:t>
      </w:r>
      <w:r>
        <w:rPr>
          <w:spacing w:val="-6"/>
        </w:rPr>
        <w:t xml:space="preserve"> </w:t>
      </w:r>
      <w:r>
        <w:rPr>
          <w:spacing w:val="-2"/>
        </w:rPr>
        <w:t>zamówienia</w:t>
      </w:r>
    </w:p>
    <w:p w14:paraId="528B3323" w14:textId="77777777" w:rsidR="00BE098F" w:rsidRDefault="00BE098F">
      <w:pPr>
        <w:pStyle w:val="Tekstpodstawowy"/>
        <w:jc w:val="left"/>
      </w:pPr>
    </w:p>
    <w:p w14:paraId="422E1123" w14:textId="77777777" w:rsidR="00BE098F" w:rsidRDefault="00000000">
      <w:pPr>
        <w:pStyle w:val="Tekstpodstawowy"/>
        <w:ind w:left="1019"/>
        <w:jc w:val="left"/>
      </w:pPr>
      <w:r>
        <w:rPr>
          <w:noProof/>
        </w:rPr>
        <mc:AlternateContent>
          <mc:Choice Requires="wps">
            <w:drawing>
              <wp:anchor distT="0" distB="0" distL="0" distR="0" simplePos="0" relativeHeight="15750144" behindDoc="0" locked="0" layoutInCell="1" allowOverlap="1" wp14:anchorId="6F7565BE" wp14:editId="05CD122D">
                <wp:simplePos x="0" y="0"/>
                <wp:positionH relativeFrom="page">
                  <wp:posOffset>911225</wp:posOffset>
                </wp:positionH>
                <wp:positionV relativeFrom="paragraph">
                  <wp:posOffset>-18164</wp:posOffset>
                </wp:positionV>
                <wp:extent cx="198120" cy="18288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 cy="182880"/>
                        </a:xfrm>
                        <a:custGeom>
                          <a:avLst/>
                          <a:gdLst/>
                          <a:ahLst/>
                          <a:cxnLst/>
                          <a:rect l="l" t="t" r="r" b="b"/>
                          <a:pathLst>
                            <a:path w="198120" h="182880">
                              <a:moveTo>
                                <a:pt x="0" y="182879"/>
                              </a:moveTo>
                              <a:lnTo>
                                <a:pt x="198119" y="182879"/>
                              </a:lnTo>
                              <a:lnTo>
                                <a:pt x="198119" y="0"/>
                              </a:lnTo>
                              <a:lnTo>
                                <a:pt x="0" y="0"/>
                              </a:lnTo>
                              <a:lnTo>
                                <a:pt x="0" y="182879"/>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86C909" id="Graphic 46" o:spid="_x0000_s1026" style="position:absolute;margin-left:71.75pt;margin-top:-1.45pt;width:15.6pt;height:14.4pt;z-index:15750144;visibility:visible;mso-wrap-style:square;mso-wrap-distance-left:0;mso-wrap-distance-top:0;mso-wrap-distance-right:0;mso-wrap-distance-bottom:0;mso-position-horizontal:absolute;mso-position-horizontal-relative:page;mso-position-vertical:absolute;mso-position-vertical-relative:text;v-text-anchor:top" coordsize="19812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" path="m,182879r198119,l198119,,,,,182879xe" filled="f">
                <v:path arrowok="t"/>
                <w10:wrap anchorx="page"/>
              </v:shape>
            </w:pict>
          </mc:Fallback>
        </mc:AlternateContent>
      </w:r>
      <w:r>
        <w:t>Podmiot</w:t>
      </w:r>
      <w:r>
        <w:rPr>
          <w:spacing w:val="-10"/>
        </w:rPr>
        <w:t xml:space="preserve"> </w:t>
      </w:r>
      <w:r>
        <w:t>udostępniający</w:t>
      </w:r>
      <w:r>
        <w:rPr>
          <w:spacing w:val="-9"/>
        </w:rPr>
        <w:t xml:space="preserve"> </w:t>
      </w:r>
      <w:r>
        <w:rPr>
          <w:spacing w:val="-2"/>
        </w:rPr>
        <w:t>zasoby</w:t>
      </w:r>
    </w:p>
    <w:p w14:paraId="7C543BF6" w14:textId="77777777" w:rsidR="00BE098F" w:rsidRDefault="00BE098F">
      <w:pPr>
        <w:pStyle w:val="Tekstpodstawowy"/>
        <w:jc w:val="left"/>
      </w:pPr>
    </w:p>
    <w:p w14:paraId="468D3AD0" w14:textId="77777777" w:rsidR="00BE098F" w:rsidRDefault="00BE098F">
      <w:pPr>
        <w:pStyle w:val="Tekstpodstawowy"/>
        <w:spacing w:before="16"/>
        <w:jc w:val="left"/>
      </w:pPr>
    </w:p>
    <w:p w14:paraId="33160D83" w14:textId="77777777" w:rsidR="00BE098F" w:rsidRDefault="00000000">
      <w:pPr>
        <w:pStyle w:val="Nagwek1"/>
        <w:ind w:right="2607"/>
      </w:pPr>
      <w:r>
        <w:rPr>
          <w:noProof/>
        </w:rPr>
        <mc:AlternateContent>
          <mc:Choice Requires="wps">
            <w:drawing>
              <wp:anchor distT="0" distB="0" distL="0" distR="0" simplePos="0" relativeHeight="487606784" behindDoc="1" locked="0" layoutInCell="1" allowOverlap="1" wp14:anchorId="273F0E68" wp14:editId="39187F41">
                <wp:simplePos x="0" y="0"/>
                <wp:positionH relativeFrom="page">
                  <wp:posOffset>809548</wp:posOffset>
                </wp:positionH>
                <wp:positionV relativeFrom="paragraph">
                  <wp:posOffset>210497</wp:posOffset>
                </wp:positionV>
                <wp:extent cx="612330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3305" cy="6350"/>
                        </a:xfrm>
                        <a:custGeom>
                          <a:avLst/>
                          <a:gdLst/>
                          <a:ahLst/>
                          <a:cxnLst/>
                          <a:rect l="l" t="t" r="r" b="b"/>
                          <a:pathLst>
                            <a:path w="6123305" h="6350">
                              <a:moveTo>
                                <a:pt x="6122797" y="0"/>
                              </a:moveTo>
                              <a:lnTo>
                                <a:pt x="0" y="0"/>
                              </a:lnTo>
                              <a:lnTo>
                                <a:pt x="0" y="6096"/>
                              </a:lnTo>
                              <a:lnTo>
                                <a:pt x="6122797" y="6096"/>
                              </a:lnTo>
                              <a:lnTo>
                                <a:pt x="61227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6CBAA1" id="Graphic 47" o:spid="_x0000_s1026" style="position:absolute;margin-left:63.75pt;margin-top:16.55pt;width:482.15pt;height:.5pt;z-index:-15709696;visibility:visible;mso-wrap-style:square;mso-wrap-distance-left:0;mso-wrap-distance-top:0;mso-wrap-distance-right:0;mso-wrap-distance-bottom:0;mso-position-horizontal:absolute;mso-position-horizontal-relative:page;mso-position-vertical:absolute;mso-position-vertical-relative:text;v-text-anchor:top" coordsize="61233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" path="m6122797,l,,,6096r6122797,l6122797,xe" fillcolor="black" stroked="f">
                <v:path arrowok="t"/>
                <w10:wrap type="topAndBottom" anchorx="page"/>
              </v:shape>
            </w:pict>
          </mc:Fallback>
        </mc:AlternateContent>
      </w:r>
      <w:r>
        <w:t>OŚWIADCZENIE</w:t>
      </w:r>
      <w:r>
        <w:rPr>
          <w:spacing w:val="-6"/>
        </w:rPr>
        <w:t xml:space="preserve"> </w:t>
      </w:r>
      <w:r>
        <w:rPr>
          <w:spacing w:val="-2"/>
        </w:rPr>
        <w:t>WYKONAWCY</w:t>
      </w:r>
    </w:p>
    <w:p w14:paraId="70112D29" w14:textId="5462A50D" w:rsidR="00BE098F" w:rsidRDefault="00000000">
      <w:pPr>
        <w:spacing w:before="119"/>
        <w:ind w:left="-1" w:right="141"/>
        <w:jc w:val="center"/>
        <w:rPr>
          <w:sz w:val="20"/>
        </w:rPr>
      </w:pPr>
      <w:r>
        <w:rPr>
          <w:sz w:val="20"/>
        </w:rPr>
        <w:t>składane</w:t>
      </w:r>
      <w:r>
        <w:rPr>
          <w:spacing w:val="-5"/>
          <w:sz w:val="20"/>
        </w:rPr>
        <w:t xml:space="preserve"> </w:t>
      </w:r>
      <w:r>
        <w:rPr>
          <w:sz w:val="20"/>
        </w:rPr>
        <w:t>na</w:t>
      </w:r>
      <w:r>
        <w:rPr>
          <w:spacing w:val="-5"/>
          <w:sz w:val="20"/>
        </w:rPr>
        <w:t xml:space="preserve"> </w:t>
      </w:r>
      <w:r>
        <w:rPr>
          <w:sz w:val="20"/>
        </w:rPr>
        <w:t>podstawie</w:t>
      </w:r>
      <w:r>
        <w:rPr>
          <w:spacing w:val="-5"/>
          <w:sz w:val="20"/>
        </w:rPr>
        <w:t xml:space="preserve"> </w:t>
      </w:r>
      <w:r>
        <w:rPr>
          <w:sz w:val="20"/>
        </w:rPr>
        <w:t>art.</w:t>
      </w:r>
      <w:r>
        <w:rPr>
          <w:spacing w:val="-6"/>
          <w:sz w:val="20"/>
        </w:rPr>
        <w:t xml:space="preserve"> </w:t>
      </w:r>
      <w:r>
        <w:rPr>
          <w:sz w:val="20"/>
        </w:rPr>
        <w:t>125</w:t>
      </w:r>
      <w:r>
        <w:rPr>
          <w:spacing w:val="-3"/>
          <w:sz w:val="20"/>
        </w:rPr>
        <w:t xml:space="preserve"> </w:t>
      </w:r>
      <w:r>
        <w:rPr>
          <w:sz w:val="20"/>
        </w:rPr>
        <w:t>ust.</w:t>
      </w:r>
      <w:r>
        <w:rPr>
          <w:spacing w:val="-5"/>
          <w:sz w:val="20"/>
        </w:rPr>
        <w:t xml:space="preserve"> </w:t>
      </w:r>
      <w:r>
        <w:rPr>
          <w:sz w:val="20"/>
        </w:rPr>
        <w:t>1</w:t>
      </w:r>
      <w:r>
        <w:rPr>
          <w:spacing w:val="-4"/>
          <w:sz w:val="20"/>
        </w:rPr>
        <w:t xml:space="preserve"> </w:t>
      </w:r>
      <w:r>
        <w:rPr>
          <w:sz w:val="20"/>
        </w:rPr>
        <w:t>ustawy</w:t>
      </w:r>
      <w:r>
        <w:rPr>
          <w:spacing w:val="-6"/>
          <w:sz w:val="20"/>
        </w:rPr>
        <w:t xml:space="preserve"> </w:t>
      </w:r>
      <w:r>
        <w:rPr>
          <w:sz w:val="20"/>
        </w:rPr>
        <w:t>z</w:t>
      </w:r>
      <w:r>
        <w:rPr>
          <w:spacing w:val="-3"/>
          <w:sz w:val="20"/>
        </w:rPr>
        <w:t xml:space="preserve"> </w:t>
      </w:r>
      <w:r>
        <w:rPr>
          <w:sz w:val="20"/>
        </w:rPr>
        <w:t>dnia</w:t>
      </w:r>
      <w:r>
        <w:rPr>
          <w:spacing w:val="-3"/>
          <w:sz w:val="20"/>
        </w:rPr>
        <w:t xml:space="preserve"> </w:t>
      </w:r>
      <w:r>
        <w:rPr>
          <w:sz w:val="20"/>
        </w:rPr>
        <w:t>11</w:t>
      </w:r>
      <w:r>
        <w:rPr>
          <w:spacing w:val="-4"/>
          <w:sz w:val="20"/>
        </w:rPr>
        <w:t xml:space="preserve"> </w:t>
      </w:r>
      <w:r>
        <w:rPr>
          <w:sz w:val="20"/>
        </w:rPr>
        <w:t>września</w:t>
      </w:r>
      <w:r>
        <w:rPr>
          <w:spacing w:val="-6"/>
          <w:sz w:val="20"/>
        </w:rPr>
        <w:t xml:space="preserve"> </w:t>
      </w:r>
      <w:r>
        <w:rPr>
          <w:sz w:val="20"/>
        </w:rPr>
        <w:t>2019</w:t>
      </w:r>
      <w:r>
        <w:rPr>
          <w:spacing w:val="-4"/>
          <w:sz w:val="20"/>
        </w:rPr>
        <w:t xml:space="preserve"> </w:t>
      </w:r>
      <w:r>
        <w:rPr>
          <w:spacing w:val="-5"/>
          <w:sz w:val="20"/>
        </w:rPr>
        <w:t>r.</w:t>
      </w:r>
      <w:r w:rsidR="009505E8">
        <w:rPr>
          <w:spacing w:val="-5"/>
          <w:sz w:val="20"/>
        </w:rPr>
        <w:t xml:space="preserve"> </w:t>
      </w:r>
    </w:p>
    <w:p w14:paraId="5DFE5E2D" w14:textId="7FBDFF43" w:rsidR="00BE098F" w:rsidRDefault="00000000">
      <w:pPr>
        <w:spacing w:before="23"/>
        <w:ind w:left="2466" w:right="2610"/>
        <w:jc w:val="center"/>
        <w:rPr>
          <w:sz w:val="20"/>
        </w:rPr>
      </w:pPr>
      <w:r>
        <w:rPr>
          <w:sz w:val="20"/>
        </w:rPr>
        <w:t>Prawo</w:t>
      </w:r>
      <w:r>
        <w:rPr>
          <w:spacing w:val="-12"/>
          <w:sz w:val="20"/>
        </w:rPr>
        <w:t xml:space="preserve"> </w:t>
      </w:r>
      <w:r>
        <w:rPr>
          <w:sz w:val="20"/>
        </w:rPr>
        <w:t>zamówień</w:t>
      </w:r>
      <w:r>
        <w:rPr>
          <w:spacing w:val="-11"/>
          <w:sz w:val="20"/>
        </w:rPr>
        <w:t xml:space="preserve"> </w:t>
      </w:r>
      <w:r>
        <w:rPr>
          <w:sz w:val="20"/>
        </w:rPr>
        <w:t>publicznych</w:t>
      </w:r>
      <w:r>
        <w:rPr>
          <w:spacing w:val="-9"/>
          <w:sz w:val="20"/>
        </w:rPr>
        <w:t xml:space="preserve"> </w:t>
      </w:r>
      <w:r>
        <w:rPr>
          <w:sz w:val="20"/>
        </w:rPr>
        <w:t>(Dz.U</w:t>
      </w:r>
      <w:r>
        <w:rPr>
          <w:spacing w:val="-11"/>
          <w:sz w:val="20"/>
        </w:rPr>
        <w:t xml:space="preserve"> </w:t>
      </w:r>
      <w:r>
        <w:rPr>
          <w:sz w:val="20"/>
        </w:rPr>
        <w:t>2024,</w:t>
      </w:r>
      <w:r>
        <w:rPr>
          <w:spacing w:val="-10"/>
          <w:sz w:val="20"/>
        </w:rPr>
        <w:t xml:space="preserve"> </w:t>
      </w:r>
      <w:r>
        <w:rPr>
          <w:sz w:val="20"/>
        </w:rPr>
        <w:t>poz.</w:t>
      </w:r>
      <w:r>
        <w:rPr>
          <w:spacing w:val="-9"/>
          <w:sz w:val="20"/>
        </w:rPr>
        <w:t xml:space="preserve"> </w:t>
      </w:r>
      <w:r>
        <w:rPr>
          <w:spacing w:val="-2"/>
          <w:sz w:val="20"/>
        </w:rPr>
        <w:t>1320</w:t>
      </w:r>
      <w:r w:rsidR="00FC003C">
        <w:rPr>
          <w:spacing w:val="-2"/>
          <w:sz w:val="20"/>
        </w:rPr>
        <w:t xml:space="preserve"> ze zm.</w:t>
      </w:r>
      <w:r>
        <w:rPr>
          <w:spacing w:val="-2"/>
          <w:sz w:val="20"/>
        </w:rPr>
        <w:t>)</w:t>
      </w:r>
    </w:p>
    <w:p w14:paraId="026FCDED" w14:textId="77777777" w:rsidR="00BE098F" w:rsidRDefault="00BE098F">
      <w:pPr>
        <w:pStyle w:val="Tekstpodstawowy"/>
        <w:jc w:val="left"/>
        <w:rPr>
          <w:sz w:val="20"/>
        </w:rPr>
      </w:pPr>
    </w:p>
    <w:p w14:paraId="0A8D2D9B" w14:textId="77777777" w:rsidR="00BE098F" w:rsidRDefault="00000000">
      <w:pPr>
        <w:ind w:left="-1" w:right="141"/>
        <w:jc w:val="center"/>
        <w:rPr>
          <w:b/>
        </w:rPr>
      </w:pPr>
      <w:r>
        <w:rPr>
          <w:b/>
          <w:spacing w:val="-2"/>
          <w:u w:val="single"/>
        </w:rPr>
        <w:t>DOTYCZĄCE</w:t>
      </w:r>
      <w:r>
        <w:rPr>
          <w:b/>
          <w:spacing w:val="-4"/>
          <w:u w:val="single"/>
        </w:rPr>
        <w:t xml:space="preserve"> </w:t>
      </w:r>
      <w:r>
        <w:rPr>
          <w:b/>
          <w:spacing w:val="-2"/>
          <w:u w:val="single"/>
        </w:rPr>
        <w:t>PRZESŁANEK</w:t>
      </w:r>
      <w:r>
        <w:rPr>
          <w:b/>
          <w:spacing w:val="3"/>
          <w:u w:val="single"/>
        </w:rPr>
        <w:t xml:space="preserve"> </w:t>
      </w:r>
      <w:r>
        <w:rPr>
          <w:b/>
          <w:spacing w:val="-2"/>
          <w:u w:val="single"/>
        </w:rPr>
        <w:t>WYKLUCZENIA</w:t>
      </w:r>
      <w:r>
        <w:rPr>
          <w:b/>
          <w:spacing w:val="2"/>
          <w:u w:val="single"/>
        </w:rPr>
        <w:t xml:space="preserve"> </w:t>
      </w:r>
      <w:r>
        <w:rPr>
          <w:b/>
          <w:spacing w:val="-2"/>
          <w:u w:val="single"/>
        </w:rPr>
        <w:t>Z</w:t>
      </w:r>
      <w:r>
        <w:rPr>
          <w:b/>
          <w:spacing w:val="3"/>
          <w:u w:val="single"/>
        </w:rPr>
        <w:t xml:space="preserve"> </w:t>
      </w:r>
      <w:r>
        <w:rPr>
          <w:b/>
          <w:spacing w:val="-2"/>
          <w:u w:val="single"/>
        </w:rPr>
        <w:t>POSTĘPOWANIA</w:t>
      </w:r>
    </w:p>
    <w:p w14:paraId="651B541F" w14:textId="77777777" w:rsidR="00BE098F" w:rsidRDefault="00BE098F">
      <w:pPr>
        <w:pStyle w:val="Tekstpodstawowy"/>
        <w:spacing w:before="240"/>
        <w:jc w:val="left"/>
        <w:rPr>
          <w:b/>
          <w:sz w:val="22"/>
        </w:rPr>
      </w:pPr>
    </w:p>
    <w:p w14:paraId="647707AB" w14:textId="4975C04A" w:rsidR="00BE098F" w:rsidRPr="00564088" w:rsidRDefault="00000000">
      <w:pPr>
        <w:spacing w:line="264" w:lineRule="auto"/>
        <w:ind w:left="311" w:right="449"/>
        <w:jc w:val="both"/>
      </w:pPr>
      <w:r w:rsidRPr="00564088">
        <w:t>Na</w:t>
      </w:r>
      <w:r w:rsidRPr="00564088">
        <w:rPr>
          <w:spacing w:val="-7"/>
        </w:rPr>
        <w:t xml:space="preserve"> </w:t>
      </w:r>
      <w:r w:rsidRPr="00564088">
        <w:t>potrzeby</w:t>
      </w:r>
      <w:r w:rsidRPr="00564088">
        <w:rPr>
          <w:spacing w:val="-7"/>
        </w:rPr>
        <w:t xml:space="preserve"> </w:t>
      </w:r>
      <w:r w:rsidRPr="00564088">
        <w:t>postępowania</w:t>
      </w:r>
      <w:r w:rsidRPr="00564088">
        <w:rPr>
          <w:spacing w:val="-7"/>
        </w:rPr>
        <w:t xml:space="preserve"> </w:t>
      </w:r>
      <w:r w:rsidRPr="00564088">
        <w:t>o</w:t>
      </w:r>
      <w:r w:rsidRPr="00564088">
        <w:rPr>
          <w:spacing w:val="-7"/>
        </w:rPr>
        <w:t xml:space="preserve"> </w:t>
      </w:r>
      <w:r w:rsidRPr="00564088">
        <w:t>udzielenie</w:t>
      </w:r>
      <w:r w:rsidRPr="00564088">
        <w:rPr>
          <w:spacing w:val="-7"/>
        </w:rPr>
        <w:t xml:space="preserve"> </w:t>
      </w:r>
      <w:r w:rsidRPr="00564088">
        <w:t>zamówienia</w:t>
      </w:r>
      <w:r w:rsidRPr="00564088">
        <w:rPr>
          <w:spacing w:val="-7"/>
        </w:rPr>
        <w:t xml:space="preserve"> </w:t>
      </w:r>
      <w:r w:rsidRPr="00564088">
        <w:t>publicznego</w:t>
      </w:r>
      <w:r w:rsidRPr="00564088">
        <w:rPr>
          <w:spacing w:val="-5"/>
        </w:rPr>
        <w:t xml:space="preserve"> </w:t>
      </w:r>
      <w:r w:rsidRPr="00564088">
        <w:t>pn.:</w:t>
      </w:r>
      <w:r w:rsidRPr="00564088">
        <w:rPr>
          <w:spacing w:val="-7"/>
        </w:rPr>
        <w:t xml:space="preserve"> </w:t>
      </w:r>
      <w:r w:rsidRPr="00564088">
        <w:rPr>
          <w:b/>
        </w:rPr>
        <w:t>„</w:t>
      </w:r>
      <w:r w:rsidR="009505E8" w:rsidRPr="00564088">
        <w:rPr>
          <w:b/>
          <w:bCs/>
        </w:rPr>
        <w:t xml:space="preserve">Transformacja cyfrowa SPZOZ </w:t>
      </w:r>
      <w:r w:rsidR="00990E64">
        <w:rPr>
          <w:b/>
          <w:bCs/>
        </w:rPr>
        <w:t>w</w:t>
      </w:r>
      <w:r w:rsidR="009505E8" w:rsidRPr="00564088">
        <w:rPr>
          <w:b/>
          <w:bCs/>
        </w:rPr>
        <w:t xml:space="preserve"> A</w:t>
      </w:r>
      <w:r w:rsidR="00990E64">
        <w:rPr>
          <w:b/>
          <w:bCs/>
        </w:rPr>
        <w:t>ugustowie</w:t>
      </w:r>
      <w:r w:rsidR="009505E8" w:rsidRPr="00564088">
        <w:rPr>
          <w:b/>
          <w:bCs/>
        </w:rPr>
        <w:t xml:space="preserve"> – Cyfryzacja i integracja systemów medycznych wraz z AI oraz podniesienie poziomu cyberbezpieczeństwa w ramach inwestycji D1.1.2 KPO -</w:t>
      </w:r>
      <w:r w:rsidR="00B07D90">
        <w:rPr>
          <w:b/>
          <w:bCs/>
        </w:rPr>
        <w:t xml:space="preserve"> </w:t>
      </w:r>
      <w:r w:rsidR="009505E8" w:rsidRPr="00564088">
        <w:rPr>
          <w:b/>
          <w:bCs/>
        </w:rPr>
        <w:t>Szkolenia, audyt i SZBI</w:t>
      </w:r>
      <w:r w:rsidR="009505E8" w:rsidRPr="00564088">
        <w:rPr>
          <w:b/>
        </w:rPr>
        <w:t>”</w:t>
      </w:r>
      <w:r w:rsidR="009505E8" w:rsidRPr="00564088">
        <w:t>,</w:t>
      </w:r>
      <w:r w:rsidRPr="00564088">
        <w:rPr>
          <w:b/>
        </w:rPr>
        <w:t xml:space="preserve"> </w:t>
      </w:r>
      <w:r w:rsidRPr="00564088">
        <w:t>prowadzonego przez Samodzielny Publiczny Zakład Opieki Zdrowotnej w Augustowie, ul. Szpitalna 12, 16-300 Augustów</w:t>
      </w:r>
    </w:p>
    <w:p w14:paraId="456E263A" w14:textId="77777777" w:rsidR="00BE098F" w:rsidRDefault="00000000">
      <w:pPr>
        <w:pStyle w:val="Tekstpodstawowy"/>
        <w:ind w:left="282"/>
        <w:jc w:val="left"/>
        <w:rPr>
          <w:sz w:val="20"/>
        </w:rPr>
      </w:pPr>
      <w:r>
        <w:rPr>
          <w:noProof/>
          <w:sz w:val="20"/>
        </w:rPr>
        <mc:AlternateContent>
          <mc:Choice Requires="wps">
            <w:drawing>
              <wp:inline distT="0" distB="0" distL="0" distR="0" wp14:anchorId="7BD6A16C" wp14:editId="73FBB101">
                <wp:extent cx="6123305" cy="269875"/>
                <wp:effectExtent l="0" t="0" r="0" b="0"/>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3305" cy="269875"/>
                        </a:xfrm>
                        <a:prstGeom prst="rect">
                          <a:avLst/>
                        </a:prstGeom>
                        <a:solidFill>
                          <a:srgbClr val="E7E6E6"/>
                        </a:solidFill>
                      </wps:spPr>
                      <wps:txbx>
                        <w:txbxContent>
                          <w:p w14:paraId="355B7DAC" w14:textId="77777777" w:rsidR="00BE098F" w:rsidRDefault="00000000">
                            <w:pPr>
                              <w:tabs>
                                <w:tab w:val="left" w:pos="455"/>
                              </w:tabs>
                              <w:ind w:left="28"/>
                              <w:rPr>
                                <w:b/>
                                <w:color w:val="000000"/>
                              </w:rPr>
                            </w:pPr>
                            <w:r>
                              <w:rPr>
                                <w:b/>
                                <w:color w:val="000000"/>
                                <w:spacing w:val="-5"/>
                                <w:sz w:val="24"/>
                              </w:rPr>
                              <w:t>1.</w:t>
                            </w:r>
                            <w:r>
                              <w:rPr>
                                <w:b/>
                                <w:color w:val="000000"/>
                                <w:sz w:val="24"/>
                              </w:rPr>
                              <w:tab/>
                            </w:r>
                            <w:r>
                              <w:rPr>
                                <w:b/>
                                <w:color w:val="000000"/>
                                <w:spacing w:val="-2"/>
                              </w:rPr>
                              <w:t>OŚWIADCZENIA</w:t>
                            </w:r>
                            <w:r>
                              <w:rPr>
                                <w:b/>
                                <w:color w:val="000000"/>
                                <w:spacing w:val="2"/>
                              </w:rPr>
                              <w:t xml:space="preserve"> </w:t>
                            </w:r>
                            <w:r>
                              <w:rPr>
                                <w:b/>
                                <w:color w:val="000000"/>
                                <w:spacing w:val="-2"/>
                              </w:rPr>
                              <w:t>DOTYCZĄCE</w:t>
                            </w:r>
                            <w:r>
                              <w:rPr>
                                <w:b/>
                                <w:color w:val="000000"/>
                                <w:spacing w:val="4"/>
                              </w:rPr>
                              <w:t xml:space="preserve"> </w:t>
                            </w:r>
                            <w:r>
                              <w:rPr>
                                <w:b/>
                                <w:color w:val="000000"/>
                                <w:spacing w:val="-2"/>
                              </w:rPr>
                              <w:t>WYKONAWCY:</w:t>
                            </w:r>
                          </w:p>
                        </w:txbxContent>
                      </wps:txbx>
                      <wps:bodyPr wrap="square" lIns="0" tIns="0" rIns="0" bIns="0" rtlCol="0">
                        <a:noAutofit/>
                      </wps:bodyPr>
                    </wps:wsp>
                  </a:graphicData>
                </a:graphic>
              </wp:inline>
            </w:drawing>
          </mc:Choice>
          <mc:Fallback>
            <w:pict>
              <v:shapetype w14:anchorId="7BD6A16C" id="_x0000_t202" coordsize="21600,21600" o:spt="202" path="m,l,21600r21600,l21600,xe">
                <v:stroke joinstyle="miter"/>
                <v:path gradientshapeok="t" o:connecttype="rect"/>
              </v:shapetype>
              <v:shape id="Textbox 48" o:spid="_x0000_s1026" type="#_x0000_t202" style="width:482.15pt;height:2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" fillcolor="#e7e6e6" stroked="f">
                <v:textbox inset="0,0,0,0">
                  <w:txbxContent>
                    <w:p w14:paraId="355B7DAC" w14:textId="77777777" w:rsidR="00BE098F" w:rsidRDefault="00000000">
                      <w:pPr>
                        <w:tabs>
                          <w:tab w:val="left" w:pos="455"/>
                        </w:tabs>
                        <w:ind w:left="28"/>
                        <w:rPr>
                          <w:b/>
                          <w:color w:val="000000"/>
                        </w:rPr>
                      </w:pPr>
                      <w:r>
                        <w:rPr>
                          <w:b/>
                          <w:color w:val="000000"/>
                          <w:spacing w:val="-5"/>
                          <w:sz w:val="24"/>
                        </w:rPr>
                        <w:t>1.</w:t>
                      </w:r>
                      <w:r>
                        <w:rPr>
                          <w:b/>
                          <w:color w:val="000000"/>
                          <w:sz w:val="24"/>
                        </w:rPr>
                        <w:tab/>
                      </w:r>
                      <w:r>
                        <w:rPr>
                          <w:b/>
                          <w:color w:val="000000"/>
                          <w:spacing w:val="-2"/>
                        </w:rPr>
                        <w:t>OŚWIADCZENIA</w:t>
                      </w:r>
                      <w:r>
                        <w:rPr>
                          <w:b/>
                          <w:color w:val="000000"/>
                          <w:spacing w:val="2"/>
                        </w:rPr>
                        <w:t xml:space="preserve"> </w:t>
                      </w:r>
                      <w:r>
                        <w:rPr>
                          <w:b/>
                          <w:color w:val="000000"/>
                          <w:spacing w:val="-2"/>
                        </w:rPr>
                        <w:t>DOTYCZĄCE</w:t>
                      </w:r>
                      <w:r>
                        <w:rPr>
                          <w:b/>
                          <w:color w:val="000000"/>
                          <w:spacing w:val="4"/>
                        </w:rPr>
                        <w:t xml:space="preserve"> </w:t>
                      </w:r>
                      <w:r>
                        <w:rPr>
                          <w:b/>
                          <w:color w:val="000000"/>
                          <w:spacing w:val="-2"/>
                        </w:rPr>
                        <w:t>WYKONAWCY:</w:t>
                      </w:r>
                    </w:p>
                  </w:txbxContent>
                </v:textbox>
                <w10:anchorlock/>
              </v:shape>
            </w:pict>
          </mc:Fallback>
        </mc:AlternateContent>
      </w:r>
    </w:p>
    <w:p w14:paraId="2DBD699F" w14:textId="77777777" w:rsidR="00BE098F" w:rsidRDefault="00000000">
      <w:pPr>
        <w:pStyle w:val="Akapitzlist"/>
        <w:numPr>
          <w:ilvl w:val="0"/>
          <w:numId w:val="2"/>
        </w:numPr>
        <w:tabs>
          <w:tab w:val="left" w:pos="432"/>
        </w:tabs>
        <w:spacing w:before="0"/>
        <w:ind w:left="432" w:hanging="121"/>
      </w:pPr>
      <w:r>
        <w:t>Oświadczam,</w:t>
      </w:r>
      <w:r>
        <w:rPr>
          <w:spacing w:val="-6"/>
        </w:rPr>
        <w:t xml:space="preserve"> </w:t>
      </w:r>
      <w:r>
        <w:t>że</w:t>
      </w:r>
      <w:r>
        <w:rPr>
          <w:spacing w:val="-6"/>
        </w:rPr>
        <w:t xml:space="preserve"> </w:t>
      </w:r>
      <w:r>
        <w:t>nie</w:t>
      </w:r>
      <w:r>
        <w:rPr>
          <w:spacing w:val="-5"/>
        </w:rPr>
        <w:t xml:space="preserve"> </w:t>
      </w:r>
      <w:r>
        <w:t>podlegam</w:t>
      </w:r>
      <w:r>
        <w:rPr>
          <w:spacing w:val="-5"/>
        </w:rPr>
        <w:t xml:space="preserve"> </w:t>
      </w:r>
      <w:r>
        <w:t>wykluczeniu</w:t>
      </w:r>
      <w:r>
        <w:rPr>
          <w:spacing w:val="-5"/>
        </w:rPr>
        <w:t xml:space="preserve"> </w:t>
      </w:r>
      <w:r>
        <w:t>z</w:t>
      </w:r>
      <w:r>
        <w:rPr>
          <w:spacing w:val="-6"/>
        </w:rPr>
        <w:t xml:space="preserve"> </w:t>
      </w:r>
      <w:r>
        <w:t>postępowania</w:t>
      </w:r>
      <w:r>
        <w:rPr>
          <w:spacing w:val="-5"/>
        </w:rPr>
        <w:t xml:space="preserve"> </w:t>
      </w:r>
      <w:r>
        <w:t>na</w:t>
      </w:r>
      <w:r>
        <w:rPr>
          <w:spacing w:val="-6"/>
        </w:rPr>
        <w:t xml:space="preserve"> </w:t>
      </w:r>
      <w:r>
        <w:t>podstawie</w:t>
      </w:r>
      <w:r>
        <w:rPr>
          <w:spacing w:val="-5"/>
        </w:rPr>
        <w:t xml:space="preserve"> </w:t>
      </w:r>
      <w:r>
        <w:t>art.</w:t>
      </w:r>
      <w:r>
        <w:rPr>
          <w:spacing w:val="-6"/>
        </w:rPr>
        <w:t xml:space="preserve"> </w:t>
      </w:r>
      <w:r>
        <w:t>108</w:t>
      </w:r>
      <w:r>
        <w:rPr>
          <w:spacing w:val="-5"/>
        </w:rPr>
        <w:t xml:space="preserve"> </w:t>
      </w:r>
      <w:r>
        <w:t>ust.</w:t>
      </w:r>
      <w:r>
        <w:rPr>
          <w:spacing w:val="-6"/>
        </w:rPr>
        <w:t xml:space="preserve"> </w:t>
      </w:r>
      <w:r>
        <w:t>1</w:t>
      </w:r>
      <w:r>
        <w:rPr>
          <w:spacing w:val="-6"/>
        </w:rPr>
        <w:t xml:space="preserve"> </w:t>
      </w:r>
      <w:r>
        <w:t>ustawy</w:t>
      </w:r>
      <w:r>
        <w:rPr>
          <w:spacing w:val="-7"/>
        </w:rPr>
        <w:t xml:space="preserve"> </w:t>
      </w:r>
      <w:r>
        <w:rPr>
          <w:spacing w:val="-4"/>
        </w:rPr>
        <w:t>Pzp.</w:t>
      </w:r>
    </w:p>
    <w:p w14:paraId="5689B77A" w14:textId="77777777" w:rsidR="00BE098F" w:rsidRDefault="00000000">
      <w:pPr>
        <w:pStyle w:val="Akapitzlist"/>
        <w:numPr>
          <w:ilvl w:val="0"/>
          <w:numId w:val="2"/>
        </w:numPr>
        <w:tabs>
          <w:tab w:val="left" w:pos="453"/>
          <w:tab w:val="left" w:pos="502"/>
        </w:tabs>
        <w:spacing w:line="264" w:lineRule="auto"/>
        <w:ind w:right="451" w:hanging="142"/>
        <w:rPr>
          <w:sz w:val="24"/>
        </w:rPr>
      </w:pPr>
      <w:r>
        <w:rPr>
          <w:sz w:val="24"/>
        </w:rPr>
        <w:t>Oświadczam,</w:t>
      </w:r>
      <w:r>
        <w:rPr>
          <w:spacing w:val="40"/>
          <w:sz w:val="24"/>
        </w:rPr>
        <w:t xml:space="preserve"> </w:t>
      </w:r>
      <w:r>
        <w:rPr>
          <w:sz w:val="24"/>
        </w:rPr>
        <w:t>że nie podlegam wykluczeniu z postępowania na podstawie art. 7 ust. 1 ustawy z</w:t>
      </w:r>
      <w:r>
        <w:rPr>
          <w:spacing w:val="-3"/>
          <w:sz w:val="24"/>
        </w:rPr>
        <w:t xml:space="preserve"> </w:t>
      </w:r>
      <w:r>
        <w:rPr>
          <w:sz w:val="24"/>
        </w:rPr>
        <w:t>dnia 16 kwietnia 2022 r o szczególnych rozwiązaniach w zakresie</w:t>
      </w:r>
      <w:r>
        <w:rPr>
          <w:spacing w:val="40"/>
          <w:sz w:val="24"/>
        </w:rPr>
        <w:t xml:space="preserve"> </w:t>
      </w:r>
      <w:r>
        <w:rPr>
          <w:sz w:val="24"/>
        </w:rPr>
        <w:t>przeciwdziałania wspieraniu agresji na Ukrainę oraz służących ochronie bezpieczeństwa narodowego (Dz.</w:t>
      </w:r>
      <w:r>
        <w:rPr>
          <w:spacing w:val="40"/>
          <w:sz w:val="24"/>
        </w:rPr>
        <w:t xml:space="preserve"> </w:t>
      </w:r>
      <w:r>
        <w:rPr>
          <w:sz w:val="24"/>
        </w:rPr>
        <w:t>U</w:t>
      </w:r>
      <w:r>
        <w:rPr>
          <w:spacing w:val="40"/>
          <w:sz w:val="24"/>
        </w:rPr>
        <w:t xml:space="preserve"> </w:t>
      </w:r>
      <w:r>
        <w:rPr>
          <w:sz w:val="24"/>
        </w:rPr>
        <w:t>z</w:t>
      </w:r>
      <w:r>
        <w:rPr>
          <w:spacing w:val="40"/>
          <w:sz w:val="24"/>
        </w:rPr>
        <w:t xml:space="preserve"> </w:t>
      </w:r>
      <w:r>
        <w:rPr>
          <w:sz w:val="24"/>
        </w:rPr>
        <w:t>2022 poz. 835),</w:t>
      </w:r>
    </w:p>
    <w:p w14:paraId="7C509E6E" w14:textId="77777777" w:rsidR="00BE098F" w:rsidRDefault="00000000">
      <w:pPr>
        <w:pStyle w:val="Akapitzlist"/>
        <w:numPr>
          <w:ilvl w:val="0"/>
          <w:numId w:val="2"/>
        </w:numPr>
        <w:tabs>
          <w:tab w:val="left" w:pos="442"/>
          <w:tab w:val="left" w:pos="453"/>
        </w:tabs>
        <w:spacing w:line="264" w:lineRule="auto"/>
        <w:ind w:right="446" w:hanging="142"/>
      </w:pPr>
      <w:r>
        <w:t xml:space="preserve">Oświadczam, że zachodzą w stosunku do mnie podstawy wykluczenia z postępowania na podstawie art. …. ustawy Pzp </w:t>
      </w:r>
      <w:r>
        <w:rPr>
          <w:i/>
        </w:rPr>
        <w:t>(podać mającą zastosowanie podstawę wykluczenia spośród wymienionych w</w:t>
      </w:r>
      <w:r>
        <w:rPr>
          <w:i/>
          <w:spacing w:val="40"/>
        </w:rPr>
        <w:t xml:space="preserve"> </w:t>
      </w:r>
      <w:r>
        <w:rPr>
          <w:i/>
        </w:rPr>
        <w:t>art. 108 ust. 1 ustawy Pzp).</w:t>
      </w:r>
    </w:p>
    <w:p w14:paraId="3BDADD5E" w14:textId="116B5080" w:rsidR="00BE098F" w:rsidRDefault="00000000">
      <w:pPr>
        <w:spacing w:before="119" w:line="266" w:lineRule="auto"/>
        <w:ind w:left="311" w:right="457"/>
        <w:jc w:val="both"/>
      </w:pPr>
      <w:r>
        <w:t>Jednocześnie oświadczam, że w związku z ww. okolicznością, na podstawie art. 110 ust. 2 ustawy Pzp podjąłem następujące środki naprawcze:</w:t>
      </w:r>
      <w:r w:rsidR="009505E8">
        <w:t xml:space="preserve"> </w:t>
      </w:r>
    </w:p>
    <w:p w14:paraId="566B3F48" w14:textId="77777777" w:rsidR="00BE098F" w:rsidRDefault="00000000">
      <w:pPr>
        <w:spacing w:before="116"/>
        <w:ind w:left="311"/>
        <w:rPr>
          <w:i/>
          <w:spacing w:val="-2"/>
          <w:sz w:val="18"/>
        </w:rPr>
      </w:pPr>
      <w:r>
        <w:rPr>
          <w:i/>
          <w:spacing w:val="-2"/>
          <w:sz w:val="18"/>
        </w:rPr>
        <w:t>………………………………………………………………………………………………………………………………………….............………………………………………………</w:t>
      </w:r>
    </w:p>
    <w:p w14:paraId="3E04B69A" w14:textId="77777777" w:rsidR="009505E8" w:rsidRDefault="009505E8" w:rsidP="009505E8">
      <w:pPr>
        <w:spacing w:before="116"/>
        <w:ind w:left="311"/>
        <w:rPr>
          <w:i/>
          <w:sz w:val="18"/>
        </w:rPr>
      </w:pPr>
      <w:r>
        <w:rPr>
          <w:i/>
          <w:spacing w:val="-2"/>
          <w:sz w:val="18"/>
        </w:rPr>
        <w:t>………………………………………………………………………………………………………………………………………….............………………………………………………</w:t>
      </w:r>
    </w:p>
    <w:p w14:paraId="6B6788B7" w14:textId="77777777" w:rsidR="00BE098F" w:rsidRDefault="00000000">
      <w:pPr>
        <w:pStyle w:val="Tekstpodstawowy"/>
        <w:spacing w:before="3"/>
        <w:jc w:val="left"/>
        <w:rPr>
          <w:i/>
          <w:sz w:val="17"/>
        </w:rPr>
      </w:pPr>
      <w:r>
        <w:rPr>
          <w:i/>
          <w:noProof/>
          <w:sz w:val="17"/>
        </w:rPr>
        <mc:AlternateContent>
          <mc:Choice Requires="wps">
            <w:drawing>
              <wp:anchor distT="0" distB="0" distL="0" distR="0" simplePos="0" relativeHeight="487607808" behindDoc="1" locked="0" layoutInCell="1" allowOverlap="1" wp14:anchorId="19C26E79" wp14:editId="5314DC37">
                <wp:simplePos x="0" y="0"/>
                <wp:positionH relativeFrom="page">
                  <wp:posOffset>827836</wp:posOffset>
                </wp:positionH>
                <wp:positionV relativeFrom="paragraph">
                  <wp:posOffset>143713</wp:posOffset>
                </wp:positionV>
                <wp:extent cx="1829435" cy="762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BB3B8B7" id="Graphic 49" o:spid="_x0000_s1026" style="position:absolute;margin-left:65.2pt;margin-top:11.3pt;width:144.05pt;height:.6pt;z-index:-1570867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" path="m1829054,l,,,7620r1829054,l1829054,xe" fillcolor="black" stroked="f">
                <v:path arrowok="t"/>
                <w10:wrap type="topAndBottom" anchorx="page"/>
              </v:shape>
            </w:pict>
          </mc:Fallback>
        </mc:AlternateContent>
      </w:r>
    </w:p>
    <w:p w14:paraId="7DF4D355" w14:textId="159A2E3E" w:rsidR="00BE098F" w:rsidRPr="00777C90" w:rsidRDefault="00000000" w:rsidP="00777C90">
      <w:pPr>
        <w:pStyle w:val="Akapitzlist"/>
        <w:spacing w:before="103"/>
        <w:ind w:left="671" w:firstLine="0"/>
        <w:rPr>
          <w:rFonts w:ascii="Times New Roman" w:hAnsi="Times New Roman"/>
          <w:sz w:val="20"/>
        </w:rPr>
      </w:pPr>
      <w:r w:rsidRPr="00777C90">
        <w:rPr>
          <w:rFonts w:ascii="Times New Roman" w:hAnsi="Times New Roman"/>
          <w:sz w:val="20"/>
        </w:rPr>
        <w:t>Odrębne</w:t>
      </w:r>
      <w:r w:rsidRPr="00777C90">
        <w:rPr>
          <w:rFonts w:ascii="Times New Roman" w:hAnsi="Times New Roman"/>
          <w:spacing w:val="-7"/>
          <w:sz w:val="20"/>
        </w:rPr>
        <w:t xml:space="preserve"> </w:t>
      </w:r>
      <w:r w:rsidRPr="00777C90">
        <w:rPr>
          <w:rFonts w:ascii="Times New Roman" w:hAnsi="Times New Roman"/>
          <w:sz w:val="20"/>
        </w:rPr>
        <w:t>oświadczenia</w:t>
      </w:r>
      <w:r w:rsidRPr="00777C90">
        <w:rPr>
          <w:rFonts w:ascii="Times New Roman" w:hAnsi="Times New Roman"/>
          <w:spacing w:val="-6"/>
          <w:sz w:val="20"/>
        </w:rPr>
        <w:t xml:space="preserve"> </w:t>
      </w:r>
      <w:r w:rsidRPr="00777C90">
        <w:rPr>
          <w:rFonts w:ascii="Times New Roman" w:hAnsi="Times New Roman"/>
          <w:sz w:val="20"/>
        </w:rPr>
        <w:t>składa</w:t>
      </w:r>
      <w:r w:rsidRPr="00777C90">
        <w:rPr>
          <w:rFonts w:ascii="Times New Roman" w:hAnsi="Times New Roman"/>
          <w:spacing w:val="-7"/>
          <w:sz w:val="20"/>
        </w:rPr>
        <w:t xml:space="preserve"> </w:t>
      </w:r>
      <w:r w:rsidRPr="00777C90">
        <w:rPr>
          <w:rFonts w:ascii="Times New Roman" w:hAnsi="Times New Roman"/>
          <w:sz w:val="20"/>
        </w:rPr>
        <w:t>wykonawca</w:t>
      </w:r>
      <w:r w:rsidRPr="00777C90">
        <w:rPr>
          <w:rFonts w:ascii="Times New Roman" w:hAnsi="Times New Roman"/>
          <w:spacing w:val="-7"/>
          <w:sz w:val="20"/>
        </w:rPr>
        <w:t xml:space="preserve"> </w:t>
      </w:r>
      <w:r w:rsidRPr="00777C90">
        <w:rPr>
          <w:rFonts w:ascii="Times New Roman" w:hAnsi="Times New Roman"/>
          <w:sz w:val="20"/>
        </w:rPr>
        <w:t>oraz</w:t>
      </w:r>
      <w:r w:rsidRPr="00777C90">
        <w:rPr>
          <w:rFonts w:ascii="Times New Roman" w:hAnsi="Times New Roman"/>
          <w:spacing w:val="-6"/>
          <w:sz w:val="20"/>
        </w:rPr>
        <w:t xml:space="preserve"> </w:t>
      </w:r>
      <w:r w:rsidRPr="00777C90">
        <w:rPr>
          <w:rFonts w:ascii="Times New Roman" w:hAnsi="Times New Roman"/>
          <w:sz w:val="20"/>
        </w:rPr>
        <w:t>podmiot</w:t>
      </w:r>
      <w:r w:rsidRPr="00777C90">
        <w:rPr>
          <w:rFonts w:ascii="Times New Roman" w:hAnsi="Times New Roman"/>
          <w:spacing w:val="-8"/>
          <w:sz w:val="20"/>
        </w:rPr>
        <w:t xml:space="preserve"> </w:t>
      </w:r>
      <w:r w:rsidRPr="00777C90">
        <w:rPr>
          <w:rFonts w:ascii="Times New Roman" w:hAnsi="Times New Roman"/>
          <w:sz w:val="20"/>
        </w:rPr>
        <w:t>udostępniający</w:t>
      </w:r>
      <w:r w:rsidRPr="00777C90">
        <w:rPr>
          <w:rFonts w:ascii="Times New Roman" w:hAnsi="Times New Roman"/>
          <w:spacing w:val="-5"/>
          <w:sz w:val="20"/>
        </w:rPr>
        <w:t xml:space="preserve"> </w:t>
      </w:r>
      <w:r w:rsidRPr="00777C90">
        <w:rPr>
          <w:rFonts w:ascii="Times New Roman" w:hAnsi="Times New Roman"/>
          <w:spacing w:val="-2"/>
          <w:sz w:val="20"/>
        </w:rPr>
        <w:t>zasoby</w:t>
      </w:r>
    </w:p>
    <w:p w14:paraId="345C51A6" w14:textId="77777777" w:rsidR="00BE098F" w:rsidRDefault="00BE098F">
      <w:pPr>
        <w:rPr>
          <w:rFonts w:ascii="Times New Roman" w:hAnsi="Times New Roman"/>
          <w:sz w:val="20"/>
        </w:rPr>
        <w:sectPr w:rsidR="00BE098F" w:rsidSect="003B32CC">
          <w:type w:val="continuous"/>
          <w:pgSz w:w="11910" w:h="16840"/>
          <w:pgMar w:top="1134" w:right="567" w:bottom="280" w:left="992" w:header="580" w:footer="339" w:gutter="0"/>
          <w:cols w:space="708"/>
        </w:sectPr>
      </w:pPr>
    </w:p>
    <w:p w14:paraId="4546C121" w14:textId="41B80292" w:rsidR="00BE098F" w:rsidRPr="00777C90" w:rsidRDefault="00777C90" w:rsidP="00777C90">
      <w:pPr>
        <w:tabs>
          <w:tab w:val="left" w:pos="738"/>
          <w:tab w:val="left" w:pos="9924"/>
        </w:tabs>
        <w:spacing w:before="143"/>
        <w:ind w:left="284"/>
        <w:rPr>
          <w:b/>
          <w:sz w:val="24"/>
        </w:rPr>
      </w:pPr>
      <w:r>
        <w:rPr>
          <w:b/>
          <w:color w:val="000000"/>
          <w:spacing w:val="-2"/>
          <w:sz w:val="21"/>
          <w:shd w:val="clear" w:color="auto" w:fill="E7E6E6"/>
        </w:rPr>
        <w:lastRenderedPageBreak/>
        <w:t xml:space="preserve">2. </w:t>
      </w:r>
      <w:r w:rsidRPr="00777C90">
        <w:rPr>
          <w:b/>
          <w:color w:val="000000"/>
          <w:spacing w:val="-2"/>
          <w:sz w:val="21"/>
          <w:shd w:val="clear" w:color="auto" w:fill="E7E6E6"/>
        </w:rPr>
        <w:t>OŚWIADCZENIA</w:t>
      </w:r>
      <w:r w:rsidRPr="00777C90">
        <w:rPr>
          <w:b/>
          <w:color w:val="000000"/>
          <w:spacing w:val="-6"/>
          <w:sz w:val="21"/>
          <w:shd w:val="clear" w:color="auto" w:fill="E7E6E6"/>
        </w:rPr>
        <w:t xml:space="preserve"> </w:t>
      </w:r>
      <w:r w:rsidRPr="00777C90">
        <w:rPr>
          <w:b/>
          <w:color w:val="000000"/>
          <w:spacing w:val="-2"/>
          <w:sz w:val="21"/>
          <w:shd w:val="clear" w:color="auto" w:fill="E7E6E6"/>
        </w:rPr>
        <w:t>DOTYCZĄCE PODMIOTU,</w:t>
      </w:r>
      <w:r w:rsidRPr="00777C90">
        <w:rPr>
          <w:b/>
          <w:color w:val="000000"/>
          <w:spacing w:val="-3"/>
          <w:sz w:val="21"/>
          <w:shd w:val="clear" w:color="auto" w:fill="E7E6E6"/>
        </w:rPr>
        <w:t xml:space="preserve"> </w:t>
      </w:r>
      <w:r w:rsidRPr="00777C90">
        <w:rPr>
          <w:b/>
          <w:color w:val="000000"/>
          <w:spacing w:val="-2"/>
          <w:sz w:val="21"/>
          <w:shd w:val="clear" w:color="auto" w:fill="E7E6E6"/>
        </w:rPr>
        <w:t>NA</w:t>
      </w:r>
      <w:r w:rsidRPr="00777C90">
        <w:rPr>
          <w:b/>
          <w:color w:val="000000"/>
          <w:spacing w:val="-3"/>
          <w:sz w:val="21"/>
          <w:shd w:val="clear" w:color="auto" w:fill="E7E6E6"/>
        </w:rPr>
        <w:t xml:space="preserve"> </w:t>
      </w:r>
      <w:r w:rsidRPr="00777C90">
        <w:rPr>
          <w:b/>
          <w:color w:val="000000"/>
          <w:spacing w:val="-2"/>
          <w:sz w:val="21"/>
          <w:shd w:val="clear" w:color="auto" w:fill="E7E6E6"/>
        </w:rPr>
        <w:t>KTÓREGO</w:t>
      </w:r>
      <w:r w:rsidRPr="00777C90">
        <w:rPr>
          <w:b/>
          <w:color w:val="000000"/>
          <w:spacing w:val="-3"/>
          <w:sz w:val="21"/>
          <w:shd w:val="clear" w:color="auto" w:fill="E7E6E6"/>
        </w:rPr>
        <w:t xml:space="preserve"> </w:t>
      </w:r>
      <w:r w:rsidRPr="00777C90">
        <w:rPr>
          <w:b/>
          <w:color w:val="000000"/>
          <w:spacing w:val="-2"/>
          <w:sz w:val="21"/>
          <w:shd w:val="clear" w:color="auto" w:fill="E7E6E6"/>
        </w:rPr>
        <w:t>ZASOBY</w:t>
      </w:r>
      <w:r w:rsidRPr="00777C90">
        <w:rPr>
          <w:b/>
          <w:color w:val="000000"/>
          <w:spacing w:val="-3"/>
          <w:sz w:val="21"/>
          <w:shd w:val="clear" w:color="auto" w:fill="E7E6E6"/>
        </w:rPr>
        <w:t xml:space="preserve"> </w:t>
      </w:r>
      <w:r w:rsidRPr="00777C90">
        <w:rPr>
          <w:b/>
          <w:color w:val="000000"/>
          <w:spacing w:val="-2"/>
          <w:sz w:val="21"/>
          <w:shd w:val="clear" w:color="auto" w:fill="E7E6E6"/>
        </w:rPr>
        <w:t>POWOŁUJE SIĘ</w:t>
      </w:r>
      <w:r w:rsidRPr="00777C90">
        <w:rPr>
          <w:b/>
          <w:color w:val="000000"/>
          <w:spacing w:val="-4"/>
          <w:sz w:val="21"/>
          <w:shd w:val="clear" w:color="auto" w:fill="E7E6E6"/>
        </w:rPr>
        <w:t xml:space="preserve"> </w:t>
      </w:r>
      <w:r w:rsidRPr="00777C90">
        <w:rPr>
          <w:b/>
          <w:color w:val="000000"/>
          <w:spacing w:val="-2"/>
          <w:sz w:val="21"/>
          <w:shd w:val="clear" w:color="auto" w:fill="E7E6E6"/>
        </w:rPr>
        <w:t>WYKONAWCA:</w:t>
      </w:r>
      <w:r w:rsidRPr="00777C90">
        <w:rPr>
          <w:b/>
          <w:color w:val="000000"/>
          <w:sz w:val="21"/>
          <w:shd w:val="clear" w:color="auto" w:fill="E7E6E6"/>
        </w:rPr>
        <w:tab/>
      </w:r>
    </w:p>
    <w:p w14:paraId="466BF005" w14:textId="77777777" w:rsidR="00BE098F" w:rsidRDefault="00000000">
      <w:pPr>
        <w:spacing w:before="136" w:line="264" w:lineRule="auto"/>
        <w:ind w:left="311"/>
      </w:pPr>
      <w:r>
        <w:t>Oświadczam,</w:t>
      </w:r>
      <w:r>
        <w:rPr>
          <w:spacing w:val="80"/>
        </w:rPr>
        <w:t xml:space="preserve"> </w:t>
      </w:r>
      <w:r>
        <w:t>że</w:t>
      </w:r>
      <w:r>
        <w:rPr>
          <w:spacing w:val="80"/>
        </w:rPr>
        <w:t xml:space="preserve"> </w:t>
      </w:r>
      <w:r>
        <w:t>następujący/e</w:t>
      </w:r>
      <w:r>
        <w:rPr>
          <w:spacing w:val="80"/>
        </w:rPr>
        <w:t xml:space="preserve"> </w:t>
      </w:r>
      <w:r>
        <w:t>podmioty,</w:t>
      </w:r>
      <w:r>
        <w:rPr>
          <w:spacing w:val="80"/>
        </w:rPr>
        <w:t xml:space="preserve"> </w:t>
      </w:r>
      <w:r>
        <w:t>na</w:t>
      </w:r>
      <w:r>
        <w:rPr>
          <w:spacing w:val="80"/>
        </w:rPr>
        <w:t xml:space="preserve"> </w:t>
      </w:r>
      <w:r>
        <w:t>którego/</w:t>
      </w:r>
      <w:proofErr w:type="spellStart"/>
      <w:r>
        <w:t>ych</w:t>
      </w:r>
      <w:proofErr w:type="spellEnd"/>
      <w:r>
        <w:rPr>
          <w:spacing w:val="80"/>
        </w:rPr>
        <w:t xml:space="preserve"> </w:t>
      </w:r>
      <w:r>
        <w:t>zasoby</w:t>
      </w:r>
      <w:r>
        <w:rPr>
          <w:spacing w:val="80"/>
        </w:rPr>
        <w:t xml:space="preserve"> </w:t>
      </w:r>
      <w:r>
        <w:t>powołuję</w:t>
      </w:r>
      <w:r>
        <w:rPr>
          <w:spacing w:val="80"/>
        </w:rPr>
        <w:t xml:space="preserve"> </w:t>
      </w:r>
      <w:r>
        <w:t>się</w:t>
      </w:r>
      <w:r>
        <w:rPr>
          <w:spacing w:val="80"/>
        </w:rPr>
        <w:t xml:space="preserve"> </w:t>
      </w:r>
      <w:r>
        <w:t>w</w:t>
      </w:r>
      <w:r>
        <w:rPr>
          <w:spacing w:val="80"/>
        </w:rPr>
        <w:t xml:space="preserve"> </w:t>
      </w:r>
      <w:r>
        <w:t xml:space="preserve">niniejszym postępowaniu, </w:t>
      </w:r>
      <w:proofErr w:type="spellStart"/>
      <w:r>
        <w:t>tj</w:t>
      </w:r>
      <w:proofErr w:type="spellEnd"/>
      <w:r>
        <w:t>:</w:t>
      </w:r>
    </w:p>
    <w:p w14:paraId="35E3D246" w14:textId="77777777" w:rsidR="00BE098F" w:rsidRDefault="00000000">
      <w:pPr>
        <w:spacing w:before="122"/>
        <w:ind w:left="311"/>
      </w:pPr>
      <w:r>
        <w:rPr>
          <w:spacing w:val="-2"/>
        </w:rPr>
        <w:t>………………………………………………………………………………………………………………………………............……….………</w:t>
      </w:r>
    </w:p>
    <w:p w14:paraId="000694D6" w14:textId="77777777" w:rsidR="00BE098F" w:rsidRDefault="00000000">
      <w:pPr>
        <w:spacing w:before="25"/>
        <w:ind w:left="311"/>
      </w:pPr>
      <w:r>
        <w:rPr>
          <w:spacing w:val="-2"/>
        </w:rPr>
        <w:t>…………………………………………………………………………………………………………………………............…………….………</w:t>
      </w:r>
    </w:p>
    <w:p w14:paraId="17887B36" w14:textId="77777777" w:rsidR="00BE098F" w:rsidRDefault="00000000">
      <w:pPr>
        <w:spacing w:before="145"/>
        <w:ind w:left="-1" w:right="142"/>
        <w:jc w:val="center"/>
        <w:rPr>
          <w:i/>
          <w:sz w:val="16"/>
        </w:rPr>
      </w:pPr>
      <w:r>
        <w:rPr>
          <w:i/>
          <w:sz w:val="16"/>
        </w:rPr>
        <w:t>(podać</w:t>
      </w:r>
      <w:r>
        <w:rPr>
          <w:i/>
          <w:spacing w:val="-6"/>
          <w:sz w:val="16"/>
        </w:rPr>
        <w:t xml:space="preserve"> </w:t>
      </w:r>
      <w:r>
        <w:rPr>
          <w:i/>
          <w:sz w:val="16"/>
        </w:rPr>
        <w:t>pełną</w:t>
      </w:r>
      <w:r>
        <w:rPr>
          <w:i/>
          <w:spacing w:val="-7"/>
          <w:sz w:val="16"/>
        </w:rPr>
        <w:t xml:space="preserve"> </w:t>
      </w:r>
      <w:r>
        <w:rPr>
          <w:i/>
          <w:sz w:val="16"/>
        </w:rPr>
        <w:t>nazwę/firmę,</w:t>
      </w:r>
      <w:r>
        <w:rPr>
          <w:i/>
          <w:spacing w:val="-6"/>
          <w:sz w:val="16"/>
        </w:rPr>
        <w:t xml:space="preserve"> </w:t>
      </w:r>
      <w:r>
        <w:rPr>
          <w:i/>
          <w:sz w:val="16"/>
        </w:rPr>
        <w:t>adres</w:t>
      </w:r>
      <w:r>
        <w:rPr>
          <w:i/>
          <w:spacing w:val="-4"/>
          <w:sz w:val="16"/>
        </w:rPr>
        <w:t xml:space="preserve"> </w:t>
      </w:r>
      <w:r>
        <w:rPr>
          <w:i/>
          <w:sz w:val="16"/>
        </w:rPr>
        <w:t>a</w:t>
      </w:r>
      <w:r>
        <w:rPr>
          <w:i/>
          <w:spacing w:val="-8"/>
          <w:sz w:val="16"/>
        </w:rPr>
        <w:t xml:space="preserve"> </w:t>
      </w:r>
      <w:r>
        <w:rPr>
          <w:i/>
          <w:sz w:val="16"/>
        </w:rPr>
        <w:t>także</w:t>
      </w:r>
      <w:r>
        <w:rPr>
          <w:i/>
          <w:spacing w:val="-7"/>
          <w:sz w:val="16"/>
        </w:rPr>
        <w:t xml:space="preserve"> </w:t>
      </w:r>
      <w:r>
        <w:rPr>
          <w:i/>
          <w:sz w:val="16"/>
        </w:rPr>
        <w:t>w</w:t>
      </w:r>
      <w:r>
        <w:rPr>
          <w:i/>
          <w:spacing w:val="-5"/>
          <w:sz w:val="16"/>
        </w:rPr>
        <w:t xml:space="preserve"> </w:t>
      </w:r>
      <w:r>
        <w:rPr>
          <w:i/>
          <w:sz w:val="16"/>
        </w:rPr>
        <w:t>zależności</w:t>
      </w:r>
      <w:r>
        <w:rPr>
          <w:i/>
          <w:spacing w:val="-5"/>
          <w:sz w:val="16"/>
        </w:rPr>
        <w:t xml:space="preserve"> </w:t>
      </w:r>
      <w:r>
        <w:rPr>
          <w:i/>
          <w:sz w:val="16"/>
        </w:rPr>
        <w:t>od</w:t>
      </w:r>
      <w:r>
        <w:rPr>
          <w:i/>
          <w:spacing w:val="-7"/>
          <w:sz w:val="16"/>
        </w:rPr>
        <w:t xml:space="preserve"> </w:t>
      </w:r>
      <w:r>
        <w:rPr>
          <w:i/>
          <w:sz w:val="16"/>
        </w:rPr>
        <w:t>podmiotu:</w:t>
      </w:r>
      <w:r>
        <w:rPr>
          <w:i/>
          <w:spacing w:val="-5"/>
          <w:sz w:val="16"/>
        </w:rPr>
        <w:t xml:space="preserve"> </w:t>
      </w:r>
      <w:r>
        <w:rPr>
          <w:i/>
          <w:sz w:val="16"/>
        </w:rPr>
        <w:t>NIP/PESEL,</w:t>
      </w:r>
      <w:r>
        <w:rPr>
          <w:i/>
          <w:spacing w:val="-6"/>
          <w:sz w:val="16"/>
        </w:rPr>
        <w:t xml:space="preserve"> </w:t>
      </w:r>
      <w:r>
        <w:rPr>
          <w:i/>
          <w:spacing w:val="-2"/>
          <w:sz w:val="16"/>
        </w:rPr>
        <w:t>KRS/</w:t>
      </w:r>
      <w:proofErr w:type="spellStart"/>
      <w:r>
        <w:rPr>
          <w:i/>
          <w:spacing w:val="-2"/>
          <w:sz w:val="16"/>
        </w:rPr>
        <w:t>CEiDG</w:t>
      </w:r>
      <w:proofErr w:type="spellEnd"/>
      <w:r>
        <w:rPr>
          <w:i/>
          <w:spacing w:val="-2"/>
          <w:sz w:val="16"/>
        </w:rPr>
        <w:t>)</w:t>
      </w:r>
    </w:p>
    <w:p w14:paraId="69EB7333" w14:textId="77777777" w:rsidR="00BE098F" w:rsidRDefault="00000000">
      <w:pPr>
        <w:spacing w:before="139"/>
        <w:ind w:left="311"/>
      </w:pPr>
      <w:r>
        <w:t>nie</w:t>
      </w:r>
      <w:r>
        <w:rPr>
          <w:spacing w:val="-9"/>
        </w:rPr>
        <w:t xml:space="preserve"> </w:t>
      </w:r>
      <w:r>
        <w:t>podlega/ją</w:t>
      </w:r>
      <w:r>
        <w:rPr>
          <w:spacing w:val="-7"/>
        </w:rPr>
        <w:t xml:space="preserve"> </w:t>
      </w:r>
      <w:r>
        <w:t>wykluczeniu</w:t>
      </w:r>
      <w:r>
        <w:rPr>
          <w:spacing w:val="-7"/>
        </w:rPr>
        <w:t xml:space="preserve"> </w:t>
      </w:r>
      <w:r>
        <w:t>z</w:t>
      </w:r>
      <w:r>
        <w:rPr>
          <w:spacing w:val="-7"/>
        </w:rPr>
        <w:t xml:space="preserve"> </w:t>
      </w:r>
      <w:r>
        <w:t>postępowania</w:t>
      </w:r>
      <w:r>
        <w:rPr>
          <w:spacing w:val="-6"/>
        </w:rPr>
        <w:t xml:space="preserve"> </w:t>
      </w:r>
      <w:r>
        <w:t>o</w:t>
      </w:r>
      <w:r>
        <w:rPr>
          <w:spacing w:val="-10"/>
        </w:rPr>
        <w:t xml:space="preserve"> </w:t>
      </w:r>
      <w:r>
        <w:t>udzielenie</w:t>
      </w:r>
      <w:r>
        <w:rPr>
          <w:spacing w:val="-6"/>
        </w:rPr>
        <w:t xml:space="preserve"> </w:t>
      </w:r>
      <w:r>
        <w:rPr>
          <w:spacing w:val="-2"/>
        </w:rPr>
        <w:t>zamówienia.</w:t>
      </w:r>
    </w:p>
    <w:p w14:paraId="08AF55F3" w14:textId="77777777" w:rsidR="00BE098F" w:rsidRDefault="00000000">
      <w:pPr>
        <w:pStyle w:val="Tekstpodstawowy"/>
        <w:spacing w:before="4"/>
        <w:jc w:val="left"/>
        <w:rPr>
          <w:sz w:val="10"/>
        </w:rPr>
      </w:pPr>
      <w:r>
        <w:rPr>
          <w:noProof/>
          <w:sz w:val="10"/>
        </w:rPr>
        <mc:AlternateContent>
          <mc:Choice Requires="wps">
            <w:drawing>
              <wp:anchor distT="0" distB="0" distL="0" distR="0" simplePos="0" relativeHeight="487609856" behindDoc="1" locked="0" layoutInCell="1" allowOverlap="1" wp14:anchorId="62511606" wp14:editId="5BC6E189">
                <wp:simplePos x="0" y="0"/>
                <wp:positionH relativeFrom="page">
                  <wp:posOffset>809548</wp:posOffset>
                </wp:positionH>
                <wp:positionV relativeFrom="paragraph">
                  <wp:posOffset>92577</wp:posOffset>
                </wp:positionV>
                <wp:extent cx="6123305" cy="449580"/>
                <wp:effectExtent l="0" t="0" r="0" b="0"/>
                <wp:wrapTopAndBottom/>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3305" cy="449580"/>
                        </a:xfrm>
                        <a:prstGeom prst="rect">
                          <a:avLst/>
                        </a:prstGeom>
                        <a:solidFill>
                          <a:srgbClr val="E7E6E6"/>
                        </a:solidFill>
                      </wps:spPr>
                      <wps:txbx>
                        <w:txbxContent>
                          <w:p w14:paraId="68165A47" w14:textId="77777777" w:rsidR="00BE098F" w:rsidRDefault="00000000">
                            <w:pPr>
                              <w:tabs>
                                <w:tab w:val="left" w:pos="455"/>
                              </w:tabs>
                              <w:spacing w:line="256" w:lineRule="auto"/>
                              <w:ind w:left="455" w:right="28" w:hanging="428"/>
                              <w:rPr>
                                <w:b/>
                                <w:color w:val="000000"/>
                              </w:rPr>
                            </w:pPr>
                            <w:r>
                              <w:rPr>
                                <w:b/>
                                <w:color w:val="000000"/>
                                <w:spacing w:val="-6"/>
                                <w:sz w:val="24"/>
                              </w:rPr>
                              <w:t>3.</w:t>
                            </w:r>
                            <w:r>
                              <w:rPr>
                                <w:b/>
                                <w:color w:val="000000"/>
                                <w:sz w:val="24"/>
                              </w:rPr>
                              <w:tab/>
                            </w:r>
                            <w:r>
                              <w:rPr>
                                <w:b/>
                                <w:color w:val="000000"/>
                              </w:rPr>
                              <w:t>OŚWIADCZENIE DOTYCZĄCE PODWYKONAWCY NIEBĘDĄCEGO PODMIOTEM, NA KTÓREGO ZASOBY POWOŁUJE SIĘ WYKONAWCA:</w:t>
                            </w:r>
                          </w:p>
                        </w:txbxContent>
                      </wps:txbx>
                      <wps:bodyPr wrap="square" lIns="0" tIns="0" rIns="0" bIns="0" rtlCol="0">
                        <a:noAutofit/>
                      </wps:bodyPr>
                    </wps:wsp>
                  </a:graphicData>
                </a:graphic>
              </wp:anchor>
            </w:drawing>
          </mc:Choice>
          <mc:Fallback>
            <w:pict>
              <v:shape w14:anchorId="62511606" id="Textbox 50" o:spid="_x0000_s1027" type="#_x0000_t202" style="position:absolute;margin-left:63.75pt;margin-top:7.3pt;width:482.15pt;height:35.4pt;z-index:-15706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" fillcolor="#e7e6e6" stroked="f">
                <v:textbox inset="0,0,0,0">
                  <w:txbxContent>
                    <w:p w14:paraId="68165A47" w14:textId="77777777" w:rsidR="00BE098F" w:rsidRDefault="00000000">
                      <w:pPr>
                        <w:tabs>
                          <w:tab w:val="left" w:pos="455"/>
                        </w:tabs>
                        <w:spacing w:line="256" w:lineRule="auto"/>
                        <w:ind w:left="455" w:right="28" w:hanging="428"/>
                        <w:rPr>
                          <w:b/>
                          <w:color w:val="000000"/>
                        </w:rPr>
                      </w:pPr>
                      <w:r>
                        <w:rPr>
                          <w:b/>
                          <w:color w:val="000000"/>
                          <w:spacing w:val="-6"/>
                          <w:sz w:val="24"/>
                        </w:rPr>
                        <w:t>3.</w:t>
                      </w:r>
                      <w:r>
                        <w:rPr>
                          <w:b/>
                          <w:color w:val="000000"/>
                          <w:sz w:val="24"/>
                        </w:rPr>
                        <w:tab/>
                      </w:r>
                      <w:r>
                        <w:rPr>
                          <w:b/>
                          <w:color w:val="000000"/>
                        </w:rPr>
                        <w:t>OŚWIADCZENIE DOTYCZĄCE PODWYKONAWCY NIEBĘDĄCEGO PODMIOTEM, NA KTÓREGO ZASOBY POWOŁUJE SIĘ WYKONAWCA:</w:t>
                      </w:r>
                    </w:p>
                  </w:txbxContent>
                </v:textbox>
                <w10:wrap type="topAndBottom" anchorx="page"/>
              </v:shape>
            </w:pict>
          </mc:Fallback>
        </mc:AlternateContent>
      </w:r>
    </w:p>
    <w:p w14:paraId="4980F430" w14:textId="77777777" w:rsidR="00BE098F" w:rsidRDefault="00000000">
      <w:pPr>
        <w:ind w:left="311"/>
      </w:pPr>
      <w:r>
        <w:rPr>
          <w:spacing w:val="-2"/>
        </w:rPr>
        <w:t>Oświadczam,</w:t>
      </w:r>
      <w:r>
        <w:rPr>
          <w:spacing w:val="4"/>
        </w:rPr>
        <w:t xml:space="preserve"> </w:t>
      </w:r>
      <w:r>
        <w:rPr>
          <w:spacing w:val="-2"/>
        </w:rPr>
        <w:t>że</w:t>
      </w:r>
      <w:r>
        <w:rPr>
          <w:spacing w:val="6"/>
        </w:rPr>
        <w:t xml:space="preserve"> </w:t>
      </w:r>
      <w:r>
        <w:rPr>
          <w:spacing w:val="-2"/>
        </w:rPr>
        <w:t>następujący/e</w:t>
      </w:r>
      <w:r>
        <w:rPr>
          <w:spacing w:val="7"/>
        </w:rPr>
        <w:t xml:space="preserve"> </w:t>
      </w:r>
      <w:r>
        <w:rPr>
          <w:spacing w:val="-2"/>
        </w:rPr>
        <w:t>podmioty,</w:t>
      </w:r>
      <w:r>
        <w:rPr>
          <w:spacing w:val="6"/>
        </w:rPr>
        <w:t xml:space="preserve"> </w:t>
      </w:r>
      <w:r>
        <w:rPr>
          <w:spacing w:val="-2"/>
        </w:rPr>
        <w:t>będący/e</w:t>
      </w:r>
      <w:r>
        <w:rPr>
          <w:spacing w:val="3"/>
        </w:rPr>
        <w:t xml:space="preserve"> </w:t>
      </w:r>
      <w:r>
        <w:rPr>
          <w:spacing w:val="-2"/>
        </w:rPr>
        <w:t>podwykonawcą/</w:t>
      </w:r>
      <w:proofErr w:type="spellStart"/>
      <w:r>
        <w:rPr>
          <w:spacing w:val="-2"/>
        </w:rPr>
        <w:t>ami</w:t>
      </w:r>
      <w:proofErr w:type="spellEnd"/>
      <w:r>
        <w:rPr>
          <w:spacing w:val="-2"/>
        </w:rPr>
        <w:t>:</w:t>
      </w:r>
      <w:r>
        <w:rPr>
          <w:spacing w:val="6"/>
        </w:rPr>
        <w:t xml:space="preserve"> </w:t>
      </w:r>
      <w:r>
        <w:rPr>
          <w:spacing w:val="-2"/>
        </w:rPr>
        <w:t>……………............…………………..</w:t>
      </w:r>
    </w:p>
    <w:p w14:paraId="7324B604" w14:textId="77777777" w:rsidR="00BE098F" w:rsidRDefault="00000000">
      <w:pPr>
        <w:spacing w:before="145"/>
        <w:ind w:left="311"/>
      </w:pPr>
      <w:r>
        <w:rPr>
          <w:spacing w:val="-2"/>
        </w:rPr>
        <w:t>…………………………………………………………………………………………………….…………………............………………………</w:t>
      </w:r>
    </w:p>
    <w:p w14:paraId="6267BCD3" w14:textId="77777777" w:rsidR="00BE098F" w:rsidRDefault="00000000">
      <w:pPr>
        <w:spacing w:before="146"/>
        <w:ind w:left="311"/>
      </w:pPr>
      <w:r>
        <w:rPr>
          <w:spacing w:val="-2"/>
        </w:rPr>
        <w:t>…………………………………………………………………………………………………………………………............…………………….</w:t>
      </w:r>
    </w:p>
    <w:p w14:paraId="40C3D0C8" w14:textId="77777777" w:rsidR="00BE098F" w:rsidRDefault="00000000">
      <w:pPr>
        <w:spacing w:before="145"/>
        <w:ind w:left="-1" w:right="143"/>
        <w:jc w:val="center"/>
        <w:rPr>
          <w:i/>
          <w:sz w:val="18"/>
        </w:rPr>
      </w:pPr>
      <w:r>
        <w:rPr>
          <w:i/>
          <w:sz w:val="18"/>
        </w:rPr>
        <w:t>(podać</w:t>
      </w:r>
      <w:r>
        <w:rPr>
          <w:i/>
          <w:spacing w:val="-5"/>
          <w:sz w:val="18"/>
        </w:rPr>
        <w:t xml:space="preserve"> </w:t>
      </w:r>
      <w:r>
        <w:rPr>
          <w:i/>
          <w:sz w:val="18"/>
        </w:rPr>
        <w:t>pełną</w:t>
      </w:r>
      <w:r>
        <w:rPr>
          <w:i/>
          <w:spacing w:val="-6"/>
          <w:sz w:val="18"/>
        </w:rPr>
        <w:t xml:space="preserve"> </w:t>
      </w:r>
      <w:r>
        <w:rPr>
          <w:i/>
          <w:sz w:val="18"/>
        </w:rPr>
        <w:t>nazwę/firmę,</w:t>
      </w:r>
      <w:r>
        <w:rPr>
          <w:i/>
          <w:spacing w:val="-4"/>
          <w:sz w:val="18"/>
        </w:rPr>
        <w:t xml:space="preserve"> </w:t>
      </w:r>
      <w:r>
        <w:rPr>
          <w:i/>
          <w:sz w:val="18"/>
        </w:rPr>
        <w:t>adres,</w:t>
      </w:r>
      <w:r>
        <w:rPr>
          <w:i/>
          <w:spacing w:val="-4"/>
          <w:sz w:val="18"/>
        </w:rPr>
        <w:t xml:space="preserve"> </w:t>
      </w:r>
      <w:r>
        <w:rPr>
          <w:i/>
          <w:sz w:val="18"/>
        </w:rPr>
        <w:t>a</w:t>
      </w:r>
      <w:r>
        <w:rPr>
          <w:i/>
          <w:spacing w:val="-5"/>
          <w:sz w:val="18"/>
        </w:rPr>
        <w:t xml:space="preserve"> </w:t>
      </w:r>
      <w:r>
        <w:rPr>
          <w:i/>
          <w:sz w:val="18"/>
        </w:rPr>
        <w:t>także</w:t>
      </w:r>
      <w:r>
        <w:rPr>
          <w:i/>
          <w:spacing w:val="-5"/>
          <w:sz w:val="18"/>
        </w:rPr>
        <w:t xml:space="preserve"> </w:t>
      </w:r>
      <w:r>
        <w:rPr>
          <w:i/>
          <w:sz w:val="18"/>
        </w:rPr>
        <w:t>w</w:t>
      </w:r>
      <w:r>
        <w:rPr>
          <w:i/>
          <w:spacing w:val="-3"/>
          <w:sz w:val="18"/>
        </w:rPr>
        <w:t xml:space="preserve"> </w:t>
      </w:r>
      <w:r>
        <w:rPr>
          <w:i/>
          <w:sz w:val="18"/>
        </w:rPr>
        <w:t>zależności</w:t>
      </w:r>
      <w:r>
        <w:rPr>
          <w:i/>
          <w:spacing w:val="-5"/>
          <w:sz w:val="18"/>
        </w:rPr>
        <w:t xml:space="preserve"> </w:t>
      </w:r>
      <w:r>
        <w:rPr>
          <w:i/>
          <w:sz w:val="18"/>
        </w:rPr>
        <w:t>od</w:t>
      </w:r>
      <w:r>
        <w:rPr>
          <w:i/>
          <w:spacing w:val="-4"/>
          <w:sz w:val="18"/>
        </w:rPr>
        <w:t xml:space="preserve"> </w:t>
      </w:r>
      <w:r>
        <w:rPr>
          <w:i/>
          <w:sz w:val="18"/>
        </w:rPr>
        <w:t>podmiotu:</w:t>
      </w:r>
      <w:r>
        <w:rPr>
          <w:i/>
          <w:spacing w:val="-5"/>
          <w:sz w:val="18"/>
        </w:rPr>
        <w:t xml:space="preserve"> </w:t>
      </w:r>
      <w:r>
        <w:rPr>
          <w:i/>
          <w:sz w:val="18"/>
        </w:rPr>
        <w:t>NIP/PESEL,</w:t>
      </w:r>
      <w:r>
        <w:rPr>
          <w:i/>
          <w:spacing w:val="-3"/>
          <w:sz w:val="18"/>
        </w:rPr>
        <w:t xml:space="preserve"> </w:t>
      </w:r>
      <w:r>
        <w:rPr>
          <w:i/>
          <w:spacing w:val="-2"/>
          <w:sz w:val="18"/>
        </w:rPr>
        <w:t>KSR/</w:t>
      </w:r>
      <w:proofErr w:type="spellStart"/>
      <w:r>
        <w:rPr>
          <w:i/>
          <w:spacing w:val="-2"/>
          <w:sz w:val="18"/>
        </w:rPr>
        <w:t>CEiDG</w:t>
      </w:r>
      <w:proofErr w:type="spellEnd"/>
      <w:r>
        <w:rPr>
          <w:i/>
          <w:spacing w:val="-2"/>
          <w:sz w:val="18"/>
        </w:rPr>
        <w:t>)</w:t>
      </w:r>
    </w:p>
    <w:p w14:paraId="332D523D" w14:textId="77777777" w:rsidR="00BE098F" w:rsidRDefault="00000000">
      <w:pPr>
        <w:spacing w:before="142"/>
        <w:ind w:left="311"/>
      </w:pPr>
      <w:r>
        <w:t>nie</w:t>
      </w:r>
      <w:r>
        <w:rPr>
          <w:spacing w:val="-9"/>
        </w:rPr>
        <w:t xml:space="preserve"> </w:t>
      </w:r>
      <w:r>
        <w:t>podlegają</w:t>
      </w:r>
      <w:r>
        <w:rPr>
          <w:spacing w:val="-6"/>
        </w:rPr>
        <w:t xml:space="preserve"> </w:t>
      </w:r>
      <w:r>
        <w:t>wykluczeniu</w:t>
      </w:r>
      <w:r>
        <w:rPr>
          <w:spacing w:val="-7"/>
        </w:rPr>
        <w:t xml:space="preserve"> </w:t>
      </w:r>
      <w:r>
        <w:t>z</w:t>
      </w:r>
      <w:r>
        <w:rPr>
          <w:spacing w:val="-6"/>
        </w:rPr>
        <w:t xml:space="preserve"> </w:t>
      </w:r>
      <w:r>
        <w:t>postępowania</w:t>
      </w:r>
      <w:r>
        <w:rPr>
          <w:spacing w:val="-7"/>
        </w:rPr>
        <w:t xml:space="preserve"> </w:t>
      </w:r>
      <w:r>
        <w:t>o</w:t>
      </w:r>
      <w:r>
        <w:rPr>
          <w:spacing w:val="-6"/>
        </w:rPr>
        <w:t xml:space="preserve"> </w:t>
      </w:r>
      <w:r>
        <w:t>udzielenie</w:t>
      </w:r>
      <w:r>
        <w:rPr>
          <w:spacing w:val="-6"/>
        </w:rPr>
        <w:t xml:space="preserve"> </w:t>
      </w:r>
      <w:r>
        <w:rPr>
          <w:spacing w:val="-2"/>
        </w:rPr>
        <w:t>zamówienia.</w:t>
      </w:r>
    </w:p>
    <w:p w14:paraId="6CB8AFDF" w14:textId="77777777" w:rsidR="00BE098F" w:rsidRDefault="00000000">
      <w:pPr>
        <w:pStyle w:val="Tekstpodstawowy"/>
        <w:spacing w:before="4"/>
        <w:jc w:val="left"/>
        <w:rPr>
          <w:sz w:val="10"/>
        </w:rPr>
      </w:pPr>
      <w:r>
        <w:rPr>
          <w:noProof/>
          <w:sz w:val="10"/>
        </w:rPr>
        <mc:AlternateContent>
          <mc:Choice Requires="wps">
            <w:drawing>
              <wp:anchor distT="0" distB="0" distL="0" distR="0" simplePos="0" relativeHeight="487610368" behindDoc="1" locked="0" layoutInCell="1" allowOverlap="1" wp14:anchorId="77C71A2F" wp14:editId="2C447FFA">
                <wp:simplePos x="0" y="0"/>
                <wp:positionH relativeFrom="page">
                  <wp:posOffset>809548</wp:posOffset>
                </wp:positionH>
                <wp:positionV relativeFrom="paragraph">
                  <wp:posOffset>92389</wp:posOffset>
                </wp:positionV>
                <wp:extent cx="6123305" cy="268605"/>
                <wp:effectExtent l="0" t="0" r="0" b="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3305" cy="268605"/>
                        </a:xfrm>
                        <a:prstGeom prst="rect">
                          <a:avLst/>
                        </a:prstGeom>
                        <a:solidFill>
                          <a:srgbClr val="E7E6E6"/>
                        </a:solidFill>
                      </wps:spPr>
                      <wps:txbx>
                        <w:txbxContent>
                          <w:p w14:paraId="527EA5E4" w14:textId="77777777" w:rsidR="00BE098F" w:rsidRDefault="00000000">
                            <w:pPr>
                              <w:tabs>
                                <w:tab w:val="left" w:pos="455"/>
                              </w:tabs>
                              <w:ind w:left="28"/>
                              <w:rPr>
                                <w:b/>
                                <w:color w:val="000000"/>
                              </w:rPr>
                            </w:pPr>
                            <w:r>
                              <w:rPr>
                                <w:b/>
                                <w:color w:val="000000"/>
                                <w:spacing w:val="-5"/>
                                <w:sz w:val="24"/>
                              </w:rPr>
                              <w:t>4.</w:t>
                            </w:r>
                            <w:r>
                              <w:rPr>
                                <w:b/>
                                <w:color w:val="000000"/>
                                <w:sz w:val="24"/>
                              </w:rPr>
                              <w:tab/>
                            </w:r>
                            <w:r>
                              <w:rPr>
                                <w:b/>
                                <w:color w:val="000000"/>
                                <w:spacing w:val="-2"/>
                              </w:rPr>
                              <w:t>OŚWIADCZENIE</w:t>
                            </w:r>
                            <w:r>
                              <w:rPr>
                                <w:b/>
                                <w:color w:val="000000"/>
                                <w:spacing w:val="-3"/>
                              </w:rPr>
                              <w:t xml:space="preserve"> </w:t>
                            </w:r>
                            <w:r>
                              <w:rPr>
                                <w:b/>
                                <w:color w:val="000000"/>
                                <w:spacing w:val="-2"/>
                              </w:rPr>
                              <w:t>DOTYCZĄCE</w:t>
                            </w:r>
                            <w:r>
                              <w:rPr>
                                <w:b/>
                                <w:color w:val="000000"/>
                                <w:spacing w:val="-1"/>
                              </w:rPr>
                              <w:t xml:space="preserve"> </w:t>
                            </w:r>
                            <w:r>
                              <w:rPr>
                                <w:b/>
                                <w:color w:val="000000"/>
                                <w:spacing w:val="-2"/>
                              </w:rPr>
                              <w:t>PODANYCH</w:t>
                            </w:r>
                            <w:r>
                              <w:rPr>
                                <w:b/>
                                <w:color w:val="000000"/>
                                <w:spacing w:val="-1"/>
                              </w:rPr>
                              <w:t xml:space="preserve"> </w:t>
                            </w:r>
                            <w:r>
                              <w:rPr>
                                <w:b/>
                                <w:color w:val="000000"/>
                                <w:spacing w:val="-2"/>
                              </w:rPr>
                              <w:t>INFORMACJI:</w:t>
                            </w:r>
                          </w:p>
                        </w:txbxContent>
                      </wps:txbx>
                      <wps:bodyPr wrap="square" lIns="0" tIns="0" rIns="0" bIns="0" rtlCol="0">
                        <a:noAutofit/>
                      </wps:bodyPr>
                    </wps:wsp>
                  </a:graphicData>
                </a:graphic>
              </wp:anchor>
            </w:drawing>
          </mc:Choice>
          <mc:Fallback>
            <w:pict>
              <v:shape w14:anchorId="77C71A2F" id="Textbox 51" o:spid="_x0000_s1028" type="#_x0000_t202" style="position:absolute;margin-left:63.75pt;margin-top:7.25pt;width:482.15pt;height:21.15pt;z-index:-157061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" fillcolor="#e7e6e6" stroked="f">
                <v:textbox inset="0,0,0,0">
                  <w:txbxContent>
                    <w:p w14:paraId="527EA5E4" w14:textId="77777777" w:rsidR="00BE098F" w:rsidRDefault="00000000">
                      <w:pPr>
                        <w:tabs>
                          <w:tab w:val="left" w:pos="455"/>
                        </w:tabs>
                        <w:ind w:left="28"/>
                        <w:rPr>
                          <w:b/>
                          <w:color w:val="000000"/>
                        </w:rPr>
                      </w:pPr>
                      <w:r>
                        <w:rPr>
                          <w:b/>
                          <w:color w:val="000000"/>
                          <w:spacing w:val="-5"/>
                          <w:sz w:val="24"/>
                        </w:rPr>
                        <w:t>4.</w:t>
                      </w:r>
                      <w:r>
                        <w:rPr>
                          <w:b/>
                          <w:color w:val="000000"/>
                          <w:sz w:val="24"/>
                        </w:rPr>
                        <w:tab/>
                      </w:r>
                      <w:r>
                        <w:rPr>
                          <w:b/>
                          <w:color w:val="000000"/>
                          <w:spacing w:val="-2"/>
                        </w:rPr>
                        <w:t>OŚWIADCZENIE</w:t>
                      </w:r>
                      <w:r>
                        <w:rPr>
                          <w:b/>
                          <w:color w:val="000000"/>
                          <w:spacing w:val="-3"/>
                        </w:rPr>
                        <w:t xml:space="preserve"> </w:t>
                      </w:r>
                      <w:r>
                        <w:rPr>
                          <w:b/>
                          <w:color w:val="000000"/>
                          <w:spacing w:val="-2"/>
                        </w:rPr>
                        <w:t>DOTYCZĄCE</w:t>
                      </w:r>
                      <w:r>
                        <w:rPr>
                          <w:b/>
                          <w:color w:val="000000"/>
                          <w:spacing w:val="-1"/>
                        </w:rPr>
                        <w:t xml:space="preserve"> </w:t>
                      </w:r>
                      <w:r>
                        <w:rPr>
                          <w:b/>
                          <w:color w:val="000000"/>
                          <w:spacing w:val="-2"/>
                        </w:rPr>
                        <w:t>PODANYCH</w:t>
                      </w:r>
                      <w:r>
                        <w:rPr>
                          <w:b/>
                          <w:color w:val="000000"/>
                          <w:spacing w:val="-1"/>
                        </w:rPr>
                        <w:t xml:space="preserve"> </w:t>
                      </w:r>
                      <w:r>
                        <w:rPr>
                          <w:b/>
                          <w:color w:val="000000"/>
                          <w:spacing w:val="-2"/>
                        </w:rPr>
                        <w:t>INFORMACJI:</w:t>
                      </w:r>
                    </w:p>
                  </w:txbxContent>
                </v:textbox>
                <w10:wrap type="topAndBottom" anchorx="page"/>
              </v:shape>
            </w:pict>
          </mc:Fallback>
        </mc:AlternateContent>
      </w:r>
    </w:p>
    <w:p w14:paraId="043FE352" w14:textId="77777777" w:rsidR="00BE098F" w:rsidRDefault="00000000">
      <w:pPr>
        <w:spacing w:line="264" w:lineRule="auto"/>
        <w:ind w:left="311" w:right="447"/>
        <w:jc w:val="both"/>
      </w:pPr>
      <w:r>
        <w:t>Oświadczam, że wszystkie informacje w powyższych oświadczeniach są aktualne i zgodne z prawdą oraz zostały przedstawione z pełną świadomością konsekwencji wprowadzenia zamawiającego w błąd przy przedstawieniu informacji.</w:t>
      </w:r>
    </w:p>
    <w:p w14:paraId="22006415" w14:textId="77777777" w:rsidR="00BE098F" w:rsidRDefault="00BE098F">
      <w:pPr>
        <w:pStyle w:val="Tekstpodstawowy"/>
        <w:jc w:val="left"/>
        <w:rPr>
          <w:sz w:val="22"/>
        </w:rPr>
      </w:pPr>
    </w:p>
    <w:p w14:paraId="040C4250" w14:textId="77777777" w:rsidR="00BE098F" w:rsidRDefault="00BE098F">
      <w:pPr>
        <w:pStyle w:val="Tekstpodstawowy"/>
        <w:spacing w:before="8"/>
        <w:jc w:val="left"/>
        <w:rPr>
          <w:sz w:val="22"/>
        </w:rPr>
      </w:pPr>
    </w:p>
    <w:p w14:paraId="6558B1E1" w14:textId="77777777" w:rsidR="00BE098F" w:rsidRDefault="00000000">
      <w:pPr>
        <w:spacing w:line="264" w:lineRule="auto"/>
        <w:ind w:left="311" w:right="452"/>
        <w:jc w:val="both"/>
      </w:pPr>
      <w:r>
        <w:t>Oświadczam, że jestem/</w:t>
      </w:r>
      <w:proofErr w:type="spellStart"/>
      <w:r>
        <w:t>śmy</w:t>
      </w:r>
      <w:proofErr w:type="spellEnd"/>
      <w: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16ACF522" w14:textId="77777777" w:rsidR="00BE098F" w:rsidRDefault="00BE098F">
      <w:pPr>
        <w:pStyle w:val="Tekstpodstawowy"/>
        <w:jc w:val="left"/>
        <w:rPr>
          <w:sz w:val="22"/>
        </w:rPr>
      </w:pPr>
    </w:p>
    <w:p w14:paraId="0444DE84" w14:textId="77777777" w:rsidR="00BE098F" w:rsidRDefault="00BE098F">
      <w:pPr>
        <w:pStyle w:val="Tekstpodstawowy"/>
        <w:jc w:val="left"/>
        <w:rPr>
          <w:sz w:val="22"/>
        </w:rPr>
      </w:pPr>
    </w:p>
    <w:p w14:paraId="6119142A" w14:textId="77777777" w:rsidR="00BE098F" w:rsidRDefault="00BE098F">
      <w:pPr>
        <w:pStyle w:val="Tekstpodstawowy"/>
        <w:spacing w:before="102"/>
        <w:jc w:val="left"/>
        <w:rPr>
          <w:sz w:val="22"/>
        </w:rPr>
      </w:pPr>
    </w:p>
    <w:p w14:paraId="1A278187" w14:textId="77777777" w:rsidR="00BE098F" w:rsidRDefault="00000000">
      <w:pPr>
        <w:spacing w:line="266" w:lineRule="auto"/>
        <w:ind w:left="292" w:right="437"/>
        <w:jc w:val="center"/>
        <w:rPr>
          <w:b/>
          <w:i/>
          <w:sz w:val="20"/>
        </w:rPr>
      </w:pPr>
      <w:r>
        <w:rPr>
          <w:b/>
          <w:i/>
          <w:color w:val="FF0000"/>
          <w:sz w:val="20"/>
          <w:u w:val="single" w:color="FF0000"/>
        </w:rPr>
        <w:t>Dokument</w:t>
      </w:r>
      <w:r>
        <w:rPr>
          <w:b/>
          <w:i/>
          <w:color w:val="FF0000"/>
          <w:spacing w:val="-8"/>
          <w:sz w:val="20"/>
          <w:u w:val="single" w:color="FF0000"/>
        </w:rPr>
        <w:t xml:space="preserve"> </w:t>
      </w:r>
      <w:r>
        <w:rPr>
          <w:b/>
          <w:i/>
          <w:color w:val="FF0000"/>
          <w:sz w:val="20"/>
          <w:u w:val="single" w:color="FF0000"/>
        </w:rPr>
        <w:t>należy</w:t>
      </w:r>
      <w:r>
        <w:rPr>
          <w:b/>
          <w:i/>
          <w:color w:val="FF0000"/>
          <w:spacing w:val="-7"/>
          <w:sz w:val="20"/>
          <w:u w:val="single" w:color="FF0000"/>
        </w:rPr>
        <w:t xml:space="preserve"> </w:t>
      </w:r>
      <w:r>
        <w:rPr>
          <w:b/>
          <w:i/>
          <w:color w:val="FF0000"/>
          <w:sz w:val="20"/>
          <w:u w:val="single" w:color="FF0000"/>
        </w:rPr>
        <w:t>wypełnić</w:t>
      </w:r>
      <w:r>
        <w:rPr>
          <w:b/>
          <w:i/>
          <w:color w:val="FF0000"/>
          <w:spacing w:val="-4"/>
          <w:sz w:val="20"/>
          <w:u w:val="single" w:color="FF0000"/>
        </w:rPr>
        <w:t xml:space="preserve"> </w:t>
      </w:r>
      <w:r>
        <w:rPr>
          <w:b/>
          <w:i/>
          <w:color w:val="FF0000"/>
          <w:sz w:val="20"/>
          <w:u w:val="single" w:color="FF0000"/>
        </w:rPr>
        <w:t>i</w:t>
      </w:r>
      <w:r>
        <w:rPr>
          <w:b/>
          <w:i/>
          <w:color w:val="FF0000"/>
          <w:spacing w:val="-8"/>
          <w:sz w:val="20"/>
          <w:u w:val="single" w:color="FF0000"/>
        </w:rPr>
        <w:t xml:space="preserve"> </w:t>
      </w:r>
      <w:r>
        <w:rPr>
          <w:b/>
          <w:i/>
          <w:color w:val="FF0000"/>
          <w:sz w:val="20"/>
          <w:u w:val="single" w:color="FF0000"/>
        </w:rPr>
        <w:t>podpisać</w:t>
      </w:r>
      <w:r>
        <w:rPr>
          <w:b/>
          <w:i/>
          <w:color w:val="FF0000"/>
          <w:spacing w:val="-6"/>
          <w:sz w:val="20"/>
          <w:u w:val="single" w:color="FF0000"/>
        </w:rPr>
        <w:t xml:space="preserve"> </w:t>
      </w:r>
      <w:r>
        <w:rPr>
          <w:b/>
          <w:i/>
          <w:color w:val="FF0000"/>
          <w:sz w:val="20"/>
          <w:u w:val="single" w:color="FF0000"/>
        </w:rPr>
        <w:t>kwalifikowanym</w:t>
      </w:r>
      <w:r>
        <w:rPr>
          <w:b/>
          <w:i/>
          <w:color w:val="FF0000"/>
          <w:spacing w:val="-7"/>
          <w:sz w:val="20"/>
          <w:u w:val="single" w:color="FF0000"/>
        </w:rPr>
        <w:t xml:space="preserve"> </w:t>
      </w:r>
      <w:r>
        <w:rPr>
          <w:b/>
          <w:i/>
          <w:color w:val="FF0000"/>
          <w:sz w:val="20"/>
          <w:u w:val="single" w:color="FF0000"/>
        </w:rPr>
        <w:t>podpisem</w:t>
      </w:r>
      <w:r>
        <w:rPr>
          <w:b/>
          <w:i/>
          <w:color w:val="FF0000"/>
          <w:spacing w:val="-5"/>
          <w:sz w:val="20"/>
          <w:u w:val="single" w:color="FF0000"/>
        </w:rPr>
        <w:t xml:space="preserve"> </w:t>
      </w:r>
      <w:r>
        <w:rPr>
          <w:b/>
          <w:i/>
          <w:color w:val="FF0000"/>
          <w:sz w:val="20"/>
          <w:u w:val="single" w:color="FF0000"/>
        </w:rPr>
        <w:t>elektronicznym</w:t>
      </w:r>
      <w:r>
        <w:rPr>
          <w:b/>
          <w:i/>
          <w:color w:val="FF0000"/>
          <w:spacing w:val="-7"/>
          <w:sz w:val="20"/>
          <w:u w:val="single" w:color="FF0000"/>
        </w:rPr>
        <w:t xml:space="preserve"> </w:t>
      </w:r>
      <w:r>
        <w:rPr>
          <w:b/>
          <w:i/>
          <w:color w:val="FF0000"/>
          <w:sz w:val="20"/>
          <w:u w:val="single" w:color="FF0000"/>
        </w:rPr>
        <w:t>lub</w:t>
      </w:r>
      <w:r>
        <w:rPr>
          <w:b/>
          <w:i/>
          <w:color w:val="FF0000"/>
          <w:spacing w:val="-8"/>
          <w:sz w:val="20"/>
          <w:u w:val="single" w:color="FF0000"/>
        </w:rPr>
        <w:t xml:space="preserve"> </w:t>
      </w:r>
      <w:r>
        <w:rPr>
          <w:b/>
          <w:i/>
          <w:color w:val="FF0000"/>
          <w:sz w:val="20"/>
          <w:u w:val="single" w:color="FF0000"/>
        </w:rPr>
        <w:t>podpisem</w:t>
      </w:r>
      <w:r>
        <w:rPr>
          <w:b/>
          <w:i/>
          <w:color w:val="FF0000"/>
          <w:spacing w:val="-5"/>
          <w:sz w:val="20"/>
          <w:u w:val="single" w:color="FF0000"/>
        </w:rPr>
        <w:t xml:space="preserve"> </w:t>
      </w:r>
      <w:r>
        <w:rPr>
          <w:b/>
          <w:i/>
          <w:color w:val="FF0000"/>
          <w:sz w:val="20"/>
          <w:u w:val="single" w:color="FF0000"/>
        </w:rPr>
        <w:t>zaufanym</w:t>
      </w:r>
      <w:r>
        <w:rPr>
          <w:b/>
          <w:i/>
          <w:color w:val="FF0000"/>
          <w:sz w:val="20"/>
        </w:rPr>
        <w:t xml:space="preserve"> </w:t>
      </w:r>
      <w:r>
        <w:rPr>
          <w:b/>
          <w:i/>
          <w:color w:val="FF0000"/>
          <w:sz w:val="20"/>
          <w:u w:val="single" w:color="FF0000"/>
        </w:rPr>
        <w:t>lub podpisem osobistym osoby upoważnionej / osób upoważnionych do reprezentowania Wykonawcy</w:t>
      </w:r>
    </w:p>
    <w:p w14:paraId="78A0CB97" w14:textId="77777777" w:rsidR="00BE098F" w:rsidRDefault="00000000">
      <w:pPr>
        <w:spacing w:line="231" w:lineRule="exact"/>
        <w:ind w:left="-1" w:right="145"/>
        <w:jc w:val="center"/>
        <w:rPr>
          <w:b/>
          <w:i/>
          <w:sz w:val="20"/>
        </w:rPr>
      </w:pPr>
      <w:r>
        <w:rPr>
          <w:b/>
          <w:i/>
          <w:color w:val="FF0000"/>
          <w:spacing w:val="-2"/>
          <w:sz w:val="20"/>
          <w:u w:val="single" w:color="FF0000"/>
        </w:rPr>
        <w:t>w</w:t>
      </w:r>
      <w:r>
        <w:rPr>
          <w:b/>
          <w:i/>
          <w:color w:val="FF0000"/>
          <w:spacing w:val="3"/>
          <w:sz w:val="20"/>
          <w:u w:val="single" w:color="FF0000"/>
        </w:rPr>
        <w:t xml:space="preserve"> </w:t>
      </w:r>
      <w:r>
        <w:rPr>
          <w:b/>
          <w:i/>
          <w:color w:val="FF0000"/>
          <w:spacing w:val="-2"/>
          <w:sz w:val="20"/>
          <w:u w:val="single" w:color="FF0000"/>
        </w:rPr>
        <w:t>dokumentach</w:t>
      </w:r>
      <w:r>
        <w:rPr>
          <w:b/>
          <w:i/>
          <w:color w:val="FF0000"/>
          <w:spacing w:val="3"/>
          <w:sz w:val="20"/>
          <w:u w:val="single" w:color="FF0000"/>
        </w:rPr>
        <w:t xml:space="preserve"> </w:t>
      </w:r>
      <w:r>
        <w:rPr>
          <w:b/>
          <w:i/>
          <w:color w:val="FF0000"/>
          <w:spacing w:val="-2"/>
          <w:sz w:val="20"/>
          <w:u w:val="single" w:color="FF0000"/>
        </w:rPr>
        <w:t>rejestrowych</w:t>
      </w:r>
      <w:r>
        <w:rPr>
          <w:b/>
          <w:i/>
          <w:color w:val="FF0000"/>
          <w:spacing w:val="3"/>
          <w:sz w:val="20"/>
          <w:u w:val="single" w:color="FF0000"/>
        </w:rPr>
        <w:t xml:space="preserve"> </w:t>
      </w:r>
      <w:r>
        <w:rPr>
          <w:b/>
          <w:i/>
          <w:color w:val="FF0000"/>
          <w:spacing w:val="-2"/>
          <w:sz w:val="20"/>
          <w:u w:val="single" w:color="FF0000"/>
        </w:rPr>
        <w:t>lub</w:t>
      </w:r>
      <w:r>
        <w:rPr>
          <w:b/>
          <w:i/>
          <w:color w:val="FF0000"/>
          <w:spacing w:val="3"/>
          <w:sz w:val="20"/>
          <w:u w:val="single" w:color="FF0000"/>
        </w:rPr>
        <w:t xml:space="preserve"> </w:t>
      </w:r>
      <w:r>
        <w:rPr>
          <w:b/>
          <w:i/>
          <w:color w:val="FF0000"/>
          <w:spacing w:val="-2"/>
          <w:sz w:val="20"/>
          <w:u w:val="single" w:color="FF0000"/>
        </w:rPr>
        <w:t>we</w:t>
      </w:r>
      <w:r>
        <w:rPr>
          <w:b/>
          <w:i/>
          <w:color w:val="FF0000"/>
          <w:spacing w:val="2"/>
          <w:sz w:val="20"/>
          <w:u w:val="single" w:color="FF0000"/>
        </w:rPr>
        <w:t xml:space="preserve"> </w:t>
      </w:r>
      <w:r>
        <w:rPr>
          <w:b/>
          <w:i/>
          <w:color w:val="FF0000"/>
          <w:spacing w:val="-2"/>
          <w:sz w:val="20"/>
          <w:u w:val="single" w:color="FF0000"/>
        </w:rPr>
        <w:t>właściwym</w:t>
      </w:r>
      <w:r>
        <w:rPr>
          <w:b/>
          <w:i/>
          <w:color w:val="FF0000"/>
          <w:spacing w:val="4"/>
          <w:sz w:val="20"/>
          <w:u w:val="single" w:color="FF0000"/>
        </w:rPr>
        <w:t xml:space="preserve"> </w:t>
      </w:r>
      <w:r>
        <w:rPr>
          <w:b/>
          <w:i/>
          <w:color w:val="FF0000"/>
          <w:spacing w:val="-2"/>
          <w:sz w:val="20"/>
          <w:u w:val="single" w:color="FF0000"/>
        </w:rPr>
        <w:t>pełnomocnictwie</w:t>
      </w:r>
      <w:r>
        <w:rPr>
          <w:b/>
          <w:i/>
          <w:color w:val="FF0000"/>
          <w:spacing w:val="4"/>
          <w:sz w:val="20"/>
          <w:u w:val="single" w:color="FF0000"/>
        </w:rPr>
        <w:t xml:space="preserve"> </w:t>
      </w:r>
      <w:r>
        <w:rPr>
          <w:b/>
          <w:i/>
          <w:color w:val="FF0000"/>
          <w:spacing w:val="-10"/>
          <w:sz w:val="20"/>
          <w:u w:val="single" w:color="FF0000"/>
        </w:rPr>
        <w:t>.</w:t>
      </w:r>
    </w:p>
    <w:p w14:paraId="4BAF5EDC" w14:textId="77777777" w:rsidR="00BE098F" w:rsidRDefault="00BE098F">
      <w:pPr>
        <w:pStyle w:val="Tekstpodstawowy"/>
        <w:spacing w:before="157"/>
        <w:jc w:val="left"/>
        <w:rPr>
          <w:b/>
          <w:i/>
          <w:sz w:val="20"/>
        </w:rPr>
      </w:pPr>
    </w:p>
    <w:p w14:paraId="21D6F344" w14:textId="77777777" w:rsidR="00BE098F" w:rsidRDefault="00000000">
      <w:pPr>
        <w:ind w:left="2466" w:right="2611"/>
        <w:jc w:val="center"/>
        <w:rPr>
          <w:b/>
          <w:i/>
          <w:sz w:val="20"/>
        </w:rPr>
      </w:pPr>
      <w:r>
        <w:rPr>
          <w:b/>
          <w:i/>
          <w:color w:val="FF0000"/>
          <w:sz w:val="20"/>
          <w:u w:val="single" w:color="FF0000"/>
        </w:rPr>
        <w:t>Zamawiający</w:t>
      </w:r>
      <w:r>
        <w:rPr>
          <w:b/>
          <w:i/>
          <w:color w:val="FF0000"/>
          <w:spacing w:val="-10"/>
          <w:sz w:val="20"/>
          <w:u w:val="single" w:color="FF0000"/>
        </w:rPr>
        <w:t xml:space="preserve"> </w:t>
      </w:r>
      <w:r>
        <w:rPr>
          <w:b/>
          <w:i/>
          <w:color w:val="FF0000"/>
          <w:sz w:val="20"/>
          <w:u w:val="single" w:color="FF0000"/>
        </w:rPr>
        <w:t>zaleca</w:t>
      </w:r>
      <w:r>
        <w:rPr>
          <w:b/>
          <w:i/>
          <w:color w:val="FF0000"/>
          <w:spacing w:val="-10"/>
          <w:sz w:val="20"/>
          <w:u w:val="single" w:color="FF0000"/>
        </w:rPr>
        <w:t xml:space="preserve"> </w:t>
      </w:r>
      <w:r>
        <w:rPr>
          <w:b/>
          <w:i/>
          <w:color w:val="FF0000"/>
          <w:sz w:val="20"/>
          <w:u w:val="single" w:color="FF0000"/>
        </w:rPr>
        <w:t>zapisanie</w:t>
      </w:r>
      <w:r>
        <w:rPr>
          <w:b/>
          <w:i/>
          <w:color w:val="FF0000"/>
          <w:spacing w:val="-11"/>
          <w:sz w:val="20"/>
          <w:u w:val="single" w:color="FF0000"/>
        </w:rPr>
        <w:t xml:space="preserve"> </w:t>
      </w:r>
      <w:r>
        <w:rPr>
          <w:b/>
          <w:i/>
          <w:color w:val="FF0000"/>
          <w:sz w:val="20"/>
          <w:u w:val="single" w:color="FF0000"/>
        </w:rPr>
        <w:t>dokumentu</w:t>
      </w:r>
      <w:r>
        <w:rPr>
          <w:b/>
          <w:i/>
          <w:color w:val="FF0000"/>
          <w:spacing w:val="-11"/>
          <w:sz w:val="20"/>
          <w:u w:val="single" w:color="FF0000"/>
        </w:rPr>
        <w:t xml:space="preserve"> </w:t>
      </w:r>
      <w:r>
        <w:rPr>
          <w:b/>
          <w:i/>
          <w:color w:val="FF0000"/>
          <w:sz w:val="20"/>
          <w:u w:val="single" w:color="FF0000"/>
        </w:rPr>
        <w:t>w</w:t>
      </w:r>
      <w:r>
        <w:rPr>
          <w:b/>
          <w:i/>
          <w:color w:val="FF0000"/>
          <w:spacing w:val="-10"/>
          <w:sz w:val="20"/>
          <w:u w:val="single" w:color="FF0000"/>
        </w:rPr>
        <w:t xml:space="preserve"> </w:t>
      </w:r>
      <w:r>
        <w:rPr>
          <w:b/>
          <w:i/>
          <w:color w:val="FF0000"/>
          <w:sz w:val="20"/>
          <w:u w:val="single" w:color="FF0000"/>
        </w:rPr>
        <w:t>formacie</w:t>
      </w:r>
      <w:r>
        <w:rPr>
          <w:b/>
          <w:i/>
          <w:color w:val="FF0000"/>
          <w:spacing w:val="-9"/>
          <w:sz w:val="20"/>
          <w:u w:val="single" w:color="FF0000"/>
        </w:rPr>
        <w:t xml:space="preserve"> </w:t>
      </w:r>
      <w:r>
        <w:rPr>
          <w:b/>
          <w:i/>
          <w:color w:val="FF0000"/>
          <w:spacing w:val="-4"/>
          <w:sz w:val="20"/>
          <w:u w:val="single" w:color="FF0000"/>
        </w:rPr>
        <w:t>PDF.</w:t>
      </w:r>
    </w:p>
    <w:p w14:paraId="4E3F4D45" w14:textId="77777777" w:rsidR="00BE098F" w:rsidRDefault="00BE098F">
      <w:pPr>
        <w:jc w:val="center"/>
        <w:rPr>
          <w:b/>
          <w:i/>
          <w:sz w:val="20"/>
        </w:rPr>
        <w:sectPr w:rsidR="00BE098F" w:rsidSect="003B32CC">
          <w:pgSz w:w="11910" w:h="16840"/>
          <w:pgMar w:top="1134" w:right="567" w:bottom="600" w:left="992" w:header="580" w:footer="339" w:gutter="0"/>
          <w:cols w:space="708"/>
        </w:sectPr>
      </w:pPr>
    </w:p>
    <w:p w14:paraId="6D843A89" w14:textId="77777777" w:rsidR="00BE098F" w:rsidRDefault="00BE098F">
      <w:pPr>
        <w:pStyle w:val="Tekstpodstawowy"/>
        <w:spacing w:before="6"/>
        <w:jc w:val="left"/>
        <w:rPr>
          <w:b/>
          <w:i/>
          <w:sz w:val="15"/>
        </w:rPr>
      </w:pPr>
    </w:p>
    <w:p w14:paraId="04C69E3F" w14:textId="77777777" w:rsidR="00BE098F" w:rsidRDefault="00BE098F">
      <w:pPr>
        <w:pStyle w:val="Tekstpodstawowy"/>
        <w:jc w:val="left"/>
        <w:rPr>
          <w:b/>
          <w:i/>
          <w:sz w:val="15"/>
        </w:rPr>
        <w:sectPr w:rsidR="00BE098F" w:rsidSect="003B32CC">
          <w:pgSz w:w="11910" w:h="16840"/>
          <w:pgMar w:top="1134" w:right="567" w:bottom="600" w:left="992" w:header="580" w:footer="339" w:gutter="0"/>
          <w:cols w:space="708"/>
        </w:sectPr>
      </w:pPr>
    </w:p>
    <w:p w14:paraId="5380FB97" w14:textId="77777777" w:rsidR="0095758B" w:rsidRPr="009A2C00" w:rsidRDefault="0095758B" w:rsidP="0095758B">
      <w:pPr>
        <w:spacing w:before="189"/>
        <w:ind w:left="311"/>
        <w:rPr>
          <w:b/>
          <w:sz w:val="20"/>
        </w:rPr>
      </w:pPr>
      <w:r w:rsidRPr="009A2C00">
        <w:rPr>
          <w:b/>
          <w:spacing w:val="-2"/>
        </w:rPr>
        <w:t>DA.251.7.2026</w:t>
      </w:r>
    </w:p>
    <w:p w14:paraId="52B18FC2" w14:textId="77777777" w:rsidR="00BE098F" w:rsidRDefault="00BE098F">
      <w:pPr>
        <w:pStyle w:val="Tekstpodstawowy"/>
        <w:jc w:val="left"/>
        <w:rPr>
          <w:b/>
          <w:i/>
        </w:rPr>
      </w:pPr>
    </w:p>
    <w:p w14:paraId="00E4DA26" w14:textId="77777777" w:rsidR="00BE098F" w:rsidRDefault="00BE098F">
      <w:pPr>
        <w:pStyle w:val="Tekstpodstawowy"/>
        <w:jc w:val="left"/>
        <w:rPr>
          <w:b/>
          <w:i/>
        </w:rPr>
      </w:pPr>
    </w:p>
    <w:p w14:paraId="6691A105" w14:textId="77777777" w:rsidR="00BE098F" w:rsidRDefault="00BE098F">
      <w:pPr>
        <w:pStyle w:val="Tekstpodstawowy"/>
        <w:jc w:val="left"/>
        <w:rPr>
          <w:b/>
          <w:i/>
        </w:rPr>
      </w:pPr>
    </w:p>
    <w:p w14:paraId="7BDB2603" w14:textId="77777777" w:rsidR="00BE098F" w:rsidRDefault="00BE098F">
      <w:pPr>
        <w:pStyle w:val="Tekstpodstawowy"/>
        <w:spacing w:before="134"/>
        <w:jc w:val="left"/>
        <w:rPr>
          <w:b/>
          <w:i/>
        </w:rPr>
      </w:pPr>
    </w:p>
    <w:p w14:paraId="214E4DA8" w14:textId="77777777" w:rsidR="00BE098F" w:rsidRDefault="00000000">
      <w:pPr>
        <w:ind w:left="311"/>
        <w:rPr>
          <w:b/>
          <w:sz w:val="24"/>
        </w:rPr>
      </w:pPr>
      <w:r>
        <w:rPr>
          <w:b/>
          <w:spacing w:val="-2"/>
          <w:sz w:val="24"/>
          <w:u w:val="single"/>
        </w:rPr>
        <w:t>WYKONAWCA:</w:t>
      </w:r>
    </w:p>
    <w:p w14:paraId="5405F694" w14:textId="77777777" w:rsidR="00BE098F" w:rsidRDefault="00000000">
      <w:pPr>
        <w:spacing w:before="2"/>
        <w:ind w:left="311"/>
        <w:rPr>
          <w:sz w:val="24"/>
        </w:rPr>
      </w:pPr>
      <w:r>
        <w:rPr>
          <w:spacing w:val="-2"/>
          <w:sz w:val="24"/>
        </w:rPr>
        <w:t>…………………………………………………..…..…………</w:t>
      </w:r>
    </w:p>
    <w:p w14:paraId="03D16FB9" w14:textId="77777777" w:rsidR="00BE098F" w:rsidRDefault="00000000">
      <w:pPr>
        <w:spacing w:before="43" w:line="276" w:lineRule="auto"/>
        <w:ind w:left="311"/>
        <w:rPr>
          <w:sz w:val="24"/>
        </w:rPr>
      </w:pPr>
      <w:r>
        <w:rPr>
          <w:spacing w:val="-2"/>
          <w:sz w:val="24"/>
        </w:rPr>
        <w:t xml:space="preserve">…………………………………………………..…..………… </w:t>
      </w:r>
      <w:r>
        <w:rPr>
          <w:i/>
          <w:sz w:val="24"/>
        </w:rPr>
        <w:t xml:space="preserve">(pełna nazwa/firma, adres, w zależności od podmiotu: NIP/PESEL, KRS/CEIDG) </w:t>
      </w:r>
      <w:r>
        <w:rPr>
          <w:sz w:val="24"/>
          <w:u w:val="single"/>
        </w:rPr>
        <w:t>reprezentowany przez:</w:t>
      </w:r>
    </w:p>
    <w:p w14:paraId="14B7CB86" w14:textId="77777777" w:rsidR="00BE098F" w:rsidRDefault="00000000">
      <w:pPr>
        <w:spacing w:line="281" w:lineRule="exact"/>
        <w:ind w:left="311"/>
        <w:rPr>
          <w:sz w:val="24"/>
        </w:rPr>
      </w:pPr>
      <w:r>
        <w:rPr>
          <w:spacing w:val="-2"/>
          <w:sz w:val="24"/>
        </w:rPr>
        <w:t>…………………………………………………..…..…………</w:t>
      </w:r>
    </w:p>
    <w:p w14:paraId="6A0799CF" w14:textId="77777777" w:rsidR="00BE098F" w:rsidRDefault="00000000">
      <w:pPr>
        <w:spacing w:before="42"/>
        <w:ind w:left="311"/>
        <w:rPr>
          <w:sz w:val="24"/>
        </w:rPr>
      </w:pPr>
      <w:r>
        <w:rPr>
          <w:spacing w:val="-2"/>
          <w:sz w:val="24"/>
        </w:rPr>
        <w:t>…………………………………………………..…..…………</w:t>
      </w:r>
    </w:p>
    <w:p w14:paraId="40A49B00" w14:textId="77777777" w:rsidR="00BE098F" w:rsidRDefault="00000000" w:rsidP="0095758B">
      <w:pPr>
        <w:spacing w:before="100"/>
        <w:ind w:firstLine="720"/>
        <w:rPr>
          <w:b/>
          <w:sz w:val="24"/>
        </w:rPr>
      </w:pPr>
      <w:r>
        <w:br w:type="column"/>
      </w:r>
      <w:r>
        <w:rPr>
          <w:b/>
          <w:sz w:val="24"/>
        </w:rPr>
        <w:t>Załącznik</w:t>
      </w:r>
      <w:r>
        <w:rPr>
          <w:b/>
          <w:spacing w:val="-4"/>
          <w:sz w:val="24"/>
        </w:rPr>
        <w:t xml:space="preserve"> </w:t>
      </w:r>
      <w:r>
        <w:rPr>
          <w:b/>
          <w:sz w:val="24"/>
        </w:rPr>
        <w:t>nr</w:t>
      </w:r>
      <w:r>
        <w:rPr>
          <w:b/>
          <w:spacing w:val="-1"/>
          <w:sz w:val="24"/>
        </w:rPr>
        <w:t xml:space="preserve"> </w:t>
      </w:r>
      <w:r>
        <w:rPr>
          <w:b/>
          <w:sz w:val="24"/>
        </w:rPr>
        <w:t>4</w:t>
      </w:r>
      <w:r>
        <w:rPr>
          <w:b/>
          <w:spacing w:val="-2"/>
          <w:sz w:val="24"/>
        </w:rPr>
        <w:t xml:space="preserve"> </w:t>
      </w:r>
      <w:r>
        <w:rPr>
          <w:b/>
          <w:sz w:val="24"/>
        </w:rPr>
        <w:t>do</w:t>
      </w:r>
      <w:r>
        <w:rPr>
          <w:b/>
          <w:spacing w:val="-2"/>
          <w:sz w:val="24"/>
        </w:rPr>
        <w:t xml:space="preserve"> </w:t>
      </w:r>
      <w:r>
        <w:rPr>
          <w:b/>
          <w:spacing w:val="-5"/>
          <w:sz w:val="24"/>
        </w:rPr>
        <w:t>SWZ</w:t>
      </w:r>
    </w:p>
    <w:p w14:paraId="05DB320F" w14:textId="77777777" w:rsidR="00BE098F" w:rsidRDefault="00000000">
      <w:pPr>
        <w:spacing w:before="281"/>
        <w:ind w:left="311"/>
        <w:rPr>
          <w:i/>
          <w:sz w:val="24"/>
        </w:rPr>
      </w:pPr>
      <w:r>
        <w:rPr>
          <w:i/>
          <w:spacing w:val="-2"/>
          <w:sz w:val="24"/>
        </w:rPr>
        <w:t>...........................................................................................</w:t>
      </w:r>
    </w:p>
    <w:p w14:paraId="451C21DF" w14:textId="77777777" w:rsidR="00BE098F" w:rsidRDefault="00000000">
      <w:pPr>
        <w:spacing w:before="1"/>
        <w:ind w:left="1362"/>
        <w:rPr>
          <w:i/>
          <w:sz w:val="24"/>
        </w:rPr>
      </w:pPr>
      <w:r>
        <w:rPr>
          <w:i/>
          <w:spacing w:val="-2"/>
          <w:sz w:val="24"/>
        </w:rPr>
        <w:t>(miejscowość,</w:t>
      </w:r>
      <w:r>
        <w:rPr>
          <w:i/>
          <w:spacing w:val="10"/>
          <w:sz w:val="24"/>
        </w:rPr>
        <w:t xml:space="preserve"> </w:t>
      </w:r>
      <w:r>
        <w:rPr>
          <w:i/>
          <w:spacing w:val="-4"/>
          <w:sz w:val="24"/>
        </w:rPr>
        <w:t>data)</w:t>
      </w:r>
    </w:p>
    <w:p w14:paraId="634C393B" w14:textId="77777777" w:rsidR="00BE098F" w:rsidRDefault="00BE098F">
      <w:pPr>
        <w:rPr>
          <w:i/>
          <w:sz w:val="24"/>
        </w:rPr>
        <w:sectPr w:rsidR="00BE098F" w:rsidSect="003B32CC">
          <w:type w:val="continuous"/>
          <w:pgSz w:w="11910" w:h="16840"/>
          <w:pgMar w:top="1134" w:right="567" w:bottom="280" w:left="992" w:header="580" w:footer="339" w:gutter="0"/>
          <w:cols w:num="2" w:space="708" w:equalWidth="0">
            <w:col w:w="4880" w:space="353"/>
            <w:col w:w="5118"/>
          </w:cols>
        </w:sectPr>
      </w:pPr>
    </w:p>
    <w:p w14:paraId="7E3C88BC" w14:textId="77777777" w:rsidR="00BE098F" w:rsidRDefault="00000000">
      <w:pPr>
        <w:ind w:left="1019"/>
        <w:rPr>
          <w:i/>
          <w:sz w:val="24"/>
        </w:rPr>
      </w:pPr>
      <w:r>
        <w:rPr>
          <w:i/>
          <w:sz w:val="24"/>
        </w:rPr>
        <w:t>(imię,</w:t>
      </w:r>
      <w:r>
        <w:rPr>
          <w:i/>
          <w:spacing w:val="-8"/>
          <w:sz w:val="24"/>
        </w:rPr>
        <w:t xml:space="preserve"> </w:t>
      </w:r>
      <w:r>
        <w:rPr>
          <w:i/>
          <w:sz w:val="24"/>
        </w:rPr>
        <w:t>nazwisko,</w:t>
      </w:r>
      <w:r>
        <w:rPr>
          <w:i/>
          <w:spacing w:val="-7"/>
          <w:sz w:val="24"/>
        </w:rPr>
        <w:t xml:space="preserve"> </w:t>
      </w:r>
      <w:r>
        <w:rPr>
          <w:i/>
          <w:sz w:val="24"/>
        </w:rPr>
        <w:t>stanowisko/podstawa</w:t>
      </w:r>
      <w:r>
        <w:rPr>
          <w:i/>
          <w:spacing w:val="-6"/>
          <w:sz w:val="24"/>
        </w:rPr>
        <w:t xml:space="preserve"> </w:t>
      </w:r>
      <w:r>
        <w:rPr>
          <w:i/>
          <w:sz w:val="24"/>
        </w:rPr>
        <w:t>do</w:t>
      </w:r>
      <w:r>
        <w:rPr>
          <w:i/>
          <w:spacing w:val="-7"/>
          <w:sz w:val="24"/>
        </w:rPr>
        <w:t xml:space="preserve"> </w:t>
      </w:r>
      <w:r>
        <w:rPr>
          <w:i/>
          <w:spacing w:val="-2"/>
          <w:sz w:val="24"/>
        </w:rPr>
        <w:t>reprezentacji)</w:t>
      </w:r>
    </w:p>
    <w:p w14:paraId="7356A19C" w14:textId="77777777" w:rsidR="00BE098F" w:rsidRDefault="00BE098F">
      <w:pPr>
        <w:pStyle w:val="Tekstpodstawowy"/>
        <w:jc w:val="left"/>
        <w:rPr>
          <w:i/>
        </w:rPr>
      </w:pPr>
    </w:p>
    <w:p w14:paraId="5D82CDB0" w14:textId="77777777" w:rsidR="00BE098F" w:rsidRDefault="00BE098F">
      <w:pPr>
        <w:pStyle w:val="Tekstpodstawowy"/>
        <w:spacing w:before="1"/>
        <w:jc w:val="left"/>
        <w:rPr>
          <w:i/>
        </w:rPr>
      </w:pPr>
    </w:p>
    <w:p w14:paraId="7E19C80D" w14:textId="77777777" w:rsidR="00BE098F" w:rsidRDefault="00000000">
      <w:pPr>
        <w:pStyle w:val="Nagwek1"/>
        <w:ind w:right="2607"/>
      </w:pPr>
      <w:r>
        <w:rPr>
          <w:noProof/>
        </w:rPr>
        <mc:AlternateContent>
          <mc:Choice Requires="wps">
            <w:drawing>
              <wp:anchor distT="0" distB="0" distL="0" distR="0" simplePos="0" relativeHeight="487610880" behindDoc="1" locked="0" layoutInCell="1" allowOverlap="1" wp14:anchorId="5AEE59E2" wp14:editId="04FB188F">
                <wp:simplePos x="0" y="0"/>
                <wp:positionH relativeFrom="page">
                  <wp:posOffset>809548</wp:posOffset>
                </wp:positionH>
                <wp:positionV relativeFrom="paragraph">
                  <wp:posOffset>190659</wp:posOffset>
                </wp:positionV>
                <wp:extent cx="6123305" cy="635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3305" cy="6350"/>
                        </a:xfrm>
                        <a:custGeom>
                          <a:avLst/>
                          <a:gdLst/>
                          <a:ahLst/>
                          <a:cxnLst/>
                          <a:rect l="l" t="t" r="r" b="b"/>
                          <a:pathLst>
                            <a:path w="6123305" h="6350">
                              <a:moveTo>
                                <a:pt x="6122797" y="0"/>
                              </a:moveTo>
                              <a:lnTo>
                                <a:pt x="0" y="0"/>
                              </a:lnTo>
                              <a:lnTo>
                                <a:pt x="0" y="6096"/>
                              </a:lnTo>
                              <a:lnTo>
                                <a:pt x="6122797" y="6096"/>
                              </a:lnTo>
                              <a:lnTo>
                                <a:pt x="61227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BDC9B4A" id="Graphic 52" o:spid="_x0000_s1026" style="position:absolute;margin-left:63.75pt;margin-top:15pt;width:482.15pt;height:.5pt;z-index:-15705600;visibility:visible;mso-wrap-style:square;mso-wrap-distance-left:0;mso-wrap-distance-top:0;mso-wrap-distance-right:0;mso-wrap-distance-bottom:0;mso-position-horizontal:absolute;mso-position-horizontal-relative:page;mso-position-vertical:absolute;mso-position-vertical-relative:text;v-text-anchor:top" coordsize="61233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" path="m6122797,l,,,6096r6122797,l6122797,xe" fillcolor="black" stroked="f">
                <v:path arrowok="t"/>
                <w10:wrap type="topAndBottom" anchorx="page"/>
              </v:shape>
            </w:pict>
          </mc:Fallback>
        </mc:AlternateContent>
      </w:r>
      <w:r>
        <w:t>OŚWIADCZENIE</w:t>
      </w:r>
      <w:r>
        <w:rPr>
          <w:spacing w:val="-6"/>
        </w:rPr>
        <w:t xml:space="preserve"> </w:t>
      </w:r>
      <w:r>
        <w:rPr>
          <w:spacing w:val="-2"/>
        </w:rPr>
        <w:t>WYKONAWCY</w:t>
      </w:r>
    </w:p>
    <w:p w14:paraId="3E1CA93D" w14:textId="77777777" w:rsidR="00BE098F" w:rsidRDefault="00000000">
      <w:pPr>
        <w:pStyle w:val="Tekstpodstawowy"/>
        <w:spacing w:before="2" w:line="281" w:lineRule="exact"/>
        <w:ind w:left="-1" w:right="140"/>
        <w:jc w:val="center"/>
      </w:pPr>
      <w:r>
        <w:t>składane</w:t>
      </w:r>
      <w:r>
        <w:rPr>
          <w:spacing w:val="-2"/>
        </w:rPr>
        <w:t xml:space="preserve"> </w:t>
      </w:r>
      <w:r>
        <w:t>na</w:t>
      </w:r>
      <w:r>
        <w:rPr>
          <w:spacing w:val="-5"/>
        </w:rPr>
        <w:t xml:space="preserve"> </w:t>
      </w:r>
      <w:r>
        <w:t>podstawie</w:t>
      </w:r>
      <w:r>
        <w:rPr>
          <w:spacing w:val="-4"/>
        </w:rPr>
        <w:t xml:space="preserve"> </w:t>
      </w:r>
      <w:r>
        <w:t>art.</w:t>
      </w:r>
      <w:r>
        <w:rPr>
          <w:spacing w:val="-1"/>
        </w:rPr>
        <w:t xml:space="preserve"> </w:t>
      </w:r>
      <w:r>
        <w:t>125</w:t>
      </w:r>
      <w:r>
        <w:rPr>
          <w:spacing w:val="-3"/>
        </w:rPr>
        <w:t xml:space="preserve"> </w:t>
      </w:r>
      <w:r>
        <w:t>ust.</w:t>
      </w:r>
      <w:r>
        <w:rPr>
          <w:spacing w:val="-2"/>
        </w:rPr>
        <w:t xml:space="preserve"> </w:t>
      </w:r>
      <w:r>
        <w:t>1</w:t>
      </w:r>
      <w:r>
        <w:rPr>
          <w:spacing w:val="-3"/>
        </w:rPr>
        <w:t xml:space="preserve"> </w:t>
      </w:r>
      <w:r>
        <w:t>ustawy z</w:t>
      </w:r>
      <w:r>
        <w:rPr>
          <w:spacing w:val="-1"/>
        </w:rPr>
        <w:t xml:space="preserve"> </w:t>
      </w:r>
      <w:r>
        <w:t>dnia</w:t>
      </w:r>
      <w:r>
        <w:rPr>
          <w:spacing w:val="-3"/>
        </w:rPr>
        <w:t xml:space="preserve"> </w:t>
      </w:r>
      <w:r>
        <w:t>11września</w:t>
      </w:r>
      <w:r>
        <w:rPr>
          <w:spacing w:val="-3"/>
        </w:rPr>
        <w:t xml:space="preserve"> </w:t>
      </w:r>
      <w:r>
        <w:t>2019</w:t>
      </w:r>
      <w:r>
        <w:rPr>
          <w:spacing w:val="-2"/>
        </w:rPr>
        <w:t xml:space="preserve"> </w:t>
      </w:r>
      <w:r>
        <w:rPr>
          <w:spacing w:val="-5"/>
        </w:rPr>
        <w:t>r.</w:t>
      </w:r>
    </w:p>
    <w:p w14:paraId="6C954F37" w14:textId="77777777" w:rsidR="00BE098F" w:rsidRDefault="00000000">
      <w:pPr>
        <w:pStyle w:val="Tekstpodstawowy"/>
        <w:spacing w:line="281" w:lineRule="exact"/>
        <w:ind w:left="-1" w:right="91"/>
        <w:jc w:val="center"/>
      </w:pPr>
      <w:r>
        <w:t>Prawo</w:t>
      </w:r>
      <w:r>
        <w:rPr>
          <w:spacing w:val="-11"/>
        </w:rPr>
        <w:t xml:space="preserve"> </w:t>
      </w:r>
      <w:r>
        <w:t>zamówień</w:t>
      </w:r>
      <w:r>
        <w:rPr>
          <w:spacing w:val="-10"/>
        </w:rPr>
        <w:t xml:space="preserve"> </w:t>
      </w:r>
      <w:r>
        <w:t>publicznych</w:t>
      </w:r>
      <w:r>
        <w:rPr>
          <w:spacing w:val="-10"/>
        </w:rPr>
        <w:t xml:space="preserve"> </w:t>
      </w:r>
      <w:r>
        <w:t>(dalej</w:t>
      </w:r>
      <w:r>
        <w:rPr>
          <w:spacing w:val="-8"/>
        </w:rPr>
        <w:t xml:space="preserve"> </w:t>
      </w:r>
      <w:r>
        <w:t>jako:</w:t>
      </w:r>
      <w:r>
        <w:rPr>
          <w:spacing w:val="-11"/>
        </w:rPr>
        <w:t xml:space="preserve"> </w:t>
      </w:r>
      <w:r>
        <w:t>ustawa</w:t>
      </w:r>
      <w:r>
        <w:rPr>
          <w:spacing w:val="-9"/>
        </w:rPr>
        <w:t xml:space="preserve"> </w:t>
      </w:r>
      <w:r>
        <w:rPr>
          <w:spacing w:val="-2"/>
        </w:rPr>
        <w:t>Pzp),</w:t>
      </w:r>
    </w:p>
    <w:p w14:paraId="370CEAD1" w14:textId="77777777" w:rsidR="00BE098F" w:rsidRDefault="00000000">
      <w:pPr>
        <w:spacing w:before="119"/>
        <w:ind w:right="142"/>
        <w:jc w:val="center"/>
        <w:rPr>
          <w:b/>
          <w:sz w:val="24"/>
        </w:rPr>
      </w:pPr>
      <w:r>
        <w:rPr>
          <w:b/>
          <w:spacing w:val="-2"/>
          <w:sz w:val="24"/>
          <w:u w:val="single"/>
        </w:rPr>
        <w:t>DOTYCZĄCE</w:t>
      </w:r>
      <w:r>
        <w:rPr>
          <w:b/>
          <w:spacing w:val="-5"/>
          <w:sz w:val="24"/>
          <w:u w:val="single"/>
        </w:rPr>
        <w:t xml:space="preserve"> </w:t>
      </w:r>
      <w:r>
        <w:rPr>
          <w:b/>
          <w:spacing w:val="-2"/>
          <w:sz w:val="24"/>
          <w:u w:val="single"/>
        </w:rPr>
        <w:t>SPEŁNIANIA</w:t>
      </w:r>
      <w:r>
        <w:rPr>
          <w:b/>
          <w:spacing w:val="-3"/>
          <w:sz w:val="24"/>
          <w:u w:val="single"/>
        </w:rPr>
        <w:t xml:space="preserve"> </w:t>
      </w:r>
      <w:r>
        <w:rPr>
          <w:b/>
          <w:spacing w:val="-2"/>
          <w:sz w:val="24"/>
          <w:u w:val="single"/>
        </w:rPr>
        <w:t>WARUNKÓW</w:t>
      </w:r>
      <w:r>
        <w:rPr>
          <w:b/>
          <w:spacing w:val="-4"/>
          <w:sz w:val="24"/>
          <w:u w:val="single"/>
        </w:rPr>
        <w:t xml:space="preserve"> </w:t>
      </w:r>
      <w:r>
        <w:rPr>
          <w:b/>
          <w:spacing w:val="-2"/>
          <w:sz w:val="24"/>
          <w:u w:val="single"/>
        </w:rPr>
        <w:t>UDZIAŁU W</w:t>
      </w:r>
      <w:r>
        <w:rPr>
          <w:b/>
          <w:spacing w:val="-3"/>
          <w:sz w:val="24"/>
          <w:u w:val="single"/>
        </w:rPr>
        <w:t xml:space="preserve"> </w:t>
      </w:r>
      <w:r>
        <w:rPr>
          <w:b/>
          <w:spacing w:val="-2"/>
          <w:sz w:val="24"/>
          <w:u w:val="single"/>
        </w:rPr>
        <w:t>POSTĘPOWANIU</w:t>
      </w:r>
    </w:p>
    <w:p w14:paraId="059914E4" w14:textId="77777777" w:rsidR="00BE098F" w:rsidRDefault="00BE098F">
      <w:pPr>
        <w:pStyle w:val="Tekstpodstawowy"/>
        <w:spacing w:before="122"/>
        <w:jc w:val="left"/>
        <w:rPr>
          <w:b/>
        </w:rPr>
      </w:pPr>
    </w:p>
    <w:p w14:paraId="5CC334CF" w14:textId="47F029DB" w:rsidR="00BE098F" w:rsidRDefault="00000000">
      <w:pPr>
        <w:ind w:left="311" w:right="449" w:firstLine="707"/>
        <w:jc w:val="both"/>
        <w:rPr>
          <w:sz w:val="24"/>
        </w:rPr>
      </w:pPr>
      <w:r>
        <w:rPr>
          <w:sz w:val="24"/>
        </w:rPr>
        <w:t>Na potrzeby postępowania o udzielenie zamówienia publicznego pn. „</w:t>
      </w:r>
      <w:r w:rsidR="00624E68" w:rsidRPr="00624E68">
        <w:rPr>
          <w:b/>
          <w:bCs/>
          <w:sz w:val="24"/>
        </w:rPr>
        <w:t xml:space="preserve">Transformacja cyfrowa SPZOZ </w:t>
      </w:r>
      <w:r w:rsidR="004306F9">
        <w:rPr>
          <w:b/>
          <w:bCs/>
          <w:sz w:val="24"/>
        </w:rPr>
        <w:t>w</w:t>
      </w:r>
      <w:r w:rsidR="00624E68" w:rsidRPr="00624E68">
        <w:rPr>
          <w:b/>
          <w:bCs/>
          <w:sz w:val="24"/>
        </w:rPr>
        <w:t xml:space="preserve"> A</w:t>
      </w:r>
      <w:r w:rsidR="004306F9">
        <w:rPr>
          <w:b/>
          <w:bCs/>
          <w:sz w:val="24"/>
        </w:rPr>
        <w:t>ugustowie</w:t>
      </w:r>
      <w:r w:rsidR="00624E68" w:rsidRPr="00624E68">
        <w:rPr>
          <w:b/>
          <w:bCs/>
          <w:sz w:val="24"/>
        </w:rPr>
        <w:t xml:space="preserve"> – Cyfryzacja i integracja systemów medycznych wraz z AI oraz podniesienie poziomu cyberbezpieczeństwa w ramach inwestycji D1.1.2 KPO </w:t>
      </w:r>
      <w:r w:rsidR="00624E68">
        <w:rPr>
          <w:b/>
          <w:bCs/>
          <w:sz w:val="24"/>
        </w:rPr>
        <w:t>-Szkolenia, audyt i SZBI</w:t>
      </w:r>
      <w:r w:rsidR="00624E68">
        <w:rPr>
          <w:b/>
          <w:sz w:val="24"/>
        </w:rPr>
        <w:t>”</w:t>
      </w:r>
      <w:r w:rsidR="00624E68">
        <w:rPr>
          <w:sz w:val="24"/>
        </w:rPr>
        <w:t>,</w:t>
      </w:r>
      <w:r>
        <w:rPr>
          <w:sz w:val="24"/>
        </w:rPr>
        <w:t xml:space="preserve"> prowadzonego przez Samodzielny Publiczny Zakład Opieki Zdrowotnej w Augustowie, ul. Szpitalna 12, 16-300 Augustów oświadczam, co następuje:</w:t>
      </w:r>
    </w:p>
    <w:p w14:paraId="47CDDC10" w14:textId="77777777" w:rsidR="00BE098F" w:rsidRDefault="00BE098F">
      <w:pPr>
        <w:pStyle w:val="Tekstpodstawowy"/>
        <w:spacing w:before="240"/>
        <w:jc w:val="left"/>
      </w:pPr>
    </w:p>
    <w:p w14:paraId="3F803D1C" w14:textId="77777777" w:rsidR="00BE098F" w:rsidRDefault="00000000">
      <w:pPr>
        <w:pStyle w:val="Nagwek1"/>
        <w:ind w:left="311"/>
        <w:jc w:val="both"/>
      </w:pPr>
      <w:r>
        <w:rPr>
          <w:spacing w:val="-2"/>
        </w:rPr>
        <w:t>INFORMACJA</w:t>
      </w:r>
      <w:r>
        <w:rPr>
          <w:spacing w:val="-6"/>
        </w:rPr>
        <w:t xml:space="preserve"> </w:t>
      </w:r>
      <w:r>
        <w:rPr>
          <w:spacing w:val="-2"/>
        </w:rPr>
        <w:t>DOTYCZĄCA</w:t>
      </w:r>
      <w:r>
        <w:rPr>
          <w:spacing w:val="-5"/>
        </w:rPr>
        <w:t xml:space="preserve"> </w:t>
      </w:r>
      <w:r>
        <w:rPr>
          <w:spacing w:val="-2"/>
        </w:rPr>
        <w:t>WYKONAWCY:</w:t>
      </w:r>
    </w:p>
    <w:p w14:paraId="35B53935" w14:textId="77777777" w:rsidR="00BE098F" w:rsidRDefault="00000000">
      <w:pPr>
        <w:pStyle w:val="Tekstpodstawowy"/>
        <w:spacing w:before="119"/>
        <w:ind w:left="311" w:right="451"/>
      </w:pPr>
      <w:r>
        <w:t>Oświadczam, że spełniam warunki udziału w postępowaniu określone przez Zamawiającego w ogłoszeniu o zamówieniu i Specyfikacji Warunków Zamówienia.</w:t>
      </w:r>
    </w:p>
    <w:p w14:paraId="04607E86" w14:textId="77777777" w:rsidR="00BE098F" w:rsidRDefault="00BE098F">
      <w:pPr>
        <w:pStyle w:val="Tekstpodstawowy"/>
        <w:spacing w:before="241"/>
        <w:jc w:val="left"/>
      </w:pPr>
    </w:p>
    <w:p w14:paraId="04E28D1C" w14:textId="77777777" w:rsidR="00BE098F" w:rsidRDefault="00000000">
      <w:pPr>
        <w:pStyle w:val="Nagwek1"/>
        <w:ind w:left="311"/>
        <w:jc w:val="both"/>
      </w:pPr>
      <w:r>
        <w:rPr>
          <w:spacing w:val="-2"/>
        </w:rPr>
        <w:t>OŚWIADCZENIE</w:t>
      </w:r>
      <w:r>
        <w:t xml:space="preserve"> </w:t>
      </w:r>
      <w:r>
        <w:rPr>
          <w:spacing w:val="-2"/>
        </w:rPr>
        <w:t>DOTYCZĄCE</w:t>
      </w:r>
      <w:r>
        <w:t xml:space="preserve"> </w:t>
      </w:r>
      <w:r>
        <w:rPr>
          <w:spacing w:val="-2"/>
        </w:rPr>
        <w:t>PODANYCH</w:t>
      </w:r>
      <w:r>
        <w:rPr>
          <w:spacing w:val="1"/>
        </w:rPr>
        <w:t xml:space="preserve"> </w:t>
      </w:r>
      <w:r>
        <w:rPr>
          <w:spacing w:val="-2"/>
        </w:rPr>
        <w:t>INFORMACJI:</w:t>
      </w:r>
    </w:p>
    <w:p w14:paraId="024C2805" w14:textId="77777777" w:rsidR="00BE098F" w:rsidRDefault="00000000">
      <w:pPr>
        <w:pStyle w:val="Tekstpodstawowy"/>
        <w:spacing w:before="119"/>
        <w:ind w:left="311" w:right="457"/>
      </w:pPr>
      <w:r>
        <w:t>Oświadczam,</w:t>
      </w:r>
      <w:r>
        <w:rPr>
          <w:spacing w:val="40"/>
        </w:rPr>
        <w:t xml:space="preserve"> </w:t>
      </w:r>
      <w:r>
        <w:t>że</w:t>
      </w:r>
      <w:r>
        <w:rPr>
          <w:spacing w:val="40"/>
        </w:rPr>
        <w:t xml:space="preserve"> </w:t>
      </w:r>
      <w:r>
        <w:t>wszystkie</w:t>
      </w:r>
      <w:r>
        <w:rPr>
          <w:spacing w:val="40"/>
        </w:rPr>
        <w:t xml:space="preserve"> </w:t>
      </w:r>
      <w:r>
        <w:t>informacje</w:t>
      </w:r>
      <w:r>
        <w:rPr>
          <w:spacing w:val="40"/>
        </w:rPr>
        <w:t xml:space="preserve"> </w:t>
      </w:r>
      <w:r>
        <w:t>podane</w:t>
      </w:r>
      <w:r>
        <w:rPr>
          <w:spacing w:val="40"/>
        </w:rPr>
        <w:t xml:space="preserve"> </w:t>
      </w:r>
      <w:r>
        <w:t>w</w:t>
      </w:r>
      <w:r>
        <w:rPr>
          <w:spacing w:val="40"/>
        </w:rPr>
        <w:t xml:space="preserve"> </w:t>
      </w:r>
      <w:r>
        <w:t>powyższych</w:t>
      </w:r>
      <w:r>
        <w:rPr>
          <w:spacing w:val="40"/>
        </w:rPr>
        <w:t xml:space="preserve"> </w:t>
      </w:r>
      <w:r>
        <w:t>oświadczeniach</w:t>
      </w:r>
      <w:r>
        <w:rPr>
          <w:spacing w:val="40"/>
        </w:rPr>
        <w:t xml:space="preserve"> </w:t>
      </w:r>
      <w:r>
        <w:t>są</w:t>
      </w:r>
      <w:r>
        <w:rPr>
          <w:spacing w:val="40"/>
        </w:rPr>
        <w:t xml:space="preserve"> </w:t>
      </w:r>
      <w:r>
        <w:t>aktualne</w:t>
      </w:r>
      <w:r>
        <w:rPr>
          <w:spacing w:val="80"/>
        </w:rPr>
        <w:t xml:space="preserve"> </w:t>
      </w:r>
      <w:r>
        <w:t>i zgodne z prawdą oraz zostały przedstawione z pełną świadomością konsekwencji wprowadzenia Zamawiającego w błąd przy przedstawianiu informacji.</w:t>
      </w:r>
    </w:p>
    <w:p w14:paraId="3EA7E7D0" w14:textId="77777777" w:rsidR="00BE098F" w:rsidRDefault="00BE098F">
      <w:pPr>
        <w:pStyle w:val="Tekstpodstawowy"/>
        <w:jc w:val="left"/>
      </w:pPr>
    </w:p>
    <w:p w14:paraId="4A74DF8B" w14:textId="77777777" w:rsidR="00BE098F" w:rsidRDefault="00BE098F">
      <w:pPr>
        <w:pStyle w:val="Tekstpodstawowy"/>
        <w:spacing w:before="120"/>
        <w:jc w:val="left"/>
      </w:pPr>
    </w:p>
    <w:p w14:paraId="00B0C532" w14:textId="77777777" w:rsidR="00BE098F" w:rsidRDefault="00000000">
      <w:pPr>
        <w:spacing w:line="234" w:lineRule="exact"/>
        <w:ind w:right="151"/>
        <w:jc w:val="center"/>
        <w:rPr>
          <w:b/>
          <w:i/>
          <w:sz w:val="20"/>
        </w:rPr>
      </w:pPr>
      <w:r>
        <w:rPr>
          <w:b/>
          <w:i/>
          <w:color w:val="FF0000"/>
          <w:spacing w:val="-2"/>
          <w:sz w:val="20"/>
          <w:u w:val="single" w:color="FF0000"/>
        </w:rPr>
        <w:t>Dokument</w:t>
      </w:r>
      <w:r>
        <w:rPr>
          <w:b/>
          <w:i/>
          <w:color w:val="FF0000"/>
          <w:spacing w:val="2"/>
          <w:sz w:val="20"/>
          <w:u w:val="single" w:color="FF0000"/>
        </w:rPr>
        <w:t xml:space="preserve"> </w:t>
      </w:r>
      <w:r>
        <w:rPr>
          <w:b/>
          <w:i/>
          <w:color w:val="FF0000"/>
          <w:spacing w:val="-2"/>
          <w:sz w:val="20"/>
          <w:u w:val="single" w:color="FF0000"/>
        </w:rPr>
        <w:t>należy</w:t>
      </w:r>
      <w:r>
        <w:rPr>
          <w:b/>
          <w:i/>
          <w:color w:val="FF0000"/>
          <w:spacing w:val="3"/>
          <w:sz w:val="20"/>
          <w:u w:val="single" w:color="FF0000"/>
        </w:rPr>
        <w:t xml:space="preserve"> </w:t>
      </w:r>
      <w:r>
        <w:rPr>
          <w:b/>
          <w:i/>
          <w:color w:val="FF0000"/>
          <w:spacing w:val="-2"/>
          <w:sz w:val="20"/>
          <w:u w:val="single" w:color="FF0000"/>
        </w:rPr>
        <w:t>wypełnić</w:t>
      </w:r>
      <w:r>
        <w:rPr>
          <w:b/>
          <w:i/>
          <w:color w:val="FF0000"/>
          <w:spacing w:val="6"/>
          <w:sz w:val="20"/>
          <w:u w:val="single" w:color="FF0000"/>
        </w:rPr>
        <w:t xml:space="preserve"> </w:t>
      </w:r>
      <w:r>
        <w:rPr>
          <w:b/>
          <w:i/>
          <w:color w:val="FF0000"/>
          <w:spacing w:val="-2"/>
          <w:sz w:val="20"/>
          <w:u w:val="single" w:color="FF0000"/>
        </w:rPr>
        <w:t>i</w:t>
      </w:r>
      <w:r>
        <w:rPr>
          <w:b/>
          <w:i/>
          <w:color w:val="FF0000"/>
          <w:spacing w:val="2"/>
          <w:sz w:val="20"/>
          <w:u w:val="single" w:color="FF0000"/>
        </w:rPr>
        <w:t xml:space="preserve"> </w:t>
      </w:r>
      <w:r>
        <w:rPr>
          <w:b/>
          <w:i/>
          <w:color w:val="FF0000"/>
          <w:spacing w:val="-2"/>
          <w:sz w:val="20"/>
          <w:u w:val="single" w:color="FF0000"/>
        </w:rPr>
        <w:t>podpisać</w:t>
      </w:r>
      <w:r>
        <w:rPr>
          <w:b/>
          <w:i/>
          <w:color w:val="FF0000"/>
          <w:spacing w:val="4"/>
          <w:sz w:val="20"/>
          <w:u w:val="single" w:color="FF0000"/>
        </w:rPr>
        <w:t xml:space="preserve"> </w:t>
      </w:r>
      <w:r>
        <w:rPr>
          <w:b/>
          <w:i/>
          <w:color w:val="FF0000"/>
          <w:spacing w:val="-2"/>
          <w:sz w:val="20"/>
          <w:u w:val="single" w:color="FF0000"/>
        </w:rPr>
        <w:t>kwalifikowanym</w:t>
      </w:r>
      <w:r>
        <w:rPr>
          <w:b/>
          <w:i/>
          <w:color w:val="FF0000"/>
          <w:spacing w:val="4"/>
          <w:sz w:val="20"/>
          <w:u w:val="single" w:color="FF0000"/>
        </w:rPr>
        <w:t xml:space="preserve"> </w:t>
      </w:r>
      <w:r>
        <w:rPr>
          <w:b/>
          <w:i/>
          <w:color w:val="FF0000"/>
          <w:spacing w:val="-2"/>
          <w:sz w:val="20"/>
          <w:u w:val="single" w:color="FF0000"/>
        </w:rPr>
        <w:t>podpisem</w:t>
      </w:r>
      <w:r>
        <w:rPr>
          <w:b/>
          <w:i/>
          <w:color w:val="FF0000"/>
          <w:spacing w:val="5"/>
          <w:sz w:val="20"/>
          <w:u w:val="single" w:color="FF0000"/>
        </w:rPr>
        <w:t xml:space="preserve"> </w:t>
      </w:r>
      <w:r>
        <w:rPr>
          <w:b/>
          <w:i/>
          <w:color w:val="FF0000"/>
          <w:spacing w:val="-2"/>
          <w:sz w:val="20"/>
          <w:u w:val="single" w:color="FF0000"/>
        </w:rPr>
        <w:t>elektronicznym</w:t>
      </w:r>
      <w:r>
        <w:rPr>
          <w:b/>
          <w:i/>
          <w:color w:val="FF0000"/>
          <w:spacing w:val="3"/>
          <w:sz w:val="20"/>
          <w:u w:val="single" w:color="FF0000"/>
        </w:rPr>
        <w:t xml:space="preserve"> </w:t>
      </w:r>
      <w:r>
        <w:rPr>
          <w:b/>
          <w:i/>
          <w:color w:val="FF0000"/>
          <w:spacing w:val="-2"/>
          <w:sz w:val="20"/>
          <w:u w:val="single" w:color="FF0000"/>
        </w:rPr>
        <w:t>lub</w:t>
      </w:r>
      <w:r>
        <w:rPr>
          <w:b/>
          <w:i/>
          <w:color w:val="FF0000"/>
          <w:spacing w:val="2"/>
          <w:sz w:val="20"/>
          <w:u w:val="single" w:color="FF0000"/>
        </w:rPr>
        <w:t xml:space="preserve"> </w:t>
      </w:r>
      <w:r>
        <w:rPr>
          <w:b/>
          <w:i/>
          <w:color w:val="FF0000"/>
          <w:spacing w:val="-2"/>
          <w:sz w:val="20"/>
          <w:u w:val="single" w:color="FF0000"/>
        </w:rPr>
        <w:t>podpisem</w:t>
      </w:r>
      <w:r>
        <w:rPr>
          <w:b/>
          <w:i/>
          <w:color w:val="FF0000"/>
          <w:spacing w:val="5"/>
          <w:sz w:val="20"/>
          <w:u w:val="single" w:color="FF0000"/>
        </w:rPr>
        <w:t xml:space="preserve"> </w:t>
      </w:r>
      <w:r>
        <w:rPr>
          <w:b/>
          <w:i/>
          <w:color w:val="FF0000"/>
          <w:spacing w:val="-2"/>
          <w:sz w:val="20"/>
          <w:u w:val="single" w:color="FF0000"/>
        </w:rPr>
        <w:t>zaufanym</w:t>
      </w:r>
    </w:p>
    <w:p w14:paraId="1889BFA5" w14:textId="77777777" w:rsidR="00BE098F" w:rsidRDefault="00000000">
      <w:pPr>
        <w:ind w:left="546" w:right="691"/>
        <w:jc w:val="center"/>
        <w:rPr>
          <w:b/>
          <w:i/>
          <w:sz w:val="20"/>
        </w:rPr>
      </w:pPr>
      <w:r>
        <w:rPr>
          <w:b/>
          <w:i/>
          <w:color w:val="FF0000"/>
          <w:sz w:val="20"/>
          <w:u w:val="single" w:color="FF0000"/>
        </w:rPr>
        <w:t>lub</w:t>
      </w:r>
      <w:r>
        <w:rPr>
          <w:b/>
          <w:i/>
          <w:color w:val="FF0000"/>
          <w:spacing w:val="-8"/>
          <w:sz w:val="20"/>
          <w:u w:val="single" w:color="FF0000"/>
        </w:rPr>
        <w:t xml:space="preserve"> </w:t>
      </w:r>
      <w:r>
        <w:rPr>
          <w:b/>
          <w:i/>
          <w:color w:val="FF0000"/>
          <w:sz w:val="20"/>
          <w:u w:val="single" w:color="FF0000"/>
        </w:rPr>
        <w:t>podpisem</w:t>
      </w:r>
      <w:r>
        <w:rPr>
          <w:b/>
          <w:i/>
          <w:color w:val="FF0000"/>
          <w:spacing w:val="-7"/>
          <w:sz w:val="20"/>
          <w:u w:val="single" w:color="FF0000"/>
        </w:rPr>
        <w:t xml:space="preserve"> </w:t>
      </w:r>
      <w:r>
        <w:rPr>
          <w:b/>
          <w:i/>
          <w:color w:val="FF0000"/>
          <w:sz w:val="20"/>
          <w:u w:val="single" w:color="FF0000"/>
        </w:rPr>
        <w:t>osobistym</w:t>
      </w:r>
      <w:r>
        <w:rPr>
          <w:b/>
          <w:i/>
          <w:color w:val="FF0000"/>
          <w:spacing w:val="-7"/>
          <w:sz w:val="20"/>
          <w:u w:val="single" w:color="FF0000"/>
        </w:rPr>
        <w:t xml:space="preserve"> </w:t>
      </w:r>
      <w:r>
        <w:rPr>
          <w:b/>
          <w:i/>
          <w:color w:val="FF0000"/>
          <w:sz w:val="20"/>
          <w:u w:val="single" w:color="FF0000"/>
        </w:rPr>
        <w:t>osoby</w:t>
      </w:r>
      <w:r>
        <w:rPr>
          <w:b/>
          <w:i/>
          <w:color w:val="FF0000"/>
          <w:spacing w:val="-6"/>
          <w:sz w:val="20"/>
          <w:u w:val="single" w:color="FF0000"/>
        </w:rPr>
        <w:t xml:space="preserve"> </w:t>
      </w:r>
      <w:r>
        <w:rPr>
          <w:b/>
          <w:i/>
          <w:color w:val="FF0000"/>
          <w:sz w:val="20"/>
          <w:u w:val="single" w:color="FF0000"/>
        </w:rPr>
        <w:t>upoważnionej</w:t>
      </w:r>
      <w:r>
        <w:rPr>
          <w:b/>
          <w:i/>
          <w:color w:val="FF0000"/>
          <w:spacing w:val="-7"/>
          <w:sz w:val="20"/>
          <w:u w:val="single" w:color="FF0000"/>
        </w:rPr>
        <w:t xml:space="preserve"> </w:t>
      </w:r>
      <w:r>
        <w:rPr>
          <w:b/>
          <w:i/>
          <w:color w:val="FF0000"/>
          <w:sz w:val="20"/>
          <w:u w:val="single" w:color="FF0000"/>
        </w:rPr>
        <w:t>/</w:t>
      </w:r>
      <w:r>
        <w:rPr>
          <w:b/>
          <w:i/>
          <w:color w:val="FF0000"/>
          <w:spacing w:val="-7"/>
          <w:sz w:val="20"/>
          <w:u w:val="single" w:color="FF0000"/>
        </w:rPr>
        <w:t xml:space="preserve"> </w:t>
      </w:r>
      <w:r>
        <w:rPr>
          <w:b/>
          <w:i/>
          <w:color w:val="FF0000"/>
          <w:sz w:val="20"/>
          <w:u w:val="single" w:color="FF0000"/>
        </w:rPr>
        <w:t>osób</w:t>
      </w:r>
      <w:r>
        <w:rPr>
          <w:b/>
          <w:i/>
          <w:color w:val="FF0000"/>
          <w:spacing w:val="-5"/>
          <w:sz w:val="20"/>
          <w:u w:val="single" w:color="FF0000"/>
        </w:rPr>
        <w:t xml:space="preserve"> </w:t>
      </w:r>
      <w:r>
        <w:rPr>
          <w:b/>
          <w:i/>
          <w:color w:val="FF0000"/>
          <w:sz w:val="20"/>
          <w:u w:val="single" w:color="FF0000"/>
        </w:rPr>
        <w:t>upoważnionych</w:t>
      </w:r>
      <w:r>
        <w:rPr>
          <w:b/>
          <w:i/>
          <w:color w:val="FF0000"/>
          <w:spacing w:val="-8"/>
          <w:sz w:val="20"/>
          <w:u w:val="single" w:color="FF0000"/>
        </w:rPr>
        <w:t xml:space="preserve"> </w:t>
      </w:r>
      <w:r>
        <w:rPr>
          <w:b/>
          <w:i/>
          <w:color w:val="FF0000"/>
          <w:sz w:val="20"/>
          <w:u w:val="single" w:color="FF0000"/>
        </w:rPr>
        <w:t>do</w:t>
      </w:r>
      <w:r>
        <w:rPr>
          <w:b/>
          <w:i/>
          <w:color w:val="FF0000"/>
          <w:spacing w:val="-7"/>
          <w:sz w:val="20"/>
          <w:u w:val="single" w:color="FF0000"/>
        </w:rPr>
        <w:t xml:space="preserve"> </w:t>
      </w:r>
      <w:r>
        <w:rPr>
          <w:b/>
          <w:i/>
          <w:color w:val="FF0000"/>
          <w:sz w:val="20"/>
          <w:u w:val="single" w:color="FF0000"/>
        </w:rPr>
        <w:t>reprezentowania</w:t>
      </w:r>
      <w:r>
        <w:rPr>
          <w:b/>
          <w:i/>
          <w:color w:val="FF0000"/>
          <w:spacing w:val="-8"/>
          <w:sz w:val="20"/>
          <w:u w:val="single" w:color="FF0000"/>
        </w:rPr>
        <w:t xml:space="preserve"> </w:t>
      </w:r>
      <w:r>
        <w:rPr>
          <w:b/>
          <w:i/>
          <w:color w:val="FF0000"/>
          <w:sz w:val="20"/>
          <w:u w:val="single" w:color="FF0000"/>
        </w:rPr>
        <w:t>Wykonawcy</w:t>
      </w:r>
      <w:r>
        <w:rPr>
          <w:b/>
          <w:i/>
          <w:color w:val="FF0000"/>
          <w:sz w:val="20"/>
        </w:rPr>
        <w:t xml:space="preserve"> </w:t>
      </w:r>
      <w:r>
        <w:rPr>
          <w:b/>
          <w:i/>
          <w:color w:val="FF0000"/>
          <w:sz w:val="20"/>
          <w:u w:val="single" w:color="FF0000"/>
        </w:rPr>
        <w:t>w dokumentach rejestrowych lub we właściwym pełnomocnictwie .</w:t>
      </w:r>
    </w:p>
    <w:p w14:paraId="7789E46C" w14:textId="77777777" w:rsidR="00BE098F" w:rsidRDefault="00BE098F">
      <w:pPr>
        <w:pStyle w:val="Tekstpodstawowy"/>
        <w:spacing w:before="1"/>
        <w:jc w:val="left"/>
        <w:rPr>
          <w:b/>
          <w:i/>
          <w:sz w:val="20"/>
        </w:rPr>
      </w:pPr>
    </w:p>
    <w:p w14:paraId="000CF385" w14:textId="77777777" w:rsidR="00BE098F" w:rsidRDefault="00000000">
      <w:pPr>
        <w:ind w:left="2466" w:right="2611"/>
        <w:jc w:val="center"/>
        <w:rPr>
          <w:b/>
          <w:i/>
          <w:sz w:val="20"/>
        </w:rPr>
      </w:pPr>
      <w:r>
        <w:rPr>
          <w:b/>
          <w:i/>
          <w:color w:val="FF0000"/>
          <w:sz w:val="20"/>
          <w:u w:val="single" w:color="FF0000"/>
        </w:rPr>
        <w:t>Zamawiający</w:t>
      </w:r>
      <w:r>
        <w:rPr>
          <w:b/>
          <w:i/>
          <w:color w:val="FF0000"/>
          <w:spacing w:val="-10"/>
          <w:sz w:val="20"/>
          <w:u w:val="single" w:color="FF0000"/>
        </w:rPr>
        <w:t xml:space="preserve"> </w:t>
      </w:r>
      <w:r>
        <w:rPr>
          <w:b/>
          <w:i/>
          <w:color w:val="FF0000"/>
          <w:sz w:val="20"/>
          <w:u w:val="single" w:color="FF0000"/>
        </w:rPr>
        <w:t>zaleca</w:t>
      </w:r>
      <w:r>
        <w:rPr>
          <w:b/>
          <w:i/>
          <w:color w:val="FF0000"/>
          <w:spacing w:val="-10"/>
          <w:sz w:val="20"/>
          <w:u w:val="single" w:color="FF0000"/>
        </w:rPr>
        <w:t xml:space="preserve"> </w:t>
      </w:r>
      <w:r>
        <w:rPr>
          <w:b/>
          <w:i/>
          <w:color w:val="FF0000"/>
          <w:sz w:val="20"/>
          <w:u w:val="single" w:color="FF0000"/>
        </w:rPr>
        <w:t>zapisanie</w:t>
      </w:r>
      <w:r>
        <w:rPr>
          <w:b/>
          <w:i/>
          <w:color w:val="FF0000"/>
          <w:spacing w:val="-11"/>
          <w:sz w:val="20"/>
          <w:u w:val="single" w:color="FF0000"/>
        </w:rPr>
        <w:t xml:space="preserve"> </w:t>
      </w:r>
      <w:r>
        <w:rPr>
          <w:b/>
          <w:i/>
          <w:color w:val="FF0000"/>
          <w:sz w:val="20"/>
          <w:u w:val="single" w:color="FF0000"/>
        </w:rPr>
        <w:t>dokumentu</w:t>
      </w:r>
      <w:r>
        <w:rPr>
          <w:b/>
          <w:i/>
          <w:color w:val="FF0000"/>
          <w:spacing w:val="-11"/>
          <w:sz w:val="20"/>
          <w:u w:val="single" w:color="FF0000"/>
        </w:rPr>
        <w:t xml:space="preserve"> </w:t>
      </w:r>
      <w:r>
        <w:rPr>
          <w:b/>
          <w:i/>
          <w:color w:val="FF0000"/>
          <w:sz w:val="20"/>
          <w:u w:val="single" w:color="FF0000"/>
        </w:rPr>
        <w:t>w</w:t>
      </w:r>
      <w:r>
        <w:rPr>
          <w:b/>
          <w:i/>
          <w:color w:val="FF0000"/>
          <w:spacing w:val="-10"/>
          <w:sz w:val="20"/>
          <w:u w:val="single" w:color="FF0000"/>
        </w:rPr>
        <w:t xml:space="preserve"> </w:t>
      </w:r>
      <w:r>
        <w:rPr>
          <w:b/>
          <w:i/>
          <w:color w:val="FF0000"/>
          <w:sz w:val="20"/>
          <w:u w:val="single" w:color="FF0000"/>
        </w:rPr>
        <w:t>formacie</w:t>
      </w:r>
      <w:r>
        <w:rPr>
          <w:b/>
          <w:i/>
          <w:color w:val="FF0000"/>
          <w:spacing w:val="-9"/>
          <w:sz w:val="20"/>
          <w:u w:val="single" w:color="FF0000"/>
        </w:rPr>
        <w:t xml:space="preserve"> </w:t>
      </w:r>
      <w:r>
        <w:rPr>
          <w:b/>
          <w:i/>
          <w:color w:val="FF0000"/>
          <w:spacing w:val="-4"/>
          <w:sz w:val="20"/>
          <w:u w:val="single" w:color="FF0000"/>
        </w:rPr>
        <w:t>PDF.</w:t>
      </w:r>
    </w:p>
    <w:p w14:paraId="0BE6DCF5" w14:textId="77777777" w:rsidR="00BE098F" w:rsidRDefault="00BE098F">
      <w:pPr>
        <w:jc w:val="center"/>
        <w:rPr>
          <w:b/>
          <w:i/>
          <w:sz w:val="20"/>
        </w:rPr>
        <w:sectPr w:rsidR="00BE098F" w:rsidSect="003B32CC">
          <w:type w:val="continuous"/>
          <w:pgSz w:w="11910" w:h="16840"/>
          <w:pgMar w:top="1134" w:right="567" w:bottom="280" w:left="992" w:header="580" w:footer="339" w:gutter="0"/>
          <w:cols w:space="708"/>
        </w:sectPr>
      </w:pPr>
    </w:p>
    <w:p w14:paraId="53D1BFF0" w14:textId="6BD39984" w:rsidR="00BE098F" w:rsidRDefault="0095758B" w:rsidP="0095758B">
      <w:pPr>
        <w:spacing w:before="189"/>
        <w:ind w:left="311"/>
        <w:rPr>
          <w:b/>
          <w:spacing w:val="-5"/>
          <w:sz w:val="24"/>
        </w:rPr>
      </w:pPr>
      <w:r w:rsidRPr="009A2C00">
        <w:rPr>
          <w:b/>
          <w:spacing w:val="-2"/>
        </w:rPr>
        <w:lastRenderedPageBreak/>
        <w:t xml:space="preserve">DA.251.7.2026 </w:t>
      </w:r>
      <w:r w:rsidRPr="009A2C00">
        <w:rPr>
          <w:b/>
          <w:spacing w:val="-2"/>
        </w:rPr>
        <w:tab/>
      </w:r>
      <w:r>
        <w:rPr>
          <w:bCs/>
          <w:spacing w:val="-2"/>
        </w:rPr>
        <w:tab/>
      </w:r>
      <w:r>
        <w:rPr>
          <w:bCs/>
          <w:spacing w:val="-2"/>
        </w:rPr>
        <w:tab/>
      </w:r>
      <w:r>
        <w:rPr>
          <w:bCs/>
          <w:spacing w:val="-2"/>
        </w:rPr>
        <w:tab/>
      </w:r>
      <w:r>
        <w:rPr>
          <w:bCs/>
          <w:spacing w:val="-2"/>
        </w:rPr>
        <w:tab/>
      </w:r>
      <w:r>
        <w:rPr>
          <w:bCs/>
          <w:spacing w:val="-2"/>
        </w:rPr>
        <w:tab/>
      </w:r>
      <w:r>
        <w:rPr>
          <w:bCs/>
          <w:spacing w:val="-2"/>
        </w:rPr>
        <w:tab/>
      </w:r>
      <w:r>
        <w:rPr>
          <w:bCs/>
          <w:spacing w:val="-2"/>
        </w:rPr>
        <w:tab/>
      </w:r>
      <w:r>
        <w:rPr>
          <w:b/>
          <w:sz w:val="24"/>
        </w:rPr>
        <w:t>Załącznik</w:t>
      </w:r>
      <w:r>
        <w:rPr>
          <w:b/>
          <w:spacing w:val="-2"/>
          <w:sz w:val="24"/>
        </w:rPr>
        <w:t xml:space="preserve"> </w:t>
      </w:r>
      <w:r>
        <w:rPr>
          <w:b/>
          <w:sz w:val="24"/>
        </w:rPr>
        <w:t>nr</w:t>
      </w:r>
      <w:r>
        <w:rPr>
          <w:b/>
          <w:spacing w:val="-3"/>
          <w:sz w:val="24"/>
        </w:rPr>
        <w:t xml:space="preserve"> </w:t>
      </w:r>
      <w:r>
        <w:rPr>
          <w:b/>
          <w:sz w:val="24"/>
        </w:rPr>
        <w:t>5</w:t>
      </w:r>
      <w:r>
        <w:rPr>
          <w:b/>
          <w:spacing w:val="-3"/>
          <w:sz w:val="24"/>
        </w:rPr>
        <w:t xml:space="preserve"> </w:t>
      </w:r>
      <w:r>
        <w:rPr>
          <w:b/>
          <w:sz w:val="24"/>
        </w:rPr>
        <w:t>do</w:t>
      </w:r>
      <w:r>
        <w:rPr>
          <w:b/>
          <w:spacing w:val="-1"/>
          <w:sz w:val="24"/>
        </w:rPr>
        <w:t xml:space="preserve"> </w:t>
      </w:r>
      <w:r>
        <w:rPr>
          <w:b/>
          <w:spacing w:val="-5"/>
          <w:sz w:val="24"/>
        </w:rPr>
        <w:t>SWZ</w:t>
      </w:r>
    </w:p>
    <w:p w14:paraId="22BA97AB" w14:textId="77777777" w:rsidR="00AC7062" w:rsidRPr="00AC7062" w:rsidRDefault="00AC7062" w:rsidP="00AC7062">
      <w:pPr>
        <w:pBdr>
          <w:bottom w:val="single" w:sz="4" w:space="0" w:color="auto"/>
        </w:pBdr>
        <w:spacing w:before="120" w:after="120"/>
        <w:ind w:left="2386" w:right="684" w:hanging="2386"/>
        <w:jc w:val="right"/>
        <w:rPr>
          <w:rFonts w:eastAsia="Arial MT" w:cs="Arial MT"/>
          <w:bCs/>
          <w:lang w:val="en-US"/>
        </w:rPr>
      </w:pPr>
      <w:r w:rsidRPr="00AC7062">
        <w:rPr>
          <w:rFonts w:eastAsia="Arial MT" w:cs="Arial MT"/>
          <w:b/>
          <w:lang w:val="en-US"/>
        </w:rPr>
        <w:t xml:space="preserve">Załącznik nr 5a – </w:t>
      </w:r>
      <w:r w:rsidRPr="00AC7062">
        <w:rPr>
          <w:rFonts w:eastAsia="Arial MT" w:cs="Arial MT"/>
          <w:bCs/>
          <w:lang w:val="en-US"/>
        </w:rPr>
        <w:t>Projekt umowy</w:t>
      </w:r>
    </w:p>
    <w:p w14:paraId="6B59436D" w14:textId="7F0FD51E" w:rsidR="00AC7062" w:rsidRPr="00AC7062" w:rsidRDefault="00AC7062" w:rsidP="00AC7062">
      <w:pPr>
        <w:pBdr>
          <w:bottom w:val="single" w:sz="4" w:space="0" w:color="auto"/>
        </w:pBdr>
        <w:spacing w:before="120" w:after="120"/>
        <w:ind w:left="2386" w:right="684" w:hanging="2386"/>
        <w:jc w:val="center"/>
        <w:rPr>
          <w:rFonts w:eastAsia="Arial MT" w:cs="Arial MT"/>
          <w:b/>
          <w:spacing w:val="-1"/>
          <w:lang w:val="en-US"/>
        </w:rPr>
      </w:pPr>
      <w:r w:rsidRPr="00AC7062">
        <w:rPr>
          <w:rFonts w:eastAsia="Arial MT" w:cs="Arial MT"/>
          <w:b/>
          <w:lang w:val="en-US"/>
        </w:rPr>
        <w:t xml:space="preserve">UMOWA </w:t>
      </w:r>
      <w:r w:rsidRPr="00AC7062">
        <w:rPr>
          <w:rFonts w:eastAsia="Arial MT" w:cs="Arial MT"/>
          <w:b/>
          <w:caps/>
          <w:lang w:val="en-US"/>
        </w:rPr>
        <w:t>Nr</w:t>
      </w:r>
      <w:r w:rsidRPr="00AC7062">
        <w:rPr>
          <w:rFonts w:eastAsia="Arial MT" w:cs="Arial MT"/>
          <w:b/>
          <w:spacing w:val="-1"/>
          <w:lang w:val="en-US"/>
        </w:rPr>
        <w:t xml:space="preserve"> DA.</w:t>
      </w:r>
      <w:r w:rsidR="00426AE4">
        <w:rPr>
          <w:rFonts w:eastAsia="Arial MT" w:cs="Arial MT"/>
          <w:b/>
          <w:spacing w:val="-1"/>
          <w:lang w:val="en-US"/>
        </w:rPr>
        <w:t>251</w:t>
      </w:r>
      <w:r w:rsidR="00CD1CE8">
        <w:rPr>
          <w:rFonts w:eastAsia="Arial MT" w:cs="Arial MT"/>
          <w:b/>
          <w:spacing w:val="-1"/>
          <w:lang w:val="en-US"/>
        </w:rPr>
        <w:t>.7-1.2026</w:t>
      </w:r>
    </w:p>
    <w:p w14:paraId="5A7C914D" w14:textId="77777777" w:rsidR="00AC7062" w:rsidRPr="00AC7062" w:rsidRDefault="00AC7062" w:rsidP="00AC7062">
      <w:pPr>
        <w:spacing w:line="207" w:lineRule="exact"/>
        <w:ind w:right="27"/>
        <w:jc w:val="right"/>
        <w:rPr>
          <w:rFonts w:ascii="Times New Roman" w:eastAsia="Arial MT" w:hAnsi="Times New Roman" w:cs="Times New Roman"/>
          <w:sz w:val="24"/>
          <w:szCs w:val="24"/>
          <w:lang w:val="en-US"/>
        </w:rPr>
      </w:pPr>
    </w:p>
    <w:p w14:paraId="77DF159B" w14:textId="77777777" w:rsidR="00AC7062" w:rsidRPr="00AC7062" w:rsidRDefault="00AC7062" w:rsidP="00AC7062">
      <w:pPr>
        <w:tabs>
          <w:tab w:val="left" w:leader="dot" w:pos="4630"/>
        </w:tabs>
        <w:spacing w:before="1"/>
        <w:rPr>
          <w:rFonts w:ascii="Cambria Math" w:eastAsia="Arial MT" w:hAnsi="Cambria Math" w:cs="Times New Roman"/>
          <w:sz w:val="24"/>
          <w:szCs w:val="24"/>
          <w:lang w:val="en-US"/>
        </w:rPr>
      </w:pPr>
      <w:r w:rsidRPr="00AC7062">
        <w:rPr>
          <w:rFonts w:ascii="Cambria Math" w:eastAsia="Arial MT" w:hAnsi="Cambria Math" w:cs="Times New Roman"/>
          <w:sz w:val="24"/>
          <w:szCs w:val="24"/>
          <w:lang w:val="en-US"/>
        </w:rPr>
        <w:t>zawarta</w:t>
      </w:r>
      <w:r w:rsidRPr="00AC7062">
        <w:rPr>
          <w:rFonts w:ascii="Cambria Math" w:eastAsia="Arial MT" w:hAnsi="Cambria Math" w:cs="Times New Roman"/>
          <w:spacing w:val="-14"/>
          <w:sz w:val="24"/>
          <w:szCs w:val="24"/>
          <w:lang w:val="en-US"/>
        </w:rPr>
        <w:t xml:space="preserve"> </w:t>
      </w:r>
      <w:r w:rsidRPr="00AC7062">
        <w:rPr>
          <w:rFonts w:ascii="Cambria Math" w:eastAsia="Arial MT" w:hAnsi="Cambria Math" w:cs="Times New Roman"/>
          <w:sz w:val="24"/>
          <w:szCs w:val="24"/>
          <w:lang w:val="en-US"/>
        </w:rPr>
        <w:t>w</w:t>
      </w:r>
      <w:r w:rsidRPr="00AC7062">
        <w:rPr>
          <w:rFonts w:ascii="Cambria Math" w:eastAsia="Arial MT" w:hAnsi="Cambria Math" w:cs="Times New Roman"/>
          <w:spacing w:val="-13"/>
          <w:sz w:val="24"/>
          <w:szCs w:val="24"/>
          <w:lang w:val="en-US"/>
        </w:rPr>
        <w:t xml:space="preserve"> </w:t>
      </w:r>
      <w:r w:rsidRPr="00AC7062">
        <w:rPr>
          <w:rFonts w:ascii="Cambria Math" w:eastAsia="Arial MT" w:hAnsi="Cambria Math" w:cs="Times New Roman"/>
          <w:sz w:val="24"/>
          <w:szCs w:val="24"/>
          <w:lang w:val="en-US"/>
        </w:rPr>
        <w:t>dniu</w:t>
      </w:r>
      <w:r w:rsidRPr="00AC7062">
        <w:rPr>
          <w:rFonts w:ascii="Cambria Math" w:eastAsia="Arial MT" w:hAnsi="Cambria Math" w:cs="Times New Roman"/>
          <w:spacing w:val="-14"/>
          <w:sz w:val="24"/>
          <w:szCs w:val="24"/>
          <w:lang w:val="en-US"/>
        </w:rPr>
        <w:t xml:space="preserve"> </w:t>
      </w:r>
      <w:r w:rsidRPr="00AC7062">
        <w:rPr>
          <w:rFonts w:ascii="Cambria Math" w:eastAsia="Arial MT" w:hAnsi="Cambria Math" w:cs="Times New Roman"/>
          <w:sz w:val="24"/>
          <w:szCs w:val="24"/>
          <w:lang w:val="en-US"/>
        </w:rPr>
        <w:t>.....................r.</w:t>
      </w:r>
      <w:r w:rsidRPr="00AC7062">
        <w:rPr>
          <w:rFonts w:ascii="Cambria Math" w:eastAsia="Arial MT" w:hAnsi="Cambria Math" w:cs="Times New Roman"/>
          <w:spacing w:val="-13"/>
          <w:sz w:val="24"/>
          <w:szCs w:val="24"/>
          <w:lang w:val="en-US"/>
        </w:rPr>
        <w:t xml:space="preserve"> </w:t>
      </w:r>
      <w:r w:rsidRPr="00AC7062">
        <w:rPr>
          <w:rFonts w:ascii="Cambria Math" w:eastAsia="Arial MT" w:hAnsi="Cambria Math" w:cs="Times New Roman"/>
          <w:spacing w:val="-10"/>
          <w:sz w:val="24"/>
          <w:szCs w:val="24"/>
          <w:lang w:val="en-US"/>
        </w:rPr>
        <w:t>w</w:t>
      </w:r>
      <w:r w:rsidRPr="00AC7062">
        <w:rPr>
          <w:rFonts w:ascii="Cambria Math" w:eastAsia="Arial MT" w:hAnsi="Cambria Math" w:cs="Times New Roman"/>
          <w:sz w:val="24"/>
          <w:szCs w:val="24"/>
          <w:lang w:val="en-US"/>
        </w:rPr>
        <w:tab/>
        <w:t>,</w:t>
      </w:r>
    </w:p>
    <w:p w14:paraId="444CC4F5" w14:textId="77777777" w:rsidR="00AC7062" w:rsidRPr="00AC7062" w:rsidRDefault="00AC7062" w:rsidP="0033136B">
      <w:pPr>
        <w:tabs>
          <w:tab w:val="left" w:leader="dot" w:pos="4630"/>
        </w:tabs>
        <w:spacing w:before="1"/>
        <w:ind w:right="570"/>
        <w:rPr>
          <w:rFonts w:ascii="Cambria Math" w:eastAsia="Arial MT" w:hAnsi="Cambria Math" w:cs="Times New Roman"/>
          <w:sz w:val="24"/>
          <w:szCs w:val="24"/>
          <w:lang w:val="en-US"/>
        </w:rPr>
      </w:pPr>
      <w:r w:rsidRPr="00AC7062">
        <w:rPr>
          <w:rFonts w:ascii="Cambria Math" w:eastAsia="Arial MT" w:hAnsi="Cambria Math" w:cs="Times New Roman"/>
          <w:spacing w:val="-2"/>
          <w:sz w:val="24"/>
          <w:szCs w:val="24"/>
          <w:lang w:val="en-US"/>
        </w:rPr>
        <w:t>pomiędzy:</w:t>
      </w:r>
    </w:p>
    <w:p w14:paraId="502CC957" w14:textId="77777777" w:rsidR="00AC7062" w:rsidRPr="00AC7062" w:rsidRDefault="00AC7062" w:rsidP="0033136B">
      <w:pPr>
        <w:suppressAutoHyphens/>
        <w:ind w:right="570"/>
        <w:jc w:val="both"/>
        <w:rPr>
          <w:rFonts w:ascii="Cambria Math" w:eastAsia="Times New Roman" w:hAnsi="Cambria Math" w:cs="Times New Roman"/>
          <w:sz w:val="24"/>
          <w:szCs w:val="24"/>
          <w:lang w:val="en-US" w:eastAsia="zh-CN"/>
        </w:rPr>
      </w:pPr>
      <w:r w:rsidRPr="00AC7062">
        <w:rPr>
          <w:rFonts w:ascii="Cambria Math" w:eastAsia="Times New Roman" w:hAnsi="Cambria Math" w:cs="Times New Roman"/>
          <w:b/>
          <w:bCs/>
          <w:sz w:val="24"/>
          <w:szCs w:val="24"/>
          <w:lang w:val="en-US" w:eastAsia="zh-CN"/>
        </w:rPr>
        <w:t>Samodzielnym Publicznym Zakładem Opieki Zdrowotnej, ul. Szpitalna 12, 16-300 Augustów</w:t>
      </w:r>
      <w:r w:rsidRPr="00AC7062">
        <w:rPr>
          <w:rFonts w:ascii="Cambria Math" w:eastAsia="Times New Roman" w:hAnsi="Cambria Math" w:cs="Times New Roman"/>
          <w:sz w:val="24"/>
          <w:szCs w:val="24"/>
          <w:lang w:val="en-US" w:eastAsia="zh-CN"/>
        </w:rPr>
        <w:t xml:space="preserve"> wpisanym do KRS przez Sąd Rejonowy w Białymstoku, XII Wydział Gospodarczy KRS pod numerem KRS 0000037781, NIP 846-13-75-707</w:t>
      </w:r>
    </w:p>
    <w:p w14:paraId="6134DC61" w14:textId="77777777" w:rsidR="00AC7062" w:rsidRPr="00AC7062" w:rsidRDefault="00AC7062" w:rsidP="0033136B">
      <w:pPr>
        <w:suppressAutoHyphens/>
        <w:ind w:right="570"/>
        <w:jc w:val="both"/>
        <w:rPr>
          <w:rFonts w:ascii="Cambria Math" w:eastAsia="Times New Roman" w:hAnsi="Cambria Math" w:cs="Times New Roman"/>
          <w:sz w:val="24"/>
          <w:szCs w:val="24"/>
          <w:lang w:val="en-US" w:eastAsia="zh-CN"/>
        </w:rPr>
      </w:pPr>
      <w:r w:rsidRPr="00AC7062">
        <w:rPr>
          <w:rFonts w:ascii="Cambria Math" w:eastAsia="Times New Roman" w:hAnsi="Cambria Math" w:cs="Times New Roman"/>
          <w:sz w:val="24"/>
          <w:szCs w:val="24"/>
          <w:lang w:val="en-US" w:eastAsia="zh-CN"/>
        </w:rPr>
        <w:t>reprezentowanym przez</w:t>
      </w:r>
    </w:p>
    <w:p w14:paraId="43F763E8" w14:textId="77777777" w:rsidR="00AC7062" w:rsidRPr="00AC7062" w:rsidRDefault="00AC7062" w:rsidP="0033136B">
      <w:pPr>
        <w:suppressAutoHyphens/>
        <w:ind w:right="570"/>
        <w:jc w:val="both"/>
        <w:rPr>
          <w:rFonts w:ascii="Cambria Math" w:eastAsia="Times New Roman" w:hAnsi="Cambria Math" w:cs="Times New Roman"/>
          <w:b/>
          <w:bCs/>
          <w:sz w:val="24"/>
          <w:szCs w:val="24"/>
          <w:lang w:val="en-US" w:eastAsia="zh-CN"/>
        </w:rPr>
      </w:pPr>
      <w:r w:rsidRPr="00AC7062">
        <w:rPr>
          <w:rFonts w:ascii="Cambria Math" w:eastAsia="Times New Roman" w:hAnsi="Cambria Math" w:cs="Times New Roman"/>
          <w:b/>
          <w:bCs/>
          <w:sz w:val="24"/>
          <w:szCs w:val="24"/>
          <w:lang w:val="en-US" w:eastAsia="zh-CN"/>
        </w:rPr>
        <w:t>Adam Grzegorz Dębski - Dyrektora</w:t>
      </w:r>
    </w:p>
    <w:p w14:paraId="04C09FFD" w14:textId="77777777" w:rsidR="00AC7062" w:rsidRPr="00AC7062" w:rsidRDefault="00AC7062" w:rsidP="0033136B">
      <w:pPr>
        <w:suppressAutoHyphens/>
        <w:ind w:right="570"/>
        <w:jc w:val="both"/>
        <w:rPr>
          <w:rFonts w:ascii="Cambria Math" w:eastAsia="Times New Roman" w:hAnsi="Cambria Math" w:cs="Times New Roman"/>
          <w:sz w:val="24"/>
          <w:szCs w:val="24"/>
          <w:lang w:val="en-US" w:eastAsia="zh-CN"/>
        </w:rPr>
      </w:pPr>
      <w:r w:rsidRPr="00AC7062">
        <w:rPr>
          <w:rFonts w:ascii="Cambria Math" w:eastAsia="Times New Roman" w:hAnsi="Cambria Math" w:cs="Times New Roman"/>
          <w:sz w:val="24"/>
          <w:szCs w:val="24"/>
          <w:lang w:val="en-US" w:eastAsia="zh-CN"/>
        </w:rPr>
        <w:t>zwanym w treści umowy –</w:t>
      </w:r>
      <w:r w:rsidRPr="00AC7062">
        <w:rPr>
          <w:rFonts w:ascii="Cambria Math" w:eastAsia="Times New Roman" w:hAnsi="Cambria Math" w:cs="Times New Roman"/>
          <w:b/>
          <w:bCs/>
          <w:sz w:val="24"/>
          <w:szCs w:val="24"/>
          <w:lang w:val="en-US" w:eastAsia="zh-CN"/>
        </w:rPr>
        <w:t xml:space="preserve"> Zamawiającym</w:t>
      </w:r>
    </w:p>
    <w:p w14:paraId="6CC6652E" w14:textId="77777777" w:rsidR="00AC7062" w:rsidRPr="00AC7062" w:rsidRDefault="00AC7062" w:rsidP="0033136B">
      <w:pPr>
        <w:suppressAutoHyphens/>
        <w:ind w:right="570"/>
        <w:jc w:val="both"/>
        <w:rPr>
          <w:rFonts w:ascii="Cambria Math" w:eastAsia="Times New Roman" w:hAnsi="Cambria Math" w:cs="Times New Roman"/>
          <w:sz w:val="24"/>
          <w:szCs w:val="24"/>
          <w:lang w:val="en-US" w:eastAsia="zh-CN"/>
        </w:rPr>
      </w:pPr>
      <w:r w:rsidRPr="00AC7062">
        <w:rPr>
          <w:rFonts w:ascii="Cambria Math" w:eastAsia="Times New Roman" w:hAnsi="Cambria Math" w:cs="Times New Roman"/>
          <w:sz w:val="24"/>
          <w:szCs w:val="24"/>
          <w:lang w:val="en-US" w:eastAsia="zh-CN"/>
        </w:rPr>
        <w:t xml:space="preserve">a </w:t>
      </w:r>
    </w:p>
    <w:p w14:paraId="12247F5D" w14:textId="77777777" w:rsidR="00AC7062" w:rsidRPr="00AC7062" w:rsidRDefault="00AC7062" w:rsidP="0033136B">
      <w:pPr>
        <w:spacing w:before="1"/>
        <w:ind w:right="570"/>
        <w:rPr>
          <w:rFonts w:ascii="Cambria Math" w:eastAsia="Arial MT" w:hAnsi="Cambria Math" w:cs="Times New Roman"/>
          <w:b/>
          <w:sz w:val="24"/>
          <w:szCs w:val="24"/>
          <w:lang w:val="en-US"/>
        </w:rPr>
      </w:pPr>
    </w:p>
    <w:p w14:paraId="1D36CAC2" w14:textId="77777777" w:rsidR="00AC7062" w:rsidRPr="00AC7062" w:rsidRDefault="00AC7062" w:rsidP="0033136B">
      <w:pPr>
        <w:ind w:right="570"/>
        <w:rPr>
          <w:rFonts w:ascii="Cambria Math" w:eastAsia="Arial MT" w:hAnsi="Cambria Math" w:cs="Times New Roman"/>
          <w:sz w:val="24"/>
          <w:szCs w:val="24"/>
          <w:lang w:val="en-US"/>
        </w:rPr>
      </w:pPr>
    </w:p>
    <w:p w14:paraId="5A0D4240" w14:textId="77777777" w:rsidR="00AC7062" w:rsidRPr="00AC7062" w:rsidRDefault="00AC7062" w:rsidP="0033136B">
      <w:pPr>
        <w:spacing w:before="120"/>
        <w:ind w:right="570"/>
        <w:rPr>
          <w:rFonts w:ascii="Cambria Math" w:eastAsia="Arial MT" w:hAnsi="Cambria Math" w:cs="Times New Roman"/>
          <w:sz w:val="24"/>
          <w:szCs w:val="24"/>
          <w:lang w:val="en-US"/>
        </w:rPr>
      </w:pPr>
      <w:r w:rsidRPr="00AC7062">
        <w:rPr>
          <w:rFonts w:ascii="Cambria Math" w:eastAsia="Arial MT" w:hAnsi="Cambria Math" w:cs="Times New Roman"/>
          <w:spacing w:val="-2"/>
          <w:sz w:val="24"/>
          <w:szCs w:val="24"/>
          <w:lang w:val="en-US"/>
        </w:rPr>
        <w:t>reprezentowanym</w:t>
      </w:r>
      <w:r w:rsidRPr="00AC7062">
        <w:rPr>
          <w:rFonts w:ascii="Cambria Math" w:eastAsia="Arial MT" w:hAnsi="Cambria Math" w:cs="Times New Roman"/>
          <w:spacing w:val="5"/>
          <w:sz w:val="24"/>
          <w:szCs w:val="24"/>
          <w:lang w:val="en-US"/>
        </w:rPr>
        <w:t xml:space="preserve"> </w:t>
      </w:r>
      <w:r w:rsidRPr="00AC7062">
        <w:rPr>
          <w:rFonts w:ascii="Cambria Math" w:eastAsia="Arial MT" w:hAnsi="Cambria Math" w:cs="Times New Roman"/>
          <w:spacing w:val="-2"/>
          <w:sz w:val="24"/>
          <w:szCs w:val="24"/>
          <w:lang w:val="en-US"/>
        </w:rPr>
        <w:t>przez:</w:t>
      </w:r>
    </w:p>
    <w:p w14:paraId="49B37FEB" w14:textId="77777777" w:rsidR="00AC7062" w:rsidRPr="00AC7062" w:rsidRDefault="00AC7062" w:rsidP="0033136B">
      <w:pPr>
        <w:spacing w:before="1"/>
        <w:ind w:right="570"/>
        <w:rPr>
          <w:rFonts w:ascii="Cambria Math" w:eastAsia="Arial MT" w:hAnsi="Cambria Math" w:cs="Times New Roman"/>
          <w:sz w:val="24"/>
          <w:szCs w:val="24"/>
          <w:lang w:val="en-US"/>
        </w:rPr>
      </w:pPr>
      <w:r w:rsidRPr="00AC7062">
        <w:rPr>
          <w:rFonts w:ascii="Cambria Math" w:eastAsia="Arial MT" w:hAnsi="Cambria Math" w:cs="Times New Roman"/>
          <w:spacing w:val="-2"/>
          <w:sz w:val="24"/>
          <w:szCs w:val="24"/>
          <w:lang w:val="en-US"/>
        </w:rPr>
        <w:t>................................................</w:t>
      </w:r>
      <w:r w:rsidRPr="00AC7062">
        <w:rPr>
          <w:rFonts w:ascii="Cambria Math" w:eastAsia="Arial MT" w:hAnsi="Cambria Math" w:cs="Times New Roman"/>
          <w:spacing w:val="15"/>
          <w:sz w:val="24"/>
          <w:szCs w:val="24"/>
          <w:lang w:val="en-US"/>
        </w:rPr>
        <w:t xml:space="preserve"> </w:t>
      </w:r>
      <w:r w:rsidRPr="00AC7062">
        <w:rPr>
          <w:rFonts w:ascii="Cambria Math" w:eastAsia="Arial MT" w:hAnsi="Cambria Math" w:cs="Times New Roman"/>
          <w:spacing w:val="-2"/>
          <w:sz w:val="24"/>
          <w:szCs w:val="24"/>
          <w:lang w:val="en-US"/>
        </w:rPr>
        <w:t>–</w:t>
      </w:r>
      <w:r w:rsidRPr="00AC7062">
        <w:rPr>
          <w:rFonts w:ascii="Cambria Math" w:eastAsia="Arial MT" w:hAnsi="Cambria Math" w:cs="Times New Roman"/>
          <w:spacing w:val="16"/>
          <w:sz w:val="24"/>
          <w:szCs w:val="24"/>
          <w:lang w:val="en-US"/>
        </w:rPr>
        <w:t xml:space="preserve"> </w:t>
      </w:r>
      <w:r w:rsidRPr="00AC7062">
        <w:rPr>
          <w:rFonts w:ascii="Cambria Math" w:eastAsia="Arial MT" w:hAnsi="Cambria Math" w:cs="Times New Roman"/>
          <w:spacing w:val="-2"/>
          <w:sz w:val="24"/>
          <w:szCs w:val="24"/>
          <w:lang w:val="en-US"/>
        </w:rPr>
        <w:t>..................................................................................</w:t>
      </w:r>
    </w:p>
    <w:p w14:paraId="063F3F14" w14:textId="77777777" w:rsidR="00AC7062" w:rsidRPr="00AC7062" w:rsidRDefault="00AC7062" w:rsidP="0033136B">
      <w:pPr>
        <w:spacing w:before="120"/>
        <w:ind w:right="570"/>
        <w:rPr>
          <w:rFonts w:ascii="Cambria Math" w:eastAsia="Arial MT" w:hAnsi="Cambria Math" w:cs="Times New Roman"/>
          <w:b/>
          <w:sz w:val="24"/>
          <w:szCs w:val="24"/>
          <w:lang w:val="en-US"/>
        </w:rPr>
      </w:pPr>
      <w:r w:rsidRPr="00AC7062">
        <w:rPr>
          <w:rFonts w:ascii="Cambria Math" w:eastAsia="Arial MT" w:hAnsi="Cambria Math" w:cs="Times New Roman"/>
          <w:sz w:val="24"/>
          <w:szCs w:val="24"/>
          <w:lang w:val="en-US"/>
        </w:rPr>
        <w:t>zwanym</w:t>
      </w:r>
      <w:r w:rsidRPr="00AC7062">
        <w:rPr>
          <w:rFonts w:ascii="Cambria Math" w:eastAsia="Arial MT" w:hAnsi="Cambria Math" w:cs="Times New Roman"/>
          <w:spacing w:val="-10"/>
          <w:sz w:val="24"/>
          <w:szCs w:val="24"/>
          <w:lang w:val="en-US"/>
        </w:rPr>
        <w:t xml:space="preserve"> </w:t>
      </w:r>
      <w:r w:rsidRPr="00AC7062">
        <w:rPr>
          <w:rFonts w:ascii="Cambria Math" w:eastAsia="Arial MT" w:hAnsi="Cambria Math" w:cs="Times New Roman"/>
          <w:sz w:val="24"/>
          <w:szCs w:val="24"/>
          <w:lang w:val="en-US"/>
        </w:rPr>
        <w:t>dalej</w:t>
      </w:r>
      <w:r w:rsidRPr="00AC7062">
        <w:rPr>
          <w:rFonts w:ascii="Cambria Math" w:eastAsia="Arial MT" w:hAnsi="Cambria Math" w:cs="Times New Roman"/>
          <w:spacing w:val="-7"/>
          <w:sz w:val="24"/>
          <w:szCs w:val="24"/>
          <w:lang w:val="en-US"/>
        </w:rPr>
        <w:t xml:space="preserve"> </w:t>
      </w:r>
      <w:r w:rsidRPr="00AC7062">
        <w:rPr>
          <w:rFonts w:ascii="Cambria Math" w:eastAsia="Arial MT" w:hAnsi="Cambria Math" w:cs="Times New Roman"/>
          <w:b/>
          <w:spacing w:val="-2"/>
          <w:sz w:val="24"/>
          <w:szCs w:val="24"/>
          <w:lang w:val="en-US"/>
        </w:rPr>
        <w:t>Wykonawcą</w:t>
      </w:r>
    </w:p>
    <w:p w14:paraId="43639A89" w14:textId="77777777" w:rsidR="00AC7062" w:rsidRPr="00AC7062" w:rsidRDefault="00AC7062" w:rsidP="0033136B">
      <w:pPr>
        <w:ind w:right="570"/>
        <w:rPr>
          <w:rFonts w:ascii="Cambria Math" w:eastAsia="Arial MT" w:hAnsi="Cambria Math" w:cs="Times New Roman"/>
          <w:b/>
          <w:sz w:val="24"/>
          <w:szCs w:val="24"/>
          <w:lang w:val="en-US"/>
        </w:rPr>
      </w:pPr>
    </w:p>
    <w:p w14:paraId="5F2C636B" w14:textId="77777777" w:rsidR="00AC7062" w:rsidRPr="00AC7062" w:rsidRDefault="00AC7062" w:rsidP="0033136B">
      <w:pPr>
        <w:tabs>
          <w:tab w:val="left" w:pos="709"/>
        </w:tabs>
        <w:spacing w:before="37"/>
        <w:ind w:right="570"/>
        <w:jc w:val="both"/>
        <w:rPr>
          <w:rFonts w:asciiTheme="majorHAnsi" w:eastAsia="Arial MT" w:hAnsiTheme="majorHAnsi" w:cs="Times New Roman"/>
          <w:sz w:val="24"/>
          <w:szCs w:val="24"/>
          <w:lang w:val="en-US"/>
        </w:rPr>
      </w:pPr>
      <w:r w:rsidRPr="00AC7062">
        <w:rPr>
          <w:rFonts w:asciiTheme="majorHAnsi" w:eastAsia="Arial MT" w:hAnsiTheme="majorHAnsi" w:cs="Arial MT"/>
          <w:sz w:val="24"/>
          <w:szCs w:val="24"/>
          <w:lang w:val="en-US"/>
        </w:rPr>
        <w:t>Umowa została zawarta na podstawie przeprowadzonego postępowania o udzielenie zamówienia</w:t>
      </w:r>
      <w:r w:rsidRPr="00AC7062">
        <w:rPr>
          <w:rFonts w:asciiTheme="majorHAnsi" w:eastAsia="Arial MT" w:hAnsiTheme="majorHAnsi" w:cs="Arial MT"/>
          <w:spacing w:val="61"/>
          <w:sz w:val="24"/>
          <w:szCs w:val="24"/>
          <w:lang w:val="en-US"/>
        </w:rPr>
        <w:t xml:space="preserve"> </w:t>
      </w:r>
      <w:r w:rsidRPr="00AC7062">
        <w:rPr>
          <w:rFonts w:asciiTheme="majorHAnsi" w:eastAsia="Arial MT" w:hAnsiTheme="majorHAnsi" w:cs="Arial MT"/>
          <w:sz w:val="24"/>
          <w:szCs w:val="24"/>
          <w:lang w:val="en-US"/>
        </w:rPr>
        <w:t xml:space="preserve">publicznego prowadzonego na podstawie art. 275 pkt 2 </w:t>
      </w:r>
      <w:r w:rsidRPr="00AC7062">
        <w:rPr>
          <w:rFonts w:asciiTheme="majorHAnsi" w:eastAsia="Arial MT" w:hAnsiTheme="majorHAnsi" w:cs="Arial MT"/>
          <w:spacing w:val="-2"/>
          <w:sz w:val="24"/>
          <w:szCs w:val="24"/>
          <w:lang w:val="en-US"/>
        </w:rPr>
        <w:t>ustawy</w:t>
      </w:r>
      <w:r w:rsidRPr="00AC7062">
        <w:rPr>
          <w:rFonts w:asciiTheme="majorHAnsi" w:eastAsia="Arial MT" w:hAnsiTheme="majorHAnsi" w:cs="Arial MT"/>
          <w:spacing w:val="-10"/>
          <w:sz w:val="24"/>
          <w:szCs w:val="24"/>
          <w:lang w:val="en-US"/>
        </w:rPr>
        <w:t xml:space="preserve"> </w:t>
      </w:r>
      <w:r w:rsidRPr="00AC7062">
        <w:rPr>
          <w:rFonts w:asciiTheme="majorHAnsi" w:eastAsia="Arial MT" w:hAnsiTheme="majorHAnsi" w:cs="Arial MT"/>
          <w:spacing w:val="-2"/>
          <w:sz w:val="24"/>
          <w:szCs w:val="24"/>
          <w:lang w:val="en-US"/>
        </w:rPr>
        <w:t>z</w:t>
      </w:r>
      <w:r w:rsidRPr="00AC7062">
        <w:rPr>
          <w:rFonts w:asciiTheme="majorHAnsi" w:eastAsia="Arial MT" w:hAnsiTheme="majorHAnsi" w:cs="Arial MT"/>
          <w:spacing w:val="-11"/>
          <w:sz w:val="24"/>
          <w:szCs w:val="24"/>
          <w:lang w:val="en-US"/>
        </w:rPr>
        <w:t xml:space="preserve"> </w:t>
      </w:r>
      <w:r w:rsidRPr="00AC7062">
        <w:rPr>
          <w:rFonts w:asciiTheme="majorHAnsi" w:eastAsia="Arial MT" w:hAnsiTheme="majorHAnsi" w:cs="Arial MT"/>
          <w:spacing w:val="-2"/>
          <w:sz w:val="24"/>
          <w:szCs w:val="24"/>
          <w:lang w:val="en-US"/>
        </w:rPr>
        <w:t>dnia</w:t>
      </w:r>
      <w:r w:rsidRPr="00AC7062">
        <w:rPr>
          <w:rFonts w:asciiTheme="majorHAnsi" w:eastAsia="Arial MT" w:hAnsiTheme="majorHAnsi" w:cs="Arial MT"/>
          <w:spacing w:val="-2"/>
          <w:sz w:val="24"/>
          <w:szCs w:val="24"/>
          <w:lang w:val="en-US"/>
        </w:rPr>
        <w:br/>
        <w:t>11</w:t>
      </w:r>
      <w:r w:rsidRPr="00AC7062">
        <w:rPr>
          <w:rFonts w:asciiTheme="majorHAnsi" w:eastAsia="Arial MT" w:hAnsiTheme="majorHAnsi" w:cs="Arial MT"/>
          <w:spacing w:val="-12"/>
          <w:sz w:val="24"/>
          <w:szCs w:val="24"/>
          <w:lang w:val="en-US"/>
        </w:rPr>
        <w:t xml:space="preserve"> </w:t>
      </w:r>
      <w:r w:rsidRPr="00AC7062">
        <w:rPr>
          <w:rFonts w:asciiTheme="majorHAnsi" w:eastAsia="Arial MT" w:hAnsiTheme="majorHAnsi" w:cs="Arial MT"/>
          <w:spacing w:val="-2"/>
          <w:sz w:val="24"/>
          <w:szCs w:val="24"/>
          <w:lang w:val="en-US"/>
        </w:rPr>
        <w:t>września</w:t>
      </w:r>
      <w:r w:rsidRPr="00AC7062">
        <w:rPr>
          <w:rFonts w:asciiTheme="majorHAnsi" w:eastAsia="Arial MT" w:hAnsiTheme="majorHAnsi" w:cs="Arial MT"/>
          <w:spacing w:val="-8"/>
          <w:sz w:val="24"/>
          <w:szCs w:val="24"/>
          <w:lang w:val="en-US"/>
        </w:rPr>
        <w:t xml:space="preserve"> </w:t>
      </w:r>
      <w:r w:rsidRPr="00AC7062">
        <w:rPr>
          <w:rFonts w:asciiTheme="majorHAnsi" w:eastAsia="Arial MT" w:hAnsiTheme="majorHAnsi" w:cs="Arial MT"/>
          <w:spacing w:val="-2"/>
          <w:sz w:val="24"/>
          <w:szCs w:val="24"/>
          <w:lang w:val="en-US"/>
        </w:rPr>
        <w:t>2019</w:t>
      </w:r>
      <w:r w:rsidRPr="00AC7062">
        <w:rPr>
          <w:rFonts w:asciiTheme="majorHAnsi" w:eastAsia="Arial MT" w:hAnsiTheme="majorHAnsi" w:cs="Arial MT"/>
          <w:spacing w:val="-9"/>
          <w:sz w:val="24"/>
          <w:szCs w:val="24"/>
          <w:lang w:val="en-US"/>
        </w:rPr>
        <w:t xml:space="preserve"> </w:t>
      </w:r>
      <w:r w:rsidRPr="00AC7062">
        <w:rPr>
          <w:rFonts w:asciiTheme="majorHAnsi" w:eastAsia="Arial MT" w:hAnsiTheme="majorHAnsi" w:cs="Arial MT"/>
          <w:spacing w:val="-2"/>
          <w:sz w:val="24"/>
          <w:szCs w:val="24"/>
          <w:lang w:val="en-US"/>
        </w:rPr>
        <w:t>r.</w:t>
      </w:r>
      <w:r w:rsidRPr="00AC7062">
        <w:rPr>
          <w:rFonts w:asciiTheme="majorHAnsi" w:eastAsia="Arial MT" w:hAnsiTheme="majorHAnsi" w:cs="Arial MT"/>
          <w:spacing w:val="-5"/>
          <w:sz w:val="24"/>
          <w:szCs w:val="24"/>
          <w:lang w:val="en-US"/>
        </w:rPr>
        <w:t xml:space="preserve"> </w:t>
      </w:r>
      <w:r w:rsidRPr="00AC7062">
        <w:rPr>
          <w:rFonts w:asciiTheme="majorHAnsi" w:eastAsia="Arial MT" w:hAnsiTheme="majorHAnsi" w:cs="Arial MT"/>
          <w:spacing w:val="-2"/>
          <w:sz w:val="24"/>
          <w:szCs w:val="24"/>
          <w:lang w:val="en-US"/>
        </w:rPr>
        <w:t>-</w:t>
      </w:r>
      <w:r w:rsidRPr="00AC7062">
        <w:rPr>
          <w:rFonts w:asciiTheme="majorHAnsi" w:eastAsia="Arial MT" w:hAnsiTheme="majorHAnsi" w:cs="Arial MT"/>
          <w:spacing w:val="-9"/>
          <w:sz w:val="24"/>
          <w:szCs w:val="24"/>
          <w:lang w:val="en-US"/>
        </w:rPr>
        <w:t xml:space="preserve"> </w:t>
      </w:r>
      <w:r w:rsidRPr="00AC7062">
        <w:rPr>
          <w:rFonts w:asciiTheme="majorHAnsi" w:eastAsia="Arial MT" w:hAnsiTheme="majorHAnsi" w:cs="Arial MT"/>
          <w:spacing w:val="-2"/>
          <w:sz w:val="24"/>
          <w:szCs w:val="24"/>
          <w:lang w:val="en-US"/>
        </w:rPr>
        <w:t>Prawo</w:t>
      </w:r>
      <w:r w:rsidRPr="00AC7062">
        <w:rPr>
          <w:rFonts w:asciiTheme="majorHAnsi" w:eastAsia="Arial MT" w:hAnsiTheme="majorHAnsi" w:cs="Arial MT"/>
          <w:spacing w:val="-7"/>
          <w:sz w:val="24"/>
          <w:szCs w:val="24"/>
          <w:lang w:val="en-US"/>
        </w:rPr>
        <w:t xml:space="preserve"> </w:t>
      </w:r>
      <w:r w:rsidRPr="00AC7062">
        <w:rPr>
          <w:rFonts w:asciiTheme="majorHAnsi" w:eastAsia="Arial MT" w:hAnsiTheme="majorHAnsi" w:cs="Arial MT"/>
          <w:spacing w:val="-2"/>
          <w:sz w:val="24"/>
          <w:szCs w:val="24"/>
          <w:lang w:val="en-US"/>
        </w:rPr>
        <w:t>zamówień</w:t>
      </w:r>
      <w:r w:rsidRPr="00AC7062">
        <w:rPr>
          <w:rFonts w:asciiTheme="majorHAnsi" w:eastAsia="Arial MT" w:hAnsiTheme="majorHAnsi" w:cs="Arial MT"/>
          <w:spacing w:val="19"/>
          <w:sz w:val="24"/>
          <w:szCs w:val="24"/>
          <w:lang w:val="en-US"/>
        </w:rPr>
        <w:t xml:space="preserve"> </w:t>
      </w:r>
      <w:r w:rsidRPr="00AC7062">
        <w:rPr>
          <w:rFonts w:asciiTheme="majorHAnsi" w:eastAsia="Arial MT" w:hAnsiTheme="majorHAnsi" w:cs="Arial MT"/>
          <w:spacing w:val="-2"/>
          <w:sz w:val="24"/>
          <w:szCs w:val="24"/>
          <w:lang w:val="en-US"/>
        </w:rPr>
        <w:t>publicznych</w:t>
      </w:r>
      <w:r w:rsidRPr="00AC7062">
        <w:rPr>
          <w:rFonts w:asciiTheme="majorHAnsi" w:eastAsia="Arial MT" w:hAnsiTheme="majorHAnsi" w:cs="Arial MT"/>
          <w:spacing w:val="-8"/>
          <w:sz w:val="24"/>
          <w:szCs w:val="24"/>
          <w:lang w:val="en-US"/>
        </w:rPr>
        <w:t xml:space="preserve"> </w:t>
      </w:r>
      <w:r w:rsidRPr="00AC7062">
        <w:rPr>
          <w:rFonts w:asciiTheme="majorHAnsi" w:eastAsia="Arial MT" w:hAnsiTheme="majorHAnsi" w:cs="Arial MT"/>
          <w:spacing w:val="-2"/>
          <w:sz w:val="24"/>
          <w:szCs w:val="24"/>
          <w:lang w:val="en-US"/>
        </w:rPr>
        <w:t>(Dz.</w:t>
      </w:r>
      <w:r w:rsidRPr="00AC7062">
        <w:rPr>
          <w:rFonts w:asciiTheme="majorHAnsi" w:eastAsia="Arial MT" w:hAnsiTheme="majorHAnsi" w:cs="Arial MT"/>
          <w:spacing w:val="-6"/>
          <w:sz w:val="24"/>
          <w:szCs w:val="24"/>
          <w:lang w:val="en-US"/>
        </w:rPr>
        <w:t xml:space="preserve"> </w:t>
      </w:r>
      <w:r w:rsidRPr="00AC7062">
        <w:rPr>
          <w:rFonts w:asciiTheme="majorHAnsi" w:eastAsia="Arial MT" w:hAnsiTheme="majorHAnsi" w:cs="Arial MT"/>
          <w:spacing w:val="-2"/>
          <w:sz w:val="24"/>
          <w:szCs w:val="24"/>
          <w:lang w:val="en-US"/>
        </w:rPr>
        <w:t>U.</w:t>
      </w:r>
      <w:r w:rsidRPr="00AC7062">
        <w:rPr>
          <w:rFonts w:asciiTheme="majorHAnsi" w:eastAsia="Arial MT" w:hAnsiTheme="majorHAnsi" w:cs="Arial MT"/>
          <w:spacing w:val="-5"/>
          <w:sz w:val="24"/>
          <w:szCs w:val="24"/>
          <w:lang w:val="en-US"/>
        </w:rPr>
        <w:t xml:space="preserve"> </w:t>
      </w:r>
      <w:r w:rsidRPr="00AC7062">
        <w:rPr>
          <w:rFonts w:asciiTheme="majorHAnsi" w:eastAsia="Arial MT" w:hAnsiTheme="majorHAnsi" w:cs="Arial MT"/>
          <w:spacing w:val="-2"/>
          <w:sz w:val="24"/>
          <w:szCs w:val="24"/>
          <w:lang w:val="en-US"/>
        </w:rPr>
        <w:t>z</w:t>
      </w:r>
      <w:r w:rsidRPr="00AC7062">
        <w:rPr>
          <w:rFonts w:asciiTheme="majorHAnsi" w:eastAsia="Arial MT" w:hAnsiTheme="majorHAnsi" w:cs="Arial MT"/>
          <w:spacing w:val="-8"/>
          <w:sz w:val="24"/>
          <w:szCs w:val="24"/>
          <w:lang w:val="en-US"/>
        </w:rPr>
        <w:t xml:space="preserve"> </w:t>
      </w:r>
      <w:r w:rsidRPr="00AC7062">
        <w:rPr>
          <w:rFonts w:asciiTheme="majorHAnsi" w:eastAsia="Arial MT" w:hAnsiTheme="majorHAnsi" w:cs="Arial MT"/>
          <w:spacing w:val="-2"/>
          <w:sz w:val="24"/>
          <w:szCs w:val="24"/>
          <w:lang w:val="en-US"/>
        </w:rPr>
        <w:t>2024</w:t>
      </w:r>
      <w:r w:rsidRPr="00AC7062">
        <w:rPr>
          <w:rFonts w:asciiTheme="majorHAnsi" w:eastAsia="Arial MT" w:hAnsiTheme="majorHAnsi" w:cs="Arial MT"/>
          <w:spacing w:val="-11"/>
          <w:sz w:val="24"/>
          <w:szCs w:val="24"/>
          <w:lang w:val="en-US"/>
        </w:rPr>
        <w:t xml:space="preserve"> </w:t>
      </w:r>
      <w:r w:rsidRPr="00AC7062">
        <w:rPr>
          <w:rFonts w:asciiTheme="majorHAnsi" w:eastAsia="Arial MT" w:hAnsiTheme="majorHAnsi" w:cs="Arial MT"/>
          <w:spacing w:val="-2"/>
          <w:sz w:val="24"/>
          <w:szCs w:val="24"/>
          <w:lang w:val="en-US"/>
        </w:rPr>
        <w:t>r.,</w:t>
      </w:r>
      <w:r w:rsidRPr="00AC7062">
        <w:rPr>
          <w:rFonts w:asciiTheme="majorHAnsi" w:eastAsia="Arial MT" w:hAnsiTheme="majorHAnsi" w:cs="Arial MT"/>
          <w:spacing w:val="-5"/>
          <w:sz w:val="24"/>
          <w:szCs w:val="24"/>
          <w:lang w:val="en-US"/>
        </w:rPr>
        <w:t xml:space="preserve"> </w:t>
      </w:r>
      <w:r w:rsidRPr="00AC7062">
        <w:rPr>
          <w:rFonts w:asciiTheme="majorHAnsi" w:eastAsia="Arial MT" w:hAnsiTheme="majorHAnsi" w:cs="Arial MT"/>
          <w:spacing w:val="-2"/>
          <w:sz w:val="24"/>
          <w:szCs w:val="24"/>
          <w:lang w:val="en-US"/>
        </w:rPr>
        <w:t>poz.</w:t>
      </w:r>
      <w:r w:rsidRPr="00AC7062">
        <w:rPr>
          <w:rFonts w:asciiTheme="majorHAnsi" w:eastAsia="Arial MT" w:hAnsiTheme="majorHAnsi" w:cs="Arial MT"/>
          <w:spacing w:val="-5"/>
          <w:sz w:val="24"/>
          <w:szCs w:val="24"/>
          <w:lang w:val="en-US"/>
        </w:rPr>
        <w:t xml:space="preserve"> </w:t>
      </w:r>
      <w:r w:rsidRPr="00AC7062">
        <w:rPr>
          <w:rFonts w:asciiTheme="majorHAnsi" w:eastAsia="Arial MT" w:hAnsiTheme="majorHAnsi" w:cs="Arial MT"/>
          <w:spacing w:val="-2"/>
          <w:sz w:val="24"/>
          <w:szCs w:val="24"/>
          <w:lang w:val="en-US"/>
        </w:rPr>
        <w:t xml:space="preserve">1320 ze zm.), </w:t>
      </w:r>
      <w:r w:rsidRPr="00AC7062">
        <w:rPr>
          <w:rFonts w:asciiTheme="majorHAnsi" w:eastAsia="Arial MT" w:hAnsiTheme="majorHAnsi" w:cs="Arial MT"/>
          <w:sz w:val="24"/>
          <w:szCs w:val="24"/>
          <w:lang w:val="en-US"/>
        </w:rPr>
        <w:t xml:space="preserve">zwanej dalej Ustawą Pzp. </w:t>
      </w:r>
    </w:p>
    <w:p w14:paraId="1AC9A54A" w14:textId="77777777" w:rsidR="00AC7062" w:rsidRPr="00AC7062" w:rsidRDefault="00AC7062" w:rsidP="0033136B">
      <w:pPr>
        <w:spacing w:before="5"/>
        <w:ind w:right="570"/>
        <w:rPr>
          <w:rFonts w:asciiTheme="majorHAnsi" w:eastAsia="Arial MT" w:hAnsiTheme="majorHAnsi" w:cs="Times New Roman"/>
          <w:sz w:val="24"/>
          <w:szCs w:val="24"/>
          <w:lang w:val="en-US"/>
        </w:rPr>
      </w:pPr>
    </w:p>
    <w:p w14:paraId="44D6D86E" w14:textId="77777777" w:rsidR="00AC7062" w:rsidRPr="00AC7062" w:rsidRDefault="00AC7062" w:rsidP="0033136B">
      <w:pPr>
        <w:ind w:left="414" w:right="570"/>
        <w:jc w:val="center"/>
        <w:outlineLvl w:val="0"/>
        <w:rPr>
          <w:rFonts w:asciiTheme="majorHAnsi" w:eastAsia="Arial" w:hAnsiTheme="majorHAnsi" w:cs="Times New Roman"/>
          <w:b/>
          <w:bCs/>
          <w:sz w:val="24"/>
          <w:szCs w:val="24"/>
          <w:lang w:val="en-US"/>
        </w:rPr>
      </w:pPr>
      <w:r w:rsidRPr="00AC7062">
        <w:rPr>
          <w:rFonts w:asciiTheme="majorHAnsi" w:eastAsia="Arial" w:hAnsiTheme="majorHAnsi" w:cs="Times New Roman"/>
          <w:b/>
          <w:bCs/>
          <w:sz w:val="24"/>
          <w:szCs w:val="24"/>
          <w:lang w:val="en-US"/>
        </w:rPr>
        <w:t>§</w:t>
      </w:r>
      <w:r w:rsidRPr="00AC7062">
        <w:rPr>
          <w:rFonts w:asciiTheme="majorHAnsi" w:eastAsia="Arial" w:hAnsiTheme="majorHAnsi" w:cs="Times New Roman"/>
          <w:b/>
          <w:bCs/>
          <w:spacing w:val="-3"/>
          <w:sz w:val="24"/>
          <w:szCs w:val="24"/>
          <w:lang w:val="en-US"/>
        </w:rPr>
        <w:t xml:space="preserve"> </w:t>
      </w:r>
      <w:r w:rsidRPr="00AC7062">
        <w:rPr>
          <w:rFonts w:asciiTheme="majorHAnsi" w:eastAsia="Arial" w:hAnsiTheme="majorHAnsi" w:cs="Times New Roman"/>
          <w:b/>
          <w:bCs/>
          <w:spacing w:val="-12"/>
          <w:sz w:val="24"/>
          <w:szCs w:val="24"/>
          <w:lang w:val="en-US"/>
        </w:rPr>
        <w:t>1</w:t>
      </w:r>
    </w:p>
    <w:p w14:paraId="0139D7EB" w14:textId="77777777" w:rsidR="00AC7062" w:rsidRPr="00AC7062" w:rsidRDefault="00AC7062">
      <w:pPr>
        <w:numPr>
          <w:ilvl w:val="0"/>
          <w:numId w:val="44"/>
        </w:numPr>
        <w:tabs>
          <w:tab w:val="left" w:pos="9072"/>
        </w:tabs>
        <w:spacing w:before="120"/>
        <w:ind w:left="426" w:right="570" w:hanging="426"/>
        <w:jc w:val="both"/>
        <w:rPr>
          <w:rFonts w:asciiTheme="majorHAnsi" w:eastAsia="Arial MT" w:hAnsiTheme="majorHAnsi" w:cs="Arial MT"/>
          <w:sz w:val="24"/>
          <w:szCs w:val="24"/>
          <w:lang w:val="en-US"/>
        </w:rPr>
      </w:pPr>
      <w:bookmarkStart w:id="0" w:name="_Hlk215747325"/>
      <w:r w:rsidRPr="00AC7062">
        <w:rPr>
          <w:rFonts w:asciiTheme="majorHAnsi" w:eastAsia="Arial MT" w:hAnsiTheme="majorHAnsi" w:cs="Times New Roman"/>
          <w:spacing w:val="-2"/>
          <w:sz w:val="24"/>
          <w:szCs w:val="24"/>
          <w:lang w:val="en-US"/>
        </w:rPr>
        <w:t>Przedmiotem</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umowy</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pacing w:val="-2"/>
          <w:sz w:val="24"/>
          <w:szCs w:val="24"/>
          <w:lang w:val="en-US"/>
        </w:rPr>
        <w:t>jest</w:t>
      </w:r>
      <w:r w:rsidRPr="00AC7062">
        <w:rPr>
          <w:rFonts w:asciiTheme="majorHAnsi" w:eastAsia="Arial MT" w:hAnsiTheme="majorHAnsi" w:cs="Times New Roman"/>
          <w:spacing w:val="-7"/>
          <w:sz w:val="24"/>
          <w:szCs w:val="24"/>
          <w:lang w:val="en-US"/>
        </w:rPr>
        <w:t xml:space="preserve"> przeprowadzenie </w:t>
      </w:r>
      <w:r w:rsidRPr="00AC7062">
        <w:rPr>
          <w:rFonts w:asciiTheme="majorHAnsi" w:eastAsia="Arial MT" w:hAnsiTheme="majorHAnsi" w:cs="Arial"/>
          <w:color w:val="000000"/>
          <w:sz w:val="24"/>
          <w:szCs w:val="24"/>
          <w:lang w:val="en-US"/>
        </w:rPr>
        <w:t xml:space="preserve">audytu końcowego potwierdzającego realizację rzeczową projektu „Inwestycja D1.1.2 Przyśpieszenie procesów transformacji cyfrowej ochrony zdrowia poprzez dalszy rozwój usług cyfrowych w ochronie zdrowia” </w:t>
      </w:r>
    </w:p>
    <w:bookmarkEnd w:id="0"/>
    <w:p w14:paraId="231D11B0" w14:textId="77777777" w:rsidR="00AC7062" w:rsidRPr="00AC7062" w:rsidRDefault="00AC7062">
      <w:pPr>
        <w:numPr>
          <w:ilvl w:val="0"/>
          <w:numId w:val="44"/>
        </w:numPr>
        <w:tabs>
          <w:tab w:val="left" w:pos="902"/>
        </w:tabs>
        <w:spacing w:before="48"/>
        <w:ind w:left="426" w:right="570" w:hanging="426"/>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Szczegółow</w:t>
      </w:r>
      <w:r w:rsidRPr="00AC7062">
        <w:rPr>
          <w:rFonts w:asciiTheme="majorHAnsi" w:eastAsia="Arial MT" w:hAnsiTheme="majorHAnsi" w:cs="Arial MT"/>
          <w:sz w:val="24"/>
          <w:szCs w:val="24"/>
          <w:lang w:val="en-US"/>
        </w:rPr>
        <w:t xml:space="preserve">e informacje dotyczące realizacji przedmiotu umowy, </w:t>
      </w:r>
      <w:r w:rsidRPr="00AC7062">
        <w:rPr>
          <w:rFonts w:asciiTheme="majorHAnsi" w:eastAsia="Arial MT" w:hAnsiTheme="majorHAnsi" w:cs="Times New Roman"/>
          <w:sz w:val="24"/>
          <w:szCs w:val="24"/>
          <w:lang w:val="en-US"/>
        </w:rPr>
        <w:t>zostały z</w:t>
      </w:r>
      <w:r w:rsidRPr="00AC7062">
        <w:rPr>
          <w:rFonts w:asciiTheme="majorHAnsi" w:eastAsia="Arial MT" w:hAnsiTheme="majorHAnsi" w:cs="Arial MT"/>
          <w:sz w:val="24"/>
          <w:szCs w:val="24"/>
          <w:lang w:val="en-US"/>
        </w:rPr>
        <w:t xml:space="preserve">awarte </w:t>
      </w:r>
      <w:r w:rsidRPr="00AC7062">
        <w:rPr>
          <w:rFonts w:asciiTheme="majorHAnsi" w:eastAsia="Arial MT" w:hAnsiTheme="majorHAnsi" w:cs="Times New Roman"/>
          <w:sz w:val="24"/>
          <w:szCs w:val="24"/>
          <w:lang w:val="en-US"/>
        </w:rPr>
        <w:t>w opisie przedmiotu zamówienia.</w:t>
      </w:r>
    </w:p>
    <w:p w14:paraId="7E4BBF7A" w14:textId="3689B164" w:rsidR="00AC7062" w:rsidRPr="00AC7062" w:rsidRDefault="005C45D8" w:rsidP="005C45D8">
      <w:pPr>
        <w:numPr>
          <w:ilvl w:val="0"/>
          <w:numId w:val="44"/>
        </w:numPr>
        <w:tabs>
          <w:tab w:val="left" w:pos="902"/>
        </w:tabs>
        <w:spacing w:before="48"/>
        <w:ind w:left="426" w:right="570" w:hanging="426"/>
        <w:jc w:val="both"/>
        <w:rPr>
          <w:rFonts w:asciiTheme="majorHAnsi" w:eastAsia="Arial MT" w:hAnsiTheme="majorHAnsi" w:cs="Times New Roman"/>
          <w:sz w:val="24"/>
          <w:szCs w:val="24"/>
          <w:lang w:val="en-US"/>
        </w:rPr>
      </w:pPr>
      <w:r w:rsidRPr="005C45D8">
        <w:rPr>
          <w:rFonts w:asciiTheme="majorHAnsi" w:hAnsiTheme="majorHAnsi"/>
          <w:sz w:val="24"/>
          <w:szCs w:val="24"/>
        </w:rPr>
        <w:t>Przedmiot zamówienia przewidziany jest do dofinansowania w ramach inwestycji D1.1.2 „Przyspieszenie procesów transformacji cyfrowej ochrony zdrowia poprzez dalszy rozwój usług cyfrowych w ochronie zdrowia” Krajowego Planu Odbudowy i Zwiększania Odporności (KPO).</w:t>
      </w:r>
    </w:p>
    <w:p w14:paraId="3AFD9D06" w14:textId="77777777" w:rsidR="00AC7062" w:rsidRPr="00AC7062" w:rsidRDefault="00AC7062" w:rsidP="0033136B">
      <w:pPr>
        <w:ind w:left="414" w:right="570"/>
        <w:jc w:val="center"/>
        <w:outlineLvl w:val="0"/>
        <w:rPr>
          <w:rFonts w:asciiTheme="majorHAnsi" w:eastAsia="Arial" w:hAnsiTheme="majorHAnsi" w:cs="Times New Roman"/>
          <w:b/>
          <w:bCs/>
          <w:sz w:val="24"/>
          <w:szCs w:val="24"/>
          <w:lang w:val="en-US"/>
        </w:rPr>
      </w:pPr>
      <w:r w:rsidRPr="00AC7062">
        <w:rPr>
          <w:rFonts w:asciiTheme="majorHAnsi" w:eastAsia="Arial" w:hAnsiTheme="majorHAnsi" w:cs="Times New Roman"/>
          <w:b/>
          <w:bCs/>
          <w:sz w:val="24"/>
          <w:szCs w:val="24"/>
          <w:lang w:val="en-US"/>
        </w:rPr>
        <w:t>§</w:t>
      </w:r>
      <w:r w:rsidRPr="00AC7062">
        <w:rPr>
          <w:rFonts w:asciiTheme="majorHAnsi" w:eastAsia="Arial" w:hAnsiTheme="majorHAnsi" w:cs="Times New Roman"/>
          <w:b/>
          <w:bCs/>
          <w:spacing w:val="-3"/>
          <w:sz w:val="24"/>
          <w:szCs w:val="24"/>
          <w:lang w:val="en-US"/>
        </w:rPr>
        <w:t xml:space="preserve"> </w:t>
      </w:r>
      <w:r w:rsidRPr="00AC7062">
        <w:rPr>
          <w:rFonts w:asciiTheme="majorHAnsi" w:eastAsia="Arial" w:hAnsiTheme="majorHAnsi" w:cs="Times New Roman"/>
          <w:b/>
          <w:bCs/>
          <w:spacing w:val="-12"/>
          <w:sz w:val="24"/>
          <w:szCs w:val="24"/>
          <w:lang w:val="en-US"/>
        </w:rPr>
        <w:t>2</w:t>
      </w:r>
    </w:p>
    <w:p w14:paraId="2E7DCE6A" w14:textId="12C08819" w:rsidR="00AC7062" w:rsidRPr="00AF32B9" w:rsidRDefault="00320241" w:rsidP="00AF32B9">
      <w:pPr>
        <w:ind w:right="570"/>
        <w:rPr>
          <w:rFonts w:asciiTheme="majorHAnsi" w:eastAsia="Arial MT" w:hAnsiTheme="majorHAnsi" w:cs="Arial MT"/>
          <w:sz w:val="24"/>
          <w:szCs w:val="24"/>
          <w:lang w:val="en-US"/>
        </w:rPr>
      </w:pPr>
      <w:r w:rsidRPr="00AF32B9">
        <w:rPr>
          <w:rFonts w:asciiTheme="majorHAnsi" w:eastAsia="Arial MT" w:hAnsiTheme="majorHAnsi" w:cs="Times New Roman"/>
          <w:spacing w:val="-2"/>
          <w:sz w:val="24"/>
          <w:szCs w:val="24"/>
          <w:lang w:val="en-US"/>
        </w:rPr>
        <w:t xml:space="preserve">Termin realizacji </w:t>
      </w:r>
      <w:r w:rsidR="00AF32B9" w:rsidRPr="00AF32B9">
        <w:rPr>
          <w:rFonts w:asciiTheme="majorHAnsi" w:eastAsia="Arial MT" w:hAnsiTheme="majorHAnsi" w:cs="Times New Roman"/>
          <w:spacing w:val="-2"/>
          <w:sz w:val="24"/>
          <w:szCs w:val="24"/>
          <w:lang w:val="en-US"/>
        </w:rPr>
        <w:t xml:space="preserve">przedmiotu umowy </w:t>
      </w:r>
      <w:proofErr w:type="spellStart"/>
      <w:r w:rsidR="00AF32B9" w:rsidRPr="002B709C">
        <w:rPr>
          <w:rFonts w:asciiTheme="majorHAnsi" w:eastAsia="Arial MT" w:hAnsiTheme="majorHAnsi" w:cs="Times New Roman"/>
          <w:spacing w:val="-2"/>
          <w:sz w:val="24"/>
          <w:szCs w:val="24"/>
          <w:lang w:val="en-US"/>
        </w:rPr>
        <w:t>od</w:t>
      </w:r>
      <w:proofErr w:type="spellEnd"/>
      <w:r w:rsidR="00AF32B9" w:rsidRPr="002B709C">
        <w:rPr>
          <w:rFonts w:asciiTheme="majorHAnsi" w:eastAsia="Arial MT" w:hAnsiTheme="majorHAnsi" w:cs="Times New Roman"/>
          <w:spacing w:val="-2"/>
          <w:sz w:val="24"/>
          <w:szCs w:val="24"/>
          <w:lang w:val="en-US"/>
        </w:rPr>
        <w:t xml:space="preserve"> </w:t>
      </w:r>
      <w:r w:rsidR="00AC7062" w:rsidRPr="00AF32B9">
        <w:rPr>
          <w:rFonts w:asciiTheme="majorHAnsi" w:eastAsia="Arial MT" w:hAnsiTheme="majorHAnsi" w:cs="Arial MT"/>
          <w:sz w:val="24"/>
          <w:szCs w:val="24"/>
          <w:lang w:val="en-US"/>
        </w:rPr>
        <w:t xml:space="preserve">dnia </w:t>
      </w:r>
      <w:r w:rsidR="00AC7062" w:rsidRPr="00AF32B9">
        <w:rPr>
          <w:rFonts w:asciiTheme="majorHAnsi" w:eastAsia="Arial MT" w:hAnsiTheme="majorHAnsi" w:cs="Arial MT"/>
          <w:b/>
          <w:bCs/>
          <w:sz w:val="24"/>
          <w:szCs w:val="24"/>
          <w:lang w:val="en-US"/>
        </w:rPr>
        <w:t xml:space="preserve">18.05.2026 r. </w:t>
      </w:r>
      <w:proofErr w:type="spellStart"/>
      <w:r w:rsidR="00AC7062" w:rsidRPr="00AF32B9">
        <w:rPr>
          <w:rFonts w:asciiTheme="majorHAnsi" w:eastAsia="Arial MT" w:hAnsiTheme="majorHAnsi" w:cs="Arial MT"/>
          <w:b/>
          <w:bCs/>
          <w:sz w:val="24"/>
          <w:szCs w:val="24"/>
          <w:lang w:val="en-US"/>
        </w:rPr>
        <w:t>do</w:t>
      </w:r>
      <w:proofErr w:type="spellEnd"/>
      <w:r w:rsidR="00AC7062" w:rsidRPr="00AF32B9">
        <w:rPr>
          <w:rFonts w:asciiTheme="majorHAnsi" w:eastAsia="Arial MT" w:hAnsiTheme="majorHAnsi" w:cs="Arial MT"/>
          <w:b/>
          <w:bCs/>
          <w:sz w:val="24"/>
          <w:szCs w:val="24"/>
          <w:lang w:val="en-US"/>
        </w:rPr>
        <w:t xml:space="preserve"> </w:t>
      </w:r>
      <w:r w:rsidR="002B709C">
        <w:rPr>
          <w:rFonts w:asciiTheme="majorHAnsi" w:eastAsia="Arial MT" w:hAnsiTheme="majorHAnsi" w:cs="Arial MT"/>
          <w:b/>
          <w:bCs/>
          <w:sz w:val="24"/>
          <w:szCs w:val="24"/>
          <w:lang w:val="en-US"/>
        </w:rPr>
        <w:t xml:space="preserve">dnia </w:t>
      </w:r>
      <w:r w:rsidR="00AC7062" w:rsidRPr="00AF32B9">
        <w:rPr>
          <w:rFonts w:asciiTheme="majorHAnsi" w:eastAsia="Arial MT" w:hAnsiTheme="majorHAnsi" w:cs="Arial MT"/>
          <w:b/>
          <w:bCs/>
          <w:sz w:val="24"/>
          <w:szCs w:val="24"/>
          <w:lang w:val="en-US"/>
        </w:rPr>
        <w:t xml:space="preserve">31.05.2026 r. </w:t>
      </w:r>
    </w:p>
    <w:p w14:paraId="4B88DAED" w14:textId="77777777" w:rsidR="00AC7062" w:rsidRPr="00AC7062" w:rsidRDefault="00AC7062" w:rsidP="0033136B">
      <w:pPr>
        <w:tabs>
          <w:tab w:val="left" w:pos="900"/>
          <w:tab w:val="left" w:pos="902"/>
          <w:tab w:val="left" w:pos="9356"/>
        </w:tabs>
        <w:spacing w:before="2"/>
        <w:ind w:right="570"/>
        <w:rPr>
          <w:rFonts w:asciiTheme="majorHAnsi" w:eastAsia="Arial MT" w:hAnsiTheme="majorHAnsi" w:cs="Times New Roman"/>
          <w:sz w:val="24"/>
          <w:szCs w:val="24"/>
          <w:lang w:val="en-US"/>
        </w:rPr>
      </w:pPr>
    </w:p>
    <w:p w14:paraId="5C439F4C" w14:textId="77777777" w:rsidR="00AC7062" w:rsidRPr="00AC7062" w:rsidRDefault="00AC7062" w:rsidP="0033136B">
      <w:pPr>
        <w:ind w:right="570"/>
        <w:jc w:val="center"/>
        <w:outlineLvl w:val="0"/>
        <w:rPr>
          <w:rFonts w:asciiTheme="majorHAnsi" w:eastAsia="Arial" w:hAnsiTheme="majorHAnsi" w:cs="Times New Roman"/>
          <w:b/>
          <w:bCs/>
          <w:sz w:val="24"/>
          <w:szCs w:val="24"/>
          <w:lang w:val="en-US"/>
        </w:rPr>
      </w:pPr>
      <w:r w:rsidRPr="00AC7062">
        <w:rPr>
          <w:rFonts w:asciiTheme="majorHAnsi" w:eastAsia="Arial" w:hAnsiTheme="majorHAnsi" w:cs="Times New Roman"/>
          <w:b/>
          <w:bCs/>
          <w:sz w:val="24"/>
          <w:szCs w:val="24"/>
          <w:lang w:val="en-US"/>
        </w:rPr>
        <w:t>§</w:t>
      </w:r>
      <w:r w:rsidRPr="00AC7062">
        <w:rPr>
          <w:rFonts w:asciiTheme="majorHAnsi" w:eastAsia="Arial" w:hAnsiTheme="majorHAnsi" w:cs="Times New Roman"/>
          <w:b/>
          <w:bCs/>
          <w:spacing w:val="-5"/>
          <w:sz w:val="24"/>
          <w:szCs w:val="24"/>
          <w:lang w:val="en-US"/>
        </w:rPr>
        <w:t xml:space="preserve"> </w:t>
      </w:r>
      <w:r w:rsidRPr="00AC7062">
        <w:rPr>
          <w:rFonts w:asciiTheme="majorHAnsi" w:eastAsia="Arial" w:hAnsiTheme="majorHAnsi" w:cs="Times New Roman"/>
          <w:b/>
          <w:bCs/>
          <w:spacing w:val="-10"/>
          <w:sz w:val="24"/>
          <w:szCs w:val="24"/>
          <w:lang w:val="en-US"/>
        </w:rPr>
        <w:t>3</w:t>
      </w:r>
    </w:p>
    <w:p w14:paraId="29430159" w14:textId="77777777" w:rsidR="00AC7062" w:rsidRPr="00AC7062" w:rsidRDefault="00AC7062">
      <w:pPr>
        <w:numPr>
          <w:ilvl w:val="0"/>
          <w:numId w:val="43"/>
        </w:numPr>
        <w:tabs>
          <w:tab w:val="left" w:pos="902"/>
          <w:tab w:val="left" w:leader="dot" w:pos="1924"/>
          <w:tab w:val="left" w:leader="dot" w:pos="5238"/>
        </w:tabs>
        <w:spacing w:before="43"/>
        <w:ind w:left="567" w:right="570"/>
        <w:jc w:val="both"/>
        <w:rPr>
          <w:rFonts w:asciiTheme="majorHAnsi" w:eastAsia="Arial MT" w:hAnsiTheme="majorHAnsi" w:cs="Times New Roman"/>
          <w:sz w:val="24"/>
          <w:szCs w:val="24"/>
          <w:lang w:val="en-US"/>
        </w:rPr>
      </w:pPr>
      <w:r w:rsidRPr="00AC7062">
        <w:rPr>
          <w:rFonts w:asciiTheme="majorHAnsi" w:eastAsia="Arial MT" w:hAnsiTheme="majorHAnsi" w:cs="Times New Roman"/>
          <w:spacing w:val="-2"/>
          <w:sz w:val="24"/>
          <w:szCs w:val="24"/>
          <w:lang w:val="en-US"/>
        </w:rPr>
        <w:t>Łączna</w:t>
      </w:r>
      <w:r w:rsidRPr="00AC7062">
        <w:rPr>
          <w:rFonts w:asciiTheme="majorHAnsi" w:eastAsia="Arial MT" w:hAnsiTheme="majorHAnsi" w:cs="Times New Roman"/>
          <w:spacing w:val="2"/>
          <w:sz w:val="24"/>
          <w:szCs w:val="24"/>
          <w:lang w:val="en-US"/>
        </w:rPr>
        <w:t xml:space="preserve"> </w:t>
      </w:r>
      <w:r w:rsidRPr="00AC7062">
        <w:rPr>
          <w:rFonts w:asciiTheme="majorHAnsi" w:eastAsia="Arial MT" w:hAnsiTheme="majorHAnsi" w:cs="Times New Roman"/>
          <w:spacing w:val="-2"/>
          <w:sz w:val="24"/>
          <w:szCs w:val="24"/>
          <w:lang w:val="en-US"/>
        </w:rPr>
        <w:t>wartość</w:t>
      </w:r>
      <w:r w:rsidRPr="00AC7062">
        <w:rPr>
          <w:rFonts w:asciiTheme="majorHAnsi" w:eastAsia="Arial MT" w:hAnsiTheme="majorHAnsi" w:cs="Times New Roman"/>
          <w:spacing w:val="12"/>
          <w:sz w:val="24"/>
          <w:szCs w:val="24"/>
          <w:lang w:val="en-US"/>
        </w:rPr>
        <w:t xml:space="preserve"> </w:t>
      </w:r>
      <w:r w:rsidRPr="00AC7062">
        <w:rPr>
          <w:rFonts w:asciiTheme="majorHAnsi" w:eastAsia="Arial MT" w:hAnsiTheme="majorHAnsi" w:cs="Times New Roman"/>
          <w:spacing w:val="-2"/>
          <w:sz w:val="24"/>
          <w:szCs w:val="24"/>
          <w:lang w:val="en-US"/>
        </w:rPr>
        <w:t>wynagrodzenia</w:t>
      </w:r>
      <w:r w:rsidRPr="00AC7062">
        <w:rPr>
          <w:rFonts w:asciiTheme="majorHAnsi" w:eastAsia="Arial MT" w:hAnsiTheme="majorHAnsi" w:cs="Times New Roman"/>
          <w:spacing w:val="15"/>
          <w:sz w:val="24"/>
          <w:szCs w:val="24"/>
          <w:lang w:val="en-US"/>
        </w:rPr>
        <w:t xml:space="preserve"> </w:t>
      </w:r>
      <w:r w:rsidRPr="00AC7062">
        <w:rPr>
          <w:rFonts w:asciiTheme="majorHAnsi" w:eastAsia="Arial MT" w:hAnsiTheme="majorHAnsi" w:cs="Times New Roman"/>
          <w:spacing w:val="-2"/>
          <w:sz w:val="24"/>
          <w:szCs w:val="24"/>
          <w:lang w:val="en-US"/>
        </w:rPr>
        <w:t>netto</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pacing w:val="-2"/>
          <w:sz w:val="24"/>
          <w:szCs w:val="24"/>
          <w:lang w:val="en-US"/>
        </w:rPr>
        <w:t>Wykonawcy</w:t>
      </w:r>
      <w:r w:rsidRPr="00AC7062">
        <w:rPr>
          <w:rFonts w:asciiTheme="majorHAnsi" w:eastAsia="Arial MT" w:hAnsiTheme="majorHAnsi" w:cs="Times New Roman"/>
          <w:spacing w:val="16"/>
          <w:sz w:val="24"/>
          <w:szCs w:val="24"/>
          <w:lang w:val="en-US"/>
        </w:rPr>
        <w:t xml:space="preserve"> </w:t>
      </w:r>
      <w:r w:rsidRPr="00AC7062">
        <w:rPr>
          <w:rFonts w:asciiTheme="majorHAnsi" w:eastAsia="Arial MT" w:hAnsiTheme="majorHAnsi" w:cs="Times New Roman"/>
          <w:spacing w:val="-2"/>
          <w:sz w:val="24"/>
          <w:szCs w:val="24"/>
          <w:lang w:val="en-US"/>
        </w:rPr>
        <w:t>z</w:t>
      </w:r>
      <w:r w:rsidRPr="00AC7062">
        <w:rPr>
          <w:rFonts w:asciiTheme="majorHAnsi" w:eastAsia="Arial MT" w:hAnsiTheme="majorHAnsi" w:cs="Times New Roman"/>
          <w:spacing w:val="12"/>
          <w:sz w:val="24"/>
          <w:szCs w:val="24"/>
          <w:lang w:val="en-US"/>
        </w:rPr>
        <w:t xml:space="preserve"> </w:t>
      </w:r>
      <w:r w:rsidRPr="00AC7062">
        <w:rPr>
          <w:rFonts w:asciiTheme="majorHAnsi" w:eastAsia="Arial MT" w:hAnsiTheme="majorHAnsi" w:cs="Times New Roman"/>
          <w:spacing w:val="-2"/>
          <w:sz w:val="24"/>
          <w:szCs w:val="24"/>
          <w:lang w:val="en-US"/>
        </w:rPr>
        <w:t>tytułu</w:t>
      </w:r>
      <w:r w:rsidRPr="00AC7062">
        <w:rPr>
          <w:rFonts w:asciiTheme="majorHAnsi" w:eastAsia="Arial MT" w:hAnsiTheme="majorHAnsi" w:cs="Times New Roman"/>
          <w:spacing w:val="15"/>
          <w:sz w:val="24"/>
          <w:szCs w:val="24"/>
          <w:lang w:val="en-US"/>
        </w:rPr>
        <w:t xml:space="preserve"> </w:t>
      </w:r>
      <w:r w:rsidRPr="00AC7062">
        <w:rPr>
          <w:rFonts w:asciiTheme="majorHAnsi" w:eastAsia="Arial MT" w:hAnsiTheme="majorHAnsi" w:cs="Times New Roman"/>
          <w:spacing w:val="-2"/>
          <w:sz w:val="24"/>
          <w:szCs w:val="24"/>
          <w:lang w:val="en-US"/>
        </w:rPr>
        <w:t>realizacji</w:t>
      </w:r>
      <w:r w:rsidRPr="00AC7062">
        <w:rPr>
          <w:rFonts w:asciiTheme="majorHAnsi" w:eastAsia="Arial MT" w:hAnsiTheme="majorHAnsi" w:cs="Times New Roman"/>
          <w:spacing w:val="13"/>
          <w:sz w:val="24"/>
          <w:szCs w:val="24"/>
          <w:lang w:val="en-US"/>
        </w:rPr>
        <w:t xml:space="preserve"> </w:t>
      </w:r>
      <w:r w:rsidRPr="00AC7062">
        <w:rPr>
          <w:rFonts w:asciiTheme="majorHAnsi" w:eastAsia="Arial MT" w:hAnsiTheme="majorHAnsi" w:cs="Times New Roman"/>
          <w:spacing w:val="-2"/>
          <w:sz w:val="24"/>
          <w:szCs w:val="24"/>
          <w:lang w:val="en-US"/>
        </w:rPr>
        <w:t>umowy</w:t>
      </w:r>
      <w:r w:rsidRPr="00AC7062">
        <w:rPr>
          <w:rFonts w:asciiTheme="majorHAnsi" w:eastAsia="Arial MT" w:hAnsiTheme="majorHAnsi" w:cs="Times New Roman"/>
          <w:spacing w:val="16"/>
          <w:sz w:val="24"/>
          <w:szCs w:val="24"/>
          <w:lang w:val="en-US"/>
        </w:rPr>
        <w:t xml:space="preserve"> </w:t>
      </w:r>
      <w:r w:rsidRPr="00AC7062">
        <w:rPr>
          <w:rFonts w:asciiTheme="majorHAnsi" w:eastAsia="Arial MT" w:hAnsiTheme="majorHAnsi" w:cs="Times New Roman"/>
          <w:spacing w:val="-2"/>
          <w:sz w:val="24"/>
          <w:szCs w:val="24"/>
          <w:lang w:val="en-US"/>
        </w:rPr>
        <w:t>wynosi ……………</w:t>
      </w:r>
      <w:r w:rsidRPr="00AC7062">
        <w:rPr>
          <w:rFonts w:asciiTheme="majorHAnsi" w:eastAsia="Arial MT" w:hAnsiTheme="majorHAnsi" w:cs="Times New Roman"/>
          <w:spacing w:val="-10"/>
          <w:sz w:val="24"/>
          <w:szCs w:val="24"/>
          <w:lang w:val="en-US"/>
        </w:rPr>
        <w:t xml:space="preserve">… </w:t>
      </w:r>
      <w:r w:rsidRPr="00AC7062">
        <w:rPr>
          <w:rFonts w:asciiTheme="majorHAnsi" w:eastAsia="Arial MT" w:hAnsiTheme="majorHAnsi" w:cs="Times New Roman"/>
          <w:sz w:val="24"/>
          <w:szCs w:val="24"/>
          <w:lang w:val="en-US"/>
        </w:rPr>
        <w:t xml:space="preserve">zł </w:t>
      </w:r>
      <w:r w:rsidRPr="00AC7062">
        <w:rPr>
          <w:rFonts w:asciiTheme="majorHAnsi" w:eastAsia="Arial MT" w:hAnsiTheme="majorHAnsi" w:cs="Times New Roman"/>
          <w:spacing w:val="-2"/>
          <w:sz w:val="24"/>
          <w:szCs w:val="24"/>
          <w:lang w:val="en-US"/>
        </w:rPr>
        <w:t xml:space="preserve">(słownie: ………………………..zł). </w:t>
      </w:r>
      <w:r w:rsidRPr="00AC7062">
        <w:rPr>
          <w:rFonts w:asciiTheme="majorHAnsi" w:eastAsia="Arial MT" w:hAnsiTheme="majorHAnsi" w:cs="Times New Roman"/>
          <w:spacing w:val="-4"/>
          <w:sz w:val="24"/>
          <w:szCs w:val="24"/>
          <w:lang w:val="en-US"/>
        </w:rPr>
        <w:t>Do</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4"/>
          <w:sz w:val="24"/>
          <w:szCs w:val="24"/>
          <w:lang w:val="en-US"/>
        </w:rPr>
        <w:t>wynagrodzenia</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4"/>
          <w:sz w:val="24"/>
          <w:szCs w:val="24"/>
          <w:lang w:val="en-US"/>
        </w:rPr>
        <w:t>tego zostanie naliczony należny podatek VAT według</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4"/>
          <w:sz w:val="24"/>
          <w:szCs w:val="24"/>
          <w:lang w:val="en-US"/>
        </w:rPr>
        <w:t>stawki</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pacing w:val="-4"/>
          <w:sz w:val="24"/>
          <w:szCs w:val="24"/>
          <w:lang w:val="en-US"/>
        </w:rPr>
        <w:t xml:space="preserve">obowiązującej w </w:t>
      </w:r>
      <w:r w:rsidRPr="00AC7062">
        <w:rPr>
          <w:rFonts w:asciiTheme="majorHAnsi" w:eastAsia="Arial MT" w:hAnsiTheme="majorHAnsi" w:cs="Times New Roman"/>
          <w:sz w:val="24"/>
          <w:szCs w:val="24"/>
          <w:lang w:val="en-US"/>
        </w:rPr>
        <w:t>dniu</w:t>
      </w:r>
      <w:r w:rsidRPr="00AC7062">
        <w:rPr>
          <w:rFonts w:asciiTheme="majorHAnsi" w:eastAsia="Arial MT" w:hAnsiTheme="majorHAnsi" w:cs="Times New Roman"/>
          <w:spacing w:val="-3"/>
          <w:sz w:val="24"/>
          <w:szCs w:val="24"/>
          <w:lang w:val="en-US"/>
        </w:rPr>
        <w:t xml:space="preserve"> </w:t>
      </w:r>
      <w:r w:rsidRPr="00AC7062">
        <w:rPr>
          <w:rFonts w:asciiTheme="majorHAnsi" w:eastAsia="Arial MT" w:hAnsiTheme="majorHAnsi" w:cs="Times New Roman"/>
          <w:sz w:val="24"/>
          <w:szCs w:val="24"/>
          <w:lang w:val="en-US"/>
        </w:rPr>
        <w:t>wystawienia</w:t>
      </w:r>
      <w:r w:rsidRPr="00AC7062">
        <w:rPr>
          <w:rFonts w:asciiTheme="majorHAnsi" w:eastAsia="Arial MT" w:hAnsiTheme="majorHAnsi" w:cs="Times New Roman"/>
          <w:spacing w:val="-3"/>
          <w:sz w:val="24"/>
          <w:szCs w:val="24"/>
          <w:lang w:val="en-US"/>
        </w:rPr>
        <w:t xml:space="preserve"> </w:t>
      </w:r>
      <w:r w:rsidRPr="00AC7062">
        <w:rPr>
          <w:rFonts w:asciiTheme="majorHAnsi" w:eastAsia="Arial MT" w:hAnsiTheme="majorHAnsi" w:cs="Times New Roman"/>
          <w:sz w:val="24"/>
          <w:szCs w:val="24"/>
          <w:lang w:val="en-US"/>
        </w:rPr>
        <w:t>faktury.</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sz w:val="24"/>
          <w:szCs w:val="24"/>
          <w:lang w:val="en-US"/>
        </w:rPr>
        <w:t>Wynagrodzenie</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sz w:val="24"/>
          <w:szCs w:val="24"/>
          <w:lang w:val="en-US"/>
        </w:rPr>
        <w:t>brutto,</w:t>
      </w:r>
      <w:r w:rsidRPr="00AC7062">
        <w:rPr>
          <w:rFonts w:asciiTheme="majorHAnsi" w:eastAsia="Arial MT" w:hAnsiTheme="majorHAnsi" w:cs="Times New Roman"/>
          <w:spacing w:val="-3"/>
          <w:sz w:val="24"/>
          <w:szCs w:val="24"/>
          <w:lang w:val="en-US"/>
        </w:rPr>
        <w:t xml:space="preserve"> </w:t>
      </w:r>
      <w:r w:rsidRPr="00AC7062">
        <w:rPr>
          <w:rFonts w:asciiTheme="majorHAnsi" w:eastAsia="Arial MT" w:hAnsiTheme="majorHAnsi" w:cs="Times New Roman"/>
          <w:sz w:val="24"/>
          <w:szCs w:val="24"/>
          <w:lang w:val="en-US"/>
        </w:rPr>
        <w:t>zgodnie</w:t>
      </w:r>
      <w:r w:rsidRPr="00AC7062">
        <w:rPr>
          <w:rFonts w:asciiTheme="majorHAnsi" w:eastAsia="Arial MT" w:hAnsiTheme="majorHAnsi" w:cs="Times New Roman"/>
          <w:spacing w:val="-3"/>
          <w:sz w:val="24"/>
          <w:szCs w:val="24"/>
          <w:lang w:val="en-US"/>
        </w:rPr>
        <w:t xml:space="preserve"> </w:t>
      </w:r>
      <w:r w:rsidRPr="00AC7062">
        <w:rPr>
          <w:rFonts w:asciiTheme="majorHAnsi" w:eastAsia="Arial MT" w:hAnsiTheme="majorHAnsi" w:cs="Times New Roman"/>
          <w:sz w:val="24"/>
          <w:szCs w:val="24"/>
          <w:lang w:val="en-US"/>
        </w:rPr>
        <w:t>z przepisami</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sz w:val="24"/>
          <w:szCs w:val="24"/>
          <w:lang w:val="en-US"/>
        </w:rPr>
        <w:t>obowiązującymi</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sz w:val="24"/>
          <w:szCs w:val="24"/>
          <w:lang w:val="en-US"/>
        </w:rPr>
        <w:t xml:space="preserve">dniu podpisania Umowy, wynosi…………….... zł </w:t>
      </w:r>
      <w:r w:rsidRPr="00AC7062">
        <w:rPr>
          <w:rFonts w:asciiTheme="majorHAnsi" w:eastAsia="Arial MT" w:hAnsiTheme="majorHAnsi" w:cs="Times New Roman"/>
          <w:spacing w:val="-2"/>
          <w:sz w:val="24"/>
          <w:szCs w:val="24"/>
          <w:lang w:val="en-US"/>
        </w:rPr>
        <w:t>(słownie: ……….zł).</w:t>
      </w:r>
    </w:p>
    <w:p w14:paraId="0A978BE7" w14:textId="77777777" w:rsidR="00AC7062" w:rsidRPr="00AC7062" w:rsidRDefault="00AC7062">
      <w:pPr>
        <w:numPr>
          <w:ilvl w:val="0"/>
          <w:numId w:val="43"/>
        </w:numPr>
        <w:tabs>
          <w:tab w:val="left" w:pos="901"/>
        </w:tabs>
        <w:spacing w:before="4"/>
        <w:ind w:left="567" w:right="570" w:hanging="565"/>
        <w:jc w:val="both"/>
        <w:rPr>
          <w:rFonts w:asciiTheme="majorHAnsi" w:eastAsia="Arial MT" w:hAnsiTheme="majorHAnsi" w:cs="Times New Roman"/>
          <w:sz w:val="24"/>
          <w:szCs w:val="24"/>
          <w:lang w:val="en-US"/>
        </w:rPr>
      </w:pPr>
      <w:r w:rsidRPr="00AC7062">
        <w:rPr>
          <w:rFonts w:asciiTheme="majorHAnsi" w:eastAsia="Arial MT" w:hAnsiTheme="majorHAnsi" w:cs="Times New Roman"/>
          <w:spacing w:val="-2"/>
          <w:sz w:val="24"/>
          <w:szCs w:val="24"/>
          <w:lang w:val="en-US"/>
        </w:rPr>
        <w:t>Wykonawca,</w:t>
      </w:r>
      <w:r w:rsidRPr="00AC7062">
        <w:rPr>
          <w:rFonts w:asciiTheme="majorHAnsi" w:eastAsia="Arial MT" w:hAnsiTheme="majorHAnsi" w:cs="Times New Roman"/>
          <w:spacing w:val="-3"/>
          <w:sz w:val="24"/>
          <w:szCs w:val="24"/>
          <w:lang w:val="en-US"/>
        </w:rPr>
        <w:t xml:space="preserve"> </w:t>
      </w:r>
      <w:r w:rsidRPr="00AC7062">
        <w:rPr>
          <w:rFonts w:asciiTheme="majorHAnsi" w:eastAsia="Arial MT" w:hAnsiTheme="majorHAnsi" w:cs="Times New Roman"/>
          <w:spacing w:val="-2"/>
          <w:sz w:val="24"/>
          <w:szCs w:val="24"/>
          <w:lang w:val="en-US"/>
        </w:rPr>
        <w:t>po</w:t>
      </w:r>
      <w:r w:rsidRPr="00AC7062">
        <w:rPr>
          <w:rFonts w:asciiTheme="majorHAnsi" w:eastAsia="Arial MT" w:hAnsiTheme="majorHAnsi" w:cs="Times New Roman"/>
          <w:spacing w:val="-6"/>
          <w:sz w:val="24"/>
          <w:szCs w:val="24"/>
          <w:lang w:val="en-US"/>
        </w:rPr>
        <w:t xml:space="preserve"> wykonaniu przedmiotu umowy </w:t>
      </w:r>
      <w:r w:rsidRPr="00AC7062">
        <w:rPr>
          <w:rFonts w:asciiTheme="majorHAnsi" w:eastAsia="Arial MT" w:hAnsiTheme="majorHAnsi" w:cs="Times New Roman"/>
          <w:spacing w:val="-2"/>
          <w:sz w:val="24"/>
          <w:szCs w:val="24"/>
          <w:lang w:val="en-US"/>
        </w:rPr>
        <w:t>wystawi</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spacing w:val="-2"/>
          <w:sz w:val="24"/>
          <w:szCs w:val="24"/>
          <w:lang w:val="en-US"/>
        </w:rPr>
        <w:t>fakturę</w:t>
      </w:r>
      <w:r w:rsidRPr="00AC7062">
        <w:rPr>
          <w:rFonts w:asciiTheme="majorHAnsi" w:eastAsia="Arial MT" w:hAnsiTheme="majorHAnsi" w:cs="Times New Roman"/>
          <w:spacing w:val="-3"/>
          <w:sz w:val="24"/>
          <w:szCs w:val="24"/>
          <w:lang w:val="en-US"/>
        </w:rPr>
        <w:t xml:space="preserve"> </w:t>
      </w:r>
      <w:r w:rsidRPr="00AC7062">
        <w:rPr>
          <w:rFonts w:asciiTheme="majorHAnsi" w:eastAsia="Arial MT" w:hAnsiTheme="majorHAnsi" w:cs="Times New Roman"/>
          <w:spacing w:val="-2"/>
          <w:sz w:val="24"/>
          <w:szCs w:val="24"/>
          <w:lang w:val="en-US"/>
        </w:rPr>
        <w:t>VAT</w:t>
      </w:r>
      <w:r w:rsidRPr="00AC7062">
        <w:rPr>
          <w:rFonts w:asciiTheme="majorHAnsi" w:eastAsia="Arial MT" w:hAnsiTheme="majorHAnsi" w:cs="Times New Roman"/>
          <w:spacing w:val="-4"/>
          <w:sz w:val="24"/>
          <w:szCs w:val="24"/>
          <w:lang w:val="en-US"/>
        </w:rPr>
        <w:t xml:space="preserve">. </w:t>
      </w:r>
    </w:p>
    <w:p w14:paraId="72DEC4DA" w14:textId="77777777" w:rsidR="00AC7062" w:rsidRPr="00AC7062" w:rsidRDefault="00AC7062">
      <w:pPr>
        <w:numPr>
          <w:ilvl w:val="0"/>
          <w:numId w:val="43"/>
        </w:numPr>
        <w:tabs>
          <w:tab w:val="left" w:pos="901"/>
        </w:tabs>
        <w:spacing w:before="4"/>
        <w:ind w:left="567" w:right="570" w:hanging="565"/>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 xml:space="preserve">Podstawą do wystawienia faktury będzie podpisany przez Zamawiającego protokół odbioru przedmiotu umowy </w:t>
      </w:r>
    </w:p>
    <w:p w14:paraId="2AACF659" w14:textId="473ABF48" w:rsidR="00AC7062" w:rsidRPr="0083235D" w:rsidRDefault="00432D35" w:rsidP="00432D35">
      <w:pPr>
        <w:numPr>
          <w:ilvl w:val="0"/>
          <w:numId w:val="43"/>
        </w:numPr>
        <w:tabs>
          <w:tab w:val="left" w:pos="902"/>
        </w:tabs>
        <w:spacing w:before="3"/>
        <w:ind w:left="567" w:right="570" w:hanging="566"/>
        <w:jc w:val="both"/>
        <w:rPr>
          <w:rFonts w:asciiTheme="majorHAnsi" w:eastAsia="Arial MT" w:hAnsiTheme="majorHAnsi" w:cs="Times New Roman"/>
          <w:sz w:val="24"/>
          <w:szCs w:val="24"/>
          <w:lang w:val="en-US"/>
        </w:rPr>
      </w:pPr>
      <w:r w:rsidRPr="00432D35">
        <w:rPr>
          <w:rFonts w:asciiTheme="majorHAnsi" w:eastAsia="Arial MT" w:hAnsiTheme="majorHAnsi" w:cs="Times New Roman"/>
          <w:spacing w:val="-2"/>
          <w:sz w:val="24"/>
          <w:szCs w:val="24"/>
          <w:lang w:val="en-US"/>
        </w:rPr>
        <w:t xml:space="preserve">Zapłata za wykonanie </w:t>
      </w:r>
      <w:r>
        <w:rPr>
          <w:rFonts w:asciiTheme="majorHAnsi" w:eastAsia="Arial MT" w:hAnsiTheme="majorHAnsi" w:cs="Times New Roman"/>
          <w:spacing w:val="-2"/>
          <w:sz w:val="24"/>
          <w:szCs w:val="24"/>
          <w:lang w:val="en-US"/>
        </w:rPr>
        <w:t xml:space="preserve">przedmiotu umowy </w:t>
      </w:r>
      <w:r w:rsidRPr="00432D35">
        <w:rPr>
          <w:rFonts w:asciiTheme="majorHAnsi" w:eastAsia="Arial MT" w:hAnsiTheme="majorHAnsi" w:cs="Times New Roman"/>
          <w:spacing w:val="-2"/>
          <w:sz w:val="24"/>
          <w:szCs w:val="24"/>
          <w:lang w:val="en-US"/>
        </w:rPr>
        <w:t xml:space="preserve">nastąpi w oparciu o prawidłowo wystawioną fakturę w terminie ……… </w:t>
      </w:r>
      <w:r>
        <w:rPr>
          <w:rFonts w:asciiTheme="majorHAnsi" w:eastAsia="Arial MT" w:hAnsiTheme="majorHAnsi" w:cs="Times New Roman"/>
          <w:spacing w:val="-2"/>
          <w:sz w:val="24"/>
          <w:szCs w:val="24"/>
          <w:lang w:val="en-US"/>
        </w:rPr>
        <w:t xml:space="preserve">dni </w:t>
      </w:r>
      <w:r w:rsidRPr="00432D35">
        <w:rPr>
          <w:rFonts w:asciiTheme="majorHAnsi" w:eastAsia="Arial MT" w:hAnsiTheme="majorHAnsi" w:cs="Times New Roman"/>
          <w:spacing w:val="-2"/>
          <w:sz w:val="24"/>
          <w:szCs w:val="24"/>
          <w:lang w:val="en-US"/>
        </w:rPr>
        <w:t xml:space="preserve">od daty otrzymania faktury. </w:t>
      </w:r>
    </w:p>
    <w:p w14:paraId="3C7752D9" w14:textId="77777777" w:rsidR="0083235D" w:rsidRPr="00432D35" w:rsidRDefault="0083235D" w:rsidP="0083235D">
      <w:pPr>
        <w:tabs>
          <w:tab w:val="left" w:pos="902"/>
        </w:tabs>
        <w:spacing w:before="3"/>
        <w:ind w:left="567" w:right="570"/>
        <w:jc w:val="both"/>
        <w:rPr>
          <w:rFonts w:asciiTheme="majorHAnsi" w:eastAsia="Arial MT" w:hAnsiTheme="majorHAnsi" w:cs="Times New Roman"/>
          <w:sz w:val="24"/>
          <w:szCs w:val="24"/>
          <w:lang w:val="en-US"/>
        </w:rPr>
      </w:pPr>
    </w:p>
    <w:p w14:paraId="48738554" w14:textId="77777777" w:rsidR="00AC7062" w:rsidRPr="00AC7062" w:rsidRDefault="00AC7062" w:rsidP="0033136B">
      <w:pPr>
        <w:ind w:left="567" w:right="570" w:hanging="567"/>
        <w:jc w:val="center"/>
        <w:outlineLvl w:val="0"/>
        <w:rPr>
          <w:rFonts w:asciiTheme="majorHAnsi" w:eastAsia="Arial" w:hAnsiTheme="majorHAnsi" w:cs="Times New Roman"/>
          <w:b/>
          <w:bCs/>
          <w:sz w:val="24"/>
          <w:szCs w:val="24"/>
          <w:lang w:val="en-US"/>
        </w:rPr>
      </w:pPr>
      <w:r w:rsidRPr="00AC7062">
        <w:rPr>
          <w:rFonts w:asciiTheme="majorHAnsi" w:eastAsia="Arial" w:hAnsiTheme="majorHAnsi" w:cs="Times New Roman"/>
          <w:b/>
          <w:bCs/>
          <w:sz w:val="24"/>
          <w:szCs w:val="24"/>
          <w:lang w:val="en-US"/>
        </w:rPr>
        <w:t>§</w:t>
      </w:r>
      <w:r w:rsidRPr="00AC7062">
        <w:rPr>
          <w:rFonts w:asciiTheme="majorHAnsi" w:eastAsia="Arial" w:hAnsiTheme="majorHAnsi" w:cs="Times New Roman"/>
          <w:b/>
          <w:bCs/>
          <w:spacing w:val="-3"/>
          <w:sz w:val="24"/>
          <w:szCs w:val="24"/>
          <w:lang w:val="en-US"/>
        </w:rPr>
        <w:t xml:space="preserve"> </w:t>
      </w:r>
      <w:r w:rsidRPr="00AC7062">
        <w:rPr>
          <w:rFonts w:asciiTheme="majorHAnsi" w:eastAsia="Arial" w:hAnsiTheme="majorHAnsi" w:cs="Times New Roman"/>
          <w:b/>
          <w:bCs/>
          <w:spacing w:val="-12"/>
          <w:sz w:val="24"/>
          <w:szCs w:val="24"/>
          <w:lang w:val="en-US"/>
        </w:rPr>
        <w:t>4</w:t>
      </w:r>
    </w:p>
    <w:p w14:paraId="12CECEEB" w14:textId="77777777" w:rsidR="00AC7062" w:rsidRPr="00AC7062" w:rsidRDefault="00AC7062">
      <w:pPr>
        <w:numPr>
          <w:ilvl w:val="0"/>
          <w:numId w:val="42"/>
        </w:numPr>
        <w:tabs>
          <w:tab w:val="left" w:pos="902"/>
        </w:tabs>
        <w:spacing w:before="39"/>
        <w:ind w:left="567" w:right="570"/>
        <w:jc w:val="both"/>
        <w:rPr>
          <w:rFonts w:asciiTheme="majorHAnsi" w:eastAsia="Arial MT" w:hAnsiTheme="majorHAnsi" w:cs="Times New Roman"/>
          <w:sz w:val="24"/>
          <w:szCs w:val="24"/>
          <w:lang w:val="en-US"/>
        </w:rPr>
      </w:pPr>
      <w:r w:rsidRPr="00AC7062">
        <w:rPr>
          <w:rFonts w:asciiTheme="majorHAnsi" w:eastAsia="Arial MT" w:hAnsiTheme="majorHAnsi" w:cs="Times New Roman"/>
          <w:spacing w:val="-2"/>
          <w:sz w:val="24"/>
          <w:szCs w:val="24"/>
          <w:lang w:val="en-US"/>
        </w:rPr>
        <w:lastRenderedPageBreak/>
        <w:t>W</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2"/>
          <w:sz w:val="24"/>
          <w:szCs w:val="24"/>
          <w:lang w:val="en-US"/>
        </w:rPr>
        <w:t>ramach</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wynagrodzenia</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2"/>
          <w:sz w:val="24"/>
          <w:szCs w:val="24"/>
          <w:lang w:val="en-US"/>
        </w:rPr>
        <w:t>umownego</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spacing w:val="-2"/>
          <w:sz w:val="24"/>
          <w:szCs w:val="24"/>
          <w:lang w:val="en-US"/>
        </w:rPr>
        <w:t>Wykonawca</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2"/>
          <w:sz w:val="24"/>
          <w:szCs w:val="24"/>
          <w:lang w:val="en-US"/>
        </w:rPr>
        <w:t>przenosi</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2"/>
          <w:sz w:val="24"/>
          <w:szCs w:val="24"/>
          <w:lang w:val="en-US"/>
        </w:rPr>
        <w:t>na</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Zamawiającego</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2"/>
          <w:sz w:val="24"/>
          <w:szCs w:val="24"/>
          <w:lang w:val="en-US"/>
        </w:rPr>
        <w:t>autorskie</w:t>
      </w:r>
      <w:r w:rsidRPr="00AC7062">
        <w:rPr>
          <w:rFonts w:asciiTheme="majorHAnsi" w:eastAsia="Arial MT" w:hAnsiTheme="majorHAnsi" w:cs="Times New Roman"/>
          <w:spacing w:val="35"/>
          <w:sz w:val="24"/>
          <w:szCs w:val="24"/>
          <w:lang w:val="en-US"/>
        </w:rPr>
        <w:t xml:space="preserve"> </w:t>
      </w:r>
      <w:r w:rsidRPr="00AC7062">
        <w:rPr>
          <w:rFonts w:asciiTheme="majorHAnsi" w:eastAsia="Arial MT" w:hAnsiTheme="majorHAnsi" w:cs="Times New Roman"/>
          <w:spacing w:val="-2"/>
          <w:sz w:val="24"/>
          <w:szCs w:val="24"/>
          <w:lang w:val="en-US"/>
        </w:rPr>
        <w:t xml:space="preserve">prawa </w:t>
      </w:r>
      <w:r w:rsidRPr="00AC7062">
        <w:rPr>
          <w:rFonts w:asciiTheme="majorHAnsi" w:eastAsia="Arial MT" w:hAnsiTheme="majorHAnsi" w:cs="Times New Roman"/>
          <w:sz w:val="24"/>
          <w:szCs w:val="24"/>
          <w:lang w:val="en-US"/>
        </w:rPr>
        <w:t>majątkowe</w:t>
      </w:r>
      <w:r w:rsidRPr="00AC7062">
        <w:rPr>
          <w:rFonts w:asciiTheme="majorHAnsi" w:eastAsia="Arial MT" w:hAnsiTheme="majorHAnsi" w:cs="Times New Roman"/>
          <w:spacing w:val="80"/>
          <w:sz w:val="24"/>
          <w:szCs w:val="24"/>
          <w:lang w:val="en-US"/>
        </w:rPr>
        <w:t xml:space="preserve"> </w:t>
      </w:r>
      <w:r w:rsidRPr="00AC7062">
        <w:rPr>
          <w:rFonts w:asciiTheme="majorHAnsi" w:eastAsia="Arial MT" w:hAnsiTheme="majorHAnsi" w:cs="Times New Roman"/>
          <w:sz w:val="24"/>
          <w:szCs w:val="24"/>
          <w:lang w:val="en-US"/>
        </w:rPr>
        <w:t>do dokumentów związanych z realizacją niniejszego</w:t>
      </w:r>
      <w:r w:rsidRPr="00AC7062">
        <w:rPr>
          <w:rFonts w:asciiTheme="majorHAnsi" w:eastAsia="Arial MT" w:hAnsiTheme="majorHAnsi" w:cs="Times New Roman"/>
          <w:spacing w:val="80"/>
          <w:w w:val="150"/>
          <w:sz w:val="24"/>
          <w:szCs w:val="24"/>
          <w:lang w:val="en-US"/>
        </w:rPr>
        <w:t xml:space="preserve"> </w:t>
      </w:r>
      <w:r w:rsidRPr="00AC7062">
        <w:rPr>
          <w:rFonts w:asciiTheme="majorHAnsi" w:eastAsia="Arial MT" w:hAnsiTheme="majorHAnsi" w:cs="Times New Roman"/>
          <w:sz w:val="24"/>
          <w:szCs w:val="24"/>
          <w:lang w:val="en-US"/>
        </w:rPr>
        <w:t>zamówienia</w:t>
      </w:r>
      <w:r w:rsidRPr="00AC7062">
        <w:rPr>
          <w:rFonts w:asciiTheme="majorHAnsi" w:eastAsia="Arial MT" w:hAnsiTheme="majorHAnsi" w:cs="Times New Roman"/>
          <w:spacing w:val="80"/>
          <w:w w:val="150"/>
          <w:sz w:val="24"/>
          <w:szCs w:val="24"/>
          <w:lang w:val="en-US"/>
        </w:rPr>
        <w:t xml:space="preserve"> </w:t>
      </w:r>
      <w:r w:rsidRPr="00AC7062">
        <w:rPr>
          <w:rFonts w:asciiTheme="majorHAnsi" w:eastAsia="Arial MT" w:hAnsiTheme="majorHAnsi" w:cs="Times New Roman"/>
          <w:sz w:val="24"/>
          <w:szCs w:val="24"/>
          <w:lang w:val="en-US"/>
        </w:rPr>
        <w:t>(utwór)</w:t>
      </w:r>
      <w:r w:rsidRPr="00AC7062">
        <w:rPr>
          <w:rFonts w:asciiTheme="majorHAnsi" w:eastAsia="Arial MT" w:hAnsiTheme="majorHAnsi" w:cs="Times New Roman"/>
          <w:spacing w:val="66"/>
          <w:sz w:val="24"/>
          <w:szCs w:val="24"/>
          <w:lang w:val="en-US"/>
        </w:rPr>
        <w:t xml:space="preserve"> </w:t>
      </w:r>
      <w:r w:rsidRPr="00AC7062">
        <w:rPr>
          <w:rFonts w:asciiTheme="majorHAnsi" w:eastAsia="Arial MT" w:hAnsiTheme="majorHAnsi" w:cs="Times New Roman"/>
          <w:sz w:val="24"/>
          <w:szCs w:val="24"/>
          <w:lang w:val="en-US"/>
        </w:rPr>
        <w:t>bez</w:t>
      </w:r>
      <w:r w:rsidRPr="00AC7062">
        <w:rPr>
          <w:rFonts w:asciiTheme="majorHAnsi" w:eastAsia="Arial MT" w:hAnsiTheme="majorHAnsi" w:cs="Times New Roman"/>
          <w:spacing w:val="65"/>
          <w:sz w:val="24"/>
          <w:szCs w:val="24"/>
          <w:lang w:val="en-US"/>
        </w:rPr>
        <w:t xml:space="preserve"> </w:t>
      </w:r>
      <w:r w:rsidRPr="00AC7062">
        <w:rPr>
          <w:rFonts w:asciiTheme="majorHAnsi" w:eastAsia="Arial MT" w:hAnsiTheme="majorHAnsi" w:cs="Times New Roman"/>
          <w:sz w:val="24"/>
          <w:szCs w:val="24"/>
          <w:lang w:val="en-US"/>
        </w:rPr>
        <w:t>ograniczenia</w:t>
      </w:r>
      <w:r w:rsidRPr="00AC7062">
        <w:rPr>
          <w:rFonts w:asciiTheme="majorHAnsi" w:eastAsia="Arial MT" w:hAnsiTheme="majorHAnsi" w:cs="Times New Roman"/>
          <w:spacing w:val="68"/>
          <w:sz w:val="24"/>
          <w:szCs w:val="24"/>
          <w:lang w:val="en-US"/>
        </w:rPr>
        <w:t xml:space="preserve"> </w:t>
      </w:r>
      <w:r w:rsidRPr="00AC7062">
        <w:rPr>
          <w:rFonts w:asciiTheme="majorHAnsi" w:eastAsia="Arial MT" w:hAnsiTheme="majorHAnsi" w:cs="Times New Roman"/>
          <w:sz w:val="24"/>
          <w:szCs w:val="24"/>
          <w:lang w:val="en-US"/>
        </w:rPr>
        <w:t>czasowego i terytorialnego</w:t>
      </w:r>
      <w:r w:rsidRPr="00AC7062">
        <w:rPr>
          <w:rFonts w:asciiTheme="majorHAnsi" w:eastAsia="Arial MT" w:hAnsiTheme="majorHAnsi" w:cs="Times New Roman"/>
          <w:spacing w:val="80"/>
          <w:w w:val="150"/>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80"/>
          <w:w w:val="150"/>
          <w:sz w:val="24"/>
          <w:szCs w:val="24"/>
          <w:lang w:val="en-US"/>
        </w:rPr>
        <w:t xml:space="preserve"> </w:t>
      </w:r>
      <w:r w:rsidRPr="00AC7062">
        <w:rPr>
          <w:rFonts w:asciiTheme="majorHAnsi" w:eastAsia="Arial MT" w:hAnsiTheme="majorHAnsi" w:cs="Times New Roman"/>
          <w:sz w:val="24"/>
          <w:szCs w:val="24"/>
          <w:lang w:val="en-US"/>
        </w:rPr>
        <w:t xml:space="preserve">zakresie </w:t>
      </w:r>
      <w:r w:rsidRPr="00AC7062">
        <w:rPr>
          <w:rFonts w:asciiTheme="majorHAnsi" w:eastAsia="Arial MT" w:hAnsiTheme="majorHAnsi" w:cs="Times New Roman"/>
          <w:spacing w:val="-2"/>
          <w:sz w:val="24"/>
          <w:szCs w:val="24"/>
          <w:lang w:val="en-US"/>
        </w:rPr>
        <w:t>wszystkich</w:t>
      </w:r>
      <w:r w:rsidRPr="00AC7062">
        <w:rPr>
          <w:rFonts w:asciiTheme="majorHAnsi" w:eastAsia="Arial MT" w:hAnsiTheme="majorHAnsi" w:cs="Times New Roman"/>
          <w:spacing w:val="-11"/>
          <w:sz w:val="24"/>
          <w:szCs w:val="24"/>
          <w:lang w:val="en-US"/>
        </w:rPr>
        <w:t xml:space="preserve"> </w:t>
      </w:r>
      <w:r w:rsidRPr="00AC7062">
        <w:rPr>
          <w:rFonts w:asciiTheme="majorHAnsi" w:eastAsia="Arial MT" w:hAnsiTheme="majorHAnsi" w:cs="Times New Roman"/>
          <w:spacing w:val="-2"/>
          <w:sz w:val="24"/>
          <w:szCs w:val="24"/>
          <w:lang w:val="en-US"/>
        </w:rPr>
        <w:t>pól</w:t>
      </w:r>
      <w:r w:rsidRPr="00AC7062">
        <w:rPr>
          <w:rFonts w:asciiTheme="majorHAnsi" w:eastAsia="Arial MT" w:hAnsiTheme="majorHAnsi" w:cs="Times New Roman"/>
          <w:spacing w:val="-12"/>
          <w:sz w:val="24"/>
          <w:szCs w:val="24"/>
          <w:lang w:val="en-US"/>
        </w:rPr>
        <w:t xml:space="preserve"> </w:t>
      </w:r>
      <w:r w:rsidRPr="00AC7062">
        <w:rPr>
          <w:rFonts w:asciiTheme="majorHAnsi" w:eastAsia="Arial MT" w:hAnsiTheme="majorHAnsi" w:cs="Times New Roman"/>
          <w:spacing w:val="-2"/>
          <w:sz w:val="24"/>
          <w:szCs w:val="24"/>
          <w:lang w:val="en-US"/>
        </w:rPr>
        <w:t>eksploatacji,</w:t>
      </w:r>
      <w:r w:rsidRPr="00AC7062">
        <w:rPr>
          <w:rFonts w:asciiTheme="majorHAnsi" w:eastAsia="Arial MT" w:hAnsiTheme="majorHAnsi" w:cs="Times New Roman"/>
          <w:spacing w:val="-11"/>
          <w:sz w:val="24"/>
          <w:szCs w:val="24"/>
          <w:lang w:val="en-US"/>
        </w:rPr>
        <w:t xml:space="preserve"> </w:t>
      </w:r>
      <w:r w:rsidRPr="00AC7062">
        <w:rPr>
          <w:rFonts w:asciiTheme="majorHAnsi" w:eastAsia="Arial MT" w:hAnsiTheme="majorHAnsi" w:cs="Times New Roman"/>
          <w:spacing w:val="-2"/>
          <w:sz w:val="24"/>
          <w:szCs w:val="24"/>
          <w:lang w:val="en-US"/>
        </w:rPr>
        <w:t>w</w:t>
      </w:r>
      <w:r w:rsidRPr="00AC7062">
        <w:rPr>
          <w:rFonts w:asciiTheme="majorHAnsi" w:eastAsia="Arial MT" w:hAnsiTheme="majorHAnsi" w:cs="Times New Roman"/>
          <w:spacing w:val="-11"/>
          <w:sz w:val="24"/>
          <w:szCs w:val="24"/>
          <w:lang w:val="en-US"/>
        </w:rPr>
        <w:t xml:space="preserve"> </w:t>
      </w:r>
      <w:r w:rsidRPr="00AC7062">
        <w:rPr>
          <w:rFonts w:asciiTheme="majorHAnsi" w:eastAsia="Arial MT" w:hAnsiTheme="majorHAnsi" w:cs="Times New Roman"/>
          <w:spacing w:val="-2"/>
          <w:sz w:val="24"/>
          <w:szCs w:val="24"/>
          <w:lang w:val="en-US"/>
        </w:rPr>
        <w:t>szczególności</w:t>
      </w:r>
      <w:r w:rsidRPr="00AC7062">
        <w:rPr>
          <w:rFonts w:asciiTheme="majorHAnsi" w:eastAsia="Arial MT" w:hAnsiTheme="majorHAnsi" w:cs="Times New Roman"/>
          <w:spacing w:val="-10"/>
          <w:sz w:val="24"/>
          <w:szCs w:val="24"/>
          <w:lang w:val="en-US"/>
        </w:rPr>
        <w:t xml:space="preserve"> </w:t>
      </w:r>
      <w:r w:rsidRPr="00AC7062">
        <w:rPr>
          <w:rFonts w:asciiTheme="majorHAnsi" w:eastAsia="Arial MT" w:hAnsiTheme="majorHAnsi" w:cs="Times New Roman"/>
          <w:spacing w:val="-2"/>
          <w:sz w:val="24"/>
          <w:szCs w:val="24"/>
          <w:lang w:val="en-US"/>
        </w:rPr>
        <w:t>w</w:t>
      </w:r>
      <w:r w:rsidRPr="00AC7062">
        <w:rPr>
          <w:rFonts w:asciiTheme="majorHAnsi" w:eastAsia="Arial MT" w:hAnsiTheme="majorHAnsi" w:cs="Times New Roman"/>
          <w:spacing w:val="-11"/>
          <w:sz w:val="24"/>
          <w:szCs w:val="24"/>
          <w:lang w:val="en-US"/>
        </w:rPr>
        <w:t xml:space="preserve"> </w:t>
      </w:r>
      <w:r w:rsidRPr="00AC7062">
        <w:rPr>
          <w:rFonts w:asciiTheme="majorHAnsi" w:eastAsia="Arial MT" w:hAnsiTheme="majorHAnsi" w:cs="Times New Roman"/>
          <w:spacing w:val="-2"/>
          <w:sz w:val="24"/>
          <w:szCs w:val="24"/>
          <w:lang w:val="en-US"/>
        </w:rPr>
        <w:t>zakresie:</w:t>
      </w:r>
    </w:p>
    <w:p w14:paraId="22E4DA53" w14:textId="77777777" w:rsidR="00AC7062" w:rsidRPr="00AC7062" w:rsidRDefault="00AC7062">
      <w:pPr>
        <w:numPr>
          <w:ilvl w:val="1"/>
          <w:numId w:val="42"/>
        </w:numPr>
        <w:tabs>
          <w:tab w:val="left" w:pos="1186"/>
        </w:tabs>
        <w:ind w:left="567" w:right="570" w:hanging="567"/>
        <w:jc w:val="both"/>
        <w:rPr>
          <w:rFonts w:asciiTheme="majorHAnsi" w:eastAsia="Arial MT" w:hAnsiTheme="majorHAnsi" w:cs="Times New Roman"/>
          <w:sz w:val="24"/>
          <w:szCs w:val="24"/>
          <w:lang w:val="en-US"/>
        </w:rPr>
      </w:pPr>
      <w:r w:rsidRPr="00AC7062">
        <w:rPr>
          <w:rFonts w:asciiTheme="majorHAnsi" w:eastAsia="Arial MT" w:hAnsiTheme="majorHAnsi" w:cs="Times New Roman"/>
          <w:spacing w:val="-2"/>
          <w:sz w:val="24"/>
          <w:szCs w:val="24"/>
          <w:lang w:val="en-US"/>
        </w:rPr>
        <w:t>utrwalenia,</w:t>
      </w:r>
    </w:p>
    <w:p w14:paraId="40986A89" w14:textId="77777777" w:rsidR="00AC7062" w:rsidRPr="00AC7062" w:rsidRDefault="00AC7062">
      <w:pPr>
        <w:numPr>
          <w:ilvl w:val="1"/>
          <w:numId w:val="42"/>
        </w:numPr>
        <w:tabs>
          <w:tab w:val="left" w:pos="1189"/>
        </w:tabs>
        <w:spacing w:before="16"/>
        <w:ind w:left="567" w:right="570" w:hanging="567"/>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zwielokrotniania</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jakąkolwiek</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z w:val="24"/>
          <w:szCs w:val="24"/>
          <w:lang w:val="en-US"/>
        </w:rPr>
        <w:t>techniką</w:t>
      </w:r>
      <w:r w:rsidRPr="00AC7062">
        <w:rPr>
          <w:rFonts w:asciiTheme="majorHAnsi" w:eastAsia="Arial MT" w:hAnsiTheme="majorHAnsi" w:cs="Times New Roman"/>
          <w:spacing w:val="11"/>
          <w:sz w:val="24"/>
          <w:szCs w:val="24"/>
          <w:lang w:val="en-US"/>
        </w:rPr>
        <w:t xml:space="preserve"> </w:t>
      </w:r>
      <w:r w:rsidRPr="00AC7062">
        <w:rPr>
          <w:rFonts w:asciiTheme="majorHAnsi" w:eastAsia="Arial MT" w:hAnsiTheme="majorHAnsi" w:cs="Times New Roman"/>
          <w:sz w:val="24"/>
          <w:szCs w:val="24"/>
          <w:lang w:val="en-US"/>
        </w:rPr>
        <w:t>–</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tym</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wytwarzania</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egzemplarzy</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z w:val="24"/>
          <w:szCs w:val="24"/>
          <w:lang w:val="en-US"/>
        </w:rPr>
        <w:t>utworu</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 xml:space="preserve">techniką </w:t>
      </w:r>
      <w:r w:rsidRPr="00AC7062">
        <w:rPr>
          <w:rFonts w:asciiTheme="majorHAnsi" w:eastAsia="Arial MT" w:hAnsiTheme="majorHAnsi" w:cs="Times New Roman"/>
          <w:spacing w:val="-4"/>
          <w:sz w:val="24"/>
          <w:szCs w:val="24"/>
          <w:lang w:val="en-US"/>
        </w:rPr>
        <w:t>drukarską, reprograficzną, zapisu magnetycznego oraz techniką cyfrową,</w:t>
      </w:r>
    </w:p>
    <w:p w14:paraId="3B840CC8" w14:textId="7D3BE0D2" w:rsidR="00AC7062" w:rsidRPr="00777C90" w:rsidRDefault="00AC7062" w:rsidP="00777C90">
      <w:pPr>
        <w:numPr>
          <w:ilvl w:val="1"/>
          <w:numId w:val="42"/>
        </w:numPr>
        <w:tabs>
          <w:tab w:val="left" w:pos="1189"/>
          <w:tab w:val="left" w:pos="9781"/>
        </w:tabs>
        <w:spacing w:before="17"/>
        <w:ind w:left="567" w:right="570" w:hanging="567"/>
        <w:jc w:val="both"/>
        <w:rPr>
          <w:rFonts w:asciiTheme="majorHAnsi" w:eastAsia="Arial MT" w:hAnsiTheme="majorHAnsi" w:cs="Times New Roman"/>
          <w:sz w:val="24"/>
          <w:szCs w:val="24"/>
          <w:lang w:val="en-US"/>
        </w:rPr>
      </w:pPr>
      <w:r w:rsidRPr="00777C90">
        <w:rPr>
          <w:rFonts w:asciiTheme="majorHAnsi" w:eastAsia="Arial MT" w:hAnsiTheme="majorHAnsi" w:cs="Times New Roman"/>
          <w:sz w:val="24"/>
          <w:szCs w:val="24"/>
          <w:lang w:val="en-US"/>
        </w:rPr>
        <w:t>w</w:t>
      </w:r>
      <w:r w:rsidRPr="00777C90">
        <w:rPr>
          <w:rFonts w:asciiTheme="majorHAnsi" w:eastAsia="Arial MT" w:hAnsiTheme="majorHAnsi" w:cs="Times New Roman"/>
          <w:spacing w:val="33"/>
          <w:sz w:val="24"/>
          <w:szCs w:val="24"/>
          <w:lang w:val="en-US"/>
        </w:rPr>
        <w:t xml:space="preserve"> </w:t>
      </w:r>
      <w:r w:rsidRPr="00777C90">
        <w:rPr>
          <w:rFonts w:asciiTheme="majorHAnsi" w:eastAsia="Arial MT" w:hAnsiTheme="majorHAnsi" w:cs="Times New Roman"/>
          <w:sz w:val="24"/>
          <w:szCs w:val="24"/>
          <w:lang w:val="en-US"/>
        </w:rPr>
        <w:t>zakresie</w:t>
      </w:r>
      <w:r w:rsidRPr="00777C90">
        <w:rPr>
          <w:rFonts w:asciiTheme="majorHAnsi" w:eastAsia="Arial MT" w:hAnsiTheme="majorHAnsi" w:cs="Times New Roman"/>
          <w:spacing w:val="36"/>
          <w:sz w:val="24"/>
          <w:szCs w:val="24"/>
          <w:lang w:val="en-US"/>
        </w:rPr>
        <w:t xml:space="preserve"> </w:t>
      </w:r>
      <w:r w:rsidRPr="00777C90">
        <w:rPr>
          <w:rFonts w:asciiTheme="majorHAnsi" w:eastAsia="Arial MT" w:hAnsiTheme="majorHAnsi" w:cs="Times New Roman"/>
          <w:sz w:val="24"/>
          <w:szCs w:val="24"/>
          <w:lang w:val="en-US"/>
        </w:rPr>
        <w:t>obrotu</w:t>
      </w:r>
      <w:r w:rsidRPr="00777C90">
        <w:rPr>
          <w:rFonts w:asciiTheme="majorHAnsi" w:eastAsia="Arial MT" w:hAnsiTheme="majorHAnsi" w:cs="Times New Roman"/>
          <w:spacing w:val="35"/>
          <w:sz w:val="24"/>
          <w:szCs w:val="24"/>
          <w:lang w:val="en-US"/>
        </w:rPr>
        <w:t xml:space="preserve"> </w:t>
      </w:r>
      <w:r w:rsidRPr="00777C90">
        <w:rPr>
          <w:rFonts w:asciiTheme="majorHAnsi" w:eastAsia="Arial MT" w:hAnsiTheme="majorHAnsi" w:cs="Times New Roman"/>
          <w:sz w:val="24"/>
          <w:szCs w:val="24"/>
          <w:lang w:val="en-US"/>
        </w:rPr>
        <w:t>oryginałem</w:t>
      </w:r>
      <w:r w:rsidRPr="00777C90">
        <w:rPr>
          <w:rFonts w:asciiTheme="majorHAnsi" w:eastAsia="Arial MT" w:hAnsiTheme="majorHAnsi" w:cs="Times New Roman"/>
          <w:spacing w:val="34"/>
          <w:sz w:val="24"/>
          <w:szCs w:val="24"/>
          <w:lang w:val="en-US"/>
        </w:rPr>
        <w:t xml:space="preserve"> </w:t>
      </w:r>
      <w:r w:rsidRPr="00777C90">
        <w:rPr>
          <w:rFonts w:asciiTheme="majorHAnsi" w:eastAsia="Arial MT" w:hAnsiTheme="majorHAnsi" w:cs="Times New Roman"/>
          <w:sz w:val="24"/>
          <w:szCs w:val="24"/>
          <w:lang w:val="en-US"/>
        </w:rPr>
        <w:t>albo</w:t>
      </w:r>
      <w:r w:rsidRPr="00777C90">
        <w:rPr>
          <w:rFonts w:asciiTheme="majorHAnsi" w:eastAsia="Arial MT" w:hAnsiTheme="majorHAnsi" w:cs="Times New Roman"/>
          <w:spacing w:val="35"/>
          <w:sz w:val="24"/>
          <w:szCs w:val="24"/>
          <w:lang w:val="en-US"/>
        </w:rPr>
        <w:t xml:space="preserve"> </w:t>
      </w:r>
      <w:r w:rsidRPr="00777C90">
        <w:rPr>
          <w:rFonts w:asciiTheme="majorHAnsi" w:eastAsia="Arial MT" w:hAnsiTheme="majorHAnsi" w:cs="Times New Roman"/>
          <w:sz w:val="24"/>
          <w:szCs w:val="24"/>
          <w:lang w:val="en-US"/>
        </w:rPr>
        <w:t>egzemplarzami,</w:t>
      </w:r>
      <w:r w:rsidRPr="00777C90">
        <w:rPr>
          <w:rFonts w:asciiTheme="majorHAnsi" w:eastAsia="Arial MT" w:hAnsiTheme="majorHAnsi" w:cs="Times New Roman"/>
          <w:spacing w:val="35"/>
          <w:sz w:val="24"/>
          <w:szCs w:val="24"/>
          <w:lang w:val="en-US"/>
        </w:rPr>
        <w:t xml:space="preserve"> </w:t>
      </w:r>
      <w:r w:rsidRPr="00777C90">
        <w:rPr>
          <w:rFonts w:asciiTheme="majorHAnsi" w:eastAsia="Arial MT" w:hAnsiTheme="majorHAnsi" w:cs="Times New Roman"/>
          <w:sz w:val="24"/>
          <w:szCs w:val="24"/>
          <w:lang w:val="en-US"/>
        </w:rPr>
        <w:t>na</w:t>
      </w:r>
      <w:r w:rsidRPr="00777C90">
        <w:rPr>
          <w:rFonts w:asciiTheme="majorHAnsi" w:eastAsia="Arial MT" w:hAnsiTheme="majorHAnsi" w:cs="Times New Roman"/>
          <w:spacing w:val="34"/>
          <w:sz w:val="24"/>
          <w:szCs w:val="24"/>
          <w:lang w:val="en-US"/>
        </w:rPr>
        <w:t xml:space="preserve"> </w:t>
      </w:r>
      <w:r w:rsidRPr="00777C90">
        <w:rPr>
          <w:rFonts w:asciiTheme="majorHAnsi" w:eastAsia="Arial MT" w:hAnsiTheme="majorHAnsi" w:cs="Times New Roman"/>
          <w:sz w:val="24"/>
          <w:szCs w:val="24"/>
          <w:lang w:val="en-US"/>
        </w:rPr>
        <w:t>których</w:t>
      </w:r>
      <w:r w:rsidRPr="00777C90">
        <w:rPr>
          <w:rFonts w:asciiTheme="majorHAnsi" w:eastAsia="Arial MT" w:hAnsiTheme="majorHAnsi" w:cs="Times New Roman"/>
          <w:spacing w:val="34"/>
          <w:sz w:val="24"/>
          <w:szCs w:val="24"/>
          <w:lang w:val="en-US"/>
        </w:rPr>
        <w:t xml:space="preserve"> </w:t>
      </w:r>
      <w:r w:rsidRPr="00777C90">
        <w:rPr>
          <w:rFonts w:asciiTheme="majorHAnsi" w:eastAsia="Arial MT" w:hAnsiTheme="majorHAnsi" w:cs="Times New Roman"/>
          <w:sz w:val="24"/>
          <w:szCs w:val="24"/>
          <w:lang w:val="en-US"/>
        </w:rPr>
        <w:t>dzieło</w:t>
      </w:r>
      <w:r w:rsidRPr="00777C90">
        <w:rPr>
          <w:rFonts w:asciiTheme="majorHAnsi" w:eastAsia="Arial MT" w:hAnsiTheme="majorHAnsi" w:cs="Times New Roman"/>
          <w:spacing w:val="35"/>
          <w:sz w:val="24"/>
          <w:szCs w:val="24"/>
          <w:lang w:val="en-US"/>
        </w:rPr>
        <w:t xml:space="preserve"> </w:t>
      </w:r>
      <w:r w:rsidRPr="00777C90">
        <w:rPr>
          <w:rFonts w:asciiTheme="majorHAnsi" w:eastAsia="Arial MT" w:hAnsiTheme="majorHAnsi" w:cs="Times New Roman"/>
          <w:spacing w:val="-2"/>
          <w:sz w:val="24"/>
          <w:szCs w:val="24"/>
          <w:lang w:val="en-US"/>
        </w:rPr>
        <w:t>utrwalono-</w:t>
      </w:r>
      <w:r w:rsidRPr="00777C90">
        <w:rPr>
          <w:rFonts w:asciiTheme="majorHAnsi" w:eastAsia="Arial MT" w:hAnsiTheme="majorHAnsi" w:cs="Times New Roman"/>
          <w:spacing w:val="-4"/>
          <w:sz w:val="24"/>
          <w:szCs w:val="24"/>
          <w:lang w:val="en-US"/>
        </w:rPr>
        <w:t>wprowadzania do obrotu,</w:t>
      </w:r>
      <w:r w:rsidRPr="00777C90">
        <w:rPr>
          <w:rFonts w:asciiTheme="majorHAnsi" w:eastAsia="Arial MT" w:hAnsiTheme="majorHAnsi" w:cs="Times New Roman"/>
          <w:spacing w:val="-1"/>
          <w:sz w:val="24"/>
          <w:szCs w:val="24"/>
          <w:lang w:val="en-US"/>
        </w:rPr>
        <w:t xml:space="preserve"> </w:t>
      </w:r>
      <w:r w:rsidRPr="00777C90">
        <w:rPr>
          <w:rFonts w:asciiTheme="majorHAnsi" w:eastAsia="Arial MT" w:hAnsiTheme="majorHAnsi" w:cs="Times New Roman"/>
          <w:spacing w:val="-4"/>
          <w:sz w:val="24"/>
          <w:szCs w:val="24"/>
          <w:lang w:val="en-US"/>
        </w:rPr>
        <w:t>użyczenia, najmu lub dzierżawy</w:t>
      </w:r>
      <w:r w:rsidRPr="00777C90">
        <w:rPr>
          <w:rFonts w:asciiTheme="majorHAnsi" w:eastAsia="Arial MT" w:hAnsiTheme="majorHAnsi" w:cs="Times New Roman"/>
          <w:spacing w:val="-3"/>
          <w:sz w:val="24"/>
          <w:szCs w:val="24"/>
          <w:lang w:val="en-US"/>
        </w:rPr>
        <w:t xml:space="preserve"> </w:t>
      </w:r>
      <w:r w:rsidRPr="00777C90">
        <w:rPr>
          <w:rFonts w:asciiTheme="majorHAnsi" w:eastAsia="Arial MT" w:hAnsiTheme="majorHAnsi" w:cs="Times New Roman"/>
          <w:spacing w:val="-4"/>
          <w:sz w:val="24"/>
          <w:szCs w:val="24"/>
          <w:lang w:val="en-US"/>
        </w:rPr>
        <w:t>oryginału lub egzemplarzy,</w:t>
      </w:r>
    </w:p>
    <w:p w14:paraId="53EB1851" w14:textId="77777777" w:rsidR="00AC7062" w:rsidRPr="00AC7062" w:rsidRDefault="00AC7062">
      <w:pPr>
        <w:numPr>
          <w:ilvl w:val="1"/>
          <w:numId w:val="42"/>
        </w:numPr>
        <w:tabs>
          <w:tab w:val="left" w:pos="1186"/>
        </w:tabs>
        <w:spacing w:before="41"/>
        <w:ind w:left="567" w:right="570" w:hanging="567"/>
        <w:jc w:val="both"/>
        <w:rPr>
          <w:rFonts w:asciiTheme="majorHAnsi" w:eastAsia="Arial MT" w:hAnsiTheme="majorHAnsi" w:cs="Times New Roman"/>
          <w:sz w:val="24"/>
          <w:szCs w:val="24"/>
          <w:lang w:val="en-US"/>
        </w:rPr>
      </w:pPr>
      <w:r w:rsidRPr="00AC7062">
        <w:rPr>
          <w:rFonts w:asciiTheme="majorHAnsi" w:eastAsia="Arial MT" w:hAnsiTheme="majorHAnsi" w:cs="Times New Roman"/>
          <w:spacing w:val="-2"/>
          <w:sz w:val="24"/>
          <w:szCs w:val="24"/>
          <w:lang w:val="en-US"/>
        </w:rPr>
        <w:t>wprowadzania</w:t>
      </w:r>
      <w:r w:rsidRPr="00AC7062">
        <w:rPr>
          <w:rFonts w:asciiTheme="majorHAnsi" w:eastAsia="Arial MT" w:hAnsiTheme="majorHAnsi" w:cs="Times New Roman"/>
          <w:spacing w:val="-12"/>
          <w:sz w:val="24"/>
          <w:szCs w:val="24"/>
          <w:lang w:val="en-US"/>
        </w:rPr>
        <w:t xml:space="preserve"> </w:t>
      </w:r>
      <w:r w:rsidRPr="00AC7062">
        <w:rPr>
          <w:rFonts w:asciiTheme="majorHAnsi" w:eastAsia="Arial MT" w:hAnsiTheme="majorHAnsi" w:cs="Times New Roman"/>
          <w:spacing w:val="-2"/>
          <w:sz w:val="24"/>
          <w:szCs w:val="24"/>
          <w:lang w:val="en-US"/>
        </w:rPr>
        <w:t>do</w:t>
      </w:r>
      <w:r w:rsidRPr="00AC7062">
        <w:rPr>
          <w:rFonts w:asciiTheme="majorHAnsi" w:eastAsia="Arial MT" w:hAnsiTheme="majorHAnsi" w:cs="Times New Roman"/>
          <w:spacing w:val="-11"/>
          <w:sz w:val="24"/>
          <w:szCs w:val="24"/>
          <w:lang w:val="en-US"/>
        </w:rPr>
        <w:t xml:space="preserve"> </w:t>
      </w:r>
      <w:r w:rsidRPr="00AC7062">
        <w:rPr>
          <w:rFonts w:asciiTheme="majorHAnsi" w:eastAsia="Arial MT" w:hAnsiTheme="majorHAnsi" w:cs="Times New Roman"/>
          <w:spacing w:val="-2"/>
          <w:sz w:val="24"/>
          <w:szCs w:val="24"/>
          <w:lang w:val="en-US"/>
        </w:rPr>
        <w:t>pamięci</w:t>
      </w:r>
      <w:r w:rsidRPr="00AC7062">
        <w:rPr>
          <w:rFonts w:asciiTheme="majorHAnsi" w:eastAsia="Arial MT" w:hAnsiTheme="majorHAnsi" w:cs="Times New Roman"/>
          <w:spacing w:val="-12"/>
          <w:sz w:val="24"/>
          <w:szCs w:val="24"/>
          <w:lang w:val="en-US"/>
        </w:rPr>
        <w:t xml:space="preserve"> </w:t>
      </w:r>
      <w:r w:rsidRPr="00AC7062">
        <w:rPr>
          <w:rFonts w:asciiTheme="majorHAnsi" w:eastAsia="Arial MT" w:hAnsiTheme="majorHAnsi" w:cs="Times New Roman"/>
          <w:spacing w:val="-2"/>
          <w:sz w:val="24"/>
          <w:szCs w:val="24"/>
          <w:lang w:val="en-US"/>
        </w:rPr>
        <w:t>komputera,</w:t>
      </w:r>
      <w:r w:rsidRPr="00AC7062">
        <w:rPr>
          <w:rFonts w:asciiTheme="majorHAnsi" w:eastAsia="Arial MT" w:hAnsiTheme="majorHAnsi" w:cs="Times New Roman"/>
          <w:spacing w:val="-10"/>
          <w:sz w:val="24"/>
          <w:szCs w:val="24"/>
          <w:lang w:val="en-US"/>
        </w:rPr>
        <w:t xml:space="preserve"> </w:t>
      </w:r>
      <w:r w:rsidRPr="00AC7062">
        <w:rPr>
          <w:rFonts w:asciiTheme="majorHAnsi" w:eastAsia="Arial MT" w:hAnsiTheme="majorHAnsi" w:cs="Times New Roman"/>
          <w:spacing w:val="-2"/>
          <w:sz w:val="24"/>
          <w:szCs w:val="24"/>
          <w:lang w:val="en-US"/>
        </w:rPr>
        <w:t>sieci</w:t>
      </w:r>
      <w:r w:rsidRPr="00AC7062">
        <w:rPr>
          <w:rFonts w:asciiTheme="majorHAnsi" w:eastAsia="Arial MT" w:hAnsiTheme="majorHAnsi" w:cs="Times New Roman"/>
          <w:spacing w:val="-12"/>
          <w:sz w:val="24"/>
          <w:szCs w:val="24"/>
          <w:lang w:val="en-US"/>
        </w:rPr>
        <w:t xml:space="preserve"> </w:t>
      </w:r>
      <w:r w:rsidRPr="00AC7062">
        <w:rPr>
          <w:rFonts w:asciiTheme="majorHAnsi" w:eastAsia="Arial MT" w:hAnsiTheme="majorHAnsi" w:cs="Times New Roman"/>
          <w:spacing w:val="-2"/>
          <w:sz w:val="24"/>
          <w:szCs w:val="24"/>
          <w:lang w:val="en-US"/>
        </w:rPr>
        <w:t>multimedialnych</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pacing w:val="-2"/>
          <w:sz w:val="24"/>
          <w:szCs w:val="24"/>
          <w:lang w:val="en-US"/>
        </w:rPr>
        <w:t>oraz</w:t>
      </w:r>
      <w:r w:rsidRPr="00AC7062">
        <w:rPr>
          <w:rFonts w:asciiTheme="majorHAnsi" w:eastAsia="Arial MT" w:hAnsiTheme="majorHAnsi" w:cs="Times New Roman"/>
          <w:spacing w:val="-10"/>
          <w:sz w:val="24"/>
          <w:szCs w:val="24"/>
          <w:lang w:val="en-US"/>
        </w:rPr>
        <w:t xml:space="preserve"> </w:t>
      </w:r>
      <w:r w:rsidRPr="00AC7062">
        <w:rPr>
          <w:rFonts w:asciiTheme="majorHAnsi" w:eastAsia="Arial MT" w:hAnsiTheme="majorHAnsi" w:cs="Times New Roman"/>
          <w:spacing w:val="-2"/>
          <w:sz w:val="24"/>
          <w:szCs w:val="24"/>
          <w:lang w:val="en-US"/>
        </w:rPr>
        <w:t>Internetu,</w:t>
      </w:r>
    </w:p>
    <w:p w14:paraId="7D10B616" w14:textId="77777777" w:rsidR="00AC7062" w:rsidRPr="00AC7062" w:rsidRDefault="00AC7062">
      <w:pPr>
        <w:numPr>
          <w:ilvl w:val="1"/>
          <w:numId w:val="42"/>
        </w:numPr>
        <w:tabs>
          <w:tab w:val="left" w:pos="1189"/>
        </w:tabs>
        <w:spacing w:before="34"/>
        <w:ind w:left="567" w:right="570" w:hanging="567"/>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publicznego</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wykonania</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albo</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publicznego</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odtworzenia,</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wystawienia,</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wyświetlania</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oraz nadawania i reemitowania,</w:t>
      </w:r>
    </w:p>
    <w:p w14:paraId="052661F5" w14:textId="77777777" w:rsidR="00AC7062" w:rsidRPr="00AC7062" w:rsidRDefault="00AC7062">
      <w:pPr>
        <w:numPr>
          <w:ilvl w:val="1"/>
          <w:numId w:val="42"/>
        </w:numPr>
        <w:tabs>
          <w:tab w:val="left" w:pos="1188"/>
        </w:tabs>
        <w:spacing w:before="18"/>
        <w:ind w:left="567" w:right="570" w:hanging="567"/>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publicznego</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udostępniania</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utworu</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z w:val="24"/>
          <w:szCs w:val="24"/>
          <w:lang w:val="en-US"/>
        </w:rPr>
        <w:t>taki</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sposób,</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aby</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z w:val="24"/>
          <w:szCs w:val="24"/>
          <w:lang w:val="en-US"/>
        </w:rPr>
        <w:t>każdy</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z w:val="24"/>
          <w:szCs w:val="24"/>
          <w:lang w:val="en-US"/>
        </w:rPr>
        <w:t>mógł</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z w:val="24"/>
          <w:szCs w:val="24"/>
          <w:lang w:val="en-US"/>
        </w:rPr>
        <w:t>mieć</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z w:val="24"/>
          <w:szCs w:val="24"/>
          <w:lang w:val="en-US"/>
        </w:rPr>
        <w:t>do</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z w:val="24"/>
          <w:szCs w:val="24"/>
          <w:lang w:val="en-US"/>
        </w:rPr>
        <w:t>niego</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2"/>
          <w:sz w:val="24"/>
          <w:szCs w:val="24"/>
          <w:lang w:val="en-US"/>
        </w:rPr>
        <w:t xml:space="preserve">dostęp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z w:val="24"/>
          <w:szCs w:val="24"/>
          <w:lang w:val="en-US"/>
        </w:rPr>
        <w:t>miejscu</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z w:val="24"/>
          <w:szCs w:val="24"/>
          <w:lang w:val="en-US"/>
        </w:rPr>
        <w:t>i</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z w:val="24"/>
          <w:szCs w:val="24"/>
          <w:lang w:val="en-US"/>
        </w:rPr>
        <w:t>czasie</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z w:val="24"/>
          <w:szCs w:val="24"/>
          <w:lang w:val="en-US"/>
        </w:rPr>
        <w:t>przez</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z w:val="24"/>
          <w:szCs w:val="24"/>
          <w:lang w:val="en-US"/>
        </w:rPr>
        <w:t>siebie</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2"/>
          <w:sz w:val="24"/>
          <w:szCs w:val="24"/>
          <w:lang w:val="en-US"/>
        </w:rPr>
        <w:t>wybranym.</w:t>
      </w:r>
    </w:p>
    <w:p w14:paraId="2C88A023" w14:textId="77777777" w:rsidR="00AC7062" w:rsidRPr="00AC7062" w:rsidRDefault="00AC7062">
      <w:pPr>
        <w:numPr>
          <w:ilvl w:val="0"/>
          <w:numId w:val="42"/>
        </w:numPr>
        <w:tabs>
          <w:tab w:val="left" w:pos="900"/>
          <w:tab w:val="left" w:pos="902"/>
        </w:tabs>
        <w:spacing w:before="48"/>
        <w:ind w:left="567" w:right="570"/>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W ramach wynagrodzenia umownego Wykonawca przenosi na Zamawiającego własność egzemplarzy, na których będzie utrwalony utwór.</w:t>
      </w:r>
    </w:p>
    <w:p w14:paraId="10743808" w14:textId="77777777" w:rsidR="00AC7062" w:rsidRPr="00AC7062" w:rsidRDefault="00AC7062">
      <w:pPr>
        <w:numPr>
          <w:ilvl w:val="0"/>
          <w:numId w:val="42"/>
        </w:numPr>
        <w:tabs>
          <w:tab w:val="left" w:pos="900"/>
          <w:tab w:val="left" w:pos="902"/>
        </w:tabs>
        <w:spacing w:before="8"/>
        <w:ind w:left="567" w:right="570"/>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Wykonawca w ramach wynagrodzenia umownego zezwala niniejszym na bezterminowe wykonywanie</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przez</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Zamawiającego</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opracowań</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utworu,</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a</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także</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do</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korzystania</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z</w:t>
      </w:r>
      <w:r w:rsidRPr="00AC7062">
        <w:rPr>
          <w:rFonts w:asciiTheme="majorHAnsi" w:eastAsia="Arial MT" w:hAnsiTheme="majorHAnsi" w:cs="Times New Roman"/>
          <w:spacing w:val="-13"/>
          <w:sz w:val="24"/>
          <w:szCs w:val="24"/>
          <w:lang w:val="en-US"/>
        </w:rPr>
        <w:t xml:space="preserve"> </w:t>
      </w:r>
      <w:r w:rsidRPr="00AC7062">
        <w:rPr>
          <w:rFonts w:asciiTheme="majorHAnsi" w:eastAsia="Arial MT" w:hAnsiTheme="majorHAnsi" w:cs="Times New Roman"/>
          <w:sz w:val="24"/>
          <w:szCs w:val="24"/>
          <w:lang w:val="en-US"/>
        </w:rPr>
        <w:t>opracowań</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i rozporządzania nimi w sposób określony w ust. 1. Wykonawca przenosi na Zamawiającego prawo do udzielenia zgody na</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sz w:val="24"/>
          <w:szCs w:val="24"/>
          <w:lang w:val="en-US"/>
        </w:rPr>
        <w:t>wykonywanie zależnego prawa autorskiego.</w:t>
      </w:r>
    </w:p>
    <w:p w14:paraId="55965229" w14:textId="77777777" w:rsidR="00AC7062" w:rsidRPr="00AC7062" w:rsidRDefault="00AC7062" w:rsidP="0033136B">
      <w:pPr>
        <w:spacing w:before="3"/>
        <w:ind w:left="567" w:right="570" w:hanging="567"/>
        <w:rPr>
          <w:rFonts w:asciiTheme="majorHAnsi" w:eastAsia="Arial MT" w:hAnsiTheme="majorHAnsi" w:cs="Times New Roman"/>
          <w:sz w:val="24"/>
          <w:szCs w:val="24"/>
          <w:lang w:val="en-US"/>
        </w:rPr>
      </w:pPr>
    </w:p>
    <w:p w14:paraId="02DAE523" w14:textId="77777777" w:rsidR="00AC7062" w:rsidRPr="00AC7062" w:rsidRDefault="00AC7062" w:rsidP="0033136B">
      <w:pPr>
        <w:ind w:left="567" w:right="570" w:hanging="567"/>
        <w:jc w:val="center"/>
        <w:outlineLvl w:val="0"/>
        <w:rPr>
          <w:rFonts w:asciiTheme="majorHAnsi" w:eastAsia="Arial" w:hAnsiTheme="majorHAnsi" w:cs="Times New Roman"/>
          <w:b/>
          <w:bCs/>
          <w:sz w:val="24"/>
          <w:szCs w:val="24"/>
          <w:lang w:val="en-US"/>
        </w:rPr>
      </w:pPr>
      <w:r w:rsidRPr="00AC7062">
        <w:rPr>
          <w:rFonts w:asciiTheme="majorHAnsi" w:eastAsia="Arial" w:hAnsiTheme="majorHAnsi" w:cs="Times New Roman"/>
          <w:b/>
          <w:bCs/>
          <w:sz w:val="24"/>
          <w:szCs w:val="24"/>
          <w:lang w:val="en-US"/>
        </w:rPr>
        <w:t>§</w:t>
      </w:r>
      <w:r w:rsidRPr="00AC7062">
        <w:rPr>
          <w:rFonts w:asciiTheme="majorHAnsi" w:eastAsia="Arial" w:hAnsiTheme="majorHAnsi" w:cs="Times New Roman"/>
          <w:b/>
          <w:bCs/>
          <w:spacing w:val="-3"/>
          <w:sz w:val="24"/>
          <w:szCs w:val="24"/>
          <w:lang w:val="en-US"/>
        </w:rPr>
        <w:t xml:space="preserve"> </w:t>
      </w:r>
      <w:r w:rsidRPr="00AC7062">
        <w:rPr>
          <w:rFonts w:asciiTheme="majorHAnsi" w:eastAsia="Arial" w:hAnsiTheme="majorHAnsi" w:cs="Times New Roman"/>
          <w:b/>
          <w:bCs/>
          <w:spacing w:val="-12"/>
          <w:sz w:val="24"/>
          <w:szCs w:val="24"/>
          <w:lang w:val="en-US"/>
        </w:rPr>
        <w:t>5</w:t>
      </w:r>
    </w:p>
    <w:p w14:paraId="229514F5" w14:textId="6BA77B7F" w:rsidR="00AC7062" w:rsidRPr="00AC7062" w:rsidRDefault="00AC7062">
      <w:pPr>
        <w:numPr>
          <w:ilvl w:val="0"/>
          <w:numId w:val="41"/>
        </w:numPr>
        <w:tabs>
          <w:tab w:val="left" w:pos="902"/>
        </w:tabs>
        <w:spacing w:before="41"/>
        <w:ind w:left="567" w:right="570"/>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Przedstawicielem</w:t>
      </w:r>
      <w:r w:rsidRPr="00AC7062">
        <w:rPr>
          <w:rFonts w:asciiTheme="majorHAnsi" w:eastAsia="Arial MT" w:hAnsiTheme="majorHAnsi" w:cs="Times New Roman"/>
          <w:spacing w:val="58"/>
          <w:sz w:val="24"/>
          <w:szCs w:val="24"/>
          <w:lang w:val="en-US"/>
        </w:rPr>
        <w:t xml:space="preserve"> </w:t>
      </w:r>
      <w:r w:rsidRPr="00AC7062">
        <w:rPr>
          <w:rFonts w:asciiTheme="majorHAnsi" w:eastAsia="Arial MT" w:hAnsiTheme="majorHAnsi" w:cs="Times New Roman"/>
          <w:sz w:val="24"/>
          <w:szCs w:val="24"/>
          <w:lang w:val="en-US"/>
        </w:rPr>
        <w:t>Zamawiającego</w:t>
      </w:r>
      <w:r w:rsidRPr="00AC7062">
        <w:rPr>
          <w:rFonts w:asciiTheme="majorHAnsi" w:eastAsia="Arial MT" w:hAnsiTheme="majorHAnsi" w:cs="Times New Roman"/>
          <w:spacing w:val="58"/>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56"/>
          <w:sz w:val="24"/>
          <w:szCs w:val="24"/>
          <w:lang w:val="en-US"/>
        </w:rPr>
        <w:t xml:space="preserve"> </w:t>
      </w:r>
      <w:r w:rsidRPr="00AC7062">
        <w:rPr>
          <w:rFonts w:asciiTheme="majorHAnsi" w:eastAsia="Arial MT" w:hAnsiTheme="majorHAnsi" w:cs="Times New Roman"/>
          <w:sz w:val="24"/>
          <w:szCs w:val="24"/>
          <w:lang w:val="en-US"/>
        </w:rPr>
        <w:t>sprawach</w:t>
      </w:r>
      <w:r w:rsidRPr="00AC7062">
        <w:rPr>
          <w:rFonts w:asciiTheme="majorHAnsi" w:eastAsia="Arial MT" w:hAnsiTheme="majorHAnsi" w:cs="Times New Roman"/>
          <w:spacing w:val="57"/>
          <w:sz w:val="24"/>
          <w:szCs w:val="24"/>
          <w:lang w:val="en-US"/>
        </w:rPr>
        <w:t xml:space="preserve"> </w:t>
      </w:r>
      <w:r w:rsidRPr="00AC7062">
        <w:rPr>
          <w:rFonts w:asciiTheme="majorHAnsi" w:eastAsia="Arial MT" w:hAnsiTheme="majorHAnsi" w:cs="Times New Roman"/>
          <w:sz w:val="24"/>
          <w:szCs w:val="24"/>
          <w:lang w:val="en-US"/>
        </w:rPr>
        <w:t>wynikających</w:t>
      </w:r>
      <w:r w:rsidRPr="00AC7062">
        <w:rPr>
          <w:rFonts w:asciiTheme="majorHAnsi" w:eastAsia="Arial MT" w:hAnsiTheme="majorHAnsi" w:cs="Times New Roman"/>
          <w:spacing w:val="57"/>
          <w:sz w:val="24"/>
          <w:szCs w:val="24"/>
          <w:lang w:val="en-US"/>
        </w:rPr>
        <w:t xml:space="preserve"> </w:t>
      </w:r>
      <w:r w:rsidRPr="00AC7062">
        <w:rPr>
          <w:rFonts w:asciiTheme="majorHAnsi" w:eastAsia="Arial MT" w:hAnsiTheme="majorHAnsi" w:cs="Times New Roman"/>
          <w:sz w:val="24"/>
          <w:szCs w:val="24"/>
          <w:lang w:val="en-US"/>
        </w:rPr>
        <w:t>z</w:t>
      </w:r>
      <w:r w:rsidRPr="00AC7062">
        <w:rPr>
          <w:rFonts w:asciiTheme="majorHAnsi" w:eastAsia="Arial MT" w:hAnsiTheme="majorHAnsi" w:cs="Times New Roman"/>
          <w:spacing w:val="58"/>
          <w:sz w:val="24"/>
          <w:szCs w:val="24"/>
          <w:lang w:val="en-US"/>
        </w:rPr>
        <w:t xml:space="preserve"> </w:t>
      </w:r>
      <w:r w:rsidRPr="00AC7062">
        <w:rPr>
          <w:rFonts w:asciiTheme="majorHAnsi" w:eastAsia="Arial MT" w:hAnsiTheme="majorHAnsi" w:cs="Times New Roman"/>
          <w:sz w:val="24"/>
          <w:szCs w:val="24"/>
          <w:lang w:val="en-US"/>
        </w:rPr>
        <w:t>realizacji</w:t>
      </w:r>
      <w:r w:rsidRPr="00AC7062">
        <w:rPr>
          <w:rFonts w:asciiTheme="majorHAnsi" w:eastAsia="Arial MT" w:hAnsiTheme="majorHAnsi" w:cs="Times New Roman"/>
          <w:spacing w:val="56"/>
          <w:sz w:val="24"/>
          <w:szCs w:val="24"/>
          <w:lang w:val="en-US"/>
        </w:rPr>
        <w:t xml:space="preserve"> </w:t>
      </w:r>
      <w:r w:rsidRPr="00AC7062">
        <w:rPr>
          <w:rFonts w:asciiTheme="majorHAnsi" w:eastAsia="Arial MT" w:hAnsiTheme="majorHAnsi" w:cs="Times New Roman"/>
          <w:sz w:val="24"/>
          <w:szCs w:val="24"/>
          <w:lang w:val="en-US"/>
        </w:rPr>
        <w:t>niniejszej</w:t>
      </w:r>
      <w:r w:rsidRPr="00AC7062">
        <w:rPr>
          <w:rFonts w:asciiTheme="majorHAnsi" w:eastAsia="Arial MT" w:hAnsiTheme="majorHAnsi" w:cs="Times New Roman"/>
          <w:spacing w:val="58"/>
          <w:sz w:val="24"/>
          <w:szCs w:val="24"/>
          <w:lang w:val="en-US"/>
        </w:rPr>
        <w:t xml:space="preserve"> </w:t>
      </w:r>
      <w:r w:rsidRPr="00AC7062">
        <w:rPr>
          <w:rFonts w:asciiTheme="majorHAnsi" w:eastAsia="Arial MT" w:hAnsiTheme="majorHAnsi" w:cs="Times New Roman"/>
          <w:spacing w:val="-4"/>
          <w:sz w:val="24"/>
          <w:szCs w:val="24"/>
          <w:lang w:val="en-US"/>
        </w:rPr>
        <w:t xml:space="preserve">umowy będzie: </w:t>
      </w:r>
      <w:r w:rsidR="00AD1A81" w:rsidRPr="00777C90">
        <w:rPr>
          <w:rFonts w:asciiTheme="majorHAnsi" w:eastAsia="Arial MT" w:hAnsiTheme="majorHAnsi" w:cs="Times New Roman"/>
          <w:b/>
          <w:bCs/>
          <w:spacing w:val="-4"/>
          <w:sz w:val="24"/>
          <w:szCs w:val="24"/>
        </w:rPr>
        <w:t xml:space="preserve">Piotr Michniewicz, Karol </w:t>
      </w:r>
      <w:r w:rsidR="0068444F" w:rsidRPr="00777C90">
        <w:rPr>
          <w:rFonts w:asciiTheme="majorHAnsi" w:eastAsia="Arial MT" w:hAnsiTheme="majorHAnsi" w:cs="Times New Roman"/>
          <w:b/>
          <w:bCs/>
          <w:spacing w:val="-4"/>
          <w:sz w:val="24"/>
          <w:szCs w:val="24"/>
        </w:rPr>
        <w:t>Kwiecień</w:t>
      </w:r>
      <w:r w:rsidR="00AD1A81" w:rsidRPr="00777C90">
        <w:rPr>
          <w:rFonts w:asciiTheme="majorHAnsi" w:eastAsia="Arial MT" w:hAnsiTheme="majorHAnsi" w:cs="Times New Roman"/>
          <w:b/>
          <w:bCs/>
          <w:spacing w:val="-4"/>
          <w:sz w:val="24"/>
          <w:szCs w:val="24"/>
        </w:rPr>
        <w:t>,</w:t>
      </w:r>
      <w:r w:rsidR="00AD1A81" w:rsidRPr="00AD1A81">
        <w:rPr>
          <w:rFonts w:asciiTheme="majorHAnsi" w:eastAsia="Arial MT" w:hAnsiTheme="majorHAnsi" w:cs="Times New Roman"/>
          <w:spacing w:val="-4"/>
          <w:sz w:val="24"/>
          <w:szCs w:val="24"/>
        </w:rPr>
        <w:t xml:space="preserve"> tel. 87 644 42 22, e-mail: informatyk@spzoz.augustow.pl</w:t>
      </w:r>
      <w:r w:rsidRPr="00AC7062">
        <w:rPr>
          <w:rFonts w:asciiTheme="majorHAnsi" w:eastAsia="Arial MT" w:hAnsiTheme="majorHAnsi" w:cs="Times New Roman"/>
          <w:spacing w:val="-2"/>
          <w:sz w:val="24"/>
          <w:szCs w:val="24"/>
          <w:lang w:val="en-US"/>
        </w:rPr>
        <w:t>.</w:t>
      </w:r>
    </w:p>
    <w:p w14:paraId="4C51B90C" w14:textId="77777777" w:rsidR="00AC7062" w:rsidRPr="00AC7062" w:rsidRDefault="00AC7062">
      <w:pPr>
        <w:numPr>
          <w:ilvl w:val="0"/>
          <w:numId w:val="41"/>
        </w:numPr>
        <w:tabs>
          <w:tab w:val="left" w:pos="902"/>
        </w:tabs>
        <w:spacing w:before="1"/>
        <w:ind w:left="567" w:right="570"/>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Przedstawicielem</w:t>
      </w:r>
      <w:r w:rsidRPr="00AC7062">
        <w:rPr>
          <w:rFonts w:asciiTheme="majorHAnsi" w:eastAsia="Arial MT" w:hAnsiTheme="majorHAnsi" w:cs="Times New Roman"/>
          <w:spacing w:val="-2"/>
          <w:sz w:val="24"/>
          <w:szCs w:val="24"/>
          <w:lang w:val="en-US"/>
        </w:rPr>
        <w:t xml:space="preserve"> </w:t>
      </w:r>
      <w:r w:rsidRPr="00AC7062">
        <w:rPr>
          <w:rFonts w:asciiTheme="majorHAnsi" w:eastAsia="Arial MT" w:hAnsiTheme="majorHAnsi" w:cs="Times New Roman"/>
          <w:sz w:val="24"/>
          <w:szCs w:val="24"/>
          <w:lang w:val="en-US"/>
        </w:rPr>
        <w:t>Wykonawcy</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2"/>
          <w:sz w:val="24"/>
          <w:szCs w:val="24"/>
          <w:lang w:val="en-US"/>
        </w:rPr>
        <w:t xml:space="preserve"> </w:t>
      </w:r>
      <w:r w:rsidRPr="00AC7062">
        <w:rPr>
          <w:rFonts w:asciiTheme="majorHAnsi" w:eastAsia="Arial MT" w:hAnsiTheme="majorHAnsi" w:cs="Times New Roman"/>
          <w:sz w:val="24"/>
          <w:szCs w:val="24"/>
          <w:lang w:val="en-US"/>
        </w:rPr>
        <w:t>sprawach</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sz w:val="24"/>
          <w:szCs w:val="24"/>
          <w:lang w:val="en-US"/>
        </w:rPr>
        <w:t>wynikających</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sz w:val="24"/>
          <w:szCs w:val="24"/>
          <w:lang w:val="en-US"/>
        </w:rPr>
        <w:t>z</w:t>
      </w:r>
      <w:r w:rsidRPr="00AC7062">
        <w:rPr>
          <w:rFonts w:asciiTheme="majorHAnsi" w:eastAsia="Arial MT" w:hAnsiTheme="majorHAnsi" w:cs="Times New Roman"/>
          <w:spacing w:val="3"/>
          <w:sz w:val="24"/>
          <w:szCs w:val="24"/>
          <w:lang w:val="en-US"/>
        </w:rPr>
        <w:t xml:space="preserve"> </w:t>
      </w:r>
      <w:r w:rsidRPr="00AC7062">
        <w:rPr>
          <w:rFonts w:asciiTheme="majorHAnsi" w:eastAsia="Arial MT" w:hAnsiTheme="majorHAnsi" w:cs="Times New Roman"/>
          <w:sz w:val="24"/>
          <w:szCs w:val="24"/>
          <w:lang w:val="en-US"/>
        </w:rPr>
        <w:t>realizacji</w:t>
      </w:r>
      <w:r w:rsidRPr="00AC7062">
        <w:rPr>
          <w:rFonts w:asciiTheme="majorHAnsi" w:eastAsia="Arial MT" w:hAnsiTheme="majorHAnsi" w:cs="Times New Roman"/>
          <w:spacing w:val="3"/>
          <w:sz w:val="24"/>
          <w:szCs w:val="24"/>
          <w:lang w:val="en-US"/>
        </w:rPr>
        <w:t xml:space="preserve"> </w:t>
      </w:r>
      <w:r w:rsidRPr="00AC7062">
        <w:rPr>
          <w:rFonts w:asciiTheme="majorHAnsi" w:eastAsia="Arial MT" w:hAnsiTheme="majorHAnsi" w:cs="Times New Roman"/>
          <w:sz w:val="24"/>
          <w:szCs w:val="24"/>
          <w:lang w:val="en-US"/>
        </w:rPr>
        <w:t>niniejszej</w:t>
      </w:r>
      <w:r w:rsidRPr="00AC7062">
        <w:rPr>
          <w:rFonts w:asciiTheme="majorHAnsi" w:eastAsia="Arial MT" w:hAnsiTheme="majorHAnsi" w:cs="Times New Roman"/>
          <w:spacing w:val="2"/>
          <w:sz w:val="24"/>
          <w:szCs w:val="24"/>
          <w:lang w:val="en-US"/>
        </w:rPr>
        <w:t xml:space="preserve"> </w:t>
      </w:r>
      <w:r w:rsidRPr="00AC7062">
        <w:rPr>
          <w:rFonts w:asciiTheme="majorHAnsi" w:eastAsia="Arial MT" w:hAnsiTheme="majorHAnsi" w:cs="Times New Roman"/>
          <w:sz w:val="24"/>
          <w:szCs w:val="24"/>
          <w:lang w:val="en-US"/>
        </w:rPr>
        <w:t>umowy</w:t>
      </w:r>
      <w:r w:rsidRPr="00AC7062">
        <w:rPr>
          <w:rFonts w:asciiTheme="majorHAnsi" w:eastAsia="Arial MT" w:hAnsiTheme="majorHAnsi" w:cs="Times New Roman"/>
          <w:spacing w:val="3"/>
          <w:sz w:val="24"/>
          <w:szCs w:val="24"/>
          <w:lang w:val="en-US"/>
        </w:rPr>
        <w:t xml:space="preserve"> </w:t>
      </w:r>
      <w:r w:rsidRPr="00AC7062">
        <w:rPr>
          <w:rFonts w:asciiTheme="majorHAnsi" w:eastAsia="Arial MT" w:hAnsiTheme="majorHAnsi" w:cs="Times New Roman"/>
          <w:spacing w:val="-2"/>
          <w:sz w:val="24"/>
          <w:szCs w:val="24"/>
          <w:lang w:val="en-US"/>
        </w:rPr>
        <w:t>będzie: ………………………</w:t>
      </w:r>
      <w:r w:rsidRPr="00AC7062">
        <w:rPr>
          <w:rFonts w:asciiTheme="majorHAnsi" w:eastAsia="Arial MT" w:hAnsiTheme="majorHAnsi" w:cs="Times New Roman"/>
          <w:sz w:val="24"/>
          <w:szCs w:val="24"/>
          <w:lang w:val="en-US"/>
        </w:rPr>
        <w:t xml:space="preserve"> </w:t>
      </w:r>
      <w:r w:rsidRPr="00AC7062">
        <w:rPr>
          <w:rFonts w:asciiTheme="majorHAnsi" w:eastAsia="Arial MT" w:hAnsiTheme="majorHAnsi" w:cs="Times New Roman"/>
          <w:spacing w:val="-2"/>
          <w:sz w:val="24"/>
          <w:szCs w:val="24"/>
          <w:lang w:val="en-US"/>
        </w:rPr>
        <w:t>tel.</w:t>
      </w:r>
      <w:r w:rsidRPr="00AC7062">
        <w:rPr>
          <w:rFonts w:asciiTheme="majorHAnsi" w:eastAsia="Arial MT" w:hAnsiTheme="majorHAnsi" w:cs="Times New Roman"/>
          <w:sz w:val="24"/>
          <w:szCs w:val="24"/>
          <w:lang w:val="en-US"/>
        </w:rPr>
        <w:t xml:space="preserve"> </w:t>
      </w:r>
      <w:r w:rsidRPr="00AC7062">
        <w:rPr>
          <w:rFonts w:asciiTheme="majorHAnsi" w:eastAsia="Arial MT" w:hAnsiTheme="majorHAnsi" w:cs="Times New Roman"/>
          <w:spacing w:val="-2"/>
          <w:sz w:val="24"/>
          <w:szCs w:val="24"/>
          <w:lang w:val="en-US"/>
        </w:rPr>
        <w:t>………………………..,e-mail:</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pacing w:val="-2"/>
          <w:sz w:val="24"/>
          <w:szCs w:val="24"/>
          <w:lang w:val="en-US"/>
        </w:rPr>
        <w:t>……………………..</w:t>
      </w:r>
    </w:p>
    <w:p w14:paraId="7634DB1F" w14:textId="77777777" w:rsidR="00AC7062" w:rsidRPr="00AC7062" w:rsidRDefault="00AC7062" w:rsidP="0033136B">
      <w:pPr>
        <w:spacing w:before="5"/>
        <w:ind w:left="567" w:right="570" w:hanging="567"/>
        <w:rPr>
          <w:rFonts w:asciiTheme="majorHAnsi" w:eastAsia="Arial MT" w:hAnsiTheme="majorHAnsi" w:cs="Times New Roman"/>
          <w:sz w:val="24"/>
          <w:szCs w:val="24"/>
          <w:lang w:val="en-US"/>
        </w:rPr>
      </w:pPr>
    </w:p>
    <w:p w14:paraId="64C72554" w14:textId="77777777" w:rsidR="00AC7062" w:rsidRPr="00AC7062" w:rsidRDefault="00AC7062" w:rsidP="0033136B">
      <w:pPr>
        <w:ind w:left="567" w:right="570" w:hanging="567"/>
        <w:jc w:val="center"/>
        <w:outlineLvl w:val="0"/>
        <w:rPr>
          <w:rFonts w:asciiTheme="majorHAnsi" w:eastAsia="Arial" w:hAnsiTheme="majorHAnsi" w:cs="Times New Roman"/>
          <w:b/>
          <w:bCs/>
          <w:sz w:val="24"/>
          <w:szCs w:val="24"/>
          <w:lang w:val="en-US"/>
        </w:rPr>
      </w:pPr>
      <w:r w:rsidRPr="00AC7062">
        <w:rPr>
          <w:rFonts w:asciiTheme="majorHAnsi" w:eastAsia="Arial" w:hAnsiTheme="majorHAnsi" w:cs="Times New Roman"/>
          <w:b/>
          <w:bCs/>
          <w:sz w:val="24"/>
          <w:szCs w:val="24"/>
          <w:lang w:val="en-US"/>
        </w:rPr>
        <w:t>§</w:t>
      </w:r>
      <w:r w:rsidRPr="00AC7062">
        <w:rPr>
          <w:rFonts w:asciiTheme="majorHAnsi" w:eastAsia="Arial" w:hAnsiTheme="majorHAnsi" w:cs="Times New Roman"/>
          <w:b/>
          <w:bCs/>
          <w:spacing w:val="-3"/>
          <w:sz w:val="24"/>
          <w:szCs w:val="24"/>
          <w:lang w:val="en-US"/>
        </w:rPr>
        <w:t xml:space="preserve"> </w:t>
      </w:r>
      <w:r w:rsidRPr="00AC7062">
        <w:rPr>
          <w:rFonts w:asciiTheme="majorHAnsi" w:eastAsia="Arial" w:hAnsiTheme="majorHAnsi" w:cs="Times New Roman"/>
          <w:b/>
          <w:bCs/>
          <w:spacing w:val="-12"/>
          <w:sz w:val="24"/>
          <w:szCs w:val="24"/>
          <w:lang w:val="en-US"/>
        </w:rPr>
        <w:t>6</w:t>
      </w:r>
    </w:p>
    <w:p w14:paraId="46EFE51A" w14:textId="77777777" w:rsidR="00AC7062" w:rsidRPr="00AC7062" w:rsidRDefault="00AC7062">
      <w:pPr>
        <w:numPr>
          <w:ilvl w:val="0"/>
          <w:numId w:val="46"/>
        </w:numPr>
        <w:tabs>
          <w:tab w:val="left" w:pos="922"/>
        </w:tabs>
        <w:spacing w:before="34"/>
        <w:ind w:left="567" w:right="570" w:hanging="567"/>
        <w:jc w:val="both"/>
        <w:rPr>
          <w:rFonts w:asciiTheme="majorHAnsi" w:eastAsia="Arial MT" w:hAnsiTheme="majorHAnsi" w:cs="Times New Roman"/>
          <w:sz w:val="24"/>
          <w:szCs w:val="24"/>
          <w:lang w:val="en-US"/>
        </w:rPr>
      </w:pPr>
      <w:r w:rsidRPr="00AC7062">
        <w:rPr>
          <w:rFonts w:asciiTheme="majorHAnsi" w:eastAsia="Arial MT" w:hAnsiTheme="majorHAnsi" w:cs="Times New Roman"/>
          <w:spacing w:val="-6"/>
          <w:sz w:val="24"/>
          <w:szCs w:val="24"/>
          <w:lang w:val="en-US"/>
        </w:rPr>
        <w:t>Wykonawca</w:t>
      </w:r>
      <w:r w:rsidRPr="00AC7062">
        <w:rPr>
          <w:rFonts w:asciiTheme="majorHAnsi" w:eastAsia="Arial MT" w:hAnsiTheme="majorHAnsi" w:cs="Times New Roman"/>
          <w:spacing w:val="-2"/>
          <w:sz w:val="24"/>
          <w:szCs w:val="24"/>
          <w:lang w:val="en-US"/>
        </w:rPr>
        <w:t xml:space="preserve"> </w:t>
      </w:r>
      <w:r w:rsidRPr="00AC7062">
        <w:rPr>
          <w:rFonts w:asciiTheme="majorHAnsi" w:eastAsia="Arial MT" w:hAnsiTheme="majorHAnsi" w:cs="Times New Roman"/>
          <w:spacing w:val="-6"/>
          <w:sz w:val="24"/>
          <w:szCs w:val="24"/>
          <w:lang w:val="en-US"/>
        </w:rPr>
        <w:t>zapłaci</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6"/>
          <w:sz w:val="24"/>
          <w:szCs w:val="24"/>
          <w:lang w:val="en-US"/>
        </w:rPr>
        <w:t>Zamawiającemu</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6"/>
          <w:sz w:val="24"/>
          <w:szCs w:val="24"/>
          <w:lang w:val="en-US"/>
        </w:rPr>
        <w:t>karę</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spacing w:val="-6"/>
          <w:sz w:val="24"/>
          <w:szCs w:val="24"/>
          <w:lang w:val="en-US"/>
        </w:rPr>
        <w:t>umowną:</w:t>
      </w:r>
    </w:p>
    <w:p w14:paraId="7C34EB43" w14:textId="77777777" w:rsidR="00AC7062" w:rsidRPr="00AC7062" w:rsidRDefault="00AC7062">
      <w:pPr>
        <w:numPr>
          <w:ilvl w:val="1"/>
          <w:numId w:val="46"/>
        </w:numPr>
        <w:tabs>
          <w:tab w:val="left" w:pos="1301"/>
          <w:tab w:val="left" w:pos="1303"/>
        </w:tabs>
        <w:spacing w:before="34"/>
        <w:ind w:left="567" w:right="570" w:hanging="567"/>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przypadku</w:t>
      </w:r>
      <w:r w:rsidRPr="00AC7062">
        <w:rPr>
          <w:rFonts w:asciiTheme="majorHAnsi" w:eastAsia="Arial MT" w:hAnsiTheme="majorHAnsi" w:cs="Times New Roman"/>
          <w:spacing w:val="40"/>
          <w:sz w:val="24"/>
          <w:szCs w:val="24"/>
          <w:lang w:val="en-US"/>
        </w:rPr>
        <w:t xml:space="preserve"> </w:t>
      </w:r>
      <w:proofErr w:type="spellStart"/>
      <w:r w:rsidRPr="00AC7062">
        <w:rPr>
          <w:rFonts w:asciiTheme="majorHAnsi" w:eastAsia="Arial MT" w:hAnsiTheme="majorHAnsi" w:cs="Times New Roman"/>
          <w:sz w:val="24"/>
          <w:szCs w:val="24"/>
          <w:lang w:val="en-US"/>
        </w:rPr>
        <w:t>nierozpoczęcia</w:t>
      </w:r>
      <w:proofErr w:type="spellEnd"/>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wykonywania przedmiotu zamówienia w terminie wskazanym w §</w:t>
      </w:r>
      <w:r w:rsidRPr="00AC7062">
        <w:rPr>
          <w:rFonts w:asciiTheme="majorHAnsi" w:eastAsia="Arial MT" w:hAnsiTheme="majorHAnsi" w:cs="Times New Roman"/>
          <w:spacing w:val="-3"/>
          <w:sz w:val="24"/>
          <w:szCs w:val="24"/>
          <w:lang w:val="en-US"/>
        </w:rPr>
        <w:t xml:space="preserve"> </w:t>
      </w:r>
      <w:r w:rsidRPr="00AC7062">
        <w:rPr>
          <w:rFonts w:asciiTheme="majorHAnsi" w:eastAsia="Arial MT" w:hAnsiTheme="majorHAnsi" w:cs="Times New Roman"/>
          <w:spacing w:val="-12"/>
          <w:sz w:val="24"/>
          <w:szCs w:val="24"/>
          <w:lang w:val="en-US"/>
        </w:rPr>
        <w:t>2 w</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wysokości</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0,3%</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wynagrodzenia</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brutto, o</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z w:val="24"/>
          <w:szCs w:val="24"/>
          <w:lang w:val="en-US"/>
        </w:rPr>
        <w:t>którym</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sz w:val="24"/>
          <w:szCs w:val="24"/>
          <w:lang w:val="en-US"/>
        </w:rPr>
        <w:t>mowa</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z w:val="24"/>
          <w:szCs w:val="24"/>
          <w:lang w:val="en-US"/>
        </w:rPr>
        <w:t>§3</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z w:val="24"/>
          <w:szCs w:val="24"/>
          <w:lang w:val="en-US"/>
        </w:rPr>
        <w:t>ust.</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z w:val="24"/>
          <w:szCs w:val="24"/>
          <w:lang w:val="en-US"/>
        </w:rPr>
        <w:t>1</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z w:val="24"/>
          <w:szCs w:val="24"/>
          <w:lang w:val="en-US"/>
        </w:rPr>
        <w:t>umowy</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z w:val="24"/>
          <w:szCs w:val="24"/>
          <w:lang w:val="en-US"/>
        </w:rPr>
        <w:t>za</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z w:val="24"/>
          <w:szCs w:val="24"/>
          <w:lang w:val="en-US"/>
        </w:rPr>
        <w:t>każdy</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z w:val="24"/>
          <w:szCs w:val="24"/>
          <w:lang w:val="en-US"/>
        </w:rPr>
        <w:t>dzień</w:t>
      </w:r>
      <w:r w:rsidRPr="00AC7062">
        <w:rPr>
          <w:rFonts w:asciiTheme="majorHAnsi" w:eastAsia="Arial MT" w:hAnsiTheme="majorHAnsi" w:cs="Times New Roman"/>
          <w:spacing w:val="-2"/>
          <w:sz w:val="24"/>
          <w:szCs w:val="24"/>
          <w:lang w:val="en-US"/>
        </w:rPr>
        <w:t xml:space="preserve"> </w:t>
      </w:r>
      <w:r w:rsidRPr="00AC7062">
        <w:rPr>
          <w:rFonts w:asciiTheme="majorHAnsi" w:eastAsia="Arial MT" w:hAnsiTheme="majorHAnsi" w:cs="Times New Roman"/>
          <w:sz w:val="24"/>
          <w:szCs w:val="24"/>
          <w:lang w:val="en-US"/>
        </w:rPr>
        <w:t>zwłoki,</w:t>
      </w:r>
    </w:p>
    <w:p w14:paraId="15325ADC" w14:textId="77777777" w:rsidR="00AC7062" w:rsidRPr="00AC7062" w:rsidRDefault="00AC7062">
      <w:pPr>
        <w:numPr>
          <w:ilvl w:val="1"/>
          <w:numId w:val="46"/>
        </w:numPr>
        <w:tabs>
          <w:tab w:val="left" w:pos="1301"/>
          <w:tab w:val="left" w:pos="1303"/>
        </w:tabs>
        <w:ind w:left="567" w:right="570" w:hanging="567"/>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w przypadku zwłoki w realizacji zamówienia w</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z w:val="24"/>
          <w:szCs w:val="24"/>
          <w:lang w:val="en-US"/>
        </w:rPr>
        <w:t>wysokości 0,2% wynagrodzenia brutto o którym mowa w §3 ust. 1</w:t>
      </w:r>
      <w:r w:rsidRPr="00AC7062">
        <w:rPr>
          <w:rFonts w:asciiTheme="majorHAnsi" w:eastAsia="Arial MT" w:hAnsiTheme="majorHAnsi" w:cs="Times New Roman"/>
          <w:spacing w:val="40"/>
          <w:sz w:val="24"/>
          <w:szCs w:val="24"/>
          <w:lang w:val="en-US"/>
        </w:rPr>
        <w:t xml:space="preserve"> </w:t>
      </w:r>
      <w:r w:rsidRPr="00AC7062">
        <w:rPr>
          <w:rFonts w:asciiTheme="majorHAnsi" w:eastAsia="Arial MT" w:hAnsiTheme="majorHAnsi" w:cs="Times New Roman"/>
          <w:sz w:val="24"/>
          <w:szCs w:val="24"/>
          <w:lang w:val="en-US"/>
        </w:rPr>
        <w:t xml:space="preserve">za każdy dzień zwłoki, licząc od dnia następnego w stosunku do terminu realizacji, </w:t>
      </w:r>
    </w:p>
    <w:p w14:paraId="47D46497" w14:textId="77777777" w:rsidR="00AC7062" w:rsidRPr="00AC7062" w:rsidRDefault="00AC7062">
      <w:pPr>
        <w:numPr>
          <w:ilvl w:val="1"/>
          <w:numId w:val="46"/>
        </w:numPr>
        <w:tabs>
          <w:tab w:val="left" w:pos="1303"/>
        </w:tabs>
        <w:ind w:left="567" w:right="570" w:hanging="567"/>
        <w:jc w:val="both"/>
        <w:rPr>
          <w:rFonts w:eastAsia="Arial MT" w:cs="Times New Roman"/>
          <w:sz w:val="24"/>
          <w:szCs w:val="24"/>
          <w:lang w:val="en-US"/>
        </w:rPr>
      </w:pP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sz w:val="24"/>
          <w:szCs w:val="24"/>
          <w:lang w:val="en-US"/>
        </w:rPr>
        <w:t>przypadku</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sz w:val="24"/>
          <w:szCs w:val="24"/>
          <w:lang w:val="en-US"/>
        </w:rPr>
        <w:t>naruszenia innych postanowień</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sz w:val="24"/>
          <w:szCs w:val="24"/>
          <w:lang w:val="en-US"/>
        </w:rPr>
        <w:t>umowy – w wysokości</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sz w:val="24"/>
          <w:szCs w:val="24"/>
          <w:lang w:val="en-US"/>
        </w:rPr>
        <w:t>500,00 zł</w:t>
      </w:r>
      <w:r w:rsidRPr="00AC7062">
        <w:rPr>
          <w:rFonts w:asciiTheme="majorHAnsi" w:eastAsia="Arial MT" w:hAnsiTheme="majorHAnsi" w:cs="Times New Roman"/>
          <w:spacing w:val="-2"/>
          <w:sz w:val="24"/>
          <w:szCs w:val="24"/>
          <w:lang w:val="en-US"/>
        </w:rPr>
        <w:t>,</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2"/>
          <w:sz w:val="24"/>
          <w:szCs w:val="24"/>
          <w:lang w:val="en-US"/>
        </w:rPr>
        <w:t>za</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każdy</w:t>
      </w:r>
      <w:r w:rsidRPr="00AC7062">
        <w:rPr>
          <w:rFonts w:asciiTheme="majorHAnsi" w:eastAsia="Arial MT" w:hAnsiTheme="majorHAnsi" w:cs="Times New Roman"/>
          <w:spacing w:val="-10"/>
          <w:sz w:val="24"/>
          <w:szCs w:val="24"/>
          <w:lang w:val="en-US"/>
        </w:rPr>
        <w:t xml:space="preserve"> </w:t>
      </w:r>
      <w:r w:rsidRPr="00AC7062">
        <w:rPr>
          <w:rFonts w:asciiTheme="majorHAnsi" w:eastAsia="Arial MT" w:hAnsiTheme="majorHAnsi" w:cs="Times New Roman"/>
          <w:spacing w:val="-2"/>
          <w:sz w:val="24"/>
          <w:szCs w:val="24"/>
          <w:lang w:val="en-US"/>
        </w:rPr>
        <w:t>udokumentowany</w:t>
      </w:r>
      <w:r w:rsidRPr="00AC7062">
        <w:rPr>
          <w:rFonts w:asciiTheme="majorHAnsi" w:eastAsia="Arial MT" w:hAnsiTheme="majorHAnsi" w:cs="Times New Roman"/>
          <w:spacing w:val="-10"/>
          <w:sz w:val="24"/>
          <w:szCs w:val="24"/>
          <w:lang w:val="en-US"/>
        </w:rPr>
        <w:t xml:space="preserve"> </w:t>
      </w:r>
      <w:r w:rsidRPr="00AC7062">
        <w:rPr>
          <w:rFonts w:asciiTheme="majorHAnsi" w:eastAsia="Arial MT" w:hAnsiTheme="majorHAnsi" w:cs="Times New Roman"/>
          <w:spacing w:val="-2"/>
          <w:sz w:val="24"/>
          <w:szCs w:val="24"/>
          <w:lang w:val="en-US"/>
        </w:rPr>
        <w:t>przypadek</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spacing w:val="-2"/>
          <w:sz w:val="24"/>
          <w:szCs w:val="24"/>
          <w:lang w:val="en-US"/>
        </w:rPr>
        <w:t>niewykonania/nienależytego*</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2"/>
          <w:sz w:val="24"/>
          <w:szCs w:val="24"/>
          <w:lang w:val="en-US"/>
        </w:rPr>
        <w:t>wykonania</w:t>
      </w:r>
      <w:r w:rsidRPr="00AC7062">
        <w:rPr>
          <w:rFonts w:asciiTheme="majorHAnsi" w:eastAsia="Arial MT" w:hAnsiTheme="majorHAnsi" w:cs="Times New Roman"/>
          <w:spacing w:val="-7"/>
          <w:sz w:val="24"/>
          <w:szCs w:val="24"/>
          <w:lang w:val="en-US"/>
        </w:rPr>
        <w:t xml:space="preserve"> </w:t>
      </w:r>
      <w:r w:rsidRPr="00AC7062">
        <w:rPr>
          <w:rFonts w:eastAsia="Arial MT" w:cs="Times New Roman"/>
          <w:spacing w:val="-2"/>
          <w:sz w:val="24"/>
          <w:szCs w:val="24"/>
          <w:lang w:val="en-US"/>
        </w:rPr>
        <w:t>umowy.</w:t>
      </w:r>
    </w:p>
    <w:p w14:paraId="3A23D750" w14:textId="535CCD71" w:rsidR="00AC7062" w:rsidRPr="00AC7062" w:rsidRDefault="00AC7062">
      <w:pPr>
        <w:numPr>
          <w:ilvl w:val="1"/>
          <w:numId w:val="46"/>
        </w:numPr>
        <w:tabs>
          <w:tab w:val="left" w:pos="1301"/>
          <w:tab w:val="left" w:pos="1303"/>
        </w:tabs>
        <w:ind w:left="567" w:right="570" w:hanging="567"/>
        <w:jc w:val="both"/>
        <w:rPr>
          <w:rFonts w:eastAsia="Arial MT" w:cs="Times New Roman"/>
          <w:sz w:val="24"/>
          <w:szCs w:val="24"/>
          <w:lang w:val="en-US"/>
        </w:rPr>
      </w:pPr>
      <w:r w:rsidRPr="00AC7062">
        <w:rPr>
          <w:rFonts w:eastAsia="Arial MT" w:cs="Times New Roman"/>
          <w:sz w:val="24"/>
          <w:szCs w:val="24"/>
          <w:lang w:val="en-US"/>
        </w:rPr>
        <w:t xml:space="preserve">w przypadku odstąpienia </w:t>
      </w:r>
      <w:proofErr w:type="spellStart"/>
      <w:r w:rsidRPr="00AC7062">
        <w:rPr>
          <w:rFonts w:eastAsia="Arial MT" w:cs="Times New Roman"/>
          <w:sz w:val="24"/>
          <w:szCs w:val="24"/>
          <w:lang w:val="en-US"/>
        </w:rPr>
        <w:t>od</w:t>
      </w:r>
      <w:proofErr w:type="spellEnd"/>
      <w:r w:rsidRPr="00AC7062">
        <w:rPr>
          <w:rFonts w:eastAsia="Arial MT" w:cs="Times New Roman"/>
          <w:sz w:val="24"/>
          <w:szCs w:val="24"/>
          <w:lang w:val="en-US"/>
        </w:rPr>
        <w:t xml:space="preserve"> umowy przez Zamawiającego z przyczyn, za które ponosi odpowiedzialność</w:t>
      </w:r>
      <w:r w:rsidRPr="00AC7062">
        <w:rPr>
          <w:rFonts w:eastAsia="Arial MT" w:cs="Times New Roman"/>
          <w:spacing w:val="-10"/>
          <w:sz w:val="24"/>
          <w:szCs w:val="24"/>
          <w:lang w:val="en-US"/>
        </w:rPr>
        <w:t xml:space="preserve"> </w:t>
      </w:r>
      <w:r w:rsidRPr="00AC7062">
        <w:rPr>
          <w:rFonts w:eastAsia="Arial MT" w:cs="Times New Roman"/>
          <w:sz w:val="24"/>
          <w:szCs w:val="24"/>
          <w:lang w:val="en-US"/>
        </w:rPr>
        <w:t>Wykonawca</w:t>
      </w:r>
      <w:r w:rsidRPr="00AC7062">
        <w:rPr>
          <w:rFonts w:eastAsia="Arial MT" w:cs="Times New Roman"/>
          <w:spacing w:val="-5"/>
          <w:sz w:val="24"/>
          <w:szCs w:val="24"/>
          <w:lang w:val="en-US"/>
        </w:rPr>
        <w:t xml:space="preserve"> </w:t>
      </w:r>
      <w:r w:rsidRPr="00AC7062">
        <w:rPr>
          <w:rFonts w:eastAsia="Arial MT" w:cs="Times New Roman"/>
          <w:sz w:val="24"/>
          <w:szCs w:val="24"/>
          <w:lang w:val="en-US"/>
        </w:rPr>
        <w:t>–</w:t>
      </w:r>
      <w:r w:rsidRPr="00AC7062">
        <w:rPr>
          <w:rFonts w:eastAsia="Arial MT" w:cs="Times New Roman"/>
          <w:spacing w:val="-5"/>
          <w:sz w:val="24"/>
          <w:szCs w:val="24"/>
          <w:lang w:val="en-US"/>
        </w:rPr>
        <w:t xml:space="preserve"> </w:t>
      </w:r>
      <w:r w:rsidRPr="00AC7062">
        <w:rPr>
          <w:rFonts w:eastAsia="Arial MT" w:cs="Times New Roman"/>
          <w:sz w:val="24"/>
          <w:szCs w:val="24"/>
          <w:lang w:val="en-US"/>
        </w:rPr>
        <w:t>w</w:t>
      </w:r>
      <w:r w:rsidRPr="00AC7062">
        <w:rPr>
          <w:rFonts w:eastAsia="Arial MT" w:cs="Times New Roman"/>
          <w:spacing w:val="-7"/>
          <w:sz w:val="24"/>
          <w:szCs w:val="24"/>
          <w:lang w:val="en-US"/>
        </w:rPr>
        <w:t xml:space="preserve"> </w:t>
      </w:r>
      <w:r w:rsidRPr="00AC7062">
        <w:rPr>
          <w:rFonts w:eastAsia="Arial MT" w:cs="Times New Roman"/>
          <w:sz w:val="24"/>
          <w:szCs w:val="24"/>
          <w:lang w:val="en-US"/>
        </w:rPr>
        <w:t>wysokości</w:t>
      </w:r>
      <w:r w:rsidRPr="00AC7062">
        <w:rPr>
          <w:rFonts w:eastAsia="Arial MT" w:cs="Times New Roman"/>
          <w:spacing w:val="-7"/>
          <w:sz w:val="24"/>
          <w:szCs w:val="24"/>
          <w:lang w:val="en-US"/>
        </w:rPr>
        <w:t xml:space="preserve"> </w:t>
      </w:r>
      <w:r w:rsidRPr="00AC7062">
        <w:rPr>
          <w:rFonts w:eastAsia="Arial MT" w:cs="Times New Roman"/>
          <w:sz w:val="24"/>
          <w:szCs w:val="24"/>
          <w:lang w:val="en-US"/>
        </w:rPr>
        <w:t>25%</w:t>
      </w:r>
      <w:r w:rsidRPr="00AC7062">
        <w:rPr>
          <w:rFonts w:eastAsia="Arial MT" w:cs="Times New Roman"/>
          <w:spacing w:val="-6"/>
          <w:sz w:val="24"/>
          <w:szCs w:val="24"/>
          <w:lang w:val="en-US"/>
        </w:rPr>
        <w:t xml:space="preserve"> </w:t>
      </w:r>
      <w:r w:rsidRPr="00AC7062">
        <w:rPr>
          <w:rFonts w:eastAsia="Arial MT" w:cs="Times New Roman"/>
          <w:sz w:val="24"/>
          <w:szCs w:val="24"/>
          <w:lang w:val="en-US"/>
        </w:rPr>
        <w:t>wynagrodzenia</w:t>
      </w:r>
      <w:r w:rsidRPr="00AC7062">
        <w:rPr>
          <w:rFonts w:eastAsia="Arial MT" w:cs="Times New Roman"/>
          <w:spacing w:val="-7"/>
          <w:sz w:val="24"/>
          <w:szCs w:val="24"/>
          <w:lang w:val="en-US"/>
        </w:rPr>
        <w:t xml:space="preserve"> </w:t>
      </w:r>
      <w:r w:rsidRPr="00AC7062">
        <w:rPr>
          <w:rFonts w:eastAsia="Arial MT" w:cs="Times New Roman"/>
          <w:sz w:val="24"/>
          <w:szCs w:val="24"/>
          <w:lang w:val="en-US"/>
        </w:rPr>
        <w:t>umownego</w:t>
      </w:r>
      <w:r w:rsidRPr="00AC7062">
        <w:rPr>
          <w:rFonts w:eastAsia="Arial MT" w:cs="Times New Roman"/>
          <w:spacing w:val="-7"/>
          <w:sz w:val="24"/>
          <w:szCs w:val="24"/>
          <w:lang w:val="en-US"/>
        </w:rPr>
        <w:t xml:space="preserve"> </w:t>
      </w:r>
      <w:r w:rsidR="00777C90">
        <w:rPr>
          <w:rFonts w:eastAsia="Arial MT" w:cs="Times New Roman"/>
          <w:spacing w:val="-7"/>
          <w:sz w:val="24"/>
          <w:szCs w:val="24"/>
          <w:lang w:val="en-US"/>
        </w:rPr>
        <w:t xml:space="preserve">brutto </w:t>
      </w:r>
      <w:r w:rsidRPr="00AC7062">
        <w:rPr>
          <w:rFonts w:eastAsia="Arial MT" w:cs="Times New Roman"/>
          <w:sz w:val="24"/>
          <w:szCs w:val="24"/>
          <w:lang w:val="en-US"/>
        </w:rPr>
        <w:t>,</w:t>
      </w:r>
      <w:r w:rsidRPr="00AC7062">
        <w:rPr>
          <w:rFonts w:eastAsia="Arial MT" w:cs="Times New Roman"/>
          <w:spacing w:val="-7"/>
          <w:sz w:val="24"/>
          <w:szCs w:val="24"/>
          <w:lang w:val="en-US"/>
        </w:rPr>
        <w:t xml:space="preserve"> </w:t>
      </w:r>
      <w:r w:rsidRPr="00AC7062">
        <w:rPr>
          <w:rFonts w:eastAsia="Arial MT" w:cs="Times New Roman"/>
          <w:sz w:val="24"/>
          <w:szCs w:val="24"/>
          <w:lang w:val="en-US"/>
        </w:rPr>
        <w:t>o</w:t>
      </w:r>
      <w:r w:rsidRPr="00AC7062">
        <w:rPr>
          <w:rFonts w:eastAsia="Arial MT" w:cs="Times New Roman"/>
          <w:spacing w:val="-7"/>
          <w:sz w:val="24"/>
          <w:szCs w:val="24"/>
          <w:lang w:val="en-US"/>
        </w:rPr>
        <w:t xml:space="preserve"> </w:t>
      </w:r>
      <w:r w:rsidRPr="00AC7062">
        <w:rPr>
          <w:rFonts w:eastAsia="Arial MT" w:cs="Times New Roman"/>
          <w:sz w:val="24"/>
          <w:szCs w:val="24"/>
          <w:lang w:val="en-US"/>
        </w:rPr>
        <w:t>którym mowa w §4 ust. 1 umowy.</w:t>
      </w:r>
    </w:p>
    <w:p w14:paraId="0C07E578" w14:textId="6122F744" w:rsidR="00AC7062" w:rsidRPr="00AC7062" w:rsidRDefault="00AC7062">
      <w:pPr>
        <w:numPr>
          <w:ilvl w:val="0"/>
          <w:numId w:val="46"/>
        </w:numPr>
        <w:tabs>
          <w:tab w:val="left" w:pos="1020"/>
        </w:tabs>
        <w:spacing w:before="29"/>
        <w:ind w:left="567" w:right="570" w:hanging="567"/>
        <w:jc w:val="both"/>
        <w:rPr>
          <w:rFonts w:eastAsia="Arial MT" w:cs="Times New Roman"/>
          <w:sz w:val="24"/>
          <w:szCs w:val="24"/>
          <w:lang w:val="en-US"/>
        </w:rPr>
      </w:pPr>
      <w:r w:rsidRPr="00AC7062">
        <w:rPr>
          <w:rFonts w:eastAsia="Arial MT" w:cs="Times New Roman"/>
          <w:w w:val="90"/>
          <w:sz w:val="24"/>
          <w:szCs w:val="24"/>
          <w:lang w:val="en-US"/>
        </w:rPr>
        <w:t>Łączna</w:t>
      </w:r>
      <w:r w:rsidRPr="00AC7062">
        <w:rPr>
          <w:rFonts w:eastAsia="Arial MT" w:cs="Times New Roman"/>
          <w:spacing w:val="16"/>
          <w:sz w:val="24"/>
          <w:szCs w:val="24"/>
          <w:lang w:val="en-US"/>
        </w:rPr>
        <w:t xml:space="preserve"> </w:t>
      </w:r>
      <w:r w:rsidRPr="00AC7062">
        <w:rPr>
          <w:rFonts w:eastAsia="Arial MT" w:cs="Times New Roman"/>
          <w:w w:val="90"/>
          <w:sz w:val="24"/>
          <w:szCs w:val="24"/>
          <w:lang w:val="en-US"/>
        </w:rPr>
        <w:t>wysokość</w:t>
      </w:r>
      <w:r w:rsidRPr="00AC7062">
        <w:rPr>
          <w:rFonts w:eastAsia="Arial MT" w:cs="Times New Roman"/>
          <w:spacing w:val="13"/>
          <w:sz w:val="24"/>
          <w:szCs w:val="24"/>
          <w:lang w:val="en-US"/>
        </w:rPr>
        <w:t xml:space="preserve"> </w:t>
      </w:r>
      <w:r w:rsidRPr="00AC7062">
        <w:rPr>
          <w:rFonts w:eastAsia="Arial MT" w:cs="Times New Roman"/>
          <w:w w:val="90"/>
          <w:sz w:val="24"/>
          <w:szCs w:val="24"/>
          <w:lang w:val="en-US"/>
        </w:rPr>
        <w:t>kar</w:t>
      </w:r>
      <w:r w:rsidRPr="00AC7062">
        <w:rPr>
          <w:rFonts w:eastAsia="Arial MT" w:cs="Times New Roman"/>
          <w:spacing w:val="15"/>
          <w:sz w:val="24"/>
          <w:szCs w:val="24"/>
          <w:lang w:val="en-US"/>
        </w:rPr>
        <w:t xml:space="preserve"> </w:t>
      </w:r>
      <w:r w:rsidRPr="00AC7062">
        <w:rPr>
          <w:rFonts w:eastAsia="Arial MT" w:cs="Times New Roman"/>
          <w:w w:val="90"/>
          <w:sz w:val="24"/>
          <w:szCs w:val="24"/>
          <w:lang w:val="en-US"/>
        </w:rPr>
        <w:t>umownych</w:t>
      </w:r>
      <w:r w:rsidRPr="00AC7062">
        <w:rPr>
          <w:rFonts w:eastAsia="Arial MT" w:cs="Times New Roman"/>
          <w:spacing w:val="17"/>
          <w:sz w:val="24"/>
          <w:szCs w:val="24"/>
          <w:lang w:val="en-US"/>
        </w:rPr>
        <w:t xml:space="preserve"> </w:t>
      </w:r>
      <w:r w:rsidRPr="00AC7062">
        <w:rPr>
          <w:rFonts w:eastAsia="Arial MT" w:cs="Times New Roman"/>
          <w:w w:val="90"/>
          <w:sz w:val="24"/>
          <w:szCs w:val="24"/>
          <w:lang w:val="en-US"/>
        </w:rPr>
        <w:t>nie</w:t>
      </w:r>
      <w:r w:rsidRPr="00AC7062">
        <w:rPr>
          <w:rFonts w:eastAsia="Arial MT" w:cs="Times New Roman"/>
          <w:spacing w:val="14"/>
          <w:sz w:val="24"/>
          <w:szCs w:val="24"/>
          <w:lang w:val="en-US"/>
        </w:rPr>
        <w:t xml:space="preserve"> </w:t>
      </w:r>
      <w:r w:rsidRPr="00AC7062">
        <w:rPr>
          <w:rFonts w:eastAsia="Arial MT" w:cs="Times New Roman"/>
          <w:w w:val="90"/>
          <w:sz w:val="24"/>
          <w:szCs w:val="24"/>
          <w:lang w:val="en-US"/>
        </w:rPr>
        <w:t>może</w:t>
      </w:r>
      <w:r w:rsidRPr="00AC7062">
        <w:rPr>
          <w:rFonts w:eastAsia="Arial MT" w:cs="Times New Roman"/>
          <w:spacing w:val="17"/>
          <w:sz w:val="24"/>
          <w:szCs w:val="24"/>
          <w:lang w:val="en-US"/>
        </w:rPr>
        <w:t xml:space="preserve"> </w:t>
      </w:r>
      <w:r w:rsidRPr="00AC7062">
        <w:rPr>
          <w:rFonts w:eastAsia="Arial MT" w:cs="Times New Roman"/>
          <w:w w:val="90"/>
          <w:sz w:val="24"/>
          <w:szCs w:val="24"/>
          <w:lang w:val="en-US"/>
        </w:rPr>
        <w:t>przekroczyć</w:t>
      </w:r>
      <w:r w:rsidRPr="00AC7062">
        <w:rPr>
          <w:rFonts w:eastAsia="Arial MT" w:cs="Times New Roman"/>
          <w:spacing w:val="24"/>
          <w:sz w:val="24"/>
          <w:szCs w:val="24"/>
          <w:lang w:val="en-US"/>
        </w:rPr>
        <w:t xml:space="preserve"> </w:t>
      </w:r>
      <w:r w:rsidRPr="00AC7062">
        <w:rPr>
          <w:rFonts w:eastAsia="Arial MT" w:cs="Times New Roman"/>
          <w:w w:val="90"/>
          <w:sz w:val="24"/>
          <w:szCs w:val="24"/>
          <w:lang w:val="en-US"/>
        </w:rPr>
        <w:t>30%</w:t>
      </w:r>
      <w:r w:rsidRPr="00AC7062">
        <w:rPr>
          <w:rFonts w:eastAsia="Arial MT" w:cs="Times New Roman"/>
          <w:spacing w:val="18"/>
          <w:sz w:val="24"/>
          <w:szCs w:val="24"/>
          <w:lang w:val="en-US"/>
        </w:rPr>
        <w:t xml:space="preserve"> </w:t>
      </w:r>
      <w:r w:rsidRPr="00AC7062">
        <w:rPr>
          <w:rFonts w:eastAsia="Arial MT" w:cs="Times New Roman"/>
          <w:w w:val="90"/>
          <w:sz w:val="24"/>
          <w:szCs w:val="24"/>
          <w:lang w:val="en-US"/>
        </w:rPr>
        <w:t>wynagrodzenia</w:t>
      </w:r>
      <w:r w:rsidRPr="00AC7062">
        <w:rPr>
          <w:rFonts w:eastAsia="Arial MT" w:cs="Times New Roman"/>
          <w:spacing w:val="17"/>
          <w:sz w:val="24"/>
          <w:szCs w:val="24"/>
          <w:lang w:val="en-US"/>
        </w:rPr>
        <w:t xml:space="preserve"> </w:t>
      </w:r>
      <w:r w:rsidR="00777C90">
        <w:rPr>
          <w:rFonts w:eastAsia="Arial MT" w:cs="Times New Roman"/>
          <w:w w:val="90"/>
          <w:sz w:val="24"/>
          <w:szCs w:val="24"/>
          <w:lang w:val="en-US"/>
        </w:rPr>
        <w:t>brutto</w:t>
      </w:r>
      <w:r w:rsidRPr="00AC7062">
        <w:rPr>
          <w:rFonts w:eastAsia="Arial MT" w:cs="Times New Roman"/>
          <w:w w:val="90"/>
          <w:sz w:val="24"/>
          <w:szCs w:val="24"/>
          <w:lang w:val="en-US"/>
        </w:rPr>
        <w:t>.</w:t>
      </w:r>
    </w:p>
    <w:p w14:paraId="25FAD20F" w14:textId="77777777" w:rsidR="00AC7062" w:rsidRPr="00AC7062" w:rsidRDefault="00AC7062">
      <w:pPr>
        <w:numPr>
          <w:ilvl w:val="0"/>
          <w:numId w:val="46"/>
        </w:numPr>
        <w:tabs>
          <w:tab w:val="left" w:pos="1022"/>
        </w:tabs>
        <w:spacing w:before="34"/>
        <w:ind w:left="567" w:right="570" w:hanging="567"/>
        <w:jc w:val="both"/>
        <w:rPr>
          <w:rFonts w:eastAsia="Arial MT" w:cs="Times New Roman"/>
          <w:sz w:val="24"/>
          <w:szCs w:val="24"/>
          <w:lang w:val="en-US"/>
        </w:rPr>
      </w:pPr>
      <w:r w:rsidRPr="00AC7062">
        <w:rPr>
          <w:rFonts w:eastAsia="Arial MT" w:cs="Times New Roman"/>
          <w:w w:val="90"/>
          <w:sz w:val="24"/>
          <w:szCs w:val="24"/>
          <w:lang w:val="en-US"/>
        </w:rPr>
        <w:t>Strony</w:t>
      </w:r>
      <w:r w:rsidRPr="00AC7062">
        <w:rPr>
          <w:rFonts w:eastAsia="Arial MT" w:cs="Times New Roman"/>
          <w:sz w:val="24"/>
          <w:szCs w:val="24"/>
          <w:lang w:val="en-US"/>
        </w:rPr>
        <w:t xml:space="preserve"> </w:t>
      </w:r>
      <w:r w:rsidRPr="00AC7062">
        <w:rPr>
          <w:rFonts w:eastAsia="Arial MT" w:cs="Times New Roman"/>
          <w:w w:val="90"/>
          <w:sz w:val="24"/>
          <w:szCs w:val="24"/>
          <w:lang w:val="en-US"/>
        </w:rPr>
        <w:t>zastrzegają</w:t>
      </w:r>
      <w:r w:rsidRPr="00AC7062">
        <w:rPr>
          <w:rFonts w:eastAsia="Arial MT" w:cs="Times New Roman"/>
          <w:sz w:val="24"/>
          <w:szCs w:val="24"/>
          <w:lang w:val="en-US"/>
        </w:rPr>
        <w:t xml:space="preserve"> </w:t>
      </w:r>
      <w:r w:rsidRPr="00AC7062">
        <w:rPr>
          <w:rFonts w:eastAsia="Arial MT" w:cs="Times New Roman"/>
          <w:w w:val="90"/>
          <w:sz w:val="24"/>
          <w:szCs w:val="24"/>
          <w:lang w:val="en-US"/>
        </w:rPr>
        <w:t>możliwość</w:t>
      </w:r>
      <w:r w:rsidRPr="00AC7062">
        <w:rPr>
          <w:rFonts w:eastAsia="Arial MT" w:cs="Times New Roman"/>
          <w:spacing w:val="20"/>
          <w:sz w:val="24"/>
          <w:szCs w:val="24"/>
          <w:lang w:val="en-US"/>
        </w:rPr>
        <w:t xml:space="preserve"> </w:t>
      </w:r>
      <w:r w:rsidRPr="00AC7062">
        <w:rPr>
          <w:rFonts w:eastAsia="Arial MT" w:cs="Times New Roman"/>
          <w:w w:val="90"/>
          <w:sz w:val="24"/>
          <w:szCs w:val="24"/>
          <w:lang w:val="en-US"/>
        </w:rPr>
        <w:t>żądania</w:t>
      </w:r>
      <w:r w:rsidRPr="00AC7062">
        <w:rPr>
          <w:rFonts w:eastAsia="Arial MT" w:cs="Times New Roman"/>
          <w:sz w:val="24"/>
          <w:szCs w:val="24"/>
          <w:lang w:val="en-US"/>
        </w:rPr>
        <w:t xml:space="preserve"> </w:t>
      </w:r>
      <w:r w:rsidRPr="00AC7062">
        <w:rPr>
          <w:rFonts w:eastAsia="Arial MT" w:cs="Times New Roman"/>
          <w:w w:val="90"/>
          <w:sz w:val="24"/>
          <w:szCs w:val="24"/>
          <w:lang w:val="en-US"/>
        </w:rPr>
        <w:t>odszkodowania</w:t>
      </w:r>
      <w:r w:rsidRPr="00AC7062">
        <w:rPr>
          <w:rFonts w:eastAsia="Arial MT" w:cs="Times New Roman"/>
          <w:sz w:val="24"/>
          <w:szCs w:val="24"/>
          <w:lang w:val="en-US"/>
        </w:rPr>
        <w:t xml:space="preserve"> </w:t>
      </w:r>
      <w:r w:rsidRPr="00AC7062">
        <w:rPr>
          <w:rFonts w:eastAsia="Arial MT" w:cs="Times New Roman"/>
          <w:w w:val="90"/>
          <w:sz w:val="24"/>
          <w:szCs w:val="24"/>
          <w:lang w:val="en-US"/>
        </w:rPr>
        <w:t>uzupełniającego</w:t>
      </w:r>
      <w:r w:rsidRPr="00AC7062">
        <w:rPr>
          <w:rFonts w:eastAsia="Arial MT" w:cs="Times New Roman"/>
          <w:spacing w:val="21"/>
          <w:sz w:val="24"/>
          <w:szCs w:val="24"/>
          <w:lang w:val="en-US"/>
        </w:rPr>
        <w:t xml:space="preserve"> </w:t>
      </w:r>
      <w:r w:rsidRPr="00AC7062">
        <w:rPr>
          <w:rFonts w:eastAsia="Arial MT" w:cs="Times New Roman"/>
          <w:w w:val="90"/>
          <w:sz w:val="24"/>
          <w:szCs w:val="24"/>
          <w:lang w:val="en-US"/>
        </w:rPr>
        <w:t>przenoszącego</w:t>
      </w:r>
      <w:r w:rsidRPr="00AC7062">
        <w:rPr>
          <w:rFonts w:eastAsia="Arial MT" w:cs="Times New Roman"/>
          <w:spacing w:val="21"/>
          <w:sz w:val="24"/>
          <w:szCs w:val="24"/>
          <w:lang w:val="en-US"/>
        </w:rPr>
        <w:t xml:space="preserve"> </w:t>
      </w:r>
      <w:r w:rsidRPr="00AC7062">
        <w:rPr>
          <w:rFonts w:eastAsia="Arial MT" w:cs="Times New Roman"/>
          <w:w w:val="90"/>
          <w:sz w:val="24"/>
          <w:szCs w:val="24"/>
          <w:lang w:val="en-US"/>
        </w:rPr>
        <w:t xml:space="preserve">wysokość </w:t>
      </w:r>
      <w:r w:rsidRPr="00AC7062">
        <w:rPr>
          <w:rFonts w:eastAsia="Arial MT" w:cs="Times New Roman"/>
          <w:spacing w:val="-2"/>
          <w:sz w:val="24"/>
          <w:szCs w:val="24"/>
          <w:lang w:val="en-US"/>
        </w:rPr>
        <w:t>zastrzeżonych</w:t>
      </w:r>
      <w:r w:rsidRPr="00AC7062">
        <w:rPr>
          <w:rFonts w:eastAsia="Arial MT" w:cs="Times New Roman"/>
          <w:spacing w:val="-8"/>
          <w:sz w:val="24"/>
          <w:szCs w:val="24"/>
          <w:lang w:val="en-US"/>
        </w:rPr>
        <w:t xml:space="preserve"> </w:t>
      </w:r>
      <w:r w:rsidRPr="00AC7062">
        <w:rPr>
          <w:rFonts w:eastAsia="Arial MT" w:cs="Times New Roman"/>
          <w:spacing w:val="-2"/>
          <w:sz w:val="24"/>
          <w:szCs w:val="24"/>
          <w:lang w:val="en-US"/>
        </w:rPr>
        <w:t>kar</w:t>
      </w:r>
      <w:r w:rsidRPr="00AC7062">
        <w:rPr>
          <w:rFonts w:eastAsia="Arial MT" w:cs="Times New Roman"/>
          <w:spacing w:val="-8"/>
          <w:sz w:val="24"/>
          <w:szCs w:val="24"/>
          <w:lang w:val="en-US"/>
        </w:rPr>
        <w:t xml:space="preserve"> </w:t>
      </w:r>
      <w:r w:rsidRPr="00AC7062">
        <w:rPr>
          <w:rFonts w:eastAsia="Arial MT" w:cs="Times New Roman"/>
          <w:spacing w:val="-2"/>
          <w:sz w:val="24"/>
          <w:szCs w:val="24"/>
          <w:lang w:val="en-US"/>
        </w:rPr>
        <w:t>umownych,</w:t>
      </w:r>
      <w:r w:rsidRPr="00AC7062">
        <w:rPr>
          <w:rFonts w:eastAsia="Arial MT" w:cs="Times New Roman"/>
          <w:spacing w:val="-8"/>
          <w:sz w:val="24"/>
          <w:szCs w:val="24"/>
          <w:lang w:val="en-US"/>
        </w:rPr>
        <w:t xml:space="preserve"> </w:t>
      </w:r>
      <w:r w:rsidRPr="00AC7062">
        <w:rPr>
          <w:rFonts w:eastAsia="Arial MT" w:cs="Times New Roman"/>
          <w:spacing w:val="-2"/>
          <w:sz w:val="24"/>
          <w:szCs w:val="24"/>
          <w:lang w:val="en-US"/>
        </w:rPr>
        <w:t>do</w:t>
      </w:r>
      <w:r w:rsidRPr="00AC7062">
        <w:rPr>
          <w:rFonts w:eastAsia="Arial MT" w:cs="Times New Roman"/>
          <w:spacing w:val="-7"/>
          <w:sz w:val="24"/>
          <w:szCs w:val="24"/>
          <w:lang w:val="en-US"/>
        </w:rPr>
        <w:t xml:space="preserve"> </w:t>
      </w:r>
      <w:r w:rsidRPr="00AC7062">
        <w:rPr>
          <w:rFonts w:eastAsia="Arial MT" w:cs="Times New Roman"/>
          <w:spacing w:val="-2"/>
          <w:sz w:val="24"/>
          <w:szCs w:val="24"/>
          <w:lang w:val="en-US"/>
        </w:rPr>
        <w:t>wysokości</w:t>
      </w:r>
      <w:r w:rsidRPr="00AC7062">
        <w:rPr>
          <w:rFonts w:eastAsia="Arial MT" w:cs="Times New Roman"/>
          <w:spacing w:val="-9"/>
          <w:sz w:val="24"/>
          <w:szCs w:val="24"/>
          <w:lang w:val="en-US"/>
        </w:rPr>
        <w:t xml:space="preserve"> </w:t>
      </w:r>
      <w:r w:rsidRPr="00AC7062">
        <w:rPr>
          <w:rFonts w:eastAsia="Arial MT" w:cs="Times New Roman"/>
          <w:spacing w:val="-2"/>
          <w:sz w:val="24"/>
          <w:szCs w:val="24"/>
          <w:lang w:val="en-US"/>
        </w:rPr>
        <w:t>rzeczywiście</w:t>
      </w:r>
      <w:r w:rsidRPr="00AC7062">
        <w:rPr>
          <w:rFonts w:eastAsia="Arial MT" w:cs="Times New Roman"/>
          <w:spacing w:val="-8"/>
          <w:sz w:val="24"/>
          <w:szCs w:val="24"/>
          <w:lang w:val="en-US"/>
        </w:rPr>
        <w:t xml:space="preserve"> </w:t>
      </w:r>
      <w:r w:rsidRPr="00AC7062">
        <w:rPr>
          <w:rFonts w:eastAsia="Arial MT" w:cs="Times New Roman"/>
          <w:spacing w:val="-2"/>
          <w:sz w:val="24"/>
          <w:szCs w:val="24"/>
          <w:lang w:val="en-US"/>
        </w:rPr>
        <w:t>poniesionej</w:t>
      </w:r>
      <w:r w:rsidRPr="00AC7062">
        <w:rPr>
          <w:rFonts w:eastAsia="Arial MT" w:cs="Times New Roman"/>
          <w:spacing w:val="-7"/>
          <w:sz w:val="24"/>
          <w:szCs w:val="24"/>
          <w:lang w:val="en-US"/>
        </w:rPr>
        <w:t xml:space="preserve"> </w:t>
      </w:r>
      <w:r w:rsidRPr="00AC7062">
        <w:rPr>
          <w:rFonts w:eastAsia="Arial MT" w:cs="Times New Roman"/>
          <w:spacing w:val="-2"/>
          <w:sz w:val="24"/>
          <w:szCs w:val="24"/>
          <w:lang w:val="en-US"/>
        </w:rPr>
        <w:t>szkody.</w:t>
      </w:r>
    </w:p>
    <w:p w14:paraId="22595C66" w14:textId="77777777" w:rsidR="00AC7062" w:rsidRPr="00AC7062" w:rsidRDefault="00AC7062">
      <w:pPr>
        <w:numPr>
          <w:ilvl w:val="0"/>
          <w:numId w:val="46"/>
        </w:numPr>
        <w:tabs>
          <w:tab w:val="left" w:pos="1022"/>
        </w:tabs>
        <w:ind w:left="567" w:right="570" w:hanging="567"/>
        <w:jc w:val="both"/>
        <w:rPr>
          <w:rFonts w:eastAsia="Arial MT" w:cs="Times New Roman"/>
          <w:sz w:val="24"/>
          <w:szCs w:val="24"/>
          <w:lang w:val="en-US"/>
        </w:rPr>
      </w:pPr>
      <w:r w:rsidRPr="00AC7062">
        <w:rPr>
          <w:rFonts w:eastAsia="Arial MT" w:cs="Times New Roman"/>
          <w:spacing w:val="-4"/>
          <w:sz w:val="24"/>
          <w:szCs w:val="24"/>
          <w:lang w:val="en-US"/>
        </w:rPr>
        <w:t>Strony</w:t>
      </w:r>
      <w:r w:rsidRPr="00AC7062">
        <w:rPr>
          <w:rFonts w:eastAsia="Arial MT" w:cs="Times New Roman"/>
          <w:spacing w:val="-7"/>
          <w:sz w:val="24"/>
          <w:szCs w:val="24"/>
          <w:lang w:val="en-US"/>
        </w:rPr>
        <w:t xml:space="preserve"> </w:t>
      </w:r>
      <w:r w:rsidRPr="00AC7062">
        <w:rPr>
          <w:rFonts w:eastAsia="Arial MT" w:cs="Times New Roman"/>
          <w:spacing w:val="-4"/>
          <w:sz w:val="24"/>
          <w:szCs w:val="24"/>
          <w:lang w:val="en-US"/>
        </w:rPr>
        <w:t>zobowiązują</w:t>
      </w:r>
      <w:r w:rsidRPr="00AC7062">
        <w:rPr>
          <w:rFonts w:eastAsia="Arial MT" w:cs="Times New Roman"/>
          <w:spacing w:val="-6"/>
          <w:sz w:val="24"/>
          <w:szCs w:val="24"/>
          <w:lang w:val="en-US"/>
        </w:rPr>
        <w:t xml:space="preserve"> </w:t>
      </w:r>
      <w:r w:rsidRPr="00AC7062">
        <w:rPr>
          <w:rFonts w:eastAsia="Arial MT" w:cs="Times New Roman"/>
          <w:spacing w:val="-4"/>
          <w:sz w:val="24"/>
          <w:szCs w:val="24"/>
          <w:lang w:val="en-US"/>
        </w:rPr>
        <w:t>się</w:t>
      </w:r>
      <w:r w:rsidRPr="00AC7062">
        <w:rPr>
          <w:rFonts w:eastAsia="Arial MT" w:cs="Times New Roman"/>
          <w:spacing w:val="-6"/>
          <w:sz w:val="24"/>
          <w:szCs w:val="24"/>
          <w:lang w:val="en-US"/>
        </w:rPr>
        <w:t xml:space="preserve"> </w:t>
      </w:r>
      <w:r w:rsidRPr="00AC7062">
        <w:rPr>
          <w:rFonts w:eastAsia="Arial MT" w:cs="Times New Roman"/>
          <w:spacing w:val="-4"/>
          <w:sz w:val="24"/>
          <w:szCs w:val="24"/>
          <w:lang w:val="en-US"/>
        </w:rPr>
        <w:t>do zapłaty</w:t>
      </w:r>
      <w:r w:rsidRPr="00AC7062">
        <w:rPr>
          <w:rFonts w:eastAsia="Arial MT" w:cs="Times New Roman"/>
          <w:spacing w:val="-8"/>
          <w:sz w:val="24"/>
          <w:szCs w:val="24"/>
          <w:lang w:val="en-US"/>
        </w:rPr>
        <w:t xml:space="preserve"> </w:t>
      </w:r>
      <w:r w:rsidRPr="00AC7062">
        <w:rPr>
          <w:rFonts w:eastAsia="Arial MT" w:cs="Times New Roman"/>
          <w:spacing w:val="-4"/>
          <w:sz w:val="24"/>
          <w:szCs w:val="24"/>
          <w:lang w:val="en-US"/>
        </w:rPr>
        <w:t>kar</w:t>
      </w:r>
      <w:r w:rsidRPr="00AC7062">
        <w:rPr>
          <w:rFonts w:eastAsia="Arial MT" w:cs="Times New Roman"/>
          <w:spacing w:val="-5"/>
          <w:sz w:val="24"/>
          <w:szCs w:val="24"/>
          <w:lang w:val="en-US"/>
        </w:rPr>
        <w:t xml:space="preserve"> </w:t>
      </w:r>
      <w:r w:rsidRPr="00AC7062">
        <w:rPr>
          <w:rFonts w:eastAsia="Arial MT" w:cs="Times New Roman"/>
          <w:spacing w:val="-4"/>
          <w:sz w:val="24"/>
          <w:szCs w:val="24"/>
          <w:lang w:val="en-US"/>
        </w:rPr>
        <w:t>umownych</w:t>
      </w:r>
      <w:r w:rsidRPr="00AC7062">
        <w:rPr>
          <w:rFonts w:eastAsia="Arial MT" w:cs="Times New Roman"/>
          <w:spacing w:val="-6"/>
          <w:sz w:val="24"/>
          <w:szCs w:val="24"/>
          <w:lang w:val="en-US"/>
        </w:rPr>
        <w:t xml:space="preserve"> </w:t>
      </w:r>
      <w:r w:rsidRPr="00AC7062">
        <w:rPr>
          <w:rFonts w:eastAsia="Arial MT" w:cs="Times New Roman"/>
          <w:spacing w:val="-4"/>
          <w:sz w:val="24"/>
          <w:szCs w:val="24"/>
          <w:lang w:val="en-US"/>
        </w:rPr>
        <w:t>niezwłocznie,</w:t>
      </w:r>
      <w:r w:rsidRPr="00AC7062">
        <w:rPr>
          <w:rFonts w:eastAsia="Arial MT" w:cs="Times New Roman"/>
          <w:spacing w:val="-6"/>
          <w:sz w:val="24"/>
          <w:szCs w:val="24"/>
          <w:lang w:val="en-US"/>
        </w:rPr>
        <w:t xml:space="preserve"> </w:t>
      </w:r>
      <w:r w:rsidRPr="00AC7062">
        <w:rPr>
          <w:rFonts w:eastAsia="Arial MT" w:cs="Times New Roman"/>
          <w:spacing w:val="-4"/>
          <w:sz w:val="24"/>
          <w:szCs w:val="24"/>
          <w:lang w:val="en-US"/>
        </w:rPr>
        <w:t>nie</w:t>
      </w:r>
      <w:r w:rsidRPr="00AC7062">
        <w:rPr>
          <w:rFonts w:eastAsia="Arial MT" w:cs="Times New Roman"/>
          <w:spacing w:val="-6"/>
          <w:sz w:val="24"/>
          <w:szCs w:val="24"/>
          <w:lang w:val="en-US"/>
        </w:rPr>
        <w:t xml:space="preserve"> </w:t>
      </w:r>
      <w:r w:rsidRPr="00AC7062">
        <w:rPr>
          <w:rFonts w:eastAsia="Arial MT" w:cs="Times New Roman"/>
          <w:spacing w:val="-4"/>
          <w:sz w:val="24"/>
          <w:szCs w:val="24"/>
          <w:lang w:val="en-US"/>
        </w:rPr>
        <w:t>później</w:t>
      </w:r>
      <w:r w:rsidRPr="00AC7062">
        <w:rPr>
          <w:rFonts w:eastAsia="Arial MT" w:cs="Times New Roman"/>
          <w:spacing w:val="-5"/>
          <w:sz w:val="24"/>
          <w:szCs w:val="24"/>
          <w:lang w:val="en-US"/>
        </w:rPr>
        <w:t xml:space="preserve"> </w:t>
      </w:r>
      <w:r w:rsidRPr="00AC7062">
        <w:rPr>
          <w:rFonts w:eastAsia="Arial MT" w:cs="Times New Roman"/>
          <w:spacing w:val="-4"/>
          <w:sz w:val="24"/>
          <w:szCs w:val="24"/>
          <w:lang w:val="en-US"/>
        </w:rPr>
        <w:t>niż</w:t>
      </w:r>
      <w:r w:rsidRPr="00AC7062">
        <w:rPr>
          <w:rFonts w:eastAsia="Arial MT" w:cs="Times New Roman"/>
          <w:spacing w:val="-7"/>
          <w:sz w:val="24"/>
          <w:szCs w:val="24"/>
          <w:lang w:val="en-US"/>
        </w:rPr>
        <w:t xml:space="preserve"> </w:t>
      </w:r>
      <w:r w:rsidRPr="00AC7062">
        <w:rPr>
          <w:rFonts w:eastAsia="Arial MT" w:cs="Times New Roman"/>
          <w:spacing w:val="-4"/>
          <w:sz w:val="24"/>
          <w:szCs w:val="24"/>
          <w:lang w:val="en-US"/>
        </w:rPr>
        <w:t>w terminie</w:t>
      </w:r>
      <w:r w:rsidRPr="00AC7062">
        <w:rPr>
          <w:rFonts w:eastAsia="Arial MT" w:cs="Times New Roman"/>
          <w:spacing w:val="-6"/>
          <w:sz w:val="24"/>
          <w:szCs w:val="24"/>
          <w:lang w:val="en-US"/>
        </w:rPr>
        <w:t xml:space="preserve"> </w:t>
      </w:r>
      <w:r w:rsidRPr="00AC7062">
        <w:rPr>
          <w:rFonts w:eastAsia="Arial MT" w:cs="Times New Roman"/>
          <w:spacing w:val="-4"/>
          <w:sz w:val="24"/>
          <w:szCs w:val="24"/>
          <w:lang w:val="en-US"/>
        </w:rPr>
        <w:t>14</w:t>
      </w:r>
      <w:r w:rsidRPr="00AC7062">
        <w:rPr>
          <w:rFonts w:eastAsia="Arial MT" w:cs="Times New Roman"/>
          <w:sz w:val="24"/>
          <w:szCs w:val="24"/>
          <w:lang w:val="en-US"/>
        </w:rPr>
        <w:t xml:space="preserve"> </w:t>
      </w:r>
      <w:r w:rsidRPr="00AC7062">
        <w:rPr>
          <w:rFonts w:eastAsia="Arial MT" w:cs="Times New Roman"/>
          <w:spacing w:val="-4"/>
          <w:sz w:val="24"/>
          <w:szCs w:val="24"/>
          <w:lang w:val="en-US"/>
        </w:rPr>
        <w:t>dni</w:t>
      </w:r>
      <w:r w:rsidRPr="00AC7062">
        <w:rPr>
          <w:rFonts w:eastAsia="Arial MT" w:cs="Times New Roman"/>
          <w:spacing w:val="-5"/>
          <w:sz w:val="24"/>
          <w:szCs w:val="24"/>
          <w:lang w:val="en-US"/>
        </w:rPr>
        <w:t xml:space="preserve"> </w:t>
      </w:r>
      <w:r w:rsidRPr="00AC7062">
        <w:rPr>
          <w:rFonts w:eastAsia="Arial MT" w:cs="Times New Roman"/>
          <w:spacing w:val="-4"/>
          <w:sz w:val="24"/>
          <w:szCs w:val="24"/>
          <w:lang w:val="en-US"/>
        </w:rPr>
        <w:t>od dnia</w:t>
      </w:r>
      <w:r w:rsidRPr="00AC7062">
        <w:rPr>
          <w:rFonts w:eastAsia="Arial MT" w:cs="Times New Roman"/>
          <w:spacing w:val="-10"/>
          <w:sz w:val="24"/>
          <w:szCs w:val="24"/>
          <w:lang w:val="en-US"/>
        </w:rPr>
        <w:t xml:space="preserve"> </w:t>
      </w:r>
      <w:r w:rsidRPr="00AC7062">
        <w:rPr>
          <w:rFonts w:eastAsia="Arial MT" w:cs="Times New Roman"/>
          <w:spacing w:val="-4"/>
          <w:sz w:val="24"/>
          <w:szCs w:val="24"/>
          <w:lang w:val="en-US"/>
        </w:rPr>
        <w:t>otrzymania</w:t>
      </w:r>
      <w:r w:rsidRPr="00AC7062">
        <w:rPr>
          <w:rFonts w:eastAsia="Arial MT" w:cs="Times New Roman"/>
          <w:spacing w:val="-10"/>
          <w:sz w:val="24"/>
          <w:szCs w:val="24"/>
          <w:lang w:val="en-US"/>
        </w:rPr>
        <w:t xml:space="preserve"> </w:t>
      </w:r>
      <w:r w:rsidRPr="00AC7062">
        <w:rPr>
          <w:rFonts w:eastAsia="Arial MT" w:cs="Times New Roman"/>
          <w:spacing w:val="-4"/>
          <w:sz w:val="24"/>
          <w:szCs w:val="24"/>
          <w:lang w:val="en-US"/>
        </w:rPr>
        <w:t>wezwania</w:t>
      </w:r>
      <w:r w:rsidRPr="00AC7062">
        <w:rPr>
          <w:rFonts w:eastAsia="Arial MT" w:cs="Times New Roman"/>
          <w:spacing w:val="-10"/>
          <w:sz w:val="24"/>
          <w:szCs w:val="24"/>
          <w:lang w:val="en-US"/>
        </w:rPr>
        <w:t xml:space="preserve"> </w:t>
      </w:r>
      <w:r w:rsidRPr="00AC7062">
        <w:rPr>
          <w:rFonts w:eastAsia="Arial MT" w:cs="Times New Roman"/>
          <w:spacing w:val="-4"/>
          <w:sz w:val="24"/>
          <w:szCs w:val="24"/>
          <w:lang w:val="en-US"/>
        </w:rPr>
        <w:t>wraz</w:t>
      </w:r>
      <w:r w:rsidRPr="00AC7062">
        <w:rPr>
          <w:rFonts w:eastAsia="Arial MT" w:cs="Times New Roman"/>
          <w:spacing w:val="-10"/>
          <w:sz w:val="24"/>
          <w:szCs w:val="24"/>
          <w:lang w:val="en-US"/>
        </w:rPr>
        <w:t xml:space="preserve"> </w:t>
      </w:r>
      <w:r w:rsidRPr="00AC7062">
        <w:rPr>
          <w:rFonts w:eastAsia="Arial MT" w:cs="Times New Roman"/>
          <w:spacing w:val="-4"/>
          <w:sz w:val="24"/>
          <w:szCs w:val="24"/>
          <w:lang w:val="en-US"/>
        </w:rPr>
        <w:t>z</w:t>
      </w:r>
      <w:r w:rsidRPr="00AC7062">
        <w:rPr>
          <w:rFonts w:eastAsia="Arial MT" w:cs="Times New Roman"/>
          <w:spacing w:val="-10"/>
          <w:sz w:val="24"/>
          <w:szCs w:val="24"/>
          <w:lang w:val="en-US"/>
        </w:rPr>
        <w:t xml:space="preserve"> </w:t>
      </w:r>
      <w:r w:rsidRPr="00AC7062">
        <w:rPr>
          <w:rFonts w:eastAsia="Arial MT" w:cs="Times New Roman"/>
          <w:spacing w:val="-4"/>
          <w:sz w:val="24"/>
          <w:szCs w:val="24"/>
          <w:lang w:val="en-US"/>
        </w:rPr>
        <w:t>notą</w:t>
      </w:r>
      <w:r w:rsidRPr="00AC7062">
        <w:rPr>
          <w:rFonts w:eastAsia="Arial MT" w:cs="Times New Roman"/>
          <w:spacing w:val="-10"/>
          <w:sz w:val="24"/>
          <w:szCs w:val="24"/>
          <w:lang w:val="en-US"/>
        </w:rPr>
        <w:t xml:space="preserve"> </w:t>
      </w:r>
      <w:r w:rsidRPr="00AC7062">
        <w:rPr>
          <w:rFonts w:eastAsia="Arial MT" w:cs="Times New Roman"/>
          <w:spacing w:val="-4"/>
          <w:sz w:val="24"/>
          <w:szCs w:val="24"/>
          <w:lang w:val="en-US"/>
        </w:rPr>
        <w:t>obciążeniową.</w:t>
      </w:r>
    </w:p>
    <w:p w14:paraId="593A6B74" w14:textId="77777777" w:rsidR="00AC7062" w:rsidRPr="00AC7062" w:rsidRDefault="00AC7062">
      <w:pPr>
        <w:numPr>
          <w:ilvl w:val="0"/>
          <w:numId w:val="46"/>
        </w:numPr>
        <w:tabs>
          <w:tab w:val="left" w:pos="1022"/>
        </w:tabs>
        <w:spacing w:before="1"/>
        <w:ind w:left="567" w:right="570" w:hanging="567"/>
        <w:jc w:val="both"/>
        <w:rPr>
          <w:rFonts w:eastAsia="Arial MT" w:cs="Times New Roman"/>
          <w:sz w:val="24"/>
          <w:szCs w:val="24"/>
          <w:lang w:val="en-US"/>
        </w:rPr>
      </w:pPr>
      <w:r w:rsidRPr="00AC7062">
        <w:rPr>
          <w:rFonts w:eastAsia="Arial MT" w:cs="Times New Roman"/>
          <w:spacing w:val="-4"/>
          <w:sz w:val="24"/>
          <w:szCs w:val="24"/>
          <w:lang w:val="en-US"/>
        </w:rPr>
        <w:t>Kary umowne określone</w:t>
      </w:r>
      <w:r w:rsidRPr="00AC7062">
        <w:rPr>
          <w:rFonts w:eastAsia="Arial MT" w:cs="Times New Roman"/>
          <w:sz w:val="24"/>
          <w:szCs w:val="24"/>
          <w:lang w:val="en-US"/>
        </w:rPr>
        <w:t xml:space="preserve"> </w:t>
      </w:r>
      <w:r w:rsidRPr="00AC7062">
        <w:rPr>
          <w:rFonts w:eastAsia="Arial MT" w:cs="Times New Roman"/>
          <w:spacing w:val="-4"/>
          <w:sz w:val="24"/>
          <w:szCs w:val="24"/>
          <w:lang w:val="en-US"/>
        </w:rPr>
        <w:t xml:space="preserve">w umowie Zamawiający ma prawo potrącić Wykonawcy z należnego mu </w:t>
      </w:r>
      <w:r w:rsidRPr="00AC7062">
        <w:rPr>
          <w:rFonts w:eastAsia="Arial MT" w:cs="Times New Roman"/>
          <w:spacing w:val="-2"/>
          <w:sz w:val="24"/>
          <w:szCs w:val="24"/>
          <w:lang w:val="en-US"/>
        </w:rPr>
        <w:t>wynagrodzenia.</w:t>
      </w:r>
    </w:p>
    <w:p w14:paraId="760F2963" w14:textId="77777777" w:rsidR="00AC7062" w:rsidRPr="00AC7062" w:rsidRDefault="00AC7062" w:rsidP="0033136B">
      <w:pPr>
        <w:spacing w:before="6"/>
        <w:ind w:left="567" w:right="570" w:hanging="567"/>
        <w:rPr>
          <w:rFonts w:asciiTheme="majorHAnsi" w:eastAsia="Arial MT" w:hAnsiTheme="majorHAnsi" w:cs="Times New Roman"/>
          <w:sz w:val="24"/>
          <w:szCs w:val="24"/>
          <w:lang w:val="en-US"/>
        </w:rPr>
      </w:pPr>
    </w:p>
    <w:p w14:paraId="3EB3BE2A" w14:textId="77777777" w:rsidR="00AC7062" w:rsidRPr="00AC7062" w:rsidRDefault="00AC7062" w:rsidP="0033136B">
      <w:pPr>
        <w:ind w:left="567" w:right="570" w:hanging="567"/>
        <w:jc w:val="center"/>
        <w:outlineLvl w:val="0"/>
        <w:rPr>
          <w:rFonts w:asciiTheme="majorHAnsi" w:eastAsia="Arial" w:hAnsiTheme="majorHAnsi" w:cs="Times New Roman"/>
          <w:b/>
          <w:bCs/>
          <w:sz w:val="24"/>
          <w:szCs w:val="24"/>
          <w:lang w:val="en-US"/>
        </w:rPr>
      </w:pPr>
      <w:r w:rsidRPr="00AC7062">
        <w:rPr>
          <w:rFonts w:asciiTheme="majorHAnsi" w:eastAsia="Arial" w:hAnsiTheme="majorHAnsi" w:cs="Times New Roman"/>
          <w:b/>
          <w:bCs/>
          <w:sz w:val="24"/>
          <w:szCs w:val="24"/>
          <w:lang w:val="en-US"/>
        </w:rPr>
        <w:t>§</w:t>
      </w:r>
      <w:r w:rsidRPr="00AC7062">
        <w:rPr>
          <w:rFonts w:asciiTheme="majorHAnsi" w:eastAsia="Arial" w:hAnsiTheme="majorHAnsi" w:cs="Times New Roman"/>
          <w:b/>
          <w:bCs/>
          <w:spacing w:val="-3"/>
          <w:sz w:val="24"/>
          <w:szCs w:val="24"/>
          <w:lang w:val="en-US"/>
        </w:rPr>
        <w:t xml:space="preserve"> </w:t>
      </w:r>
      <w:r w:rsidRPr="00AC7062">
        <w:rPr>
          <w:rFonts w:asciiTheme="majorHAnsi" w:eastAsia="Arial" w:hAnsiTheme="majorHAnsi" w:cs="Times New Roman"/>
          <w:b/>
          <w:bCs/>
          <w:spacing w:val="-12"/>
          <w:sz w:val="24"/>
          <w:szCs w:val="24"/>
          <w:lang w:val="en-US"/>
        </w:rPr>
        <w:t>7</w:t>
      </w:r>
    </w:p>
    <w:p w14:paraId="10932D33" w14:textId="77777777" w:rsidR="00AC7062" w:rsidRPr="00AC7062" w:rsidRDefault="00AC7062">
      <w:pPr>
        <w:numPr>
          <w:ilvl w:val="0"/>
          <w:numId w:val="40"/>
        </w:numPr>
        <w:tabs>
          <w:tab w:val="left" w:pos="900"/>
          <w:tab w:val="left" w:pos="902"/>
        </w:tabs>
        <w:spacing w:before="39"/>
        <w:ind w:left="567" w:right="570"/>
        <w:jc w:val="both"/>
        <w:rPr>
          <w:rFonts w:asciiTheme="majorHAnsi" w:eastAsia="Arial MT" w:hAnsiTheme="majorHAnsi" w:cs="Times New Roman"/>
          <w:sz w:val="24"/>
          <w:szCs w:val="24"/>
          <w:lang w:val="en-US"/>
        </w:rPr>
      </w:pPr>
      <w:r w:rsidRPr="00AC7062">
        <w:rPr>
          <w:rFonts w:asciiTheme="majorHAnsi" w:eastAsia="Arial MT" w:hAnsiTheme="majorHAnsi" w:cs="Times New Roman"/>
          <w:spacing w:val="-2"/>
          <w:sz w:val="24"/>
          <w:szCs w:val="24"/>
          <w:lang w:val="en-US"/>
        </w:rPr>
        <w:t>Wszelkie</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zmiany</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pacing w:val="-2"/>
          <w:sz w:val="24"/>
          <w:szCs w:val="24"/>
          <w:lang w:val="en-US"/>
        </w:rPr>
        <w:t>postanowień</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2"/>
          <w:sz w:val="24"/>
          <w:szCs w:val="24"/>
          <w:lang w:val="en-US"/>
        </w:rPr>
        <w:t>niniejszej</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pacing w:val="-2"/>
          <w:sz w:val="24"/>
          <w:szCs w:val="24"/>
          <w:lang w:val="en-US"/>
        </w:rPr>
        <w:t>Umowy</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2"/>
          <w:sz w:val="24"/>
          <w:szCs w:val="24"/>
          <w:lang w:val="en-US"/>
        </w:rPr>
        <w:t>w</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stosunku</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do</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treści</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2"/>
          <w:sz w:val="24"/>
          <w:szCs w:val="24"/>
          <w:lang w:val="en-US"/>
        </w:rPr>
        <w:t>oferty,</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na</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podstawie</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 xml:space="preserve">której </w:t>
      </w:r>
      <w:r w:rsidRPr="00AC7062">
        <w:rPr>
          <w:rFonts w:asciiTheme="majorHAnsi" w:eastAsia="Arial MT" w:hAnsiTheme="majorHAnsi" w:cs="Times New Roman"/>
          <w:sz w:val="24"/>
          <w:szCs w:val="24"/>
          <w:lang w:val="en-US"/>
        </w:rPr>
        <w:t>dokonano</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wyboru</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z w:val="24"/>
          <w:szCs w:val="24"/>
          <w:lang w:val="en-US"/>
        </w:rPr>
        <w:t>wykonawcy</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dopuszczalne</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z w:val="24"/>
          <w:szCs w:val="24"/>
          <w:lang w:val="en-US"/>
        </w:rPr>
        <w:t>są</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z w:val="24"/>
          <w:szCs w:val="24"/>
          <w:lang w:val="en-US"/>
        </w:rPr>
        <w:t>okolicznościach</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z w:val="24"/>
          <w:szCs w:val="24"/>
          <w:lang w:val="en-US"/>
        </w:rPr>
        <w:t>przewidzianych</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z w:val="24"/>
          <w:szCs w:val="24"/>
          <w:lang w:val="en-US"/>
        </w:rPr>
        <w:lastRenderedPageBreak/>
        <w:t xml:space="preserve">niniejszej </w:t>
      </w:r>
      <w:r w:rsidRPr="00AC7062">
        <w:rPr>
          <w:rFonts w:asciiTheme="majorHAnsi" w:eastAsia="Arial MT" w:hAnsiTheme="majorHAnsi" w:cs="Times New Roman"/>
          <w:spacing w:val="-2"/>
          <w:sz w:val="24"/>
          <w:szCs w:val="24"/>
          <w:lang w:val="en-US"/>
        </w:rPr>
        <w:t>umowie</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2"/>
          <w:sz w:val="24"/>
          <w:szCs w:val="24"/>
          <w:lang w:val="en-US"/>
        </w:rPr>
        <w:t>i</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2"/>
          <w:sz w:val="24"/>
          <w:szCs w:val="24"/>
          <w:lang w:val="en-US"/>
        </w:rPr>
        <w:t>wymagają</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zachowania</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formy</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pacing w:val="-2"/>
          <w:sz w:val="24"/>
          <w:szCs w:val="24"/>
          <w:lang w:val="en-US"/>
        </w:rPr>
        <w:t>pisemnej</w:t>
      </w:r>
      <w:r w:rsidRPr="00AC7062">
        <w:rPr>
          <w:rFonts w:asciiTheme="majorHAnsi" w:eastAsia="Arial MT" w:hAnsiTheme="majorHAnsi" w:cs="Times New Roman"/>
          <w:spacing w:val="-6"/>
          <w:sz w:val="24"/>
          <w:szCs w:val="24"/>
          <w:lang w:val="en-US"/>
        </w:rPr>
        <w:t xml:space="preserve"> </w:t>
      </w:r>
      <w:r w:rsidRPr="00AC7062">
        <w:rPr>
          <w:rFonts w:asciiTheme="majorHAnsi" w:eastAsia="Arial MT" w:hAnsiTheme="majorHAnsi" w:cs="Times New Roman"/>
          <w:spacing w:val="-2"/>
          <w:sz w:val="24"/>
          <w:szCs w:val="24"/>
          <w:lang w:val="en-US"/>
        </w:rPr>
        <w:t>pod</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2"/>
          <w:sz w:val="24"/>
          <w:szCs w:val="24"/>
          <w:lang w:val="en-US"/>
        </w:rPr>
        <w:t>rygorem</w:t>
      </w:r>
      <w:r w:rsidRPr="00AC7062">
        <w:rPr>
          <w:rFonts w:asciiTheme="majorHAnsi" w:eastAsia="Arial MT" w:hAnsiTheme="majorHAnsi" w:cs="Times New Roman"/>
          <w:spacing w:val="-7"/>
          <w:sz w:val="24"/>
          <w:szCs w:val="24"/>
          <w:lang w:val="en-US"/>
        </w:rPr>
        <w:t xml:space="preserve"> </w:t>
      </w:r>
      <w:r w:rsidRPr="00AC7062">
        <w:rPr>
          <w:rFonts w:asciiTheme="majorHAnsi" w:eastAsia="Arial MT" w:hAnsiTheme="majorHAnsi" w:cs="Times New Roman"/>
          <w:spacing w:val="-2"/>
          <w:sz w:val="24"/>
          <w:szCs w:val="24"/>
          <w:lang w:val="en-US"/>
        </w:rPr>
        <w:t>nieważności.</w:t>
      </w:r>
    </w:p>
    <w:p w14:paraId="7939AC21" w14:textId="77777777" w:rsidR="00AC7062" w:rsidRPr="00AC7062" w:rsidRDefault="00AC7062">
      <w:pPr>
        <w:numPr>
          <w:ilvl w:val="0"/>
          <w:numId w:val="40"/>
        </w:numPr>
        <w:tabs>
          <w:tab w:val="left" w:pos="901"/>
        </w:tabs>
        <w:spacing w:before="1"/>
        <w:ind w:left="567" w:right="570"/>
        <w:jc w:val="both"/>
        <w:rPr>
          <w:rFonts w:asciiTheme="majorHAnsi" w:eastAsia="Arial MT" w:hAnsiTheme="majorHAnsi" w:cs="Times New Roman"/>
          <w:sz w:val="24"/>
          <w:szCs w:val="24"/>
          <w:lang w:val="en-US"/>
        </w:rPr>
      </w:pPr>
      <w:r w:rsidRPr="00AC7062">
        <w:rPr>
          <w:rFonts w:asciiTheme="majorHAnsi" w:eastAsia="Arial MT" w:hAnsiTheme="majorHAnsi" w:cs="Times New Roman"/>
          <w:w w:val="90"/>
          <w:sz w:val="24"/>
          <w:szCs w:val="24"/>
          <w:lang w:val="en-US"/>
        </w:rPr>
        <w:t>Zamawiający</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w w:val="90"/>
          <w:sz w:val="24"/>
          <w:szCs w:val="24"/>
          <w:lang w:val="en-US"/>
        </w:rPr>
        <w:t>dopuszcza</w:t>
      </w:r>
      <w:r w:rsidRPr="00AC7062">
        <w:rPr>
          <w:rFonts w:asciiTheme="majorHAnsi" w:eastAsia="Arial MT" w:hAnsiTheme="majorHAnsi" w:cs="Times New Roman"/>
          <w:spacing w:val="1"/>
          <w:sz w:val="24"/>
          <w:szCs w:val="24"/>
          <w:lang w:val="en-US"/>
        </w:rPr>
        <w:t xml:space="preserve"> </w:t>
      </w:r>
      <w:r w:rsidRPr="00AC7062">
        <w:rPr>
          <w:rFonts w:asciiTheme="majorHAnsi" w:eastAsia="Arial MT" w:hAnsiTheme="majorHAnsi" w:cs="Times New Roman"/>
          <w:w w:val="90"/>
          <w:sz w:val="24"/>
          <w:szCs w:val="24"/>
          <w:lang w:val="en-US"/>
        </w:rPr>
        <w:t>możliwość</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w w:val="90"/>
          <w:sz w:val="24"/>
          <w:szCs w:val="24"/>
          <w:lang w:val="en-US"/>
        </w:rPr>
        <w:t>zmiany</w:t>
      </w:r>
      <w:r w:rsidRPr="00AC7062">
        <w:rPr>
          <w:rFonts w:asciiTheme="majorHAnsi" w:eastAsia="Arial MT" w:hAnsiTheme="majorHAnsi" w:cs="Times New Roman"/>
          <w:spacing w:val="4"/>
          <w:sz w:val="24"/>
          <w:szCs w:val="24"/>
          <w:lang w:val="en-US"/>
        </w:rPr>
        <w:t xml:space="preserve"> </w:t>
      </w:r>
      <w:r w:rsidRPr="00AC7062">
        <w:rPr>
          <w:rFonts w:asciiTheme="majorHAnsi" w:eastAsia="Arial MT" w:hAnsiTheme="majorHAnsi" w:cs="Times New Roman"/>
          <w:w w:val="90"/>
          <w:sz w:val="24"/>
          <w:szCs w:val="24"/>
          <w:lang w:val="en-US"/>
        </w:rPr>
        <w:t>Umowy,</w:t>
      </w:r>
      <w:r w:rsidRPr="00AC7062">
        <w:rPr>
          <w:rFonts w:asciiTheme="majorHAnsi" w:eastAsia="Arial MT" w:hAnsiTheme="majorHAnsi" w:cs="Times New Roman"/>
          <w:spacing w:val="5"/>
          <w:sz w:val="24"/>
          <w:szCs w:val="24"/>
          <w:lang w:val="en-US"/>
        </w:rPr>
        <w:t xml:space="preserve"> </w:t>
      </w:r>
      <w:r w:rsidRPr="00AC7062">
        <w:rPr>
          <w:rFonts w:asciiTheme="majorHAnsi" w:eastAsia="Arial MT" w:hAnsiTheme="majorHAnsi" w:cs="Times New Roman"/>
          <w:spacing w:val="-4"/>
          <w:w w:val="90"/>
          <w:sz w:val="24"/>
          <w:szCs w:val="24"/>
          <w:lang w:val="en-US"/>
        </w:rPr>
        <w:t>gdy:</w:t>
      </w:r>
    </w:p>
    <w:p w14:paraId="348D6D71" w14:textId="77777777" w:rsidR="00AC7062" w:rsidRPr="00AC7062" w:rsidRDefault="00AC7062">
      <w:pPr>
        <w:numPr>
          <w:ilvl w:val="1"/>
          <w:numId w:val="40"/>
        </w:numPr>
        <w:tabs>
          <w:tab w:val="left" w:pos="1186"/>
          <w:tab w:val="left" w:pos="1188"/>
        </w:tabs>
        <w:spacing w:before="3"/>
        <w:ind w:left="567" w:right="570" w:hanging="567"/>
        <w:jc w:val="both"/>
        <w:rPr>
          <w:rFonts w:asciiTheme="majorHAnsi" w:eastAsia="Arial MT" w:hAnsiTheme="majorHAnsi" w:cs="Times New Roman"/>
          <w:sz w:val="24"/>
          <w:szCs w:val="24"/>
          <w:lang w:val="en-US"/>
        </w:rPr>
      </w:pPr>
      <w:r w:rsidRPr="00AC7062">
        <w:rPr>
          <w:rFonts w:asciiTheme="majorHAnsi" w:eastAsia="Arial MT" w:hAnsiTheme="majorHAnsi" w:cs="Times New Roman"/>
          <w:spacing w:val="-6"/>
          <w:sz w:val="24"/>
          <w:szCs w:val="24"/>
          <w:lang w:val="en-US"/>
        </w:rPr>
        <w:t xml:space="preserve">nastąpi zmiana powszechnie obowiązujących przepisów prawa mających wpływ na realizację </w:t>
      </w:r>
      <w:r w:rsidRPr="00AC7062">
        <w:rPr>
          <w:rFonts w:asciiTheme="majorHAnsi" w:eastAsia="Arial MT" w:hAnsiTheme="majorHAnsi" w:cs="Times New Roman"/>
          <w:sz w:val="24"/>
          <w:szCs w:val="24"/>
          <w:lang w:val="en-US"/>
        </w:rPr>
        <w:t>przedmiotu</w:t>
      </w:r>
      <w:r w:rsidRPr="00AC7062">
        <w:rPr>
          <w:rFonts w:asciiTheme="majorHAnsi" w:eastAsia="Arial MT" w:hAnsiTheme="majorHAnsi" w:cs="Times New Roman"/>
          <w:spacing w:val="63"/>
          <w:sz w:val="24"/>
          <w:szCs w:val="24"/>
          <w:lang w:val="en-US"/>
        </w:rPr>
        <w:t xml:space="preserve"> </w:t>
      </w:r>
      <w:r w:rsidRPr="00AC7062">
        <w:rPr>
          <w:rFonts w:asciiTheme="majorHAnsi" w:eastAsia="Arial MT" w:hAnsiTheme="majorHAnsi" w:cs="Times New Roman"/>
          <w:sz w:val="24"/>
          <w:szCs w:val="24"/>
          <w:lang w:val="en-US"/>
        </w:rPr>
        <w:t>zamówienia</w:t>
      </w:r>
      <w:r w:rsidRPr="00AC7062">
        <w:rPr>
          <w:rFonts w:asciiTheme="majorHAnsi" w:eastAsia="Arial MT" w:hAnsiTheme="majorHAnsi" w:cs="Times New Roman"/>
          <w:spacing w:val="65"/>
          <w:sz w:val="24"/>
          <w:szCs w:val="24"/>
          <w:lang w:val="en-US"/>
        </w:rPr>
        <w:t xml:space="preserve"> </w:t>
      </w:r>
      <w:r w:rsidRPr="00AC7062">
        <w:rPr>
          <w:rFonts w:asciiTheme="majorHAnsi" w:eastAsia="Arial MT" w:hAnsiTheme="majorHAnsi" w:cs="Times New Roman"/>
          <w:sz w:val="24"/>
          <w:szCs w:val="24"/>
          <w:lang w:val="en-US"/>
        </w:rPr>
        <w:t>–</w:t>
      </w:r>
      <w:r w:rsidRPr="00AC7062">
        <w:rPr>
          <w:rFonts w:asciiTheme="majorHAnsi" w:eastAsia="Arial MT" w:hAnsiTheme="majorHAnsi" w:cs="Times New Roman"/>
          <w:spacing w:val="66"/>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64"/>
          <w:sz w:val="24"/>
          <w:szCs w:val="24"/>
          <w:lang w:val="en-US"/>
        </w:rPr>
        <w:t xml:space="preserve"> </w:t>
      </w:r>
      <w:r w:rsidRPr="00AC7062">
        <w:rPr>
          <w:rFonts w:asciiTheme="majorHAnsi" w:eastAsia="Arial MT" w:hAnsiTheme="majorHAnsi" w:cs="Times New Roman"/>
          <w:sz w:val="24"/>
          <w:szCs w:val="24"/>
          <w:lang w:val="en-US"/>
        </w:rPr>
        <w:t>zakresie</w:t>
      </w:r>
      <w:r w:rsidRPr="00AC7062">
        <w:rPr>
          <w:rFonts w:asciiTheme="majorHAnsi" w:eastAsia="Arial MT" w:hAnsiTheme="majorHAnsi" w:cs="Times New Roman"/>
          <w:spacing w:val="63"/>
          <w:sz w:val="24"/>
          <w:szCs w:val="24"/>
          <w:lang w:val="en-US"/>
        </w:rPr>
        <w:t xml:space="preserve"> </w:t>
      </w:r>
      <w:r w:rsidRPr="00AC7062">
        <w:rPr>
          <w:rFonts w:asciiTheme="majorHAnsi" w:eastAsia="Arial MT" w:hAnsiTheme="majorHAnsi" w:cs="Times New Roman"/>
          <w:sz w:val="24"/>
          <w:szCs w:val="24"/>
          <w:lang w:val="en-US"/>
        </w:rPr>
        <w:t>koniecznym</w:t>
      </w:r>
      <w:r w:rsidRPr="00AC7062">
        <w:rPr>
          <w:rFonts w:asciiTheme="majorHAnsi" w:eastAsia="Arial MT" w:hAnsiTheme="majorHAnsi" w:cs="Times New Roman"/>
          <w:spacing w:val="65"/>
          <w:sz w:val="24"/>
          <w:szCs w:val="24"/>
          <w:lang w:val="en-US"/>
        </w:rPr>
        <w:t xml:space="preserve"> </w:t>
      </w:r>
      <w:r w:rsidRPr="00AC7062">
        <w:rPr>
          <w:rFonts w:asciiTheme="majorHAnsi" w:eastAsia="Arial MT" w:hAnsiTheme="majorHAnsi" w:cs="Times New Roman"/>
          <w:sz w:val="24"/>
          <w:szCs w:val="24"/>
          <w:lang w:val="en-US"/>
        </w:rPr>
        <w:t>dla</w:t>
      </w:r>
      <w:r w:rsidRPr="00AC7062">
        <w:rPr>
          <w:rFonts w:asciiTheme="majorHAnsi" w:eastAsia="Arial MT" w:hAnsiTheme="majorHAnsi" w:cs="Times New Roman"/>
          <w:spacing w:val="63"/>
          <w:sz w:val="24"/>
          <w:szCs w:val="24"/>
          <w:lang w:val="en-US"/>
        </w:rPr>
        <w:t xml:space="preserve"> </w:t>
      </w:r>
      <w:r w:rsidRPr="00AC7062">
        <w:rPr>
          <w:rFonts w:asciiTheme="majorHAnsi" w:eastAsia="Arial MT" w:hAnsiTheme="majorHAnsi" w:cs="Times New Roman"/>
          <w:sz w:val="24"/>
          <w:szCs w:val="24"/>
          <w:lang w:val="en-US"/>
        </w:rPr>
        <w:t>dostosowania</w:t>
      </w:r>
      <w:r w:rsidRPr="00AC7062">
        <w:rPr>
          <w:rFonts w:asciiTheme="majorHAnsi" w:eastAsia="Arial MT" w:hAnsiTheme="majorHAnsi" w:cs="Times New Roman"/>
          <w:spacing w:val="63"/>
          <w:sz w:val="24"/>
          <w:szCs w:val="24"/>
          <w:lang w:val="en-US"/>
        </w:rPr>
        <w:t xml:space="preserve"> </w:t>
      </w:r>
      <w:r w:rsidRPr="00AC7062">
        <w:rPr>
          <w:rFonts w:asciiTheme="majorHAnsi" w:eastAsia="Arial MT" w:hAnsiTheme="majorHAnsi" w:cs="Times New Roman"/>
          <w:sz w:val="24"/>
          <w:szCs w:val="24"/>
          <w:lang w:val="en-US"/>
        </w:rPr>
        <w:t>zasad</w:t>
      </w:r>
      <w:r w:rsidRPr="00AC7062">
        <w:rPr>
          <w:rFonts w:asciiTheme="majorHAnsi" w:eastAsia="Arial MT" w:hAnsiTheme="majorHAnsi" w:cs="Times New Roman"/>
          <w:spacing w:val="65"/>
          <w:sz w:val="24"/>
          <w:szCs w:val="24"/>
          <w:lang w:val="en-US"/>
        </w:rPr>
        <w:t xml:space="preserve"> </w:t>
      </w:r>
      <w:r w:rsidRPr="00AC7062">
        <w:rPr>
          <w:rFonts w:asciiTheme="majorHAnsi" w:eastAsia="Arial MT" w:hAnsiTheme="majorHAnsi" w:cs="Times New Roman"/>
          <w:sz w:val="24"/>
          <w:szCs w:val="24"/>
          <w:lang w:val="en-US"/>
        </w:rPr>
        <w:t>przyjętych w</w:t>
      </w:r>
      <w:r w:rsidRPr="00AC7062">
        <w:rPr>
          <w:rFonts w:asciiTheme="majorHAnsi" w:eastAsia="Arial MT" w:hAnsiTheme="majorHAnsi" w:cs="Times New Roman"/>
          <w:spacing w:val="-11"/>
          <w:sz w:val="24"/>
          <w:szCs w:val="24"/>
          <w:lang w:val="en-US"/>
        </w:rPr>
        <w:t xml:space="preserve"> </w:t>
      </w:r>
      <w:r w:rsidRPr="00AC7062">
        <w:rPr>
          <w:rFonts w:asciiTheme="majorHAnsi" w:eastAsia="Arial MT" w:hAnsiTheme="majorHAnsi" w:cs="Times New Roman"/>
          <w:sz w:val="24"/>
          <w:szCs w:val="24"/>
          <w:lang w:val="en-US"/>
        </w:rPr>
        <w:t>Umowie</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z w:val="24"/>
          <w:szCs w:val="24"/>
          <w:lang w:val="en-US"/>
        </w:rPr>
        <w:t>do</w:t>
      </w:r>
      <w:r w:rsidRPr="00AC7062">
        <w:rPr>
          <w:rFonts w:asciiTheme="majorHAnsi" w:eastAsia="Arial MT" w:hAnsiTheme="majorHAnsi" w:cs="Times New Roman"/>
          <w:spacing w:val="-10"/>
          <w:sz w:val="24"/>
          <w:szCs w:val="24"/>
          <w:lang w:val="en-US"/>
        </w:rPr>
        <w:t xml:space="preserve"> </w:t>
      </w:r>
      <w:r w:rsidRPr="00AC7062">
        <w:rPr>
          <w:rFonts w:asciiTheme="majorHAnsi" w:eastAsia="Arial MT" w:hAnsiTheme="majorHAnsi" w:cs="Times New Roman"/>
          <w:sz w:val="24"/>
          <w:szCs w:val="24"/>
          <w:lang w:val="en-US"/>
        </w:rPr>
        <w:t>obowiązującego</w:t>
      </w:r>
      <w:r w:rsidRPr="00AC7062">
        <w:rPr>
          <w:rFonts w:asciiTheme="majorHAnsi" w:eastAsia="Arial MT" w:hAnsiTheme="majorHAnsi" w:cs="Times New Roman"/>
          <w:spacing w:val="-9"/>
          <w:sz w:val="24"/>
          <w:szCs w:val="24"/>
          <w:lang w:val="en-US"/>
        </w:rPr>
        <w:t xml:space="preserve"> </w:t>
      </w:r>
      <w:r w:rsidRPr="00AC7062">
        <w:rPr>
          <w:rFonts w:asciiTheme="majorHAnsi" w:eastAsia="Arial MT" w:hAnsiTheme="majorHAnsi" w:cs="Times New Roman"/>
          <w:sz w:val="24"/>
          <w:szCs w:val="24"/>
          <w:lang w:val="en-US"/>
        </w:rPr>
        <w:t>prawa;</w:t>
      </w:r>
    </w:p>
    <w:p w14:paraId="30AC60D8" w14:textId="77777777" w:rsidR="00AC7062" w:rsidRPr="00AC7062" w:rsidRDefault="00AC7062">
      <w:pPr>
        <w:numPr>
          <w:ilvl w:val="1"/>
          <w:numId w:val="40"/>
        </w:numPr>
        <w:tabs>
          <w:tab w:val="left" w:pos="1186"/>
          <w:tab w:val="left" w:pos="1188"/>
        </w:tabs>
        <w:spacing w:before="2"/>
        <w:ind w:left="567" w:right="570" w:hanging="567"/>
        <w:jc w:val="both"/>
        <w:rPr>
          <w:rFonts w:asciiTheme="majorHAnsi" w:eastAsia="Arial MT" w:hAnsiTheme="majorHAnsi" w:cs="Times New Roman"/>
          <w:sz w:val="24"/>
          <w:szCs w:val="24"/>
          <w:lang w:val="en-US"/>
        </w:rPr>
      </w:pPr>
      <w:r w:rsidRPr="00AC7062">
        <w:rPr>
          <w:rFonts w:asciiTheme="majorHAnsi" w:eastAsia="Arial MT" w:hAnsiTheme="majorHAnsi" w:cs="Times New Roman"/>
          <w:sz w:val="24"/>
          <w:szCs w:val="24"/>
          <w:lang w:val="en-US"/>
        </w:rPr>
        <w:t xml:space="preserve">konieczność wprowadzenia zmian będzie następstwem zmian umowy o dofinansowanie Projektu – w zakresie koniecznym dla dostosowania Umowy do zmian w umowie o </w:t>
      </w:r>
      <w:r w:rsidRPr="00AC7062">
        <w:rPr>
          <w:rFonts w:asciiTheme="majorHAnsi" w:eastAsia="Arial MT" w:hAnsiTheme="majorHAnsi" w:cs="Times New Roman"/>
          <w:spacing w:val="-2"/>
          <w:sz w:val="24"/>
          <w:szCs w:val="24"/>
          <w:lang w:val="en-US"/>
        </w:rPr>
        <w:t>dofinansowanie;</w:t>
      </w:r>
    </w:p>
    <w:p w14:paraId="600BFB4F" w14:textId="77777777" w:rsidR="00AC7062" w:rsidRPr="00AC7062" w:rsidRDefault="00AC7062">
      <w:pPr>
        <w:numPr>
          <w:ilvl w:val="1"/>
          <w:numId w:val="40"/>
        </w:numPr>
        <w:tabs>
          <w:tab w:val="left" w:pos="1188"/>
        </w:tabs>
        <w:spacing w:before="2"/>
        <w:ind w:left="567" w:right="570" w:hanging="567"/>
        <w:jc w:val="both"/>
        <w:rPr>
          <w:rFonts w:ascii="Cambria Math" w:eastAsia="Arial MT" w:hAnsi="Cambria Math" w:cs="Times New Roman"/>
          <w:sz w:val="24"/>
          <w:szCs w:val="24"/>
          <w:lang w:val="en-US"/>
        </w:rPr>
      </w:pPr>
      <w:r w:rsidRPr="00AC7062">
        <w:rPr>
          <w:rFonts w:asciiTheme="majorHAnsi" w:eastAsia="Arial MT" w:hAnsiTheme="majorHAnsi" w:cs="Times New Roman"/>
          <w:spacing w:val="-6"/>
          <w:sz w:val="24"/>
          <w:szCs w:val="24"/>
          <w:lang w:val="en-US"/>
        </w:rPr>
        <w:t>konieczność</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6"/>
          <w:sz w:val="24"/>
          <w:szCs w:val="24"/>
          <w:lang w:val="en-US"/>
        </w:rPr>
        <w:t>wprowadzania</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6"/>
          <w:sz w:val="24"/>
          <w:szCs w:val="24"/>
          <w:lang w:val="en-US"/>
        </w:rPr>
        <w:t>zmian</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6"/>
          <w:sz w:val="24"/>
          <w:szCs w:val="24"/>
          <w:lang w:val="en-US"/>
        </w:rPr>
        <w:t>będzie</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6"/>
          <w:sz w:val="24"/>
          <w:szCs w:val="24"/>
          <w:lang w:val="en-US"/>
        </w:rPr>
        <w:t>następstwem</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6"/>
          <w:sz w:val="24"/>
          <w:szCs w:val="24"/>
          <w:lang w:val="en-US"/>
        </w:rPr>
        <w:t>zmian</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6"/>
          <w:sz w:val="24"/>
          <w:szCs w:val="24"/>
          <w:lang w:val="en-US"/>
        </w:rPr>
        <w:t>powszechnie</w:t>
      </w:r>
      <w:r w:rsidRPr="00AC7062">
        <w:rPr>
          <w:rFonts w:asciiTheme="majorHAnsi" w:eastAsia="Arial MT" w:hAnsiTheme="majorHAnsi" w:cs="Times New Roman"/>
          <w:spacing w:val="-8"/>
          <w:sz w:val="24"/>
          <w:szCs w:val="24"/>
          <w:lang w:val="en-US"/>
        </w:rPr>
        <w:t xml:space="preserve"> </w:t>
      </w:r>
      <w:r w:rsidRPr="00AC7062">
        <w:rPr>
          <w:rFonts w:asciiTheme="majorHAnsi" w:eastAsia="Arial MT" w:hAnsiTheme="majorHAnsi" w:cs="Times New Roman"/>
          <w:spacing w:val="-6"/>
          <w:sz w:val="24"/>
          <w:szCs w:val="24"/>
          <w:lang w:val="en-US"/>
        </w:rPr>
        <w:t xml:space="preserve">obowiązujących </w:t>
      </w:r>
      <w:r w:rsidRPr="00AC7062">
        <w:rPr>
          <w:rFonts w:asciiTheme="majorHAnsi" w:eastAsia="Arial MT" w:hAnsiTheme="majorHAnsi" w:cs="Times New Roman"/>
          <w:sz w:val="24"/>
          <w:szCs w:val="24"/>
          <w:lang w:val="en-US"/>
        </w:rPr>
        <w:t>przepisów</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prawa</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lub</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wytycznych</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dotyczących</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realizacji</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Projektu</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w</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zakresie</w:t>
      </w:r>
      <w:r w:rsidRPr="00AC7062">
        <w:rPr>
          <w:rFonts w:asciiTheme="majorHAnsi" w:eastAsia="Arial MT" w:hAnsiTheme="majorHAnsi" w:cs="Times New Roman"/>
          <w:spacing w:val="-13"/>
          <w:sz w:val="24"/>
          <w:szCs w:val="24"/>
          <w:lang w:val="en-US"/>
        </w:rPr>
        <w:t xml:space="preserve"> </w:t>
      </w:r>
      <w:r w:rsidRPr="00AC7062">
        <w:rPr>
          <w:rFonts w:asciiTheme="majorHAnsi" w:eastAsia="Arial MT" w:hAnsiTheme="majorHAnsi" w:cs="Times New Roman"/>
          <w:sz w:val="24"/>
          <w:szCs w:val="24"/>
          <w:lang w:val="en-US"/>
        </w:rPr>
        <w:t>koniecznym</w:t>
      </w:r>
      <w:r w:rsidRPr="00AC7062">
        <w:rPr>
          <w:rFonts w:asciiTheme="majorHAnsi" w:eastAsia="Arial MT" w:hAnsiTheme="majorHAnsi" w:cs="Times New Roman"/>
          <w:spacing w:val="-14"/>
          <w:sz w:val="24"/>
          <w:szCs w:val="24"/>
          <w:lang w:val="en-US"/>
        </w:rPr>
        <w:t xml:space="preserve"> </w:t>
      </w:r>
      <w:r w:rsidRPr="00AC7062">
        <w:rPr>
          <w:rFonts w:asciiTheme="majorHAnsi" w:eastAsia="Arial MT" w:hAnsiTheme="majorHAnsi" w:cs="Times New Roman"/>
          <w:sz w:val="24"/>
          <w:szCs w:val="24"/>
          <w:lang w:val="en-US"/>
        </w:rPr>
        <w:t>dla dostosowania Umowy do zmian przepisów</w:t>
      </w:r>
      <w:r w:rsidRPr="00AC7062">
        <w:rPr>
          <w:rFonts w:ascii="Cambria Math" w:eastAsia="Arial MT" w:hAnsi="Cambria Math" w:cs="Times New Roman"/>
          <w:sz w:val="24"/>
          <w:szCs w:val="24"/>
          <w:lang w:val="en-US"/>
        </w:rPr>
        <w:t xml:space="preserve"> prawa lub wytycznych;</w:t>
      </w:r>
    </w:p>
    <w:p w14:paraId="46B4F26C" w14:textId="77777777" w:rsidR="00AC7062" w:rsidRPr="00AC7062" w:rsidRDefault="00AC7062">
      <w:pPr>
        <w:numPr>
          <w:ilvl w:val="1"/>
          <w:numId w:val="40"/>
        </w:numPr>
        <w:tabs>
          <w:tab w:val="left" w:pos="1186"/>
          <w:tab w:val="left" w:pos="1188"/>
        </w:tabs>
        <w:spacing w:before="3"/>
        <w:ind w:left="567" w:right="570" w:hanging="567"/>
        <w:jc w:val="both"/>
        <w:rPr>
          <w:rFonts w:ascii="Cambria Math" w:eastAsia="Arial MT" w:hAnsi="Cambria Math" w:cs="Times New Roman"/>
          <w:sz w:val="24"/>
          <w:szCs w:val="24"/>
          <w:lang w:val="en-US"/>
        </w:rPr>
      </w:pPr>
      <w:r w:rsidRPr="00AC7062">
        <w:rPr>
          <w:rFonts w:ascii="Cambria Math" w:eastAsia="Arial MT" w:hAnsi="Cambria Math" w:cs="Times New Roman"/>
          <w:spacing w:val="-6"/>
          <w:sz w:val="24"/>
          <w:szCs w:val="24"/>
          <w:lang w:val="en-US"/>
        </w:rPr>
        <w:t xml:space="preserve">konieczność wprowadzenia zmian wynikać będzie ze zmiany powszechnie obowiązujących </w:t>
      </w:r>
      <w:r w:rsidRPr="00AC7062">
        <w:rPr>
          <w:rFonts w:ascii="Cambria Math" w:eastAsia="Arial MT" w:hAnsi="Cambria Math" w:cs="Times New Roman"/>
          <w:spacing w:val="-2"/>
          <w:sz w:val="24"/>
          <w:szCs w:val="24"/>
          <w:lang w:val="en-US"/>
        </w:rPr>
        <w:t>przepisów</w:t>
      </w:r>
      <w:r w:rsidRPr="00AC7062">
        <w:rPr>
          <w:rFonts w:ascii="Cambria Math" w:eastAsia="Arial MT" w:hAnsi="Cambria Math" w:cs="Times New Roman"/>
          <w:spacing w:val="-12"/>
          <w:sz w:val="24"/>
          <w:szCs w:val="24"/>
          <w:lang w:val="en-US"/>
        </w:rPr>
        <w:t xml:space="preserve"> </w:t>
      </w:r>
      <w:r w:rsidRPr="00AC7062">
        <w:rPr>
          <w:rFonts w:ascii="Cambria Math" w:eastAsia="Arial MT" w:hAnsi="Cambria Math" w:cs="Times New Roman"/>
          <w:spacing w:val="-2"/>
          <w:sz w:val="24"/>
          <w:szCs w:val="24"/>
          <w:lang w:val="en-US"/>
        </w:rPr>
        <w:t>prawa</w:t>
      </w:r>
      <w:r w:rsidRPr="00AC7062">
        <w:rPr>
          <w:rFonts w:ascii="Cambria Math" w:eastAsia="Arial MT" w:hAnsi="Cambria Math" w:cs="Times New Roman"/>
          <w:spacing w:val="-12"/>
          <w:sz w:val="24"/>
          <w:szCs w:val="24"/>
          <w:lang w:val="en-US"/>
        </w:rPr>
        <w:t xml:space="preserve"> </w:t>
      </w:r>
      <w:r w:rsidRPr="00AC7062">
        <w:rPr>
          <w:rFonts w:ascii="Cambria Math" w:eastAsia="Arial MT" w:hAnsi="Cambria Math" w:cs="Times New Roman"/>
          <w:spacing w:val="-2"/>
          <w:sz w:val="24"/>
          <w:szCs w:val="24"/>
          <w:lang w:val="en-US"/>
        </w:rPr>
        <w:t>podatkowego</w:t>
      </w:r>
      <w:r w:rsidRPr="00AC7062">
        <w:rPr>
          <w:rFonts w:ascii="Cambria Math" w:eastAsia="Arial MT" w:hAnsi="Cambria Math" w:cs="Times New Roman"/>
          <w:spacing w:val="-12"/>
          <w:sz w:val="24"/>
          <w:szCs w:val="24"/>
          <w:lang w:val="en-US"/>
        </w:rPr>
        <w:t xml:space="preserve"> </w:t>
      </w:r>
      <w:r w:rsidRPr="00AC7062">
        <w:rPr>
          <w:rFonts w:ascii="Cambria Math" w:eastAsia="Arial MT" w:hAnsi="Cambria Math" w:cs="Times New Roman"/>
          <w:spacing w:val="-2"/>
          <w:sz w:val="24"/>
          <w:szCs w:val="24"/>
          <w:lang w:val="en-US"/>
        </w:rPr>
        <w:t>w</w:t>
      </w:r>
      <w:r w:rsidRPr="00AC7062">
        <w:rPr>
          <w:rFonts w:ascii="Cambria Math" w:eastAsia="Arial MT" w:hAnsi="Cambria Math" w:cs="Times New Roman"/>
          <w:spacing w:val="-12"/>
          <w:sz w:val="24"/>
          <w:szCs w:val="24"/>
          <w:lang w:val="en-US"/>
        </w:rPr>
        <w:t xml:space="preserve"> </w:t>
      </w:r>
      <w:r w:rsidRPr="00AC7062">
        <w:rPr>
          <w:rFonts w:ascii="Cambria Math" w:eastAsia="Arial MT" w:hAnsi="Cambria Math" w:cs="Times New Roman"/>
          <w:spacing w:val="-2"/>
          <w:sz w:val="24"/>
          <w:szCs w:val="24"/>
          <w:lang w:val="en-US"/>
        </w:rPr>
        <w:t>takim</w:t>
      </w:r>
      <w:r w:rsidRPr="00AC7062">
        <w:rPr>
          <w:rFonts w:ascii="Cambria Math" w:eastAsia="Arial MT" w:hAnsi="Cambria Math" w:cs="Times New Roman"/>
          <w:spacing w:val="-12"/>
          <w:sz w:val="24"/>
          <w:szCs w:val="24"/>
          <w:lang w:val="en-US"/>
        </w:rPr>
        <w:t xml:space="preserve"> </w:t>
      </w:r>
      <w:r w:rsidRPr="00AC7062">
        <w:rPr>
          <w:rFonts w:ascii="Cambria Math" w:eastAsia="Arial MT" w:hAnsi="Cambria Math" w:cs="Times New Roman"/>
          <w:spacing w:val="-2"/>
          <w:sz w:val="24"/>
          <w:szCs w:val="24"/>
          <w:lang w:val="en-US"/>
        </w:rPr>
        <w:t>zakresie,</w:t>
      </w:r>
      <w:r w:rsidRPr="00AC7062">
        <w:rPr>
          <w:rFonts w:ascii="Cambria Math" w:eastAsia="Arial MT" w:hAnsi="Cambria Math" w:cs="Times New Roman"/>
          <w:spacing w:val="-12"/>
          <w:sz w:val="24"/>
          <w:szCs w:val="24"/>
          <w:lang w:val="en-US"/>
        </w:rPr>
        <w:t xml:space="preserve"> </w:t>
      </w:r>
      <w:r w:rsidRPr="00AC7062">
        <w:rPr>
          <w:rFonts w:ascii="Cambria Math" w:eastAsia="Arial MT" w:hAnsi="Cambria Math" w:cs="Times New Roman"/>
          <w:spacing w:val="-2"/>
          <w:sz w:val="24"/>
          <w:szCs w:val="24"/>
          <w:lang w:val="en-US"/>
        </w:rPr>
        <w:t>aby</w:t>
      </w:r>
      <w:r w:rsidRPr="00AC7062">
        <w:rPr>
          <w:rFonts w:ascii="Cambria Math" w:eastAsia="Arial MT" w:hAnsi="Cambria Math" w:cs="Times New Roman"/>
          <w:spacing w:val="-12"/>
          <w:sz w:val="24"/>
          <w:szCs w:val="24"/>
          <w:lang w:val="en-US"/>
        </w:rPr>
        <w:t xml:space="preserve"> </w:t>
      </w:r>
      <w:r w:rsidRPr="00AC7062">
        <w:rPr>
          <w:rFonts w:ascii="Cambria Math" w:eastAsia="Arial MT" w:hAnsi="Cambria Math" w:cs="Times New Roman"/>
          <w:spacing w:val="-2"/>
          <w:sz w:val="24"/>
          <w:szCs w:val="24"/>
          <w:lang w:val="en-US"/>
        </w:rPr>
        <w:t>w</w:t>
      </w:r>
      <w:r w:rsidRPr="00AC7062">
        <w:rPr>
          <w:rFonts w:ascii="Cambria Math" w:eastAsia="Arial MT" w:hAnsi="Cambria Math" w:cs="Times New Roman"/>
          <w:spacing w:val="-12"/>
          <w:sz w:val="24"/>
          <w:szCs w:val="24"/>
          <w:lang w:val="en-US"/>
        </w:rPr>
        <w:t xml:space="preserve"> </w:t>
      </w:r>
      <w:r w:rsidRPr="00AC7062">
        <w:rPr>
          <w:rFonts w:ascii="Cambria Math" w:eastAsia="Arial MT" w:hAnsi="Cambria Math" w:cs="Times New Roman"/>
          <w:spacing w:val="-2"/>
          <w:sz w:val="24"/>
          <w:szCs w:val="24"/>
          <w:lang w:val="en-US"/>
        </w:rPr>
        <w:t>razie</w:t>
      </w:r>
      <w:r w:rsidRPr="00AC7062">
        <w:rPr>
          <w:rFonts w:ascii="Cambria Math" w:eastAsia="Arial MT" w:hAnsi="Cambria Math" w:cs="Times New Roman"/>
          <w:spacing w:val="-12"/>
          <w:sz w:val="24"/>
          <w:szCs w:val="24"/>
          <w:lang w:val="en-US"/>
        </w:rPr>
        <w:t xml:space="preserve"> </w:t>
      </w:r>
      <w:r w:rsidRPr="00AC7062">
        <w:rPr>
          <w:rFonts w:ascii="Cambria Math" w:eastAsia="Arial MT" w:hAnsi="Cambria Math" w:cs="Times New Roman"/>
          <w:spacing w:val="-2"/>
          <w:sz w:val="24"/>
          <w:szCs w:val="24"/>
          <w:lang w:val="en-US"/>
        </w:rPr>
        <w:t>wzrostu</w:t>
      </w:r>
      <w:r w:rsidRPr="00AC7062">
        <w:rPr>
          <w:rFonts w:ascii="Cambria Math" w:eastAsia="Arial MT" w:hAnsi="Cambria Math" w:cs="Times New Roman"/>
          <w:spacing w:val="-11"/>
          <w:sz w:val="24"/>
          <w:szCs w:val="24"/>
          <w:lang w:val="en-US"/>
        </w:rPr>
        <w:t xml:space="preserve"> </w:t>
      </w:r>
      <w:r w:rsidRPr="00AC7062">
        <w:rPr>
          <w:rFonts w:ascii="Cambria Math" w:eastAsia="Arial MT" w:hAnsi="Cambria Math" w:cs="Times New Roman"/>
          <w:spacing w:val="-2"/>
          <w:sz w:val="24"/>
          <w:szCs w:val="24"/>
          <w:lang w:val="en-US"/>
        </w:rPr>
        <w:t>obciążeń</w:t>
      </w:r>
      <w:r w:rsidRPr="00AC7062">
        <w:rPr>
          <w:rFonts w:ascii="Cambria Math" w:eastAsia="Arial MT" w:hAnsi="Cambria Math" w:cs="Times New Roman"/>
          <w:spacing w:val="-12"/>
          <w:sz w:val="24"/>
          <w:szCs w:val="24"/>
          <w:lang w:val="en-US"/>
        </w:rPr>
        <w:t xml:space="preserve"> </w:t>
      </w:r>
      <w:r w:rsidRPr="00AC7062">
        <w:rPr>
          <w:rFonts w:ascii="Cambria Math" w:eastAsia="Arial MT" w:hAnsi="Cambria Math" w:cs="Times New Roman"/>
          <w:spacing w:val="-2"/>
          <w:sz w:val="24"/>
          <w:szCs w:val="24"/>
          <w:lang w:val="en-US"/>
        </w:rPr>
        <w:t xml:space="preserve">podatkowych </w:t>
      </w:r>
      <w:r w:rsidRPr="00AC7062">
        <w:rPr>
          <w:rFonts w:ascii="Cambria Math" w:eastAsia="Arial MT" w:hAnsi="Cambria Math" w:cs="Times New Roman"/>
          <w:sz w:val="24"/>
          <w:szCs w:val="24"/>
          <w:lang w:val="en-US"/>
        </w:rPr>
        <w:t>nie</w:t>
      </w:r>
      <w:r w:rsidRPr="00AC7062">
        <w:rPr>
          <w:rFonts w:ascii="Cambria Math" w:eastAsia="Arial MT" w:hAnsi="Cambria Math" w:cs="Times New Roman"/>
          <w:spacing w:val="-6"/>
          <w:sz w:val="24"/>
          <w:szCs w:val="24"/>
          <w:lang w:val="en-US"/>
        </w:rPr>
        <w:t xml:space="preserve"> </w:t>
      </w:r>
      <w:r w:rsidRPr="00AC7062">
        <w:rPr>
          <w:rFonts w:ascii="Cambria Math" w:eastAsia="Arial MT" w:hAnsi="Cambria Math" w:cs="Times New Roman"/>
          <w:sz w:val="24"/>
          <w:szCs w:val="24"/>
          <w:lang w:val="en-US"/>
        </w:rPr>
        <w:t>uległa</w:t>
      </w:r>
      <w:r w:rsidRPr="00AC7062">
        <w:rPr>
          <w:rFonts w:ascii="Cambria Math" w:eastAsia="Arial MT" w:hAnsi="Cambria Math" w:cs="Times New Roman"/>
          <w:spacing w:val="-4"/>
          <w:sz w:val="24"/>
          <w:szCs w:val="24"/>
          <w:lang w:val="en-US"/>
        </w:rPr>
        <w:t xml:space="preserve"> </w:t>
      </w:r>
      <w:r w:rsidRPr="00AC7062">
        <w:rPr>
          <w:rFonts w:ascii="Cambria Math" w:eastAsia="Arial MT" w:hAnsi="Cambria Math" w:cs="Times New Roman"/>
          <w:sz w:val="24"/>
          <w:szCs w:val="24"/>
          <w:lang w:val="en-US"/>
        </w:rPr>
        <w:t>wzrostowi</w:t>
      </w:r>
      <w:r w:rsidRPr="00AC7062">
        <w:rPr>
          <w:rFonts w:ascii="Cambria Math" w:eastAsia="Arial MT" w:hAnsi="Cambria Math" w:cs="Times New Roman"/>
          <w:spacing w:val="-6"/>
          <w:sz w:val="24"/>
          <w:szCs w:val="24"/>
          <w:lang w:val="en-US"/>
        </w:rPr>
        <w:t xml:space="preserve"> </w:t>
      </w:r>
      <w:r w:rsidRPr="00AC7062">
        <w:rPr>
          <w:rFonts w:ascii="Cambria Math" w:eastAsia="Arial MT" w:hAnsi="Cambria Math" w:cs="Times New Roman"/>
          <w:sz w:val="24"/>
          <w:szCs w:val="24"/>
          <w:lang w:val="en-US"/>
        </w:rPr>
        <w:t>kwota</w:t>
      </w:r>
      <w:r w:rsidRPr="00AC7062">
        <w:rPr>
          <w:rFonts w:ascii="Cambria Math" w:eastAsia="Arial MT" w:hAnsi="Cambria Math" w:cs="Times New Roman"/>
          <w:spacing w:val="-6"/>
          <w:sz w:val="24"/>
          <w:szCs w:val="24"/>
          <w:lang w:val="en-US"/>
        </w:rPr>
        <w:t xml:space="preserve"> </w:t>
      </w:r>
      <w:r w:rsidRPr="00AC7062">
        <w:rPr>
          <w:rFonts w:ascii="Cambria Math" w:eastAsia="Arial MT" w:hAnsi="Cambria Math" w:cs="Times New Roman"/>
          <w:sz w:val="24"/>
          <w:szCs w:val="24"/>
          <w:lang w:val="en-US"/>
        </w:rPr>
        <w:t>brutto</w:t>
      </w:r>
      <w:r w:rsidRPr="00AC7062">
        <w:rPr>
          <w:rFonts w:ascii="Cambria Math" w:eastAsia="Arial MT" w:hAnsi="Cambria Math" w:cs="Times New Roman"/>
          <w:spacing w:val="-6"/>
          <w:sz w:val="24"/>
          <w:szCs w:val="24"/>
          <w:lang w:val="en-US"/>
        </w:rPr>
        <w:t xml:space="preserve"> </w:t>
      </w:r>
      <w:r w:rsidRPr="00AC7062">
        <w:rPr>
          <w:rFonts w:ascii="Cambria Math" w:eastAsia="Arial MT" w:hAnsi="Cambria Math" w:cs="Times New Roman"/>
          <w:sz w:val="24"/>
          <w:szCs w:val="24"/>
          <w:lang w:val="en-US"/>
        </w:rPr>
        <w:t>wynagrodzenia,</w:t>
      </w:r>
      <w:r w:rsidRPr="00AC7062">
        <w:rPr>
          <w:rFonts w:ascii="Cambria Math" w:eastAsia="Arial MT" w:hAnsi="Cambria Math" w:cs="Times New Roman"/>
          <w:spacing w:val="-5"/>
          <w:sz w:val="24"/>
          <w:szCs w:val="24"/>
          <w:lang w:val="en-US"/>
        </w:rPr>
        <w:t xml:space="preserve"> </w:t>
      </w:r>
      <w:r w:rsidRPr="00AC7062">
        <w:rPr>
          <w:rFonts w:ascii="Cambria Math" w:eastAsia="Arial MT" w:hAnsi="Cambria Math" w:cs="Times New Roman"/>
          <w:sz w:val="24"/>
          <w:szCs w:val="24"/>
          <w:lang w:val="en-US"/>
        </w:rPr>
        <w:t>zaś</w:t>
      </w:r>
      <w:r w:rsidRPr="00AC7062">
        <w:rPr>
          <w:rFonts w:ascii="Cambria Math" w:eastAsia="Arial MT" w:hAnsi="Cambria Math" w:cs="Times New Roman"/>
          <w:spacing w:val="-5"/>
          <w:sz w:val="24"/>
          <w:szCs w:val="24"/>
          <w:lang w:val="en-US"/>
        </w:rPr>
        <w:t xml:space="preserve"> </w:t>
      </w:r>
      <w:r w:rsidRPr="00AC7062">
        <w:rPr>
          <w:rFonts w:ascii="Cambria Math" w:eastAsia="Arial MT" w:hAnsi="Cambria Math" w:cs="Times New Roman"/>
          <w:sz w:val="24"/>
          <w:szCs w:val="24"/>
          <w:lang w:val="en-US"/>
        </w:rPr>
        <w:t>w</w:t>
      </w:r>
      <w:r w:rsidRPr="00AC7062">
        <w:rPr>
          <w:rFonts w:ascii="Cambria Math" w:eastAsia="Arial MT" w:hAnsi="Cambria Math" w:cs="Times New Roman"/>
          <w:spacing w:val="-6"/>
          <w:sz w:val="24"/>
          <w:szCs w:val="24"/>
          <w:lang w:val="en-US"/>
        </w:rPr>
        <w:t xml:space="preserve"> </w:t>
      </w:r>
      <w:r w:rsidRPr="00AC7062">
        <w:rPr>
          <w:rFonts w:ascii="Cambria Math" w:eastAsia="Arial MT" w:hAnsi="Cambria Math" w:cs="Times New Roman"/>
          <w:sz w:val="24"/>
          <w:szCs w:val="24"/>
          <w:lang w:val="en-US"/>
        </w:rPr>
        <w:t>przypadku</w:t>
      </w:r>
      <w:r w:rsidRPr="00AC7062">
        <w:rPr>
          <w:rFonts w:ascii="Cambria Math" w:eastAsia="Arial MT" w:hAnsi="Cambria Math" w:cs="Times New Roman"/>
          <w:spacing w:val="-5"/>
          <w:sz w:val="24"/>
          <w:szCs w:val="24"/>
          <w:lang w:val="en-US"/>
        </w:rPr>
        <w:t xml:space="preserve"> </w:t>
      </w:r>
      <w:r w:rsidRPr="00AC7062">
        <w:rPr>
          <w:rFonts w:ascii="Cambria Math" w:eastAsia="Arial MT" w:hAnsi="Cambria Math" w:cs="Times New Roman"/>
          <w:sz w:val="24"/>
          <w:szCs w:val="24"/>
          <w:lang w:val="en-US"/>
        </w:rPr>
        <w:t>obniżenia</w:t>
      </w:r>
      <w:r w:rsidRPr="00AC7062">
        <w:rPr>
          <w:rFonts w:ascii="Cambria Math" w:eastAsia="Arial MT" w:hAnsi="Cambria Math" w:cs="Times New Roman"/>
          <w:spacing w:val="-4"/>
          <w:sz w:val="24"/>
          <w:szCs w:val="24"/>
          <w:lang w:val="en-US"/>
        </w:rPr>
        <w:t xml:space="preserve"> </w:t>
      </w:r>
      <w:r w:rsidRPr="00AC7062">
        <w:rPr>
          <w:rFonts w:ascii="Cambria Math" w:eastAsia="Arial MT" w:hAnsi="Cambria Math" w:cs="Times New Roman"/>
          <w:sz w:val="24"/>
          <w:szCs w:val="24"/>
          <w:lang w:val="en-US"/>
        </w:rPr>
        <w:t xml:space="preserve">należności </w:t>
      </w:r>
      <w:r w:rsidRPr="00AC7062">
        <w:rPr>
          <w:rFonts w:ascii="Cambria Math" w:eastAsia="Arial MT" w:hAnsi="Cambria Math" w:cs="Times New Roman"/>
          <w:spacing w:val="-4"/>
          <w:sz w:val="24"/>
          <w:szCs w:val="24"/>
          <w:lang w:val="en-US"/>
        </w:rPr>
        <w:t xml:space="preserve">podatkowych aby kwota brutto została zmniejszona o nominalną równowartość umniejszenia </w:t>
      </w:r>
      <w:r w:rsidRPr="00AC7062">
        <w:rPr>
          <w:rFonts w:ascii="Cambria Math" w:eastAsia="Arial MT" w:hAnsi="Cambria Math" w:cs="Times New Roman"/>
          <w:sz w:val="24"/>
          <w:szCs w:val="24"/>
          <w:lang w:val="en-US"/>
        </w:rPr>
        <w:t>należności</w:t>
      </w:r>
      <w:r w:rsidRPr="00AC7062">
        <w:rPr>
          <w:rFonts w:ascii="Cambria Math" w:eastAsia="Arial MT" w:hAnsi="Cambria Math" w:cs="Times New Roman"/>
          <w:spacing w:val="-14"/>
          <w:sz w:val="24"/>
          <w:szCs w:val="24"/>
          <w:lang w:val="en-US"/>
        </w:rPr>
        <w:t xml:space="preserve"> </w:t>
      </w:r>
      <w:r w:rsidRPr="00AC7062">
        <w:rPr>
          <w:rFonts w:ascii="Cambria Math" w:eastAsia="Arial MT" w:hAnsi="Cambria Math" w:cs="Times New Roman"/>
          <w:sz w:val="24"/>
          <w:szCs w:val="24"/>
          <w:lang w:val="en-US"/>
        </w:rPr>
        <w:t>podatkowych</w:t>
      </w:r>
      <w:r w:rsidRPr="00AC7062">
        <w:rPr>
          <w:rFonts w:ascii="Cambria Math" w:eastAsia="Arial MT" w:hAnsi="Cambria Math" w:cs="Times New Roman"/>
          <w:spacing w:val="-14"/>
          <w:sz w:val="24"/>
          <w:szCs w:val="24"/>
          <w:lang w:val="en-US"/>
        </w:rPr>
        <w:t xml:space="preserve"> </w:t>
      </w:r>
      <w:r w:rsidRPr="00AC7062">
        <w:rPr>
          <w:rFonts w:ascii="Cambria Math" w:eastAsia="Arial MT" w:hAnsi="Cambria Math" w:cs="Times New Roman"/>
          <w:sz w:val="24"/>
          <w:szCs w:val="24"/>
          <w:lang w:val="en-US"/>
        </w:rPr>
        <w:t>Wykonawcy,</w:t>
      </w:r>
    </w:p>
    <w:p w14:paraId="26C4E237" w14:textId="77777777" w:rsidR="00AC7062" w:rsidRPr="00AC7062" w:rsidRDefault="00AC7062">
      <w:pPr>
        <w:numPr>
          <w:ilvl w:val="1"/>
          <w:numId w:val="40"/>
        </w:numPr>
        <w:tabs>
          <w:tab w:val="left" w:pos="1186"/>
        </w:tabs>
        <w:ind w:left="567" w:right="570" w:hanging="567"/>
        <w:jc w:val="both"/>
        <w:rPr>
          <w:rFonts w:ascii="Cambria Math" w:eastAsia="Arial MT" w:hAnsi="Cambria Math" w:cs="Times New Roman"/>
          <w:sz w:val="24"/>
          <w:szCs w:val="24"/>
          <w:lang w:val="en-US"/>
        </w:rPr>
      </w:pPr>
      <w:r w:rsidRPr="00AC7062">
        <w:rPr>
          <w:rFonts w:ascii="Cambria Math" w:eastAsia="Arial MT" w:hAnsi="Cambria Math" w:cs="Times New Roman"/>
          <w:sz w:val="24"/>
          <w:szCs w:val="24"/>
          <w:lang w:val="en-US"/>
        </w:rPr>
        <w:t>w</w:t>
      </w:r>
      <w:r w:rsidRPr="00AC7062">
        <w:rPr>
          <w:rFonts w:ascii="Cambria Math" w:eastAsia="Arial MT" w:hAnsi="Cambria Math" w:cs="Times New Roman"/>
          <w:spacing w:val="16"/>
          <w:sz w:val="24"/>
          <w:szCs w:val="24"/>
          <w:lang w:val="en-US"/>
        </w:rPr>
        <w:t xml:space="preserve"> </w:t>
      </w:r>
      <w:r w:rsidRPr="00AC7062">
        <w:rPr>
          <w:rFonts w:ascii="Cambria Math" w:eastAsia="Arial MT" w:hAnsi="Cambria Math" w:cs="Times New Roman"/>
          <w:sz w:val="24"/>
          <w:szCs w:val="24"/>
          <w:lang w:val="en-US"/>
        </w:rPr>
        <w:t>przypadku</w:t>
      </w:r>
      <w:r w:rsidRPr="00AC7062">
        <w:rPr>
          <w:rFonts w:ascii="Cambria Math" w:eastAsia="Arial MT" w:hAnsi="Cambria Math" w:cs="Times New Roman"/>
          <w:spacing w:val="18"/>
          <w:sz w:val="24"/>
          <w:szCs w:val="24"/>
          <w:lang w:val="en-US"/>
        </w:rPr>
        <w:t xml:space="preserve"> </w:t>
      </w:r>
      <w:r w:rsidRPr="00AC7062">
        <w:rPr>
          <w:rFonts w:ascii="Cambria Math" w:eastAsia="Arial MT" w:hAnsi="Cambria Math" w:cs="Times New Roman"/>
          <w:sz w:val="24"/>
          <w:szCs w:val="24"/>
          <w:lang w:val="en-US"/>
        </w:rPr>
        <w:t>zmiany</w:t>
      </w:r>
      <w:r w:rsidRPr="00AC7062">
        <w:rPr>
          <w:rFonts w:ascii="Cambria Math" w:eastAsia="Arial MT" w:hAnsi="Cambria Math" w:cs="Times New Roman"/>
          <w:spacing w:val="19"/>
          <w:sz w:val="24"/>
          <w:szCs w:val="24"/>
          <w:lang w:val="en-US"/>
        </w:rPr>
        <w:t xml:space="preserve"> </w:t>
      </w:r>
      <w:r w:rsidRPr="00AC7062">
        <w:rPr>
          <w:rFonts w:ascii="Cambria Math" w:eastAsia="Arial MT" w:hAnsi="Cambria Math" w:cs="Times New Roman"/>
          <w:sz w:val="24"/>
          <w:szCs w:val="24"/>
          <w:lang w:val="en-US"/>
        </w:rPr>
        <w:t>organizacyjnej</w:t>
      </w:r>
      <w:r w:rsidRPr="00AC7062">
        <w:rPr>
          <w:rFonts w:ascii="Cambria Math" w:eastAsia="Arial MT" w:hAnsi="Cambria Math" w:cs="Times New Roman"/>
          <w:spacing w:val="17"/>
          <w:sz w:val="24"/>
          <w:szCs w:val="24"/>
          <w:lang w:val="en-US"/>
        </w:rPr>
        <w:t xml:space="preserve"> </w:t>
      </w:r>
      <w:r w:rsidRPr="00AC7062">
        <w:rPr>
          <w:rFonts w:ascii="Cambria Math" w:eastAsia="Arial MT" w:hAnsi="Cambria Math" w:cs="Times New Roman"/>
          <w:sz w:val="24"/>
          <w:szCs w:val="24"/>
          <w:lang w:val="en-US"/>
        </w:rPr>
        <w:t>Wykonawcy,</w:t>
      </w:r>
      <w:r w:rsidRPr="00AC7062">
        <w:rPr>
          <w:rFonts w:ascii="Cambria Math" w:eastAsia="Arial MT" w:hAnsi="Cambria Math" w:cs="Times New Roman"/>
          <w:spacing w:val="16"/>
          <w:sz w:val="24"/>
          <w:szCs w:val="24"/>
          <w:lang w:val="en-US"/>
        </w:rPr>
        <w:t xml:space="preserve"> </w:t>
      </w:r>
      <w:r w:rsidRPr="00AC7062">
        <w:rPr>
          <w:rFonts w:ascii="Cambria Math" w:eastAsia="Arial MT" w:hAnsi="Cambria Math" w:cs="Times New Roman"/>
          <w:sz w:val="24"/>
          <w:szCs w:val="24"/>
          <w:lang w:val="en-US"/>
        </w:rPr>
        <w:t>ale</w:t>
      </w:r>
      <w:r w:rsidRPr="00AC7062">
        <w:rPr>
          <w:rFonts w:ascii="Cambria Math" w:eastAsia="Arial MT" w:hAnsi="Cambria Math" w:cs="Times New Roman"/>
          <w:spacing w:val="18"/>
          <w:sz w:val="24"/>
          <w:szCs w:val="24"/>
          <w:lang w:val="en-US"/>
        </w:rPr>
        <w:t xml:space="preserve"> </w:t>
      </w:r>
      <w:r w:rsidRPr="00AC7062">
        <w:rPr>
          <w:rFonts w:ascii="Cambria Math" w:eastAsia="Arial MT" w:hAnsi="Cambria Math" w:cs="Times New Roman"/>
          <w:sz w:val="24"/>
          <w:szCs w:val="24"/>
          <w:lang w:val="en-US"/>
        </w:rPr>
        <w:t>wyłącznie</w:t>
      </w:r>
      <w:r w:rsidRPr="00AC7062">
        <w:rPr>
          <w:rFonts w:ascii="Cambria Math" w:eastAsia="Arial MT" w:hAnsi="Cambria Math" w:cs="Times New Roman"/>
          <w:spacing w:val="18"/>
          <w:sz w:val="24"/>
          <w:szCs w:val="24"/>
          <w:lang w:val="en-US"/>
        </w:rPr>
        <w:t xml:space="preserve"> </w:t>
      </w:r>
      <w:r w:rsidRPr="00AC7062">
        <w:rPr>
          <w:rFonts w:ascii="Cambria Math" w:eastAsia="Arial MT" w:hAnsi="Cambria Math" w:cs="Times New Roman"/>
          <w:sz w:val="24"/>
          <w:szCs w:val="24"/>
          <w:lang w:val="en-US"/>
        </w:rPr>
        <w:t>takiej,</w:t>
      </w:r>
      <w:r w:rsidRPr="00AC7062">
        <w:rPr>
          <w:rFonts w:ascii="Cambria Math" w:eastAsia="Arial MT" w:hAnsi="Cambria Math" w:cs="Times New Roman"/>
          <w:spacing w:val="17"/>
          <w:sz w:val="24"/>
          <w:szCs w:val="24"/>
          <w:lang w:val="en-US"/>
        </w:rPr>
        <w:t xml:space="preserve"> </w:t>
      </w:r>
      <w:r w:rsidRPr="00AC7062">
        <w:rPr>
          <w:rFonts w:ascii="Cambria Math" w:eastAsia="Arial MT" w:hAnsi="Cambria Math" w:cs="Times New Roman"/>
          <w:sz w:val="24"/>
          <w:szCs w:val="24"/>
          <w:lang w:val="en-US"/>
        </w:rPr>
        <w:t>która</w:t>
      </w:r>
      <w:r w:rsidRPr="00AC7062">
        <w:rPr>
          <w:rFonts w:ascii="Cambria Math" w:eastAsia="Arial MT" w:hAnsi="Cambria Math" w:cs="Times New Roman"/>
          <w:spacing w:val="18"/>
          <w:sz w:val="24"/>
          <w:szCs w:val="24"/>
          <w:lang w:val="en-US"/>
        </w:rPr>
        <w:t xml:space="preserve"> </w:t>
      </w:r>
      <w:r w:rsidRPr="00AC7062">
        <w:rPr>
          <w:rFonts w:ascii="Cambria Math" w:eastAsia="Arial MT" w:hAnsi="Cambria Math" w:cs="Times New Roman"/>
          <w:sz w:val="24"/>
          <w:szCs w:val="24"/>
          <w:lang w:val="en-US"/>
        </w:rPr>
        <w:t>nie</w:t>
      </w:r>
      <w:r w:rsidRPr="00AC7062">
        <w:rPr>
          <w:rFonts w:ascii="Cambria Math" w:eastAsia="Arial MT" w:hAnsi="Cambria Math" w:cs="Times New Roman"/>
          <w:spacing w:val="16"/>
          <w:sz w:val="24"/>
          <w:szCs w:val="24"/>
          <w:lang w:val="en-US"/>
        </w:rPr>
        <w:t xml:space="preserve"> </w:t>
      </w:r>
      <w:r w:rsidRPr="00AC7062">
        <w:rPr>
          <w:rFonts w:ascii="Cambria Math" w:eastAsia="Arial MT" w:hAnsi="Cambria Math" w:cs="Times New Roman"/>
          <w:spacing w:val="-2"/>
          <w:sz w:val="24"/>
          <w:szCs w:val="24"/>
          <w:lang w:val="en-US"/>
        </w:rPr>
        <w:t xml:space="preserve">powoduje </w:t>
      </w:r>
      <w:r w:rsidRPr="00AC7062">
        <w:rPr>
          <w:rFonts w:ascii="Cambria Math" w:eastAsia="Arial MT" w:hAnsi="Cambria Math" w:cs="Times New Roman"/>
          <w:sz w:val="24"/>
          <w:szCs w:val="24"/>
          <w:lang w:val="en-US"/>
        </w:rPr>
        <w:t>likwidacji</w:t>
      </w:r>
      <w:r w:rsidRPr="00AC7062">
        <w:rPr>
          <w:rFonts w:ascii="Cambria Math" w:eastAsia="Arial MT" w:hAnsi="Cambria Math" w:cs="Times New Roman"/>
          <w:spacing w:val="-11"/>
          <w:sz w:val="24"/>
          <w:szCs w:val="24"/>
          <w:lang w:val="en-US"/>
        </w:rPr>
        <w:t xml:space="preserve"> </w:t>
      </w:r>
      <w:r w:rsidRPr="00AC7062">
        <w:rPr>
          <w:rFonts w:ascii="Cambria Math" w:eastAsia="Arial MT" w:hAnsi="Cambria Math" w:cs="Times New Roman"/>
          <w:spacing w:val="-2"/>
          <w:sz w:val="24"/>
          <w:szCs w:val="24"/>
          <w:lang w:val="en-US"/>
        </w:rPr>
        <w:t>Wykonawcy,</w:t>
      </w:r>
    </w:p>
    <w:p w14:paraId="6A272EAC" w14:textId="77777777" w:rsidR="00AC7062" w:rsidRPr="00AC7062" w:rsidRDefault="00AC7062">
      <w:pPr>
        <w:numPr>
          <w:ilvl w:val="1"/>
          <w:numId w:val="40"/>
        </w:numPr>
        <w:tabs>
          <w:tab w:val="left" w:pos="1186"/>
        </w:tabs>
        <w:spacing w:before="1"/>
        <w:ind w:left="567" w:right="570" w:hanging="567"/>
        <w:jc w:val="both"/>
        <w:rPr>
          <w:rFonts w:ascii="Cambria Math" w:eastAsia="Arial MT" w:hAnsi="Cambria Math" w:cs="Times New Roman"/>
          <w:sz w:val="24"/>
          <w:szCs w:val="24"/>
          <w:lang w:val="en-US"/>
        </w:rPr>
      </w:pPr>
      <w:r w:rsidRPr="00AC7062">
        <w:rPr>
          <w:rFonts w:ascii="Cambria Math" w:eastAsia="Arial MT" w:hAnsi="Cambria Math" w:cs="Times New Roman"/>
          <w:spacing w:val="-6"/>
          <w:sz w:val="24"/>
          <w:szCs w:val="24"/>
          <w:lang w:val="en-US"/>
        </w:rPr>
        <w:t>wystąpią</w:t>
      </w:r>
      <w:r w:rsidRPr="00AC7062">
        <w:rPr>
          <w:rFonts w:ascii="Cambria Math" w:eastAsia="Arial MT" w:hAnsi="Cambria Math" w:cs="Times New Roman"/>
          <w:spacing w:val="20"/>
          <w:sz w:val="24"/>
          <w:szCs w:val="24"/>
          <w:lang w:val="en-US"/>
        </w:rPr>
        <w:t xml:space="preserve"> </w:t>
      </w:r>
      <w:r w:rsidRPr="00AC7062">
        <w:rPr>
          <w:rFonts w:ascii="Cambria Math" w:eastAsia="Arial MT" w:hAnsi="Cambria Math" w:cs="Times New Roman"/>
          <w:spacing w:val="-6"/>
          <w:sz w:val="24"/>
          <w:szCs w:val="24"/>
          <w:lang w:val="en-US"/>
        </w:rPr>
        <w:t>nieprzewidziane</w:t>
      </w:r>
      <w:r w:rsidRPr="00AC7062">
        <w:rPr>
          <w:rFonts w:ascii="Cambria Math" w:eastAsia="Arial MT" w:hAnsi="Cambria Math" w:cs="Times New Roman"/>
          <w:spacing w:val="25"/>
          <w:sz w:val="24"/>
          <w:szCs w:val="24"/>
          <w:lang w:val="en-US"/>
        </w:rPr>
        <w:t xml:space="preserve"> </w:t>
      </w:r>
      <w:r w:rsidRPr="00AC7062">
        <w:rPr>
          <w:rFonts w:ascii="Cambria Math" w:eastAsia="Arial MT" w:hAnsi="Cambria Math" w:cs="Times New Roman"/>
          <w:spacing w:val="-6"/>
          <w:sz w:val="24"/>
          <w:szCs w:val="24"/>
          <w:lang w:val="en-US"/>
        </w:rPr>
        <w:t>okoliczności</w:t>
      </w:r>
      <w:r w:rsidRPr="00AC7062">
        <w:rPr>
          <w:rFonts w:ascii="Cambria Math" w:eastAsia="Arial MT" w:hAnsi="Cambria Math" w:cs="Times New Roman"/>
          <w:spacing w:val="24"/>
          <w:sz w:val="24"/>
          <w:szCs w:val="24"/>
          <w:lang w:val="en-US"/>
        </w:rPr>
        <w:t xml:space="preserve"> </w:t>
      </w:r>
      <w:r w:rsidRPr="00AC7062">
        <w:rPr>
          <w:rFonts w:ascii="Cambria Math" w:eastAsia="Arial MT" w:hAnsi="Cambria Math" w:cs="Times New Roman"/>
          <w:spacing w:val="-6"/>
          <w:sz w:val="24"/>
          <w:szCs w:val="24"/>
          <w:lang w:val="en-US"/>
        </w:rPr>
        <w:t>mające</w:t>
      </w:r>
      <w:r w:rsidRPr="00AC7062">
        <w:rPr>
          <w:rFonts w:ascii="Cambria Math" w:eastAsia="Arial MT" w:hAnsi="Cambria Math" w:cs="Times New Roman"/>
          <w:spacing w:val="21"/>
          <w:sz w:val="24"/>
          <w:szCs w:val="24"/>
          <w:lang w:val="en-US"/>
        </w:rPr>
        <w:t xml:space="preserve"> </w:t>
      </w:r>
      <w:r w:rsidRPr="00AC7062">
        <w:rPr>
          <w:rFonts w:ascii="Cambria Math" w:eastAsia="Arial MT" w:hAnsi="Cambria Math" w:cs="Times New Roman"/>
          <w:spacing w:val="-6"/>
          <w:sz w:val="24"/>
          <w:szCs w:val="24"/>
          <w:lang w:val="en-US"/>
        </w:rPr>
        <w:t>wpływ</w:t>
      </w:r>
      <w:r w:rsidRPr="00AC7062">
        <w:rPr>
          <w:rFonts w:ascii="Cambria Math" w:eastAsia="Arial MT" w:hAnsi="Cambria Math" w:cs="Times New Roman"/>
          <w:spacing w:val="23"/>
          <w:sz w:val="24"/>
          <w:szCs w:val="24"/>
          <w:lang w:val="en-US"/>
        </w:rPr>
        <w:t xml:space="preserve"> </w:t>
      </w:r>
      <w:r w:rsidRPr="00AC7062">
        <w:rPr>
          <w:rFonts w:ascii="Cambria Math" w:eastAsia="Arial MT" w:hAnsi="Cambria Math" w:cs="Times New Roman"/>
          <w:spacing w:val="-6"/>
          <w:sz w:val="24"/>
          <w:szCs w:val="24"/>
          <w:lang w:val="en-US"/>
        </w:rPr>
        <w:t>na</w:t>
      </w:r>
      <w:r w:rsidRPr="00AC7062">
        <w:rPr>
          <w:rFonts w:ascii="Cambria Math" w:eastAsia="Arial MT" w:hAnsi="Cambria Math" w:cs="Times New Roman"/>
          <w:spacing w:val="23"/>
          <w:sz w:val="24"/>
          <w:szCs w:val="24"/>
          <w:lang w:val="en-US"/>
        </w:rPr>
        <w:t xml:space="preserve"> </w:t>
      </w:r>
      <w:r w:rsidRPr="00AC7062">
        <w:rPr>
          <w:rFonts w:ascii="Cambria Math" w:eastAsia="Arial MT" w:hAnsi="Cambria Math" w:cs="Times New Roman"/>
          <w:spacing w:val="-6"/>
          <w:sz w:val="24"/>
          <w:szCs w:val="24"/>
          <w:lang w:val="en-US"/>
        </w:rPr>
        <w:t>prawidłową</w:t>
      </w:r>
      <w:r w:rsidRPr="00AC7062">
        <w:rPr>
          <w:rFonts w:ascii="Cambria Math" w:eastAsia="Arial MT" w:hAnsi="Cambria Math" w:cs="Times New Roman"/>
          <w:spacing w:val="22"/>
          <w:sz w:val="24"/>
          <w:szCs w:val="24"/>
          <w:lang w:val="en-US"/>
        </w:rPr>
        <w:t xml:space="preserve"> </w:t>
      </w:r>
      <w:r w:rsidRPr="00AC7062">
        <w:rPr>
          <w:rFonts w:ascii="Cambria Math" w:eastAsia="Arial MT" w:hAnsi="Cambria Math" w:cs="Times New Roman"/>
          <w:spacing w:val="-6"/>
          <w:sz w:val="24"/>
          <w:szCs w:val="24"/>
          <w:lang w:val="en-US"/>
        </w:rPr>
        <w:t>realizację</w:t>
      </w:r>
      <w:r w:rsidRPr="00AC7062">
        <w:rPr>
          <w:rFonts w:ascii="Cambria Math" w:eastAsia="Arial MT" w:hAnsi="Cambria Math" w:cs="Times New Roman"/>
          <w:spacing w:val="22"/>
          <w:sz w:val="24"/>
          <w:szCs w:val="24"/>
          <w:lang w:val="en-US"/>
        </w:rPr>
        <w:t xml:space="preserve"> </w:t>
      </w:r>
      <w:r w:rsidRPr="00AC7062">
        <w:rPr>
          <w:rFonts w:ascii="Cambria Math" w:eastAsia="Arial MT" w:hAnsi="Cambria Math" w:cs="Times New Roman"/>
          <w:spacing w:val="-6"/>
          <w:sz w:val="24"/>
          <w:szCs w:val="24"/>
          <w:lang w:val="en-US"/>
        </w:rPr>
        <w:t>Umowy</w:t>
      </w:r>
      <w:r w:rsidRPr="00AC7062">
        <w:rPr>
          <w:rFonts w:ascii="Cambria Math" w:eastAsia="Arial MT" w:hAnsi="Cambria Math" w:cs="Times New Roman"/>
          <w:spacing w:val="-8"/>
          <w:sz w:val="24"/>
          <w:szCs w:val="24"/>
          <w:lang w:val="en-US"/>
        </w:rPr>
        <w:t xml:space="preserve"> </w:t>
      </w:r>
      <w:r w:rsidRPr="00AC7062">
        <w:rPr>
          <w:rFonts w:ascii="Cambria Math" w:eastAsia="Arial MT" w:hAnsi="Cambria Math" w:cs="Times New Roman"/>
          <w:spacing w:val="-10"/>
          <w:sz w:val="24"/>
          <w:szCs w:val="24"/>
          <w:lang w:val="en-US"/>
        </w:rPr>
        <w:t xml:space="preserve">w </w:t>
      </w:r>
      <w:r w:rsidRPr="00AC7062">
        <w:rPr>
          <w:rFonts w:ascii="Cambria Math" w:eastAsia="Arial MT" w:hAnsi="Cambria Math" w:cs="Times New Roman"/>
          <w:spacing w:val="-4"/>
          <w:sz w:val="24"/>
          <w:szCs w:val="24"/>
          <w:lang w:val="en-US"/>
        </w:rPr>
        <w:t>pierwotnym</w:t>
      </w:r>
      <w:r w:rsidRPr="00AC7062">
        <w:rPr>
          <w:rFonts w:ascii="Cambria Math" w:eastAsia="Arial MT" w:hAnsi="Cambria Math" w:cs="Times New Roman"/>
          <w:spacing w:val="-8"/>
          <w:sz w:val="24"/>
          <w:szCs w:val="24"/>
          <w:lang w:val="en-US"/>
        </w:rPr>
        <w:t xml:space="preserve"> </w:t>
      </w:r>
      <w:r w:rsidRPr="00AC7062">
        <w:rPr>
          <w:rFonts w:ascii="Cambria Math" w:eastAsia="Arial MT" w:hAnsi="Cambria Math" w:cs="Times New Roman"/>
          <w:spacing w:val="-4"/>
          <w:sz w:val="24"/>
          <w:szCs w:val="24"/>
          <w:lang w:val="en-US"/>
        </w:rPr>
        <w:t>terminie,</w:t>
      </w:r>
      <w:r w:rsidRPr="00AC7062">
        <w:rPr>
          <w:rFonts w:ascii="Cambria Math" w:eastAsia="Arial MT" w:hAnsi="Cambria Math" w:cs="Times New Roman"/>
          <w:spacing w:val="-8"/>
          <w:sz w:val="24"/>
          <w:szCs w:val="24"/>
          <w:lang w:val="en-US"/>
        </w:rPr>
        <w:t xml:space="preserve"> </w:t>
      </w:r>
      <w:r w:rsidRPr="00AC7062">
        <w:rPr>
          <w:rFonts w:ascii="Cambria Math" w:eastAsia="Arial MT" w:hAnsi="Cambria Math" w:cs="Times New Roman"/>
          <w:spacing w:val="-4"/>
          <w:sz w:val="24"/>
          <w:szCs w:val="24"/>
          <w:lang w:val="en-US"/>
        </w:rPr>
        <w:t>z</w:t>
      </w:r>
      <w:r w:rsidRPr="00AC7062">
        <w:rPr>
          <w:rFonts w:ascii="Cambria Math" w:eastAsia="Arial MT" w:hAnsi="Cambria Math" w:cs="Times New Roman"/>
          <w:spacing w:val="-7"/>
          <w:sz w:val="24"/>
          <w:szCs w:val="24"/>
          <w:lang w:val="en-US"/>
        </w:rPr>
        <w:t xml:space="preserve"> </w:t>
      </w:r>
      <w:r w:rsidRPr="00AC7062">
        <w:rPr>
          <w:rFonts w:ascii="Cambria Math" w:eastAsia="Arial MT" w:hAnsi="Cambria Math" w:cs="Times New Roman"/>
          <w:spacing w:val="-4"/>
          <w:sz w:val="24"/>
          <w:szCs w:val="24"/>
          <w:lang w:val="en-US"/>
        </w:rPr>
        <w:t>przyczyn</w:t>
      </w:r>
      <w:r w:rsidRPr="00AC7062">
        <w:rPr>
          <w:rFonts w:ascii="Cambria Math" w:eastAsia="Arial MT" w:hAnsi="Cambria Math" w:cs="Times New Roman"/>
          <w:spacing w:val="-8"/>
          <w:sz w:val="24"/>
          <w:szCs w:val="24"/>
          <w:lang w:val="en-US"/>
        </w:rPr>
        <w:t xml:space="preserve"> </w:t>
      </w:r>
      <w:r w:rsidRPr="00AC7062">
        <w:rPr>
          <w:rFonts w:ascii="Cambria Math" w:eastAsia="Arial MT" w:hAnsi="Cambria Math" w:cs="Times New Roman"/>
          <w:spacing w:val="-4"/>
          <w:sz w:val="24"/>
          <w:szCs w:val="24"/>
          <w:lang w:val="en-US"/>
        </w:rPr>
        <w:t>nieleżących</w:t>
      </w:r>
      <w:r w:rsidRPr="00AC7062">
        <w:rPr>
          <w:rFonts w:ascii="Cambria Math" w:eastAsia="Arial MT" w:hAnsi="Cambria Math" w:cs="Times New Roman"/>
          <w:spacing w:val="-8"/>
          <w:sz w:val="24"/>
          <w:szCs w:val="24"/>
          <w:lang w:val="en-US"/>
        </w:rPr>
        <w:t xml:space="preserve"> </w:t>
      </w:r>
      <w:r w:rsidRPr="00AC7062">
        <w:rPr>
          <w:rFonts w:ascii="Cambria Math" w:eastAsia="Arial MT" w:hAnsi="Cambria Math" w:cs="Times New Roman"/>
          <w:spacing w:val="-4"/>
          <w:sz w:val="24"/>
          <w:szCs w:val="24"/>
          <w:lang w:val="en-US"/>
        </w:rPr>
        <w:t>po</w:t>
      </w:r>
      <w:r w:rsidRPr="00AC7062">
        <w:rPr>
          <w:rFonts w:ascii="Cambria Math" w:eastAsia="Arial MT" w:hAnsi="Cambria Math" w:cs="Times New Roman"/>
          <w:spacing w:val="-8"/>
          <w:sz w:val="24"/>
          <w:szCs w:val="24"/>
          <w:lang w:val="en-US"/>
        </w:rPr>
        <w:t xml:space="preserve"> </w:t>
      </w:r>
      <w:r w:rsidRPr="00AC7062">
        <w:rPr>
          <w:rFonts w:ascii="Cambria Math" w:eastAsia="Arial MT" w:hAnsi="Cambria Math" w:cs="Times New Roman"/>
          <w:spacing w:val="-4"/>
          <w:sz w:val="24"/>
          <w:szCs w:val="24"/>
          <w:lang w:val="en-US"/>
        </w:rPr>
        <w:t>stronie</w:t>
      </w:r>
      <w:r w:rsidRPr="00AC7062">
        <w:rPr>
          <w:rFonts w:ascii="Cambria Math" w:eastAsia="Arial MT" w:hAnsi="Cambria Math" w:cs="Times New Roman"/>
          <w:spacing w:val="-6"/>
          <w:sz w:val="24"/>
          <w:szCs w:val="24"/>
          <w:lang w:val="en-US"/>
        </w:rPr>
        <w:t xml:space="preserve"> </w:t>
      </w:r>
      <w:r w:rsidRPr="00AC7062">
        <w:rPr>
          <w:rFonts w:ascii="Cambria Math" w:eastAsia="Arial MT" w:hAnsi="Cambria Math" w:cs="Times New Roman"/>
          <w:spacing w:val="-4"/>
          <w:sz w:val="24"/>
          <w:szCs w:val="24"/>
          <w:lang w:val="en-US"/>
        </w:rPr>
        <w:t>Wykonawcy,</w:t>
      </w:r>
    </w:p>
    <w:p w14:paraId="7C365C64" w14:textId="77777777" w:rsidR="00AC7062" w:rsidRPr="00AC7062" w:rsidRDefault="00AC7062">
      <w:pPr>
        <w:numPr>
          <w:ilvl w:val="1"/>
          <w:numId w:val="40"/>
        </w:numPr>
        <w:tabs>
          <w:tab w:val="left" w:pos="1186"/>
          <w:tab w:val="left" w:pos="1188"/>
        </w:tabs>
        <w:spacing w:before="3"/>
        <w:ind w:left="567" w:right="570" w:hanging="567"/>
        <w:jc w:val="both"/>
        <w:rPr>
          <w:rFonts w:ascii="Cambria Math" w:eastAsia="Arial MT" w:hAnsi="Cambria Math" w:cs="Times New Roman"/>
          <w:sz w:val="24"/>
          <w:szCs w:val="24"/>
          <w:lang w:val="en-US"/>
        </w:rPr>
      </w:pPr>
      <w:r w:rsidRPr="00AC7062">
        <w:rPr>
          <w:rFonts w:ascii="Cambria Math" w:eastAsia="Arial MT" w:hAnsi="Cambria Math" w:cs="Times New Roman"/>
          <w:sz w:val="24"/>
          <w:szCs w:val="24"/>
          <w:lang w:val="en-US"/>
        </w:rPr>
        <w:t xml:space="preserve">konieczność wprowadzenia zmian w zakresie parametrów technicznych lub dostępu do platformy e-learningowej, o której mowa w § 1 ust. 7, wynikająca z aktualizacji </w:t>
      </w:r>
      <w:r w:rsidRPr="00AC7062">
        <w:rPr>
          <w:rFonts w:ascii="Cambria Math" w:eastAsia="Arial MT" w:hAnsi="Cambria Math" w:cs="Times New Roman"/>
          <w:spacing w:val="-4"/>
          <w:sz w:val="24"/>
          <w:szCs w:val="24"/>
          <w:lang w:val="en-US"/>
        </w:rPr>
        <w:t xml:space="preserve">technologicznych, wymogów bezpieczeństwa lub zaleceń instytucji nadzorujących realizację </w:t>
      </w:r>
      <w:r w:rsidRPr="00AC7062">
        <w:rPr>
          <w:rFonts w:ascii="Cambria Math" w:eastAsia="Arial MT" w:hAnsi="Cambria Math" w:cs="Times New Roman"/>
          <w:spacing w:val="-2"/>
          <w:sz w:val="24"/>
          <w:szCs w:val="24"/>
          <w:lang w:val="en-US"/>
        </w:rPr>
        <w:t>Projektu.</w:t>
      </w:r>
    </w:p>
    <w:p w14:paraId="3B51A478" w14:textId="77777777" w:rsidR="00287767" w:rsidRPr="00287767" w:rsidRDefault="00287767" w:rsidP="00287767">
      <w:pPr>
        <w:pStyle w:val="Akapitzlist"/>
        <w:widowControl/>
        <w:numPr>
          <w:ilvl w:val="0"/>
          <w:numId w:val="40"/>
        </w:numPr>
        <w:tabs>
          <w:tab w:val="num" w:pos="567"/>
          <w:tab w:val="left" w:pos="1186"/>
          <w:tab w:val="left" w:pos="1188"/>
        </w:tabs>
        <w:autoSpaceDE/>
        <w:autoSpaceDN/>
        <w:spacing w:before="3"/>
        <w:ind w:left="567" w:right="428"/>
        <w:rPr>
          <w:rFonts w:asciiTheme="majorHAnsi" w:eastAsia="Times New Roman" w:hAnsiTheme="majorHAnsi" w:cs="Arial"/>
          <w:sz w:val="24"/>
          <w:szCs w:val="24"/>
          <w:lang w:eastAsia="pl-PL"/>
        </w:rPr>
      </w:pPr>
      <w:r w:rsidRPr="00287767">
        <w:rPr>
          <w:rFonts w:asciiTheme="majorHAnsi" w:eastAsia="Times New Roman" w:hAnsiTheme="majorHAnsi" w:cs="Arial"/>
          <w:sz w:val="24"/>
          <w:szCs w:val="24"/>
          <w:lang w:eastAsia="pl-PL"/>
        </w:rPr>
        <w:t xml:space="preserve">Zmiana umowy może nastąpić także w przypadkach, o których mowa w art. 455 ust. pkt 2-4 oraz ust. 2 ustawy Prawo zamówień publicznych. </w:t>
      </w:r>
    </w:p>
    <w:p w14:paraId="461F69E2" w14:textId="77777777" w:rsidR="00287767" w:rsidRPr="00287767" w:rsidRDefault="00287767" w:rsidP="00287767">
      <w:pPr>
        <w:pStyle w:val="Akapitzlist"/>
        <w:widowControl/>
        <w:numPr>
          <w:ilvl w:val="0"/>
          <w:numId w:val="40"/>
        </w:numPr>
        <w:autoSpaceDE/>
        <w:autoSpaceDN/>
        <w:ind w:left="567"/>
        <w:rPr>
          <w:rFonts w:asciiTheme="majorHAnsi" w:eastAsia="Times New Roman" w:hAnsiTheme="majorHAnsi" w:cs="Arial"/>
          <w:sz w:val="24"/>
          <w:szCs w:val="24"/>
          <w:lang w:eastAsia="pl-PL"/>
        </w:rPr>
      </w:pPr>
      <w:r w:rsidRPr="00287767">
        <w:rPr>
          <w:rFonts w:asciiTheme="majorHAnsi" w:eastAsia="Times New Roman" w:hAnsiTheme="majorHAnsi" w:cs="Arial"/>
          <w:sz w:val="24"/>
          <w:szCs w:val="24"/>
          <w:lang w:eastAsia="pl-PL"/>
        </w:rPr>
        <w:t xml:space="preserve">Warunkiem dokonania zmian postanowień umowy jest zgoda obu stron wyrażona na </w:t>
      </w:r>
    </w:p>
    <w:p w14:paraId="3E2DD838" w14:textId="77777777" w:rsidR="00287767" w:rsidRDefault="00287767" w:rsidP="00426AE4">
      <w:pPr>
        <w:widowControl/>
        <w:autoSpaceDE/>
        <w:autoSpaceDN/>
        <w:ind w:left="335" w:firstLine="232"/>
        <w:jc w:val="both"/>
        <w:rPr>
          <w:rFonts w:asciiTheme="majorHAnsi" w:eastAsia="Times New Roman" w:hAnsiTheme="majorHAnsi" w:cs="Arial"/>
          <w:sz w:val="24"/>
          <w:szCs w:val="24"/>
          <w:lang w:eastAsia="pl-PL"/>
        </w:rPr>
      </w:pPr>
      <w:r w:rsidRPr="00287767">
        <w:rPr>
          <w:rFonts w:asciiTheme="majorHAnsi" w:eastAsia="Times New Roman" w:hAnsiTheme="majorHAnsi" w:cs="Arial"/>
          <w:sz w:val="24"/>
          <w:szCs w:val="24"/>
          <w:lang w:eastAsia="pl-PL"/>
        </w:rPr>
        <w:t xml:space="preserve">piśmie pod rygorem nieważności takiej zmiany w formie aneksu do umowy. </w:t>
      </w:r>
    </w:p>
    <w:p w14:paraId="50BA56F2" w14:textId="25B0223C" w:rsidR="00FC494B" w:rsidRPr="00FC494B" w:rsidRDefault="00FC494B" w:rsidP="00FC494B">
      <w:pPr>
        <w:pStyle w:val="Akapitzlist"/>
        <w:widowControl/>
        <w:numPr>
          <w:ilvl w:val="0"/>
          <w:numId w:val="40"/>
        </w:numPr>
        <w:autoSpaceDE/>
        <w:autoSpaceDN/>
        <w:ind w:left="567" w:right="428"/>
        <w:rPr>
          <w:rFonts w:asciiTheme="majorHAnsi" w:eastAsia="Times New Roman" w:hAnsiTheme="majorHAnsi" w:cs="Arial"/>
          <w:sz w:val="24"/>
          <w:szCs w:val="24"/>
          <w:lang w:eastAsia="pl-PL"/>
        </w:rPr>
      </w:pPr>
      <w:r w:rsidRPr="00FC494B">
        <w:rPr>
          <w:rFonts w:asciiTheme="majorHAnsi" w:eastAsia="Times New Roman" w:hAnsiTheme="majorHAnsi" w:cs="Arial"/>
          <w:sz w:val="24"/>
          <w:szCs w:val="24"/>
          <w:lang w:eastAsia="pl-PL"/>
        </w:rPr>
        <w:t>Zamawiającemu przysługuje prawo odstąpienia od umowy w sytuacji naruszenia warunków umowy przez Wykonawcę, w szczególności jej terminu oraz jakości wykonywanych usług podczas realizacji umowy.</w:t>
      </w:r>
      <w:r w:rsidRPr="00FC494B">
        <w:t xml:space="preserve"> </w:t>
      </w:r>
      <w:r w:rsidRPr="00FC494B">
        <w:rPr>
          <w:rFonts w:asciiTheme="majorHAnsi" w:eastAsia="Times New Roman" w:hAnsiTheme="majorHAnsi" w:cs="Arial"/>
          <w:sz w:val="24"/>
          <w:szCs w:val="24"/>
          <w:lang w:eastAsia="pl-PL"/>
        </w:rPr>
        <w:t xml:space="preserve">Odstąpienie od umowy nastąpi w formie pisemnej pod rygorem nieważności, po uprzednim pisemnym wezwaniu Wykonawcy do należytego wykonania umowy i wyznaczeniu dodatkowego, odpowiedniego terminu wykonania czynności objętych umową. </w:t>
      </w:r>
    </w:p>
    <w:p w14:paraId="4C835559" w14:textId="2DEC3E34" w:rsidR="00AC7062" w:rsidRPr="00AC7062" w:rsidRDefault="00AC7062">
      <w:pPr>
        <w:numPr>
          <w:ilvl w:val="0"/>
          <w:numId w:val="40"/>
        </w:numPr>
        <w:tabs>
          <w:tab w:val="left" w:pos="900"/>
          <w:tab w:val="left" w:pos="902"/>
        </w:tabs>
        <w:spacing w:before="82"/>
        <w:ind w:left="567" w:right="428"/>
        <w:jc w:val="both"/>
        <w:rPr>
          <w:rFonts w:ascii="Cambria Math" w:eastAsia="Arial MT" w:hAnsi="Cambria Math" w:cs="Times New Roman"/>
          <w:sz w:val="24"/>
          <w:szCs w:val="24"/>
          <w:lang w:val="en-US"/>
        </w:rPr>
      </w:pPr>
      <w:r w:rsidRPr="00AC7062">
        <w:rPr>
          <w:rFonts w:ascii="Cambria Math" w:eastAsia="Arial MT" w:hAnsi="Cambria Math" w:cs="Times New Roman"/>
          <w:sz w:val="24"/>
          <w:szCs w:val="24"/>
          <w:lang w:val="en-US"/>
        </w:rPr>
        <w:t>Wykonawca zobowiązany jest do przechowywania pełnej dokumentacji dotyczącej przedmiotu umowy przez</w:t>
      </w:r>
      <w:r w:rsidRPr="00AC7062">
        <w:rPr>
          <w:rFonts w:ascii="Cambria Math" w:eastAsia="Arial MT" w:hAnsi="Cambria Math" w:cs="Times New Roman"/>
          <w:spacing w:val="35"/>
          <w:sz w:val="24"/>
          <w:szCs w:val="24"/>
          <w:lang w:val="en-US"/>
        </w:rPr>
        <w:t xml:space="preserve"> </w:t>
      </w:r>
      <w:r w:rsidRPr="00AC7062">
        <w:rPr>
          <w:rFonts w:ascii="Cambria Math" w:eastAsia="Arial MT" w:hAnsi="Cambria Math" w:cs="Times New Roman"/>
          <w:sz w:val="24"/>
          <w:szCs w:val="24"/>
          <w:lang w:val="en-US"/>
        </w:rPr>
        <w:t>okres</w:t>
      </w:r>
      <w:r w:rsidRPr="00AC7062">
        <w:rPr>
          <w:rFonts w:ascii="Cambria Math" w:eastAsia="Arial MT" w:hAnsi="Cambria Math" w:cs="Times New Roman"/>
          <w:spacing w:val="38"/>
          <w:sz w:val="24"/>
          <w:szCs w:val="24"/>
          <w:lang w:val="en-US"/>
        </w:rPr>
        <w:t xml:space="preserve"> </w:t>
      </w:r>
      <w:r w:rsidRPr="00AC7062">
        <w:rPr>
          <w:rFonts w:ascii="Cambria Math" w:eastAsia="Arial MT" w:hAnsi="Cambria Math" w:cs="Times New Roman"/>
          <w:sz w:val="24"/>
          <w:szCs w:val="24"/>
          <w:lang w:val="en-US"/>
        </w:rPr>
        <w:t>5</w:t>
      </w:r>
      <w:r w:rsidRPr="00AC7062">
        <w:rPr>
          <w:rFonts w:ascii="Cambria Math" w:eastAsia="Arial MT" w:hAnsi="Cambria Math" w:cs="Times New Roman"/>
          <w:spacing w:val="34"/>
          <w:sz w:val="24"/>
          <w:szCs w:val="24"/>
          <w:lang w:val="en-US"/>
        </w:rPr>
        <w:t xml:space="preserve"> </w:t>
      </w:r>
      <w:r w:rsidRPr="00AC7062">
        <w:rPr>
          <w:rFonts w:ascii="Cambria Math" w:eastAsia="Arial MT" w:hAnsi="Cambria Math" w:cs="Times New Roman"/>
          <w:sz w:val="24"/>
          <w:szCs w:val="24"/>
          <w:lang w:val="en-US"/>
        </w:rPr>
        <w:t>lat</w:t>
      </w:r>
      <w:r w:rsidRPr="00AC7062">
        <w:rPr>
          <w:rFonts w:ascii="Cambria Math" w:eastAsia="Arial MT" w:hAnsi="Cambria Math" w:cs="Times New Roman"/>
          <w:spacing w:val="34"/>
          <w:sz w:val="24"/>
          <w:szCs w:val="24"/>
          <w:lang w:val="en-US"/>
        </w:rPr>
        <w:t xml:space="preserve"> </w:t>
      </w:r>
      <w:r w:rsidRPr="00AC7062">
        <w:rPr>
          <w:rFonts w:ascii="Cambria Math" w:eastAsia="Arial MT" w:hAnsi="Cambria Math" w:cs="Times New Roman"/>
          <w:sz w:val="24"/>
          <w:szCs w:val="24"/>
          <w:lang w:val="en-US"/>
        </w:rPr>
        <w:t>od</w:t>
      </w:r>
      <w:r w:rsidRPr="00AC7062">
        <w:rPr>
          <w:rFonts w:ascii="Cambria Math" w:eastAsia="Arial MT" w:hAnsi="Cambria Math" w:cs="Times New Roman"/>
          <w:spacing w:val="34"/>
          <w:sz w:val="24"/>
          <w:szCs w:val="24"/>
          <w:lang w:val="en-US"/>
        </w:rPr>
        <w:t xml:space="preserve"> </w:t>
      </w:r>
      <w:r w:rsidRPr="00AC7062">
        <w:rPr>
          <w:rFonts w:ascii="Cambria Math" w:eastAsia="Arial MT" w:hAnsi="Cambria Math" w:cs="Times New Roman"/>
          <w:sz w:val="24"/>
          <w:szCs w:val="24"/>
          <w:lang w:val="en-US"/>
        </w:rPr>
        <w:t xml:space="preserve">dnia </w:t>
      </w:r>
      <w:r w:rsidRPr="00AC7062">
        <w:rPr>
          <w:rFonts w:ascii="Cambria Math" w:eastAsia="Arial MT" w:hAnsi="Cambria Math" w:cs="Times New Roman"/>
          <w:spacing w:val="-2"/>
          <w:sz w:val="24"/>
          <w:szCs w:val="24"/>
          <w:lang w:val="en-US"/>
        </w:rPr>
        <w:t>zakończenia</w:t>
      </w:r>
      <w:r w:rsidRPr="00AC7062">
        <w:rPr>
          <w:rFonts w:ascii="Cambria Math" w:eastAsia="Arial MT" w:hAnsi="Cambria Math" w:cs="Times New Roman"/>
          <w:spacing w:val="-6"/>
          <w:sz w:val="24"/>
          <w:szCs w:val="24"/>
          <w:lang w:val="en-US"/>
        </w:rPr>
        <w:t xml:space="preserve"> </w:t>
      </w:r>
      <w:r w:rsidRPr="00AC7062">
        <w:rPr>
          <w:rFonts w:ascii="Cambria Math" w:eastAsia="Arial MT" w:hAnsi="Cambria Math" w:cs="Times New Roman"/>
          <w:spacing w:val="-2"/>
          <w:sz w:val="24"/>
          <w:szCs w:val="24"/>
          <w:lang w:val="en-US"/>
        </w:rPr>
        <w:t>realizacji</w:t>
      </w:r>
      <w:r w:rsidRPr="00AC7062">
        <w:rPr>
          <w:rFonts w:ascii="Cambria Math" w:eastAsia="Arial MT" w:hAnsi="Cambria Math" w:cs="Times New Roman"/>
          <w:spacing w:val="-7"/>
          <w:sz w:val="24"/>
          <w:szCs w:val="24"/>
          <w:lang w:val="en-US"/>
        </w:rPr>
        <w:t xml:space="preserve"> </w:t>
      </w:r>
      <w:r w:rsidRPr="00AC7062">
        <w:rPr>
          <w:rFonts w:ascii="Cambria Math" w:eastAsia="Arial MT" w:hAnsi="Cambria Math" w:cs="Times New Roman"/>
          <w:spacing w:val="-2"/>
          <w:sz w:val="24"/>
          <w:szCs w:val="24"/>
          <w:lang w:val="en-US"/>
        </w:rPr>
        <w:t>przedmiotu</w:t>
      </w:r>
      <w:r w:rsidRPr="00AC7062">
        <w:rPr>
          <w:rFonts w:ascii="Cambria Math" w:eastAsia="Arial MT" w:hAnsi="Cambria Math" w:cs="Times New Roman"/>
          <w:spacing w:val="-6"/>
          <w:sz w:val="24"/>
          <w:szCs w:val="24"/>
          <w:lang w:val="en-US"/>
        </w:rPr>
        <w:t xml:space="preserve"> </w:t>
      </w:r>
      <w:r w:rsidRPr="00AC7062">
        <w:rPr>
          <w:rFonts w:ascii="Cambria Math" w:eastAsia="Arial MT" w:hAnsi="Cambria Math" w:cs="Times New Roman"/>
          <w:spacing w:val="-2"/>
          <w:sz w:val="24"/>
          <w:szCs w:val="24"/>
          <w:lang w:val="en-US"/>
        </w:rPr>
        <w:t>Umowy,</w:t>
      </w:r>
      <w:r w:rsidRPr="00AC7062">
        <w:rPr>
          <w:rFonts w:ascii="Cambria Math" w:eastAsia="Arial MT" w:hAnsi="Cambria Math" w:cs="Times New Roman"/>
          <w:spacing w:val="-4"/>
          <w:sz w:val="24"/>
          <w:szCs w:val="24"/>
          <w:lang w:val="en-US"/>
        </w:rPr>
        <w:t xml:space="preserve"> </w:t>
      </w:r>
      <w:r w:rsidRPr="00AC7062">
        <w:rPr>
          <w:rFonts w:ascii="Cambria Math" w:eastAsia="Arial MT" w:hAnsi="Cambria Math" w:cs="Times New Roman"/>
          <w:spacing w:val="-2"/>
          <w:sz w:val="24"/>
          <w:szCs w:val="24"/>
          <w:lang w:val="en-US"/>
        </w:rPr>
        <w:t>w</w:t>
      </w:r>
      <w:r w:rsidRPr="00AC7062">
        <w:rPr>
          <w:rFonts w:ascii="Cambria Math" w:eastAsia="Arial MT" w:hAnsi="Cambria Math" w:cs="Times New Roman"/>
          <w:spacing w:val="-5"/>
          <w:sz w:val="24"/>
          <w:szCs w:val="24"/>
          <w:lang w:val="en-US"/>
        </w:rPr>
        <w:t xml:space="preserve"> </w:t>
      </w:r>
      <w:r w:rsidRPr="00AC7062">
        <w:rPr>
          <w:rFonts w:ascii="Cambria Math" w:eastAsia="Arial MT" w:hAnsi="Cambria Math" w:cs="Times New Roman"/>
          <w:spacing w:val="-2"/>
          <w:sz w:val="24"/>
          <w:szCs w:val="24"/>
          <w:lang w:val="en-US"/>
        </w:rPr>
        <w:t>formie</w:t>
      </w:r>
      <w:r w:rsidRPr="00AC7062">
        <w:rPr>
          <w:rFonts w:ascii="Cambria Math" w:eastAsia="Arial MT" w:hAnsi="Cambria Math" w:cs="Times New Roman"/>
          <w:spacing w:val="-4"/>
          <w:sz w:val="24"/>
          <w:szCs w:val="24"/>
          <w:lang w:val="en-US"/>
        </w:rPr>
        <w:t xml:space="preserve"> </w:t>
      </w:r>
      <w:r w:rsidRPr="00AC7062">
        <w:rPr>
          <w:rFonts w:ascii="Cambria Math" w:eastAsia="Arial MT" w:hAnsi="Cambria Math" w:cs="Times New Roman"/>
          <w:spacing w:val="-2"/>
          <w:sz w:val="24"/>
          <w:szCs w:val="24"/>
          <w:lang w:val="en-US"/>
        </w:rPr>
        <w:t>papierowej</w:t>
      </w:r>
      <w:r w:rsidRPr="00AC7062">
        <w:rPr>
          <w:rFonts w:ascii="Cambria Math" w:eastAsia="Arial MT" w:hAnsi="Cambria Math" w:cs="Times New Roman"/>
          <w:spacing w:val="-5"/>
          <w:sz w:val="24"/>
          <w:szCs w:val="24"/>
          <w:lang w:val="en-US"/>
        </w:rPr>
        <w:t xml:space="preserve"> </w:t>
      </w:r>
      <w:r w:rsidRPr="00AC7062">
        <w:rPr>
          <w:rFonts w:ascii="Cambria Math" w:eastAsia="Arial MT" w:hAnsi="Cambria Math" w:cs="Times New Roman"/>
          <w:spacing w:val="-2"/>
          <w:sz w:val="24"/>
          <w:szCs w:val="24"/>
          <w:lang w:val="en-US"/>
        </w:rPr>
        <w:t>i</w:t>
      </w:r>
      <w:r w:rsidRPr="00AC7062">
        <w:rPr>
          <w:rFonts w:ascii="Cambria Math" w:eastAsia="Arial MT" w:hAnsi="Cambria Math" w:cs="Times New Roman"/>
          <w:sz w:val="24"/>
          <w:szCs w:val="24"/>
          <w:lang w:val="en-US"/>
        </w:rPr>
        <w:t xml:space="preserve"> </w:t>
      </w:r>
      <w:r w:rsidRPr="00AC7062">
        <w:rPr>
          <w:rFonts w:ascii="Cambria Math" w:eastAsia="Arial MT" w:hAnsi="Cambria Math" w:cs="Times New Roman"/>
          <w:spacing w:val="-2"/>
          <w:sz w:val="24"/>
          <w:szCs w:val="24"/>
          <w:lang w:val="en-US"/>
        </w:rPr>
        <w:t>elektronicznej.</w:t>
      </w:r>
    </w:p>
    <w:p w14:paraId="656E1C42" w14:textId="77777777" w:rsidR="00AC7062" w:rsidRPr="00AC7062" w:rsidRDefault="00AC7062">
      <w:pPr>
        <w:numPr>
          <w:ilvl w:val="0"/>
          <w:numId w:val="40"/>
        </w:numPr>
        <w:tabs>
          <w:tab w:val="left" w:pos="902"/>
        </w:tabs>
        <w:spacing w:before="1"/>
        <w:ind w:left="567" w:right="428"/>
        <w:jc w:val="both"/>
        <w:rPr>
          <w:rFonts w:ascii="Cambria Math" w:eastAsia="Arial MT" w:hAnsi="Cambria Math" w:cs="Times New Roman"/>
          <w:sz w:val="24"/>
          <w:szCs w:val="24"/>
          <w:lang w:val="en-US"/>
        </w:rPr>
      </w:pPr>
      <w:bookmarkStart w:id="1" w:name="_Hlk216945725"/>
      <w:r w:rsidRPr="00AC7062">
        <w:rPr>
          <w:rFonts w:ascii="Cambria Math" w:eastAsia="Arial MT" w:hAnsi="Cambria Math" w:cs="Times New Roman"/>
          <w:sz w:val="24"/>
          <w:szCs w:val="24"/>
          <w:lang w:val="en-US"/>
        </w:rPr>
        <w:t>Wykonawca</w:t>
      </w:r>
      <w:r w:rsidRPr="00AC7062">
        <w:rPr>
          <w:rFonts w:ascii="Cambria Math" w:eastAsia="Arial MT" w:hAnsi="Cambria Math" w:cs="Times New Roman"/>
          <w:spacing w:val="20"/>
          <w:sz w:val="24"/>
          <w:szCs w:val="24"/>
          <w:lang w:val="en-US"/>
        </w:rPr>
        <w:t xml:space="preserve"> </w:t>
      </w:r>
      <w:r w:rsidRPr="00AC7062">
        <w:rPr>
          <w:rFonts w:ascii="Cambria Math" w:eastAsia="Arial MT" w:hAnsi="Cambria Math" w:cs="Times New Roman"/>
          <w:sz w:val="24"/>
          <w:szCs w:val="24"/>
          <w:lang w:val="en-US"/>
        </w:rPr>
        <w:t>zobowiązany</w:t>
      </w:r>
      <w:r w:rsidRPr="00AC7062">
        <w:rPr>
          <w:rFonts w:ascii="Cambria Math" w:eastAsia="Arial MT" w:hAnsi="Cambria Math" w:cs="Times New Roman"/>
          <w:spacing w:val="24"/>
          <w:sz w:val="24"/>
          <w:szCs w:val="24"/>
          <w:lang w:val="en-US"/>
        </w:rPr>
        <w:t xml:space="preserve"> </w:t>
      </w:r>
      <w:r w:rsidRPr="00AC7062">
        <w:rPr>
          <w:rFonts w:ascii="Cambria Math" w:eastAsia="Arial MT" w:hAnsi="Cambria Math" w:cs="Times New Roman"/>
          <w:sz w:val="24"/>
          <w:szCs w:val="24"/>
          <w:lang w:val="en-US"/>
        </w:rPr>
        <w:t>jest</w:t>
      </w:r>
      <w:r w:rsidRPr="00AC7062">
        <w:rPr>
          <w:rFonts w:ascii="Cambria Math" w:eastAsia="Arial MT" w:hAnsi="Cambria Math" w:cs="Times New Roman"/>
          <w:spacing w:val="22"/>
          <w:sz w:val="24"/>
          <w:szCs w:val="24"/>
          <w:lang w:val="en-US"/>
        </w:rPr>
        <w:t xml:space="preserve"> </w:t>
      </w:r>
      <w:r w:rsidRPr="00AC7062">
        <w:rPr>
          <w:rFonts w:ascii="Cambria Math" w:eastAsia="Arial MT" w:hAnsi="Cambria Math" w:cs="Times New Roman"/>
          <w:sz w:val="24"/>
          <w:szCs w:val="24"/>
          <w:lang w:val="en-US"/>
        </w:rPr>
        <w:t>do</w:t>
      </w:r>
      <w:r w:rsidRPr="00AC7062">
        <w:rPr>
          <w:rFonts w:ascii="Cambria Math" w:eastAsia="Arial MT" w:hAnsi="Cambria Math" w:cs="Times New Roman"/>
          <w:spacing w:val="20"/>
          <w:sz w:val="24"/>
          <w:szCs w:val="24"/>
          <w:lang w:val="en-US"/>
        </w:rPr>
        <w:t xml:space="preserve"> </w:t>
      </w:r>
      <w:r w:rsidRPr="00AC7062">
        <w:rPr>
          <w:rFonts w:ascii="Cambria Math" w:eastAsia="Arial MT" w:hAnsi="Cambria Math" w:cs="Times New Roman"/>
          <w:sz w:val="24"/>
          <w:szCs w:val="24"/>
          <w:lang w:val="en-US"/>
        </w:rPr>
        <w:t>poddania</w:t>
      </w:r>
      <w:r w:rsidRPr="00AC7062">
        <w:rPr>
          <w:rFonts w:ascii="Cambria Math" w:eastAsia="Arial MT" w:hAnsi="Cambria Math" w:cs="Times New Roman"/>
          <w:spacing w:val="21"/>
          <w:sz w:val="24"/>
          <w:szCs w:val="24"/>
          <w:lang w:val="en-US"/>
        </w:rPr>
        <w:t xml:space="preserve"> </w:t>
      </w:r>
      <w:r w:rsidRPr="00AC7062">
        <w:rPr>
          <w:rFonts w:ascii="Cambria Math" w:eastAsia="Arial MT" w:hAnsi="Cambria Math" w:cs="Times New Roman"/>
          <w:sz w:val="24"/>
          <w:szCs w:val="24"/>
          <w:lang w:val="en-US"/>
        </w:rPr>
        <w:t>się</w:t>
      </w:r>
      <w:r w:rsidRPr="00AC7062">
        <w:rPr>
          <w:rFonts w:ascii="Cambria Math" w:eastAsia="Arial MT" w:hAnsi="Cambria Math" w:cs="Times New Roman"/>
          <w:spacing w:val="21"/>
          <w:sz w:val="24"/>
          <w:szCs w:val="24"/>
          <w:lang w:val="en-US"/>
        </w:rPr>
        <w:t xml:space="preserve"> </w:t>
      </w:r>
      <w:r w:rsidRPr="00AC7062">
        <w:rPr>
          <w:rFonts w:ascii="Cambria Math" w:eastAsia="Arial MT" w:hAnsi="Cambria Math" w:cs="Times New Roman"/>
          <w:sz w:val="24"/>
          <w:szCs w:val="24"/>
          <w:lang w:val="en-US"/>
        </w:rPr>
        <w:t>kontroli</w:t>
      </w:r>
      <w:r w:rsidRPr="00AC7062">
        <w:rPr>
          <w:rFonts w:ascii="Cambria Math" w:eastAsia="Arial MT" w:hAnsi="Cambria Math" w:cs="Times New Roman"/>
          <w:spacing w:val="21"/>
          <w:sz w:val="24"/>
          <w:szCs w:val="24"/>
          <w:lang w:val="en-US"/>
        </w:rPr>
        <w:t xml:space="preserve"> </w:t>
      </w:r>
      <w:r w:rsidRPr="00AC7062">
        <w:rPr>
          <w:rFonts w:ascii="Cambria Math" w:eastAsia="Arial MT" w:hAnsi="Cambria Math" w:cs="Times New Roman"/>
          <w:sz w:val="24"/>
          <w:szCs w:val="24"/>
          <w:lang w:val="en-US"/>
        </w:rPr>
        <w:t>prowadzonej</w:t>
      </w:r>
      <w:r w:rsidRPr="00AC7062">
        <w:rPr>
          <w:rFonts w:ascii="Cambria Math" w:eastAsia="Arial MT" w:hAnsi="Cambria Math" w:cs="Times New Roman"/>
          <w:spacing w:val="22"/>
          <w:sz w:val="24"/>
          <w:szCs w:val="24"/>
          <w:lang w:val="en-US"/>
        </w:rPr>
        <w:t xml:space="preserve"> </w:t>
      </w:r>
      <w:r w:rsidRPr="00AC7062">
        <w:rPr>
          <w:rFonts w:ascii="Cambria Math" w:eastAsia="Arial MT" w:hAnsi="Cambria Math" w:cs="Times New Roman"/>
          <w:sz w:val="24"/>
          <w:szCs w:val="24"/>
          <w:lang w:val="en-US"/>
        </w:rPr>
        <w:t>przez</w:t>
      </w:r>
      <w:r w:rsidRPr="00AC7062">
        <w:rPr>
          <w:rFonts w:ascii="Cambria Math" w:eastAsia="Arial MT" w:hAnsi="Cambria Math" w:cs="Times New Roman"/>
          <w:spacing w:val="22"/>
          <w:sz w:val="24"/>
          <w:szCs w:val="24"/>
          <w:lang w:val="en-US"/>
        </w:rPr>
        <w:t xml:space="preserve"> </w:t>
      </w:r>
      <w:r w:rsidRPr="00AC7062">
        <w:rPr>
          <w:rFonts w:ascii="Cambria Math" w:eastAsia="Arial MT" w:hAnsi="Cambria Math" w:cs="Times New Roman"/>
          <w:spacing w:val="-2"/>
          <w:sz w:val="24"/>
          <w:szCs w:val="24"/>
          <w:lang w:val="en-US"/>
        </w:rPr>
        <w:t xml:space="preserve">Zamawiającego, </w:t>
      </w:r>
      <w:r w:rsidRPr="00AC7062">
        <w:rPr>
          <w:rFonts w:ascii="Cambria Math" w:eastAsia="Arial MT" w:hAnsi="Cambria Math" w:cs="Times New Roman"/>
          <w:sz w:val="24"/>
          <w:szCs w:val="24"/>
          <w:lang w:val="en-US"/>
        </w:rPr>
        <w:t>Ministerstwo</w:t>
      </w:r>
      <w:r w:rsidRPr="00AC7062">
        <w:rPr>
          <w:rFonts w:ascii="Cambria Math" w:eastAsia="Arial MT" w:hAnsi="Cambria Math" w:cs="Times New Roman"/>
          <w:spacing w:val="2"/>
          <w:sz w:val="24"/>
          <w:szCs w:val="24"/>
          <w:lang w:val="en-US"/>
        </w:rPr>
        <w:t xml:space="preserve"> </w:t>
      </w:r>
      <w:r w:rsidRPr="00AC7062">
        <w:rPr>
          <w:rFonts w:ascii="Cambria Math" w:eastAsia="Arial MT" w:hAnsi="Cambria Math" w:cs="Times New Roman"/>
          <w:sz w:val="24"/>
          <w:szCs w:val="24"/>
          <w:lang w:val="en-US"/>
        </w:rPr>
        <w:t>Zdrowia</w:t>
      </w:r>
      <w:r w:rsidRPr="00AC7062">
        <w:rPr>
          <w:rFonts w:ascii="Cambria Math" w:eastAsia="Arial MT" w:hAnsi="Cambria Math" w:cs="Times New Roman"/>
          <w:spacing w:val="4"/>
          <w:sz w:val="24"/>
          <w:szCs w:val="24"/>
          <w:lang w:val="en-US"/>
        </w:rPr>
        <w:t xml:space="preserve"> </w:t>
      </w:r>
      <w:r w:rsidRPr="00AC7062">
        <w:rPr>
          <w:rFonts w:ascii="Cambria Math" w:eastAsia="Arial MT" w:hAnsi="Cambria Math" w:cs="Times New Roman"/>
          <w:sz w:val="24"/>
          <w:szCs w:val="24"/>
          <w:lang w:val="en-US"/>
        </w:rPr>
        <w:t>-</w:t>
      </w:r>
      <w:r w:rsidRPr="00AC7062">
        <w:rPr>
          <w:rFonts w:ascii="Cambria Math" w:eastAsia="Arial MT" w:hAnsi="Cambria Math" w:cs="Times New Roman"/>
          <w:spacing w:val="4"/>
          <w:sz w:val="24"/>
          <w:szCs w:val="24"/>
          <w:lang w:val="en-US"/>
        </w:rPr>
        <w:t xml:space="preserve"> </w:t>
      </w:r>
      <w:r w:rsidRPr="00AC7062">
        <w:rPr>
          <w:rFonts w:ascii="Cambria Math" w:eastAsia="Arial MT" w:hAnsi="Cambria Math" w:cs="Times New Roman"/>
          <w:sz w:val="24"/>
          <w:szCs w:val="24"/>
          <w:lang w:val="en-US"/>
        </w:rPr>
        <w:t>Operatora</w:t>
      </w:r>
      <w:r w:rsidRPr="00AC7062">
        <w:rPr>
          <w:rFonts w:ascii="Cambria Math" w:eastAsia="Arial MT" w:hAnsi="Cambria Math" w:cs="Times New Roman"/>
          <w:spacing w:val="3"/>
          <w:sz w:val="24"/>
          <w:szCs w:val="24"/>
          <w:lang w:val="en-US"/>
        </w:rPr>
        <w:t xml:space="preserve"> </w:t>
      </w:r>
      <w:r w:rsidRPr="00AC7062">
        <w:rPr>
          <w:rFonts w:ascii="Cambria Math" w:eastAsia="Arial MT" w:hAnsi="Cambria Math" w:cs="Times New Roman"/>
          <w:sz w:val="24"/>
          <w:szCs w:val="24"/>
          <w:lang w:val="en-US"/>
        </w:rPr>
        <w:t>Programu</w:t>
      </w:r>
      <w:r w:rsidRPr="00AC7062">
        <w:rPr>
          <w:rFonts w:ascii="Cambria Math" w:eastAsia="Arial MT" w:hAnsi="Cambria Math" w:cs="Times New Roman"/>
          <w:spacing w:val="3"/>
          <w:sz w:val="24"/>
          <w:szCs w:val="24"/>
          <w:lang w:val="en-US"/>
        </w:rPr>
        <w:t xml:space="preserve"> </w:t>
      </w:r>
      <w:r w:rsidRPr="00AC7062">
        <w:rPr>
          <w:rFonts w:ascii="Cambria Math" w:eastAsia="Arial MT" w:hAnsi="Cambria Math" w:cs="Times New Roman"/>
          <w:sz w:val="24"/>
          <w:szCs w:val="24"/>
          <w:lang w:val="en-US"/>
        </w:rPr>
        <w:t>lub inne</w:t>
      </w:r>
      <w:r w:rsidRPr="00AC7062">
        <w:rPr>
          <w:rFonts w:ascii="Cambria Math" w:eastAsia="Arial MT" w:hAnsi="Cambria Math" w:cs="Times New Roman"/>
          <w:spacing w:val="5"/>
          <w:sz w:val="24"/>
          <w:szCs w:val="24"/>
          <w:lang w:val="en-US"/>
        </w:rPr>
        <w:t xml:space="preserve"> </w:t>
      </w:r>
      <w:r w:rsidRPr="00AC7062">
        <w:rPr>
          <w:rFonts w:ascii="Cambria Math" w:eastAsia="Arial MT" w:hAnsi="Cambria Math" w:cs="Times New Roman"/>
          <w:sz w:val="24"/>
          <w:szCs w:val="24"/>
          <w:lang w:val="en-US"/>
        </w:rPr>
        <w:t>jednostki</w:t>
      </w:r>
      <w:r w:rsidRPr="00AC7062">
        <w:rPr>
          <w:rFonts w:ascii="Cambria Math" w:eastAsia="Arial MT" w:hAnsi="Cambria Math" w:cs="Times New Roman"/>
          <w:spacing w:val="3"/>
          <w:sz w:val="24"/>
          <w:szCs w:val="24"/>
          <w:lang w:val="en-US"/>
        </w:rPr>
        <w:t xml:space="preserve"> </w:t>
      </w:r>
      <w:r w:rsidRPr="00AC7062">
        <w:rPr>
          <w:rFonts w:ascii="Cambria Math" w:eastAsia="Arial MT" w:hAnsi="Cambria Math" w:cs="Times New Roman"/>
          <w:sz w:val="24"/>
          <w:szCs w:val="24"/>
          <w:lang w:val="en-US"/>
        </w:rPr>
        <w:t>na</w:t>
      </w:r>
      <w:r w:rsidRPr="00AC7062">
        <w:rPr>
          <w:rFonts w:ascii="Cambria Math" w:eastAsia="Arial MT" w:hAnsi="Cambria Math" w:cs="Times New Roman"/>
          <w:spacing w:val="5"/>
          <w:sz w:val="24"/>
          <w:szCs w:val="24"/>
          <w:lang w:val="en-US"/>
        </w:rPr>
        <w:t xml:space="preserve"> </w:t>
      </w:r>
      <w:r w:rsidRPr="00AC7062">
        <w:rPr>
          <w:rFonts w:ascii="Cambria Math" w:eastAsia="Arial MT" w:hAnsi="Cambria Math" w:cs="Times New Roman"/>
          <w:sz w:val="24"/>
          <w:szCs w:val="24"/>
          <w:lang w:val="en-US"/>
        </w:rPr>
        <w:t>ich</w:t>
      </w:r>
      <w:r w:rsidRPr="00AC7062">
        <w:rPr>
          <w:rFonts w:ascii="Cambria Math" w:eastAsia="Arial MT" w:hAnsi="Cambria Math" w:cs="Times New Roman"/>
          <w:spacing w:val="1"/>
          <w:sz w:val="24"/>
          <w:szCs w:val="24"/>
          <w:lang w:val="en-US"/>
        </w:rPr>
        <w:t xml:space="preserve"> </w:t>
      </w:r>
      <w:r w:rsidRPr="00AC7062">
        <w:rPr>
          <w:rFonts w:ascii="Cambria Math" w:eastAsia="Arial MT" w:hAnsi="Cambria Math" w:cs="Times New Roman"/>
          <w:sz w:val="24"/>
          <w:szCs w:val="24"/>
          <w:lang w:val="en-US"/>
        </w:rPr>
        <w:t>zlecenie</w:t>
      </w:r>
      <w:r w:rsidRPr="00AC7062">
        <w:rPr>
          <w:rFonts w:ascii="Cambria Math" w:eastAsia="Arial MT" w:hAnsi="Cambria Math" w:cs="Times New Roman"/>
          <w:spacing w:val="3"/>
          <w:sz w:val="24"/>
          <w:szCs w:val="24"/>
          <w:lang w:val="en-US"/>
        </w:rPr>
        <w:t xml:space="preserve"> </w:t>
      </w:r>
      <w:r w:rsidRPr="00AC7062">
        <w:rPr>
          <w:rFonts w:ascii="Cambria Math" w:eastAsia="Arial MT" w:hAnsi="Cambria Math" w:cs="Times New Roman"/>
          <w:sz w:val="24"/>
          <w:szCs w:val="24"/>
          <w:lang w:val="en-US"/>
        </w:rPr>
        <w:t>przez</w:t>
      </w:r>
      <w:r w:rsidRPr="00AC7062">
        <w:rPr>
          <w:rFonts w:ascii="Cambria Math" w:eastAsia="Arial MT" w:hAnsi="Cambria Math" w:cs="Times New Roman"/>
          <w:spacing w:val="4"/>
          <w:sz w:val="24"/>
          <w:szCs w:val="24"/>
          <w:lang w:val="en-US"/>
        </w:rPr>
        <w:t xml:space="preserve"> </w:t>
      </w:r>
      <w:r w:rsidRPr="00AC7062">
        <w:rPr>
          <w:rFonts w:ascii="Cambria Math" w:eastAsia="Arial MT" w:hAnsi="Cambria Math" w:cs="Times New Roman"/>
          <w:sz w:val="24"/>
          <w:szCs w:val="24"/>
          <w:lang w:val="en-US"/>
        </w:rPr>
        <w:t>okres</w:t>
      </w:r>
      <w:r w:rsidRPr="00AC7062">
        <w:rPr>
          <w:rFonts w:ascii="Cambria Math" w:eastAsia="Arial MT" w:hAnsi="Cambria Math" w:cs="Times New Roman"/>
          <w:spacing w:val="3"/>
          <w:sz w:val="24"/>
          <w:szCs w:val="24"/>
          <w:lang w:val="en-US"/>
        </w:rPr>
        <w:t xml:space="preserve"> </w:t>
      </w:r>
      <w:r w:rsidRPr="00AC7062">
        <w:rPr>
          <w:rFonts w:ascii="Cambria Math" w:eastAsia="Arial MT" w:hAnsi="Cambria Math" w:cs="Times New Roman"/>
          <w:sz w:val="24"/>
          <w:szCs w:val="24"/>
          <w:lang w:val="en-US"/>
        </w:rPr>
        <w:t>5</w:t>
      </w:r>
      <w:r w:rsidRPr="00AC7062">
        <w:rPr>
          <w:rFonts w:ascii="Cambria Math" w:eastAsia="Arial MT" w:hAnsi="Cambria Math" w:cs="Times New Roman"/>
          <w:spacing w:val="2"/>
          <w:sz w:val="24"/>
          <w:szCs w:val="24"/>
          <w:lang w:val="en-US"/>
        </w:rPr>
        <w:t xml:space="preserve"> </w:t>
      </w:r>
      <w:r w:rsidRPr="00AC7062">
        <w:rPr>
          <w:rFonts w:ascii="Cambria Math" w:eastAsia="Arial MT" w:hAnsi="Cambria Math" w:cs="Times New Roman"/>
          <w:spacing w:val="-5"/>
          <w:sz w:val="24"/>
          <w:szCs w:val="24"/>
          <w:lang w:val="en-US"/>
        </w:rPr>
        <w:t xml:space="preserve">lat </w:t>
      </w:r>
      <w:r w:rsidRPr="00AC7062">
        <w:rPr>
          <w:rFonts w:ascii="Cambria Math" w:eastAsia="Arial MT" w:hAnsi="Cambria Math" w:cs="Times New Roman"/>
          <w:spacing w:val="-4"/>
          <w:sz w:val="24"/>
          <w:szCs w:val="24"/>
          <w:lang w:val="en-US"/>
        </w:rPr>
        <w:t>od</w:t>
      </w:r>
      <w:r w:rsidRPr="00AC7062">
        <w:rPr>
          <w:rFonts w:ascii="Cambria Math" w:eastAsia="Arial MT" w:hAnsi="Cambria Math" w:cs="Times New Roman"/>
          <w:spacing w:val="1"/>
          <w:sz w:val="24"/>
          <w:szCs w:val="24"/>
          <w:lang w:val="en-US"/>
        </w:rPr>
        <w:t xml:space="preserve"> </w:t>
      </w:r>
      <w:r w:rsidRPr="00AC7062">
        <w:rPr>
          <w:rFonts w:ascii="Cambria Math" w:eastAsia="Arial MT" w:hAnsi="Cambria Math" w:cs="Times New Roman"/>
          <w:spacing w:val="-4"/>
          <w:sz w:val="24"/>
          <w:szCs w:val="24"/>
          <w:lang w:val="en-US"/>
        </w:rPr>
        <w:t>dnia</w:t>
      </w:r>
      <w:r w:rsidRPr="00AC7062">
        <w:rPr>
          <w:rFonts w:ascii="Cambria Math" w:eastAsia="Arial MT" w:hAnsi="Cambria Math" w:cs="Times New Roman"/>
          <w:spacing w:val="4"/>
          <w:sz w:val="24"/>
          <w:szCs w:val="24"/>
          <w:lang w:val="en-US"/>
        </w:rPr>
        <w:t xml:space="preserve"> </w:t>
      </w:r>
      <w:r w:rsidRPr="00AC7062">
        <w:rPr>
          <w:rFonts w:ascii="Cambria Math" w:eastAsia="Arial MT" w:hAnsi="Cambria Math" w:cs="Times New Roman"/>
          <w:spacing w:val="-4"/>
          <w:sz w:val="24"/>
          <w:szCs w:val="24"/>
          <w:lang w:val="en-US"/>
        </w:rPr>
        <w:t>zakończenia</w:t>
      </w:r>
      <w:r w:rsidRPr="00AC7062">
        <w:rPr>
          <w:rFonts w:ascii="Cambria Math" w:eastAsia="Arial MT" w:hAnsi="Cambria Math" w:cs="Times New Roman"/>
          <w:spacing w:val="2"/>
          <w:sz w:val="24"/>
          <w:szCs w:val="24"/>
          <w:lang w:val="en-US"/>
        </w:rPr>
        <w:t xml:space="preserve"> </w:t>
      </w:r>
      <w:r w:rsidRPr="00AC7062">
        <w:rPr>
          <w:rFonts w:ascii="Cambria Math" w:eastAsia="Arial MT" w:hAnsi="Cambria Math" w:cs="Times New Roman"/>
          <w:spacing w:val="-4"/>
          <w:sz w:val="24"/>
          <w:szCs w:val="24"/>
          <w:lang w:val="en-US"/>
        </w:rPr>
        <w:t>realizacji</w:t>
      </w:r>
      <w:r w:rsidRPr="00AC7062">
        <w:rPr>
          <w:rFonts w:ascii="Cambria Math" w:eastAsia="Arial MT" w:hAnsi="Cambria Math" w:cs="Times New Roman"/>
          <w:spacing w:val="1"/>
          <w:sz w:val="24"/>
          <w:szCs w:val="24"/>
          <w:lang w:val="en-US"/>
        </w:rPr>
        <w:t xml:space="preserve"> </w:t>
      </w:r>
      <w:r w:rsidRPr="00AC7062">
        <w:rPr>
          <w:rFonts w:ascii="Cambria Math" w:eastAsia="Arial MT" w:hAnsi="Cambria Math" w:cs="Times New Roman"/>
          <w:spacing w:val="-4"/>
          <w:sz w:val="24"/>
          <w:szCs w:val="24"/>
          <w:lang w:val="en-US"/>
        </w:rPr>
        <w:t>przedmiotu</w:t>
      </w:r>
      <w:r w:rsidRPr="00AC7062">
        <w:rPr>
          <w:rFonts w:ascii="Cambria Math" w:eastAsia="Arial MT" w:hAnsi="Cambria Math" w:cs="Times New Roman"/>
          <w:spacing w:val="5"/>
          <w:sz w:val="24"/>
          <w:szCs w:val="24"/>
          <w:lang w:val="en-US"/>
        </w:rPr>
        <w:t xml:space="preserve"> </w:t>
      </w:r>
      <w:r w:rsidRPr="00AC7062">
        <w:rPr>
          <w:rFonts w:ascii="Cambria Math" w:eastAsia="Arial MT" w:hAnsi="Cambria Math" w:cs="Times New Roman"/>
          <w:spacing w:val="-4"/>
          <w:sz w:val="24"/>
          <w:szCs w:val="24"/>
          <w:lang w:val="en-US"/>
        </w:rPr>
        <w:t>Umowy.</w:t>
      </w:r>
    </w:p>
    <w:bookmarkEnd w:id="1"/>
    <w:p w14:paraId="2876BC3E" w14:textId="77777777" w:rsidR="00AC7062" w:rsidRPr="00AC7062" w:rsidRDefault="00AC7062" w:rsidP="00AC7062">
      <w:pPr>
        <w:spacing w:before="1"/>
        <w:ind w:left="567" w:right="428" w:hanging="567"/>
        <w:rPr>
          <w:rFonts w:ascii="Cambria Math" w:eastAsia="Arial MT" w:hAnsi="Cambria Math" w:cs="Times New Roman"/>
          <w:sz w:val="24"/>
          <w:szCs w:val="24"/>
          <w:lang w:val="en-US"/>
        </w:rPr>
      </w:pPr>
    </w:p>
    <w:p w14:paraId="6E204F77" w14:textId="77777777" w:rsidR="00AC7062" w:rsidRPr="00AC7062" w:rsidRDefault="00AC7062" w:rsidP="00AC7062">
      <w:pPr>
        <w:ind w:left="567" w:right="428" w:hanging="567"/>
        <w:jc w:val="center"/>
        <w:rPr>
          <w:b/>
          <w:spacing w:val="-7"/>
          <w:sz w:val="24"/>
        </w:rPr>
      </w:pPr>
      <w:r w:rsidRPr="00AC7062">
        <w:rPr>
          <w:b/>
          <w:sz w:val="24"/>
        </w:rPr>
        <w:t>§</w:t>
      </w:r>
      <w:r w:rsidRPr="00AC7062">
        <w:rPr>
          <w:b/>
          <w:spacing w:val="-1"/>
          <w:sz w:val="24"/>
        </w:rPr>
        <w:t xml:space="preserve"> </w:t>
      </w:r>
      <w:r w:rsidRPr="00AC7062">
        <w:rPr>
          <w:b/>
          <w:spacing w:val="-7"/>
          <w:sz w:val="24"/>
        </w:rPr>
        <w:t>8</w:t>
      </w:r>
    </w:p>
    <w:p w14:paraId="68958A3B" w14:textId="77777777" w:rsidR="00AC7062" w:rsidRPr="00AC7062" w:rsidRDefault="00AC7062">
      <w:pPr>
        <w:numPr>
          <w:ilvl w:val="0"/>
          <w:numId w:val="47"/>
        </w:numPr>
        <w:ind w:left="567" w:right="428" w:hanging="567"/>
        <w:jc w:val="both"/>
        <w:rPr>
          <w:bCs/>
          <w:sz w:val="24"/>
        </w:rPr>
      </w:pPr>
      <w:r w:rsidRPr="00AC7062">
        <w:rPr>
          <w:bCs/>
          <w:sz w:val="24"/>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4BE4D8F7" w14:textId="77777777" w:rsidR="00AC7062" w:rsidRPr="00AC7062" w:rsidRDefault="00AC7062">
      <w:pPr>
        <w:numPr>
          <w:ilvl w:val="0"/>
          <w:numId w:val="47"/>
        </w:numPr>
        <w:ind w:left="567" w:right="428" w:hanging="567"/>
        <w:jc w:val="both"/>
        <w:rPr>
          <w:bCs/>
          <w:sz w:val="24"/>
        </w:rPr>
      </w:pPr>
      <w:r w:rsidRPr="00AC7062">
        <w:rPr>
          <w:bCs/>
          <w:sz w:val="24"/>
        </w:rPr>
        <w:t xml:space="preserve">Wykonawca oświadcza, że zobowiązuje się do prowadzenia i udostępniania Zamawiającemu </w:t>
      </w:r>
      <w:r w:rsidRPr="00AC7062">
        <w:rPr>
          <w:bCs/>
          <w:sz w:val="24"/>
        </w:rPr>
        <w:lastRenderedPageBreak/>
        <w:t>lub instytucji kontrolnych na każde żądanie dokumentacji potwierdzającej zgodność realizacji przedmiotu umowy z zasadą DNSH, w tym dowodów na stosowanie technologii i rozwiązań ograniczających negatywny wpływ na środowisko.</w:t>
      </w:r>
    </w:p>
    <w:p w14:paraId="25646C46" w14:textId="77777777" w:rsidR="00AC7062" w:rsidRPr="00AC7062" w:rsidRDefault="00AC7062" w:rsidP="00AC7062">
      <w:pPr>
        <w:ind w:left="567" w:right="428" w:hanging="567"/>
        <w:jc w:val="center"/>
        <w:rPr>
          <w:b/>
          <w:sz w:val="24"/>
        </w:rPr>
      </w:pPr>
    </w:p>
    <w:p w14:paraId="189A8C87" w14:textId="77777777" w:rsidR="00AC7062" w:rsidRPr="00AC7062" w:rsidRDefault="00AC7062" w:rsidP="00AC7062">
      <w:pPr>
        <w:ind w:left="567" w:right="428" w:hanging="567"/>
        <w:jc w:val="center"/>
        <w:rPr>
          <w:b/>
          <w:spacing w:val="-7"/>
          <w:sz w:val="24"/>
        </w:rPr>
      </w:pPr>
      <w:r w:rsidRPr="00AC7062">
        <w:rPr>
          <w:b/>
          <w:sz w:val="24"/>
        </w:rPr>
        <w:t>§ 9</w:t>
      </w:r>
    </w:p>
    <w:p w14:paraId="7C0DDB60" w14:textId="77777777" w:rsidR="00AC7062" w:rsidRPr="00AC7062" w:rsidRDefault="00AC7062">
      <w:pPr>
        <w:numPr>
          <w:ilvl w:val="0"/>
          <w:numId w:val="45"/>
        </w:numPr>
        <w:ind w:left="567" w:right="428" w:hanging="567"/>
        <w:jc w:val="both"/>
        <w:rPr>
          <w:sz w:val="24"/>
        </w:rPr>
      </w:pPr>
      <w:r w:rsidRPr="00AC7062">
        <w:rPr>
          <w:sz w:val="24"/>
        </w:rPr>
        <w:t>Spory</w:t>
      </w:r>
      <w:r w:rsidRPr="00AC7062">
        <w:rPr>
          <w:spacing w:val="40"/>
          <w:sz w:val="24"/>
        </w:rPr>
        <w:t xml:space="preserve"> </w:t>
      </w:r>
      <w:r w:rsidRPr="00AC7062">
        <w:rPr>
          <w:sz w:val="24"/>
        </w:rPr>
        <w:t>wynikłe</w:t>
      </w:r>
      <w:r w:rsidRPr="00AC7062">
        <w:rPr>
          <w:spacing w:val="72"/>
          <w:sz w:val="24"/>
        </w:rPr>
        <w:t xml:space="preserve"> </w:t>
      </w:r>
      <w:r w:rsidRPr="00AC7062">
        <w:rPr>
          <w:sz w:val="24"/>
        </w:rPr>
        <w:t>z</w:t>
      </w:r>
      <w:r w:rsidRPr="00AC7062">
        <w:rPr>
          <w:spacing w:val="40"/>
          <w:sz w:val="24"/>
        </w:rPr>
        <w:t xml:space="preserve"> </w:t>
      </w:r>
      <w:r w:rsidRPr="00AC7062">
        <w:rPr>
          <w:sz w:val="24"/>
        </w:rPr>
        <w:t>niniejszej</w:t>
      </w:r>
      <w:r w:rsidRPr="00AC7062">
        <w:rPr>
          <w:spacing w:val="76"/>
          <w:sz w:val="24"/>
        </w:rPr>
        <w:t xml:space="preserve"> </w:t>
      </w:r>
      <w:r w:rsidRPr="00AC7062">
        <w:rPr>
          <w:sz w:val="24"/>
        </w:rPr>
        <w:t>umowy</w:t>
      </w:r>
      <w:r w:rsidRPr="00AC7062">
        <w:rPr>
          <w:spacing w:val="40"/>
          <w:sz w:val="24"/>
        </w:rPr>
        <w:t xml:space="preserve"> </w:t>
      </w:r>
      <w:r w:rsidRPr="00AC7062">
        <w:rPr>
          <w:sz w:val="24"/>
        </w:rPr>
        <w:t>poddaje</w:t>
      </w:r>
      <w:r w:rsidRPr="00AC7062">
        <w:rPr>
          <w:spacing w:val="40"/>
          <w:sz w:val="24"/>
        </w:rPr>
        <w:t xml:space="preserve"> </w:t>
      </w:r>
      <w:r w:rsidRPr="00AC7062">
        <w:rPr>
          <w:sz w:val="24"/>
        </w:rPr>
        <w:t>się</w:t>
      </w:r>
      <w:r w:rsidRPr="00AC7062">
        <w:rPr>
          <w:spacing w:val="40"/>
          <w:sz w:val="24"/>
        </w:rPr>
        <w:t xml:space="preserve"> </w:t>
      </w:r>
      <w:r w:rsidRPr="00AC7062">
        <w:rPr>
          <w:sz w:val="24"/>
        </w:rPr>
        <w:t>rozstrzygnięciu</w:t>
      </w:r>
      <w:r w:rsidRPr="00AC7062">
        <w:rPr>
          <w:spacing w:val="40"/>
          <w:sz w:val="24"/>
        </w:rPr>
        <w:t xml:space="preserve"> </w:t>
      </w:r>
      <w:r w:rsidRPr="00AC7062">
        <w:rPr>
          <w:sz w:val="24"/>
        </w:rPr>
        <w:t>sądu</w:t>
      </w:r>
      <w:r w:rsidRPr="00AC7062">
        <w:rPr>
          <w:spacing w:val="40"/>
          <w:sz w:val="24"/>
        </w:rPr>
        <w:t xml:space="preserve"> </w:t>
      </w:r>
      <w:r w:rsidRPr="00AC7062">
        <w:rPr>
          <w:sz w:val="24"/>
        </w:rPr>
        <w:t>właściwego</w:t>
      </w:r>
      <w:r w:rsidRPr="00AC7062">
        <w:rPr>
          <w:spacing w:val="72"/>
          <w:sz w:val="24"/>
        </w:rPr>
        <w:t xml:space="preserve"> </w:t>
      </w:r>
      <w:r w:rsidRPr="00AC7062">
        <w:rPr>
          <w:sz w:val="24"/>
        </w:rPr>
        <w:t>dla siedziby Zamawiającego.</w:t>
      </w:r>
    </w:p>
    <w:p w14:paraId="3AA5E4E4" w14:textId="77777777" w:rsidR="00AC7062" w:rsidRPr="00AC7062" w:rsidRDefault="00AC7062">
      <w:pPr>
        <w:numPr>
          <w:ilvl w:val="0"/>
          <w:numId w:val="45"/>
        </w:numPr>
        <w:tabs>
          <w:tab w:val="left" w:pos="709"/>
        </w:tabs>
        <w:ind w:left="567" w:right="428" w:hanging="567"/>
        <w:jc w:val="both"/>
        <w:rPr>
          <w:sz w:val="24"/>
        </w:rPr>
      </w:pPr>
      <w:r w:rsidRPr="00AC7062">
        <w:rPr>
          <w:sz w:val="24"/>
        </w:rPr>
        <w:t>W</w:t>
      </w:r>
      <w:r w:rsidRPr="00AC7062">
        <w:rPr>
          <w:spacing w:val="40"/>
          <w:sz w:val="24"/>
        </w:rPr>
        <w:t xml:space="preserve"> </w:t>
      </w:r>
      <w:r w:rsidRPr="00AC7062">
        <w:rPr>
          <w:sz w:val="24"/>
        </w:rPr>
        <w:t>sprawach</w:t>
      </w:r>
      <w:r w:rsidRPr="00AC7062">
        <w:rPr>
          <w:spacing w:val="40"/>
          <w:sz w:val="24"/>
        </w:rPr>
        <w:t xml:space="preserve"> </w:t>
      </w:r>
      <w:r w:rsidRPr="00AC7062">
        <w:rPr>
          <w:sz w:val="24"/>
        </w:rPr>
        <w:t>nieuregulowanych</w:t>
      </w:r>
      <w:r w:rsidRPr="00AC7062">
        <w:rPr>
          <w:spacing w:val="40"/>
          <w:sz w:val="24"/>
        </w:rPr>
        <w:t xml:space="preserve"> </w:t>
      </w:r>
      <w:r w:rsidRPr="00AC7062">
        <w:rPr>
          <w:sz w:val="24"/>
        </w:rPr>
        <w:t>niniejszą</w:t>
      </w:r>
      <w:r w:rsidRPr="00AC7062">
        <w:rPr>
          <w:spacing w:val="40"/>
          <w:sz w:val="24"/>
        </w:rPr>
        <w:t xml:space="preserve"> </w:t>
      </w:r>
      <w:r w:rsidRPr="00AC7062">
        <w:rPr>
          <w:sz w:val="24"/>
        </w:rPr>
        <w:t>umową</w:t>
      </w:r>
      <w:r w:rsidRPr="00AC7062">
        <w:rPr>
          <w:spacing w:val="40"/>
          <w:sz w:val="24"/>
        </w:rPr>
        <w:t xml:space="preserve"> </w:t>
      </w:r>
      <w:r w:rsidRPr="00AC7062">
        <w:rPr>
          <w:sz w:val="24"/>
        </w:rPr>
        <w:t>mają</w:t>
      </w:r>
      <w:r w:rsidRPr="00AC7062">
        <w:rPr>
          <w:spacing w:val="40"/>
          <w:sz w:val="24"/>
        </w:rPr>
        <w:t xml:space="preserve"> </w:t>
      </w:r>
      <w:r w:rsidRPr="00AC7062">
        <w:rPr>
          <w:sz w:val="24"/>
        </w:rPr>
        <w:t>zastosowanie</w:t>
      </w:r>
      <w:r w:rsidRPr="00AC7062">
        <w:rPr>
          <w:spacing w:val="40"/>
          <w:sz w:val="24"/>
        </w:rPr>
        <w:t xml:space="preserve"> </w:t>
      </w:r>
      <w:r w:rsidRPr="00AC7062">
        <w:rPr>
          <w:sz w:val="24"/>
        </w:rPr>
        <w:t>przepisy</w:t>
      </w:r>
      <w:r w:rsidRPr="00AC7062">
        <w:rPr>
          <w:spacing w:val="40"/>
          <w:sz w:val="24"/>
        </w:rPr>
        <w:t xml:space="preserve"> </w:t>
      </w:r>
      <w:r w:rsidRPr="00AC7062">
        <w:rPr>
          <w:sz w:val="24"/>
        </w:rPr>
        <w:t xml:space="preserve">kodeksu </w:t>
      </w:r>
      <w:r w:rsidRPr="00AC7062">
        <w:rPr>
          <w:spacing w:val="-2"/>
          <w:sz w:val="24"/>
        </w:rPr>
        <w:t>cywilnego.</w:t>
      </w:r>
    </w:p>
    <w:p w14:paraId="094AD1C7" w14:textId="74FD8639" w:rsidR="00AC7062" w:rsidRPr="00AC7062" w:rsidRDefault="00AC7062">
      <w:pPr>
        <w:numPr>
          <w:ilvl w:val="0"/>
          <w:numId w:val="45"/>
        </w:numPr>
        <w:tabs>
          <w:tab w:val="left" w:pos="142"/>
          <w:tab w:val="left" w:pos="709"/>
          <w:tab w:val="left" w:pos="1701"/>
        </w:tabs>
        <w:ind w:left="567" w:right="428" w:hanging="567"/>
        <w:jc w:val="both"/>
        <w:rPr>
          <w:sz w:val="24"/>
        </w:rPr>
      </w:pPr>
      <w:r w:rsidRPr="00AC7062">
        <w:rPr>
          <w:sz w:val="24"/>
        </w:rPr>
        <w:t>Integralną</w:t>
      </w:r>
      <w:r w:rsidRPr="00AC7062">
        <w:rPr>
          <w:spacing w:val="46"/>
          <w:sz w:val="24"/>
        </w:rPr>
        <w:t xml:space="preserve"> </w:t>
      </w:r>
      <w:r w:rsidRPr="00AC7062">
        <w:rPr>
          <w:sz w:val="24"/>
        </w:rPr>
        <w:t>częścią</w:t>
      </w:r>
      <w:r w:rsidRPr="00AC7062">
        <w:rPr>
          <w:spacing w:val="48"/>
          <w:sz w:val="24"/>
        </w:rPr>
        <w:t xml:space="preserve"> </w:t>
      </w:r>
      <w:r w:rsidRPr="00AC7062">
        <w:rPr>
          <w:sz w:val="24"/>
        </w:rPr>
        <w:t>umowy</w:t>
      </w:r>
      <w:r w:rsidRPr="00AC7062">
        <w:rPr>
          <w:spacing w:val="48"/>
          <w:sz w:val="24"/>
        </w:rPr>
        <w:t xml:space="preserve"> </w:t>
      </w:r>
      <w:r w:rsidRPr="00AC7062">
        <w:rPr>
          <w:sz w:val="24"/>
        </w:rPr>
        <w:t>jest</w:t>
      </w:r>
      <w:r w:rsidRPr="00AC7062">
        <w:rPr>
          <w:spacing w:val="71"/>
          <w:sz w:val="24"/>
        </w:rPr>
        <w:t xml:space="preserve"> </w:t>
      </w:r>
      <w:r w:rsidRPr="00AC7062">
        <w:rPr>
          <w:sz w:val="24"/>
        </w:rPr>
        <w:t>specyfikacja</w:t>
      </w:r>
      <w:r w:rsidRPr="00AC7062">
        <w:rPr>
          <w:spacing w:val="46"/>
          <w:sz w:val="24"/>
        </w:rPr>
        <w:t xml:space="preserve"> </w:t>
      </w:r>
      <w:r w:rsidR="0071336F" w:rsidRPr="00AC7062">
        <w:rPr>
          <w:sz w:val="24"/>
        </w:rPr>
        <w:t>warunk</w:t>
      </w:r>
      <w:r w:rsidR="0071336F">
        <w:rPr>
          <w:sz w:val="24"/>
        </w:rPr>
        <w:t>ów</w:t>
      </w:r>
      <w:r w:rsidR="0071336F" w:rsidRPr="00AC7062">
        <w:rPr>
          <w:sz w:val="24"/>
        </w:rPr>
        <w:t xml:space="preserve"> zamówienia</w:t>
      </w:r>
      <w:r w:rsidRPr="00AC7062">
        <w:rPr>
          <w:sz w:val="24"/>
        </w:rPr>
        <w:t xml:space="preserve"> i</w:t>
      </w:r>
      <w:r w:rsidRPr="00AC7062">
        <w:rPr>
          <w:spacing w:val="49"/>
          <w:sz w:val="24"/>
        </w:rPr>
        <w:t xml:space="preserve"> </w:t>
      </w:r>
      <w:r w:rsidRPr="00AC7062">
        <w:rPr>
          <w:spacing w:val="-2"/>
          <w:sz w:val="24"/>
        </w:rPr>
        <w:t xml:space="preserve">oferta </w:t>
      </w:r>
      <w:r w:rsidRPr="00AC7062">
        <w:rPr>
          <w:b/>
          <w:spacing w:val="-2"/>
          <w:sz w:val="24"/>
        </w:rPr>
        <w:t>Wykonawcy</w:t>
      </w:r>
      <w:r w:rsidRPr="00AC7062">
        <w:rPr>
          <w:b/>
          <w:spacing w:val="-4"/>
          <w:sz w:val="24"/>
        </w:rPr>
        <w:t xml:space="preserve"> </w:t>
      </w:r>
      <w:r w:rsidRPr="00AC7062">
        <w:rPr>
          <w:spacing w:val="-2"/>
          <w:sz w:val="24"/>
        </w:rPr>
        <w:t>wraz</w:t>
      </w:r>
      <w:r w:rsidRPr="00AC7062">
        <w:rPr>
          <w:spacing w:val="-5"/>
          <w:sz w:val="24"/>
        </w:rPr>
        <w:t xml:space="preserve"> </w:t>
      </w:r>
      <w:r w:rsidRPr="00AC7062">
        <w:rPr>
          <w:spacing w:val="-2"/>
          <w:sz w:val="24"/>
        </w:rPr>
        <w:t>z</w:t>
      </w:r>
      <w:r w:rsidRPr="00AC7062">
        <w:rPr>
          <w:spacing w:val="-7"/>
          <w:sz w:val="24"/>
        </w:rPr>
        <w:t xml:space="preserve"> </w:t>
      </w:r>
      <w:r w:rsidRPr="00AC7062">
        <w:rPr>
          <w:spacing w:val="-2"/>
          <w:sz w:val="24"/>
        </w:rPr>
        <w:t>załącznikami.</w:t>
      </w:r>
    </w:p>
    <w:p w14:paraId="165E75B2" w14:textId="77777777" w:rsidR="00AC7062" w:rsidRPr="00AC7062" w:rsidRDefault="00AC7062" w:rsidP="006C41D8">
      <w:pPr>
        <w:numPr>
          <w:ilvl w:val="0"/>
          <w:numId w:val="45"/>
        </w:numPr>
        <w:tabs>
          <w:tab w:val="left" w:pos="567"/>
        </w:tabs>
        <w:ind w:left="567" w:right="428" w:hanging="567"/>
        <w:jc w:val="both"/>
        <w:rPr>
          <w:sz w:val="24"/>
        </w:rPr>
      </w:pPr>
      <w:r w:rsidRPr="00AC7062">
        <w:rPr>
          <w:spacing w:val="-4"/>
          <w:sz w:val="24"/>
        </w:rPr>
        <w:t>Umowa</w:t>
      </w:r>
      <w:r w:rsidRPr="00AC7062">
        <w:rPr>
          <w:spacing w:val="-15"/>
          <w:sz w:val="24"/>
        </w:rPr>
        <w:t xml:space="preserve"> </w:t>
      </w:r>
      <w:r w:rsidRPr="00AC7062">
        <w:rPr>
          <w:spacing w:val="-4"/>
          <w:sz w:val="24"/>
        </w:rPr>
        <w:t>podlega</w:t>
      </w:r>
      <w:r w:rsidRPr="00AC7062">
        <w:rPr>
          <w:spacing w:val="-15"/>
          <w:sz w:val="24"/>
        </w:rPr>
        <w:t xml:space="preserve"> </w:t>
      </w:r>
      <w:r w:rsidRPr="00AC7062">
        <w:rPr>
          <w:spacing w:val="-4"/>
          <w:sz w:val="24"/>
        </w:rPr>
        <w:t>prawu</w:t>
      </w:r>
      <w:r w:rsidRPr="00AC7062">
        <w:rPr>
          <w:spacing w:val="-12"/>
          <w:sz w:val="24"/>
        </w:rPr>
        <w:t xml:space="preserve"> </w:t>
      </w:r>
      <w:r w:rsidRPr="00AC7062">
        <w:rPr>
          <w:spacing w:val="-4"/>
          <w:sz w:val="24"/>
        </w:rPr>
        <w:t>polskiemu</w:t>
      </w:r>
      <w:r w:rsidRPr="00AC7062">
        <w:rPr>
          <w:spacing w:val="-16"/>
          <w:sz w:val="24"/>
        </w:rPr>
        <w:t xml:space="preserve"> </w:t>
      </w:r>
      <w:r w:rsidRPr="00AC7062">
        <w:rPr>
          <w:spacing w:val="-4"/>
          <w:sz w:val="24"/>
        </w:rPr>
        <w:t>i</w:t>
      </w:r>
      <w:r w:rsidRPr="00AC7062">
        <w:rPr>
          <w:spacing w:val="-10"/>
          <w:sz w:val="24"/>
        </w:rPr>
        <w:t xml:space="preserve"> </w:t>
      </w:r>
      <w:r w:rsidRPr="00AC7062">
        <w:rPr>
          <w:spacing w:val="-4"/>
          <w:sz w:val="24"/>
        </w:rPr>
        <w:t>zgodnie</w:t>
      </w:r>
      <w:r w:rsidRPr="00AC7062">
        <w:rPr>
          <w:spacing w:val="-12"/>
          <w:sz w:val="24"/>
        </w:rPr>
        <w:t xml:space="preserve"> </w:t>
      </w:r>
      <w:r w:rsidRPr="00AC7062">
        <w:rPr>
          <w:spacing w:val="-4"/>
          <w:sz w:val="24"/>
        </w:rPr>
        <w:t>z</w:t>
      </w:r>
      <w:r w:rsidRPr="00AC7062">
        <w:rPr>
          <w:spacing w:val="-16"/>
          <w:sz w:val="24"/>
        </w:rPr>
        <w:t xml:space="preserve"> </w:t>
      </w:r>
      <w:r w:rsidRPr="00AC7062">
        <w:rPr>
          <w:spacing w:val="-4"/>
          <w:sz w:val="24"/>
        </w:rPr>
        <w:t>nim</w:t>
      </w:r>
      <w:r w:rsidRPr="00AC7062">
        <w:rPr>
          <w:spacing w:val="-12"/>
          <w:sz w:val="24"/>
        </w:rPr>
        <w:t xml:space="preserve"> </w:t>
      </w:r>
      <w:r w:rsidRPr="00AC7062">
        <w:rPr>
          <w:spacing w:val="-4"/>
          <w:sz w:val="24"/>
        </w:rPr>
        <w:t>powinna</w:t>
      </w:r>
      <w:r w:rsidRPr="00AC7062">
        <w:rPr>
          <w:spacing w:val="-12"/>
          <w:sz w:val="24"/>
        </w:rPr>
        <w:t xml:space="preserve"> </w:t>
      </w:r>
      <w:r w:rsidRPr="00AC7062">
        <w:rPr>
          <w:spacing w:val="-4"/>
          <w:sz w:val="24"/>
        </w:rPr>
        <w:t>być</w:t>
      </w:r>
      <w:r w:rsidRPr="00AC7062">
        <w:rPr>
          <w:spacing w:val="-3"/>
          <w:sz w:val="24"/>
        </w:rPr>
        <w:t xml:space="preserve"> </w:t>
      </w:r>
      <w:r w:rsidRPr="00AC7062">
        <w:rPr>
          <w:spacing w:val="-4"/>
          <w:sz w:val="24"/>
        </w:rPr>
        <w:t>interpretowana.</w:t>
      </w:r>
    </w:p>
    <w:p w14:paraId="40D5DC32" w14:textId="77777777" w:rsidR="00AC7062" w:rsidRPr="00AC7062" w:rsidRDefault="00AC7062">
      <w:pPr>
        <w:numPr>
          <w:ilvl w:val="0"/>
          <w:numId w:val="45"/>
        </w:numPr>
        <w:tabs>
          <w:tab w:val="left" w:pos="0"/>
        </w:tabs>
        <w:ind w:left="567" w:right="428" w:hanging="567"/>
        <w:jc w:val="both"/>
        <w:rPr>
          <w:sz w:val="24"/>
        </w:rPr>
      </w:pPr>
      <w:r w:rsidRPr="00AC7062">
        <w:rPr>
          <w:sz w:val="24"/>
        </w:rPr>
        <w:t>Wszelka</w:t>
      </w:r>
      <w:r w:rsidRPr="00AC7062">
        <w:rPr>
          <w:spacing w:val="40"/>
          <w:sz w:val="24"/>
        </w:rPr>
        <w:t xml:space="preserve"> </w:t>
      </w:r>
      <w:r w:rsidRPr="00AC7062">
        <w:rPr>
          <w:sz w:val="24"/>
        </w:rPr>
        <w:t>korespondencja,</w:t>
      </w:r>
      <w:r w:rsidRPr="00AC7062">
        <w:rPr>
          <w:spacing w:val="40"/>
          <w:sz w:val="24"/>
        </w:rPr>
        <w:t xml:space="preserve"> </w:t>
      </w:r>
      <w:r w:rsidRPr="00AC7062">
        <w:rPr>
          <w:sz w:val="24"/>
        </w:rPr>
        <w:t>zawiadomienia,</w:t>
      </w:r>
      <w:r w:rsidRPr="00AC7062">
        <w:rPr>
          <w:spacing w:val="40"/>
          <w:sz w:val="24"/>
        </w:rPr>
        <w:t xml:space="preserve"> </w:t>
      </w:r>
      <w:r w:rsidRPr="00AC7062">
        <w:rPr>
          <w:sz w:val="24"/>
        </w:rPr>
        <w:t>wezwania</w:t>
      </w:r>
      <w:r w:rsidRPr="00AC7062">
        <w:rPr>
          <w:spacing w:val="40"/>
          <w:sz w:val="24"/>
        </w:rPr>
        <w:t xml:space="preserve"> </w:t>
      </w:r>
      <w:r w:rsidRPr="00AC7062">
        <w:rPr>
          <w:sz w:val="24"/>
        </w:rPr>
        <w:t>i</w:t>
      </w:r>
      <w:r w:rsidRPr="00AC7062">
        <w:rPr>
          <w:spacing w:val="40"/>
          <w:sz w:val="24"/>
        </w:rPr>
        <w:t xml:space="preserve"> </w:t>
      </w:r>
      <w:r w:rsidRPr="00AC7062">
        <w:rPr>
          <w:sz w:val="24"/>
        </w:rPr>
        <w:t>inne</w:t>
      </w:r>
      <w:r w:rsidRPr="00AC7062">
        <w:rPr>
          <w:spacing w:val="40"/>
          <w:sz w:val="24"/>
        </w:rPr>
        <w:t xml:space="preserve"> </w:t>
      </w:r>
      <w:r w:rsidRPr="00AC7062">
        <w:rPr>
          <w:sz w:val="24"/>
        </w:rPr>
        <w:t>stanowiska</w:t>
      </w:r>
      <w:r w:rsidRPr="00AC7062">
        <w:rPr>
          <w:spacing w:val="40"/>
          <w:sz w:val="24"/>
        </w:rPr>
        <w:t xml:space="preserve"> </w:t>
      </w:r>
      <w:r w:rsidRPr="00AC7062">
        <w:rPr>
          <w:sz w:val="24"/>
        </w:rPr>
        <w:t>stron</w:t>
      </w:r>
      <w:r w:rsidRPr="00AC7062">
        <w:rPr>
          <w:spacing w:val="40"/>
          <w:sz w:val="24"/>
        </w:rPr>
        <w:t xml:space="preserve"> </w:t>
      </w:r>
      <w:r w:rsidRPr="00AC7062">
        <w:rPr>
          <w:sz w:val="24"/>
        </w:rPr>
        <w:t>mogą</w:t>
      </w:r>
      <w:r w:rsidRPr="00AC7062">
        <w:rPr>
          <w:spacing w:val="40"/>
          <w:sz w:val="24"/>
        </w:rPr>
        <w:t xml:space="preserve"> </w:t>
      </w:r>
      <w:r w:rsidRPr="00AC7062">
        <w:rPr>
          <w:sz w:val="24"/>
        </w:rPr>
        <w:t>być przekazywane drugiej stronie wyłącznie w formie pisemnej.</w:t>
      </w:r>
    </w:p>
    <w:p w14:paraId="676D3C49" w14:textId="77777777" w:rsidR="00AC7062" w:rsidRPr="00AC7062" w:rsidRDefault="00AC7062" w:rsidP="006C41D8">
      <w:pPr>
        <w:numPr>
          <w:ilvl w:val="0"/>
          <w:numId w:val="45"/>
        </w:numPr>
        <w:tabs>
          <w:tab w:val="left" w:pos="567"/>
        </w:tabs>
        <w:ind w:left="567" w:right="428" w:hanging="567"/>
        <w:jc w:val="both"/>
        <w:rPr>
          <w:sz w:val="24"/>
        </w:rPr>
      </w:pPr>
      <w:r w:rsidRPr="00AC7062">
        <w:rPr>
          <w:sz w:val="24"/>
        </w:rPr>
        <w:t>Umowa</w:t>
      </w:r>
      <w:r w:rsidRPr="00AC7062">
        <w:rPr>
          <w:spacing w:val="-9"/>
          <w:sz w:val="24"/>
        </w:rPr>
        <w:t xml:space="preserve"> </w:t>
      </w:r>
      <w:r w:rsidRPr="00AC7062">
        <w:rPr>
          <w:sz w:val="24"/>
        </w:rPr>
        <w:t>została</w:t>
      </w:r>
      <w:r w:rsidRPr="00AC7062">
        <w:rPr>
          <w:spacing w:val="-10"/>
          <w:sz w:val="24"/>
        </w:rPr>
        <w:t xml:space="preserve"> </w:t>
      </w:r>
      <w:r w:rsidRPr="00AC7062">
        <w:rPr>
          <w:sz w:val="24"/>
        </w:rPr>
        <w:t>sporządzona</w:t>
      </w:r>
      <w:r w:rsidRPr="00AC7062">
        <w:rPr>
          <w:spacing w:val="-6"/>
          <w:sz w:val="24"/>
        </w:rPr>
        <w:t xml:space="preserve"> </w:t>
      </w:r>
      <w:r w:rsidRPr="00AC7062">
        <w:rPr>
          <w:sz w:val="24"/>
        </w:rPr>
        <w:t>w</w:t>
      </w:r>
      <w:r w:rsidRPr="00AC7062">
        <w:rPr>
          <w:spacing w:val="-6"/>
          <w:sz w:val="24"/>
        </w:rPr>
        <w:t xml:space="preserve"> </w:t>
      </w:r>
      <w:r w:rsidRPr="00AC7062">
        <w:rPr>
          <w:sz w:val="24"/>
        </w:rPr>
        <w:t>2</w:t>
      </w:r>
      <w:r w:rsidRPr="00AC7062">
        <w:rPr>
          <w:spacing w:val="-9"/>
          <w:sz w:val="24"/>
        </w:rPr>
        <w:t xml:space="preserve"> </w:t>
      </w:r>
      <w:r w:rsidRPr="00AC7062">
        <w:rPr>
          <w:sz w:val="24"/>
        </w:rPr>
        <w:t>jednobrzmiących</w:t>
      </w:r>
      <w:r w:rsidRPr="00AC7062">
        <w:rPr>
          <w:spacing w:val="-9"/>
          <w:sz w:val="24"/>
        </w:rPr>
        <w:t xml:space="preserve"> </w:t>
      </w:r>
      <w:r w:rsidRPr="00AC7062">
        <w:rPr>
          <w:spacing w:val="-2"/>
          <w:sz w:val="24"/>
        </w:rPr>
        <w:t>egzemplarzach.</w:t>
      </w:r>
    </w:p>
    <w:p w14:paraId="64AE995B" w14:textId="77777777" w:rsidR="00AC7062" w:rsidRPr="00AC7062" w:rsidRDefault="00AC7062" w:rsidP="006C41D8">
      <w:pPr>
        <w:numPr>
          <w:ilvl w:val="0"/>
          <w:numId w:val="45"/>
        </w:numPr>
        <w:tabs>
          <w:tab w:val="left" w:pos="567"/>
        </w:tabs>
        <w:ind w:left="567" w:right="428" w:hanging="567"/>
        <w:rPr>
          <w:sz w:val="24"/>
        </w:rPr>
      </w:pPr>
      <w:r w:rsidRPr="00AC7062">
        <w:rPr>
          <w:spacing w:val="-2"/>
          <w:sz w:val="24"/>
        </w:rPr>
        <w:t>Umowa</w:t>
      </w:r>
      <w:r w:rsidRPr="00AC7062">
        <w:rPr>
          <w:spacing w:val="-9"/>
          <w:sz w:val="24"/>
        </w:rPr>
        <w:t xml:space="preserve"> </w:t>
      </w:r>
      <w:r w:rsidRPr="00AC7062">
        <w:rPr>
          <w:spacing w:val="-2"/>
          <w:sz w:val="24"/>
        </w:rPr>
        <w:t>wchodzi</w:t>
      </w:r>
      <w:r w:rsidRPr="00AC7062">
        <w:rPr>
          <w:spacing w:val="-8"/>
          <w:sz w:val="24"/>
        </w:rPr>
        <w:t xml:space="preserve"> </w:t>
      </w:r>
      <w:r w:rsidRPr="00AC7062">
        <w:rPr>
          <w:spacing w:val="-2"/>
          <w:sz w:val="24"/>
        </w:rPr>
        <w:t>w</w:t>
      </w:r>
      <w:r w:rsidRPr="00AC7062">
        <w:rPr>
          <w:spacing w:val="-12"/>
          <w:sz w:val="24"/>
        </w:rPr>
        <w:t xml:space="preserve"> ż</w:t>
      </w:r>
      <w:r w:rsidRPr="00AC7062">
        <w:rPr>
          <w:spacing w:val="-2"/>
          <w:sz w:val="24"/>
        </w:rPr>
        <w:t>ycie</w:t>
      </w:r>
      <w:r w:rsidRPr="00AC7062">
        <w:rPr>
          <w:spacing w:val="-6"/>
          <w:sz w:val="24"/>
        </w:rPr>
        <w:t xml:space="preserve"> </w:t>
      </w:r>
      <w:r w:rsidRPr="00AC7062">
        <w:rPr>
          <w:spacing w:val="-2"/>
          <w:sz w:val="24"/>
        </w:rPr>
        <w:t>z</w:t>
      </w:r>
      <w:r w:rsidRPr="00AC7062">
        <w:rPr>
          <w:spacing w:val="-11"/>
          <w:sz w:val="24"/>
        </w:rPr>
        <w:t xml:space="preserve"> </w:t>
      </w:r>
      <w:r w:rsidRPr="00AC7062">
        <w:rPr>
          <w:spacing w:val="-2"/>
          <w:sz w:val="24"/>
        </w:rPr>
        <w:t>dniem</w:t>
      </w:r>
      <w:r w:rsidRPr="00AC7062">
        <w:rPr>
          <w:spacing w:val="-5"/>
          <w:sz w:val="24"/>
        </w:rPr>
        <w:t xml:space="preserve"> </w:t>
      </w:r>
      <w:r w:rsidRPr="00AC7062">
        <w:rPr>
          <w:spacing w:val="-2"/>
          <w:sz w:val="24"/>
        </w:rPr>
        <w:t>zawarcia.</w:t>
      </w:r>
    </w:p>
    <w:p w14:paraId="193E13EC" w14:textId="77777777" w:rsidR="00AC7062" w:rsidRPr="00AC7062" w:rsidRDefault="00AC7062" w:rsidP="00AC7062">
      <w:pPr>
        <w:spacing w:before="1"/>
        <w:ind w:left="567" w:right="428" w:hanging="567"/>
        <w:rPr>
          <w:rFonts w:ascii="Cambria Math" w:eastAsia="Arial MT" w:hAnsi="Cambria Math" w:cs="Times New Roman"/>
          <w:sz w:val="24"/>
          <w:szCs w:val="24"/>
          <w:lang w:val="en-US"/>
        </w:rPr>
      </w:pPr>
    </w:p>
    <w:p w14:paraId="7D8F12BB" w14:textId="77777777" w:rsidR="00AC7062" w:rsidRPr="00AC7062" w:rsidRDefault="00AC7062" w:rsidP="00AC7062">
      <w:pPr>
        <w:spacing w:before="1"/>
        <w:ind w:left="567" w:right="428" w:hanging="567"/>
        <w:rPr>
          <w:rFonts w:ascii="Cambria Math" w:eastAsia="Arial MT" w:hAnsi="Cambria Math" w:cs="Times New Roman"/>
          <w:sz w:val="24"/>
          <w:szCs w:val="24"/>
          <w:lang w:val="en-US"/>
        </w:rPr>
      </w:pPr>
    </w:p>
    <w:p w14:paraId="74CE9381" w14:textId="77777777" w:rsidR="00AC7062" w:rsidRPr="00AC7062" w:rsidRDefault="00AC7062" w:rsidP="00AC7062">
      <w:pPr>
        <w:spacing w:before="1"/>
        <w:ind w:left="567" w:right="428" w:hanging="567"/>
        <w:rPr>
          <w:rFonts w:ascii="Cambria Math" w:eastAsia="Arial MT" w:hAnsi="Cambria Math" w:cs="Times New Roman"/>
          <w:sz w:val="24"/>
          <w:szCs w:val="24"/>
          <w:lang w:val="en-US"/>
        </w:rPr>
      </w:pPr>
    </w:p>
    <w:p w14:paraId="33FDBA91" w14:textId="77777777" w:rsidR="00AC7062" w:rsidRPr="00AC7062" w:rsidRDefault="00AC7062" w:rsidP="00AC7062">
      <w:pPr>
        <w:spacing w:before="1"/>
        <w:ind w:left="567" w:right="428" w:hanging="567"/>
        <w:rPr>
          <w:rFonts w:ascii="Cambria Math" w:eastAsia="Arial MT" w:hAnsi="Cambria Math" w:cs="Times New Roman"/>
          <w:sz w:val="24"/>
          <w:szCs w:val="24"/>
          <w:lang w:val="en-US"/>
        </w:rPr>
      </w:pPr>
    </w:p>
    <w:p w14:paraId="27EB2C83" w14:textId="77777777" w:rsidR="00AC7062" w:rsidRPr="00AC7062" w:rsidRDefault="00AC7062" w:rsidP="00AC7062">
      <w:pPr>
        <w:tabs>
          <w:tab w:val="left" w:pos="8142"/>
        </w:tabs>
        <w:ind w:left="567" w:right="428" w:hanging="567"/>
        <w:rPr>
          <w:rFonts w:ascii="Cambria Math" w:eastAsia="Arial MT" w:hAnsi="Cambria Math" w:cs="Times New Roman"/>
          <w:b/>
          <w:iCs/>
          <w:sz w:val="24"/>
          <w:szCs w:val="24"/>
          <w:lang w:val="en-US"/>
        </w:rPr>
      </w:pPr>
      <w:r w:rsidRPr="00AC7062">
        <w:rPr>
          <w:rFonts w:ascii="Cambria Math" w:eastAsia="Arial MT" w:hAnsi="Cambria Math" w:cs="Times New Roman"/>
          <w:b/>
          <w:iCs/>
          <w:spacing w:val="-2"/>
          <w:sz w:val="24"/>
          <w:szCs w:val="24"/>
          <w:lang w:val="en-US"/>
        </w:rPr>
        <w:t>ZAMAWIAJĄCY</w:t>
      </w:r>
      <w:r w:rsidRPr="00AC7062">
        <w:rPr>
          <w:rFonts w:ascii="Cambria Math" w:eastAsia="Arial MT" w:hAnsi="Cambria Math" w:cs="Times New Roman"/>
          <w:b/>
          <w:iCs/>
          <w:sz w:val="24"/>
          <w:szCs w:val="24"/>
          <w:lang w:val="en-US"/>
        </w:rPr>
        <w:tab/>
      </w:r>
      <w:r w:rsidRPr="00AC7062">
        <w:rPr>
          <w:rFonts w:ascii="Cambria Math" w:eastAsia="Arial MT" w:hAnsi="Cambria Math" w:cs="Times New Roman"/>
          <w:b/>
          <w:iCs/>
          <w:spacing w:val="-2"/>
          <w:sz w:val="24"/>
          <w:szCs w:val="24"/>
          <w:lang w:val="en-US"/>
        </w:rPr>
        <w:t>WYKONAWCA</w:t>
      </w:r>
    </w:p>
    <w:p w14:paraId="09009EB1" w14:textId="77777777" w:rsidR="00AC7062" w:rsidRDefault="00AC7062" w:rsidP="00AC7062">
      <w:pPr>
        <w:ind w:left="567" w:right="428" w:hanging="567"/>
        <w:jc w:val="right"/>
        <w:rPr>
          <w:b/>
          <w:sz w:val="24"/>
        </w:rPr>
      </w:pPr>
    </w:p>
    <w:p w14:paraId="7975C6C6" w14:textId="07FE251D" w:rsidR="00C04E85" w:rsidRDefault="00C04E85">
      <w:pPr>
        <w:rPr>
          <w:b/>
          <w:sz w:val="24"/>
        </w:rPr>
      </w:pPr>
      <w:r>
        <w:rPr>
          <w:b/>
          <w:sz w:val="24"/>
        </w:rPr>
        <w:br w:type="page"/>
      </w:r>
    </w:p>
    <w:p w14:paraId="3BE27944" w14:textId="77777777" w:rsidR="00BE098F" w:rsidRDefault="00BE098F" w:rsidP="00AC7062">
      <w:pPr>
        <w:ind w:left="567" w:right="428" w:hanging="567"/>
        <w:rPr>
          <w:b/>
          <w:sz w:val="24"/>
        </w:rPr>
        <w:sectPr w:rsidR="00BE098F" w:rsidSect="003B32CC">
          <w:pgSz w:w="11910" w:h="16840"/>
          <w:pgMar w:top="1134" w:right="567" w:bottom="600" w:left="992" w:header="580" w:footer="339" w:gutter="0"/>
          <w:cols w:space="708"/>
        </w:sectPr>
      </w:pPr>
    </w:p>
    <w:p w14:paraId="7EA3F46F" w14:textId="1A5A1F28" w:rsidR="00C04E85" w:rsidRDefault="0095758B" w:rsidP="0095758B">
      <w:pPr>
        <w:spacing w:before="189"/>
        <w:ind w:left="311"/>
        <w:rPr>
          <w:bCs/>
        </w:rPr>
      </w:pPr>
      <w:r w:rsidRPr="00CB0D4E">
        <w:rPr>
          <w:b/>
          <w:spacing w:val="-2"/>
        </w:rPr>
        <w:lastRenderedPageBreak/>
        <w:t>DA.251.7.2026</w:t>
      </w:r>
      <w:r>
        <w:rPr>
          <w:bCs/>
          <w:spacing w:val="-2"/>
        </w:rPr>
        <w:t xml:space="preserve"> </w:t>
      </w:r>
      <w:r>
        <w:rPr>
          <w:bCs/>
          <w:spacing w:val="-2"/>
        </w:rPr>
        <w:tab/>
      </w:r>
      <w:r>
        <w:rPr>
          <w:bCs/>
          <w:spacing w:val="-2"/>
        </w:rPr>
        <w:tab/>
      </w:r>
      <w:r>
        <w:rPr>
          <w:bCs/>
          <w:spacing w:val="-2"/>
        </w:rPr>
        <w:tab/>
      </w:r>
      <w:r>
        <w:rPr>
          <w:bCs/>
          <w:spacing w:val="-2"/>
        </w:rPr>
        <w:tab/>
      </w:r>
      <w:r>
        <w:rPr>
          <w:bCs/>
          <w:spacing w:val="-2"/>
        </w:rPr>
        <w:tab/>
      </w:r>
      <w:r>
        <w:rPr>
          <w:bCs/>
          <w:spacing w:val="-2"/>
        </w:rPr>
        <w:tab/>
      </w:r>
      <w:r>
        <w:rPr>
          <w:bCs/>
          <w:spacing w:val="-2"/>
        </w:rPr>
        <w:tab/>
      </w:r>
      <w:r w:rsidR="00C04E85" w:rsidRPr="00616F30">
        <w:rPr>
          <w:b/>
        </w:rPr>
        <w:t>Załącznik nr 5</w:t>
      </w:r>
      <w:r w:rsidR="00C04E85">
        <w:rPr>
          <w:b/>
        </w:rPr>
        <w:t>b</w:t>
      </w:r>
      <w:r w:rsidR="00C04E85" w:rsidRPr="00616F30">
        <w:rPr>
          <w:b/>
        </w:rPr>
        <w:t xml:space="preserve"> – </w:t>
      </w:r>
      <w:r w:rsidR="00C04E85" w:rsidRPr="00616F30">
        <w:rPr>
          <w:bCs/>
        </w:rPr>
        <w:t>Projekt umowy</w:t>
      </w:r>
    </w:p>
    <w:p w14:paraId="72E548FF" w14:textId="1420022A" w:rsidR="00C04E85" w:rsidRPr="00616F30" w:rsidRDefault="00C04E85" w:rsidP="00C04E85">
      <w:pPr>
        <w:pBdr>
          <w:bottom w:val="single" w:sz="4" w:space="0" w:color="auto"/>
        </w:pBdr>
        <w:tabs>
          <w:tab w:val="left" w:pos="9072"/>
        </w:tabs>
        <w:spacing w:before="120" w:after="120"/>
        <w:ind w:left="2386" w:right="428" w:hanging="2386"/>
        <w:jc w:val="center"/>
        <w:rPr>
          <w:b/>
          <w:spacing w:val="-1"/>
        </w:rPr>
      </w:pPr>
      <w:r>
        <w:rPr>
          <w:b/>
        </w:rPr>
        <w:t xml:space="preserve">UMOWA </w:t>
      </w:r>
      <w:r w:rsidRPr="00616F30">
        <w:rPr>
          <w:b/>
          <w:caps/>
        </w:rPr>
        <w:t>Nr</w:t>
      </w:r>
      <w:r w:rsidRPr="00616F30">
        <w:rPr>
          <w:b/>
          <w:spacing w:val="-1"/>
        </w:rPr>
        <w:t xml:space="preserve"> </w:t>
      </w:r>
      <w:r>
        <w:rPr>
          <w:b/>
          <w:spacing w:val="-1"/>
        </w:rPr>
        <w:t>DA.251.</w:t>
      </w:r>
      <w:r w:rsidR="00CD1CE8">
        <w:rPr>
          <w:rFonts w:eastAsia="Arial MT" w:cs="Arial MT"/>
          <w:b/>
          <w:spacing w:val="-1"/>
          <w:lang w:val="en-US"/>
        </w:rPr>
        <w:t>7-2.2026</w:t>
      </w:r>
    </w:p>
    <w:p w14:paraId="612E5672" w14:textId="77777777" w:rsidR="00C04E85" w:rsidRPr="00750745" w:rsidRDefault="00C04E85" w:rsidP="00C04E85">
      <w:pPr>
        <w:tabs>
          <w:tab w:val="left" w:pos="9072"/>
        </w:tabs>
        <w:spacing w:line="207" w:lineRule="exact"/>
        <w:ind w:right="428"/>
        <w:jc w:val="right"/>
        <w:rPr>
          <w:rFonts w:ascii="Times New Roman" w:hAnsi="Times New Roman" w:cs="Times New Roman"/>
          <w:sz w:val="24"/>
          <w:szCs w:val="24"/>
        </w:rPr>
      </w:pPr>
    </w:p>
    <w:p w14:paraId="49B73E56" w14:textId="77777777" w:rsidR="00C04E85" w:rsidRPr="00F512FD" w:rsidRDefault="00C04E85" w:rsidP="00C04E85">
      <w:pPr>
        <w:pStyle w:val="Tekstpodstawowy"/>
        <w:tabs>
          <w:tab w:val="left" w:leader="dot" w:pos="4630"/>
          <w:tab w:val="left" w:pos="9072"/>
        </w:tabs>
        <w:spacing w:before="1"/>
        <w:ind w:right="428"/>
        <w:rPr>
          <w:rFonts w:ascii="Cambria Math" w:hAnsi="Cambria Math" w:cs="Times New Roman"/>
        </w:rPr>
      </w:pPr>
      <w:r w:rsidRPr="00F512FD">
        <w:rPr>
          <w:rFonts w:ascii="Cambria Math" w:hAnsi="Cambria Math" w:cs="Times New Roman"/>
        </w:rPr>
        <w:t>zawarta</w:t>
      </w:r>
      <w:r w:rsidRPr="00F512FD">
        <w:rPr>
          <w:rFonts w:ascii="Cambria Math" w:hAnsi="Cambria Math" w:cs="Times New Roman"/>
          <w:spacing w:val="-14"/>
        </w:rPr>
        <w:t xml:space="preserve"> </w:t>
      </w:r>
      <w:r w:rsidRPr="00F512FD">
        <w:rPr>
          <w:rFonts w:ascii="Cambria Math" w:hAnsi="Cambria Math" w:cs="Times New Roman"/>
        </w:rPr>
        <w:t>w</w:t>
      </w:r>
      <w:r w:rsidRPr="00F512FD">
        <w:rPr>
          <w:rFonts w:ascii="Cambria Math" w:hAnsi="Cambria Math" w:cs="Times New Roman"/>
          <w:spacing w:val="-13"/>
        </w:rPr>
        <w:t xml:space="preserve"> </w:t>
      </w:r>
      <w:r w:rsidRPr="00F512FD">
        <w:rPr>
          <w:rFonts w:ascii="Cambria Math" w:hAnsi="Cambria Math" w:cs="Times New Roman"/>
        </w:rPr>
        <w:t>dniu</w:t>
      </w:r>
      <w:r w:rsidRPr="00F512FD">
        <w:rPr>
          <w:rFonts w:ascii="Cambria Math" w:hAnsi="Cambria Math" w:cs="Times New Roman"/>
          <w:spacing w:val="-14"/>
        </w:rPr>
        <w:t xml:space="preserve"> </w:t>
      </w:r>
      <w:r w:rsidRPr="00F512FD">
        <w:rPr>
          <w:rFonts w:ascii="Cambria Math" w:hAnsi="Cambria Math" w:cs="Times New Roman"/>
        </w:rPr>
        <w:t>.....................r.</w:t>
      </w:r>
      <w:r w:rsidRPr="00F512FD">
        <w:rPr>
          <w:rFonts w:ascii="Cambria Math" w:hAnsi="Cambria Math" w:cs="Times New Roman"/>
          <w:spacing w:val="-13"/>
        </w:rPr>
        <w:t xml:space="preserve"> </w:t>
      </w:r>
      <w:r w:rsidRPr="00F512FD">
        <w:rPr>
          <w:rFonts w:ascii="Cambria Math" w:hAnsi="Cambria Math" w:cs="Times New Roman"/>
          <w:spacing w:val="-10"/>
        </w:rPr>
        <w:t>w</w:t>
      </w:r>
      <w:r w:rsidRPr="00F512FD">
        <w:rPr>
          <w:rFonts w:ascii="Cambria Math" w:hAnsi="Cambria Math" w:cs="Times New Roman"/>
        </w:rPr>
        <w:tab/>
        <w:t>,</w:t>
      </w:r>
    </w:p>
    <w:p w14:paraId="15DF4ACD" w14:textId="77777777" w:rsidR="00C04E85" w:rsidRPr="00F512FD" w:rsidRDefault="00C04E85" w:rsidP="00C04E85">
      <w:pPr>
        <w:pStyle w:val="Tekstpodstawowy"/>
        <w:tabs>
          <w:tab w:val="left" w:leader="dot" w:pos="4630"/>
          <w:tab w:val="left" w:pos="9072"/>
        </w:tabs>
        <w:spacing w:before="1"/>
        <w:ind w:right="428"/>
        <w:rPr>
          <w:rFonts w:ascii="Cambria Math" w:hAnsi="Cambria Math" w:cs="Times New Roman"/>
        </w:rPr>
      </w:pPr>
      <w:r w:rsidRPr="00F512FD">
        <w:rPr>
          <w:rFonts w:ascii="Cambria Math" w:hAnsi="Cambria Math" w:cs="Times New Roman"/>
          <w:spacing w:val="-2"/>
        </w:rPr>
        <w:t>pomiędzy:</w:t>
      </w:r>
    </w:p>
    <w:p w14:paraId="324560FB" w14:textId="77777777" w:rsidR="00C04E85" w:rsidRPr="00F512FD" w:rsidRDefault="00C04E85" w:rsidP="00C04E85">
      <w:pPr>
        <w:tabs>
          <w:tab w:val="left" w:pos="9072"/>
        </w:tabs>
        <w:suppressAutoHyphens/>
        <w:ind w:right="428"/>
        <w:jc w:val="both"/>
        <w:rPr>
          <w:rFonts w:ascii="Cambria Math" w:eastAsia="Times New Roman" w:hAnsi="Cambria Math" w:cs="Times New Roman"/>
          <w:sz w:val="24"/>
          <w:szCs w:val="24"/>
          <w:lang w:eastAsia="zh-CN"/>
        </w:rPr>
      </w:pPr>
      <w:r w:rsidRPr="00F512FD">
        <w:rPr>
          <w:rFonts w:ascii="Cambria Math" w:eastAsia="Times New Roman" w:hAnsi="Cambria Math" w:cs="Times New Roman"/>
          <w:b/>
          <w:bCs/>
          <w:sz w:val="24"/>
          <w:szCs w:val="24"/>
          <w:lang w:eastAsia="zh-CN"/>
        </w:rPr>
        <w:t>Samodzielnym Publicznym Zakładem Opieki Zdrowotnej, ul. Szpitalna 12, 16-300 Augustów</w:t>
      </w:r>
      <w:r w:rsidRPr="00F512FD">
        <w:rPr>
          <w:rFonts w:ascii="Cambria Math" w:eastAsia="Times New Roman" w:hAnsi="Cambria Math" w:cs="Times New Roman"/>
          <w:sz w:val="24"/>
          <w:szCs w:val="24"/>
          <w:lang w:eastAsia="zh-CN"/>
        </w:rPr>
        <w:t xml:space="preserve"> wpisanym do KRS przez Sąd Rejonowy w Białymstoku, XII Wydział Gospodarczy KRS pod numerem KRS 0000037781, NIP 846-13-75-707</w:t>
      </w:r>
    </w:p>
    <w:p w14:paraId="2AA6541A" w14:textId="77777777" w:rsidR="00C04E85" w:rsidRPr="00F512FD" w:rsidRDefault="00C04E85" w:rsidP="00C04E85">
      <w:pPr>
        <w:tabs>
          <w:tab w:val="left" w:pos="9072"/>
        </w:tabs>
        <w:suppressAutoHyphens/>
        <w:ind w:right="428"/>
        <w:jc w:val="both"/>
        <w:rPr>
          <w:rFonts w:ascii="Cambria Math" w:eastAsia="Times New Roman" w:hAnsi="Cambria Math" w:cs="Times New Roman"/>
          <w:sz w:val="24"/>
          <w:szCs w:val="24"/>
          <w:lang w:eastAsia="zh-CN"/>
        </w:rPr>
      </w:pPr>
      <w:r w:rsidRPr="00F512FD">
        <w:rPr>
          <w:rFonts w:ascii="Cambria Math" w:eastAsia="Times New Roman" w:hAnsi="Cambria Math" w:cs="Times New Roman"/>
          <w:sz w:val="24"/>
          <w:szCs w:val="24"/>
          <w:lang w:eastAsia="zh-CN"/>
        </w:rPr>
        <w:t>reprezentowanym przez</w:t>
      </w:r>
    </w:p>
    <w:p w14:paraId="49F537E5" w14:textId="77777777" w:rsidR="00C04E85" w:rsidRPr="00F512FD" w:rsidRDefault="00C04E85" w:rsidP="00C04E85">
      <w:pPr>
        <w:tabs>
          <w:tab w:val="left" w:pos="9072"/>
        </w:tabs>
        <w:suppressAutoHyphens/>
        <w:ind w:right="428"/>
        <w:jc w:val="both"/>
        <w:rPr>
          <w:rFonts w:ascii="Cambria Math" w:eastAsia="Times New Roman" w:hAnsi="Cambria Math" w:cs="Times New Roman"/>
          <w:b/>
          <w:bCs/>
          <w:sz w:val="24"/>
          <w:szCs w:val="24"/>
          <w:lang w:eastAsia="zh-CN"/>
        </w:rPr>
      </w:pPr>
      <w:r w:rsidRPr="00F512FD">
        <w:rPr>
          <w:rFonts w:ascii="Cambria Math" w:eastAsia="Times New Roman" w:hAnsi="Cambria Math" w:cs="Times New Roman"/>
          <w:b/>
          <w:bCs/>
          <w:sz w:val="24"/>
          <w:szCs w:val="24"/>
          <w:lang w:eastAsia="zh-CN"/>
        </w:rPr>
        <w:t>Adam Grzegorz Dębski - Dyrektora</w:t>
      </w:r>
    </w:p>
    <w:p w14:paraId="5F6E2CD9" w14:textId="77777777" w:rsidR="00C04E85" w:rsidRPr="00F512FD" w:rsidRDefault="00C04E85" w:rsidP="00C04E85">
      <w:pPr>
        <w:tabs>
          <w:tab w:val="left" w:pos="9072"/>
        </w:tabs>
        <w:suppressAutoHyphens/>
        <w:ind w:right="428"/>
        <w:jc w:val="both"/>
        <w:rPr>
          <w:rFonts w:ascii="Cambria Math" w:eastAsia="Times New Roman" w:hAnsi="Cambria Math" w:cs="Times New Roman"/>
          <w:sz w:val="24"/>
          <w:szCs w:val="24"/>
          <w:lang w:eastAsia="zh-CN"/>
        </w:rPr>
      </w:pPr>
      <w:r w:rsidRPr="00F512FD">
        <w:rPr>
          <w:rFonts w:ascii="Cambria Math" w:eastAsia="Times New Roman" w:hAnsi="Cambria Math" w:cs="Times New Roman"/>
          <w:sz w:val="24"/>
          <w:szCs w:val="24"/>
          <w:lang w:eastAsia="zh-CN"/>
        </w:rPr>
        <w:t>zwanym w treści umowy –</w:t>
      </w:r>
      <w:r w:rsidRPr="00F512FD">
        <w:rPr>
          <w:rFonts w:ascii="Cambria Math" w:eastAsia="Times New Roman" w:hAnsi="Cambria Math" w:cs="Times New Roman"/>
          <w:b/>
          <w:bCs/>
          <w:sz w:val="24"/>
          <w:szCs w:val="24"/>
          <w:lang w:eastAsia="zh-CN"/>
        </w:rPr>
        <w:t xml:space="preserve"> Zamawiającym</w:t>
      </w:r>
    </w:p>
    <w:p w14:paraId="20BB66D0" w14:textId="77777777" w:rsidR="00C04E85" w:rsidRPr="00F512FD" w:rsidRDefault="00C04E85" w:rsidP="00C04E85">
      <w:pPr>
        <w:tabs>
          <w:tab w:val="left" w:pos="9072"/>
        </w:tabs>
        <w:suppressAutoHyphens/>
        <w:ind w:right="428"/>
        <w:jc w:val="both"/>
        <w:rPr>
          <w:rFonts w:ascii="Cambria Math" w:eastAsia="Times New Roman" w:hAnsi="Cambria Math" w:cs="Times New Roman"/>
          <w:sz w:val="24"/>
          <w:szCs w:val="24"/>
          <w:lang w:eastAsia="zh-CN"/>
        </w:rPr>
      </w:pPr>
      <w:r w:rsidRPr="00F512FD">
        <w:rPr>
          <w:rFonts w:ascii="Cambria Math" w:eastAsia="Times New Roman" w:hAnsi="Cambria Math" w:cs="Times New Roman"/>
          <w:sz w:val="24"/>
          <w:szCs w:val="24"/>
          <w:lang w:eastAsia="zh-CN"/>
        </w:rPr>
        <w:t xml:space="preserve">a </w:t>
      </w:r>
    </w:p>
    <w:p w14:paraId="5063F534" w14:textId="77777777" w:rsidR="00C04E85" w:rsidRPr="00F512FD" w:rsidRDefault="00C04E85" w:rsidP="00C04E85">
      <w:pPr>
        <w:pStyle w:val="Tekstpodstawowy"/>
        <w:tabs>
          <w:tab w:val="left" w:pos="9072"/>
        </w:tabs>
        <w:spacing w:before="1"/>
        <w:ind w:right="428"/>
        <w:rPr>
          <w:rFonts w:ascii="Cambria Math" w:hAnsi="Cambria Math" w:cs="Times New Roman"/>
          <w:b/>
        </w:rPr>
      </w:pPr>
    </w:p>
    <w:p w14:paraId="25C2BC36" w14:textId="77777777" w:rsidR="00C04E85" w:rsidRPr="00F512FD" w:rsidRDefault="00C04E85" w:rsidP="00C04E85">
      <w:pPr>
        <w:pStyle w:val="Tekstpodstawowy"/>
        <w:tabs>
          <w:tab w:val="left" w:pos="9072"/>
        </w:tabs>
        <w:ind w:right="428"/>
        <w:rPr>
          <w:rFonts w:ascii="Cambria Math" w:hAnsi="Cambria Math" w:cs="Times New Roman"/>
        </w:rPr>
      </w:pPr>
    </w:p>
    <w:p w14:paraId="3ABB21CF" w14:textId="77777777" w:rsidR="00C04E85" w:rsidRPr="00F512FD" w:rsidRDefault="00C04E85" w:rsidP="00C04E85">
      <w:pPr>
        <w:pStyle w:val="Tekstpodstawowy"/>
        <w:tabs>
          <w:tab w:val="left" w:pos="9072"/>
        </w:tabs>
        <w:spacing w:before="120"/>
        <w:ind w:right="428"/>
        <w:rPr>
          <w:rFonts w:ascii="Cambria Math" w:hAnsi="Cambria Math" w:cs="Times New Roman"/>
        </w:rPr>
      </w:pPr>
      <w:r w:rsidRPr="00F512FD">
        <w:rPr>
          <w:rFonts w:ascii="Cambria Math" w:hAnsi="Cambria Math" w:cs="Times New Roman"/>
          <w:spacing w:val="-2"/>
        </w:rPr>
        <w:t>reprezentowanym</w:t>
      </w:r>
      <w:r w:rsidRPr="00F512FD">
        <w:rPr>
          <w:rFonts w:ascii="Cambria Math" w:hAnsi="Cambria Math" w:cs="Times New Roman"/>
          <w:spacing w:val="5"/>
        </w:rPr>
        <w:t xml:space="preserve"> </w:t>
      </w:r>
      <w:r w:rsidRPr="00F512FD">
        <w:rPr>
          <w:rFonts w:ascii="Cambria Math" w:hAnsi="Cambria Math" w:cs="Times New Roman"/>
          <w:spacing w:val="-2"/>
        </w:rPr>
        <w:t>przez:</w:t>
      </w:r>
    </w:p>
    <w:p w14:paraId="380CD2E6" w14:textId="77777777" w:rsidR="00C04E85" w:rsidRPr="00F512FD" w:rsidRDefault="00C04E85" w:rsidP="00C04E85">
      <w:pPr>
        <w:tabs>
          <w:tab w:val="left" w:pos="9072"/>
        </w:tabs>
        <w:spacing w:before="1"/>
        <w:ind w:right="428"/>
        <w:rPr>
          <w:rFonts w:ascii="Cambria Math" w:hAnsi="Cambria Math" w:cs="Times New Roman"/>
          <w:sz w:val="24"/>
          <w:szCs w:val="24"/>
        </w:rPr>
      </w:pPr>
      <w:r w:rsidRPr="00F512FD">
        <w:rPr>
          <w:rFonts w:ascii="Cambria Math" w:hAnsi="Cambria Math" w:cs="Times New Roman"/>
          <w:spacing w:val="-2"/>
          <w:sz w:val="24"/>
          <w:szCs w:val="24"/>
        </w:rPr>
        <w:t>................................................</w:t>
      </w:r>
      <w:r w:rsidRPr="00F512FD">
        <w:rPr>
          <w:rFonts w:ascii="Cambria Math" w:hAnsi="Cambria Math" w:cs="Times New Roman"/>
          <w:spacing w:val="15"/>
          <w:sz w:val="24"/>
          <w:szCs w:val="24"/>
        </w:rPr>
        <w:t xml:space="preserve"> </w:t>
      </w:r>
      <w:r w:rsidRPr="00F512FD">
        <w:rPr>
          <w:rFonts w:ascii="Cambria Math" w:hAnsi="Cambria Math" w:cs="Times New Roman"/>
          <w:spacing w:val="-2"/>
          <w:sz w:val="24"/>
          <w:szCs w:val="24"/>
        </w:rPr>
        <w:t>–</w:t>
      </w:r>
      <w:r w:rsidRPr="00F512FD">
        <w:rPr>
          <w:rFonts w:ascii="Cambria Math" w:hAnsi="Cambria Math" w:cs="Times New Roman"/>
          <w:spacing w:val="16"/>
          <w:sz w:val="24"/>
          <w:szCs w:val="24"/>
        </w:rPr>
        <w:t xml:space="preserve"> </w:t>
      </w:r>
      <w:r w:rsidRPr="00F512FD">
        <w:rPr>
          <w:rFonts w:ascii="Cambria Math" w:hAnsi="Cambria Math" w:cs="Times New Roman"/>
          <w:spacing w:val="-2"/>
          <w:sz w:val="24"/>
          <w:szCs w:val="24"/>
        </w:rPr>
        <w:t>..................................................................................</w:t>
      </w:r>
    </w:p>
    <w:p w14:paraId="5F038D15" w14:textId="77777777" w:rsidR="00C04E85" w:rsidRPr="00F512FD" w:rsidRDefault="00C04E85" w:rsidP="00C04E85">
      <w:pPr>
        <w:tabs>
          <w:tab w:val="left" w:pos="9072"/>
        </w:tabs>
        <w:spacing w:before="120"/>
        <w:ind w:right="428"/>
        <w:rPr>
          <w:rFonts w:ascii="Cambria Math" w:hAnsi="Cambria Math" w:cs="Times New Roman"/>
          <w:b/>
          <w:sz w:val="24"/>
          <w:szCs w:val="24"/>
        </w:rPr>
      </w:pPr>
      <w:r w:rsidRPr="00F512FD">
        <w:rPr>
          <w:rFonts w:ascii="Cambria Math" w:hAnsi="Cambria Math" w:cs="Times New Roman"/>
          <w:sz w:val="24"/>
          <w:szCs w:val="24"/>
        </w:rPr>
        <w:t>zwanym</w:t>
      </w:r>
      <w:r w:rsidRPr="00F512FD">
        <w:rPr>
          <w:rFonts w:ascii="Cambria Math" w:hAnsi="Cambria Math" w:cs="Times New Roman"/>
          <w:spacing w:val="-10"/>
          <w:sz w:val="24"/>
          <w:szCs w:val="24"/>
        </w:rPr>
        <w:t xml:space="preserve"> </w:t>
      </w:r>
      <w:r w:rsidRPr="00F512FD">
        <w:rPr>
          <w:rFonts w:ascii="Cambria Math" w:hAnsi="Cambria Math" w:cs="Times New Roman"/>
          <w:sz w:val="24"/>
          <w:szCs w:val="24"/>
        </w:rPr>
        <w:t>dalej</w:t>
      </w:r>
      <w:r w:rsidRPr="00F512FD">
        <w:rPr>
          <w:rFonts w:ascii="Cambria Math" w:hAnsi="Cambria Math" w:cs="Times New Roman"/>
          <w:spacing w:val="-7"/>
          <w:sz w:val="24"/>
          <w:szCs w:val="24"/>
        </w:rPr>
        <w:t xml:space="preserve"> </w:t>
      </w:r>
      <w:r w:rsidRPr="00F512FD">
        <w:rPr>
          <w:rFonts w:ascii="Cambria Math" w:hAnsi="Cambria Math" w:cs="Times New Roman"/>
          <w:b/>
          <w:spacing w:val="-2"/>
          <w:sz w:val="24"/>
          <w:szCs w:val="24"/>
        </w:rPr>
        <w:t>Wykonawcą</w:t>
      </w:r>
    </w:p>
    <w:p w14:paraId="26483C11" w14:textId="77777777" w:rsidR="00C04E85" w:rsidRPr="00F512FD" w:rsidRDefault="00C04E85" w:rsidP="00C04E85">
      <w:pPr>
        <w:pStyle w:val="Tekstpodstawowy"/>
        <w:tabs>
          <w:tab w:val="left" w:pos="9072"/>
        </w:tabs>
        <w:ind w:right="428"/>
        <w:rPr>
          <w:rFonts w:ascii="Cambria Math" w:hAnsi="Cambria Math" w:cs="Times New Roman"/>
          <w:b/>
        </w:rPr>
      </w:pPr>
    </w:p>
    <w:p w14:paraId="3C351F0F" w14:textId="6245F0E1" w:rsidR="00C04E85" w:rsidRPr="00A8625E" w:rsidRDefault="00C04E85" w:rsidP="00C04E85">
      <w:pPr>
        <w:tabs>
          <w:tab w:val="left" w:pos="709"/>
          <w:tab w:val="left" w:pos="9072"/>
        </w:tabs>
        <w:spacing w:before="37"/>
        <w:ind w:right="428"/>
        <w:jc w:val="both"/>
        <w:rPr>
          <w:rFonts w:asciiTheme="majorHAnsi" w:hAnsiTheme="majorHAnsi" w:cs="Times New Roman"/>
          <w:sz w:val="24"/>
          <w:szCs w:val="24"/>
        </w:rPr>
      </w:pPr>
      <w:r w:rsidRPr="00A8625E">
        <w:rPr>
          <w:rFonts w:asciiTheme="majorHAnsi" w:hAnsiTheme="majorHAnsi"/>
          <w:sz w:val="24"/>
          <w:szCs w:val="24"/>
        </w:rPr>
        <w:t>Umowa została zawarta na podstawie przeprowadzonego postępowania o udzielenie zamówienia</w:t>
      </w:r>
      <w:r w:rsidRPr="00A8625E">
        <w:rPr>
          <w:rFonts w:asciiTheme="majorHAnsi" w:hAnsiTheme="majorHAnsi"/>
          <w:spacing w:val="61"/>
          <w:sz w:val="24"/>
          <w:szCs w:val="24"/>
        </w:rPr>
        <w:t xml:space="preserve"> </w:t>
      </w:r>
      <w:r w:rsidRPr="00A8625E">
        <w:rPr>
          <w:rFonts w:asciiTheme="majorHAnsi" w:hAnsiTheme="majorHAnsi"/>
          <w:sz w:val="24"/>
          <w:szCs w:val="24"/>
        </w:rPr>
        <w:t xml:space="preserve">publicznego prowadzonego na podstawie art. 275 pkt 2 </w:t>
      </w:r>
      <w:r w:rsidRPr="00A8625E">
        <w:rPr>
          <w:rFonts w:asciiTheme="majorHAnsi" w:hAnsiTheme="majorHAnsi"/>
          <w:spacing w:val="-2"/>
          <w:sz w:val="24"/>
          <w:szCs w:val="24"/>
        </w:rPr>
        <w:t>ustawy</w:t>
      </w:r>
      <w:r w:rsidRPr="00A8625E">
        <w:rPr>
          <w:rFonts w:asciiTheme="majorHAnsi" w:hAnsiTheme="majorHAnsi"/>
          <w:spacing w:val="-10"/>
          <w:sz w:val="24"/>
          <w:szCs w:val="24"/>
        </w:rPr>
        <w:t xml:space="preserve"> </w:t>
      </w:r>
      <w:r w:rsidRPr="00A8625E">
        <w:rPr>
          <w:rFonts w:asciiTheme="majorHAnsi" w:hAnsiTheme="majorHAnsi"/>
          <w:spacing w:val="-2"/>
          <w:sz w:val="24"/>
          <w:szCs w:val="24"/>
        </w:rPr>
        <w:t>z</w:t>
      </w:r>
      <w:r w:rsidRPr="00A8625E">
        <w:rPr>
          <w:rFonts w:asciiTheme="majorHAnsi" w:hAnsiTheme="majorHAnsi"/>
          <w:spacing w:val="-11"/>
          <w:sz w:val="24"/>
          <w:szCs w:val="24"/>
        </w:rPr>
        <w:t xml:space="preserve"> </w:t>
      </w:r>
      <w:r w:rsidRPr="00A8625E">
        <w:rPr>
          <w:rFonts w:asciiTheme="majorHAnsi" w:hAnsiTheme="majorHAnsi"/>
          <w:spacing w:val="-2"/>
          <w:sz w:val="24"/>
          <w:szCs w:val="24"/>
        </w:rPr>
        <w:t>dnia</w:t>
      </w:r>
      <w:r w:rsidR="00796753">
        <w:rPr>
          <w:rFonts w:asciiTheme="majorHAnsi" w:hAnsiTheme="majorHAnsi"/>
          <w:spacing w:val="-2"/>
          <w:sz w:val="24"/>
          <w:szCs w:val="24"/>
        </w:rPr>
        <w:t xml:space="preserve"> </w:t>
      </w:r>
      <w:r w:rsidRPr="00A8625E">
        <w:rPr>
          <w:rFonts w:asciiTheme="majorHAnsi" w:hAnsiTheme="majorHAnsi"/>
          <w:spacing w:val="-2"/>
          <w:sz w:val="24"/>
          <w:szCs w:val="24"/>
        </w:rPr>
        <w:t>11</w:t>
      </w:r>
      <w:r w:rsidRPr="00A8625E">
        <w:rPr>
          <w:rFonts w:asciiTheme="majorHAnsi" w:hAnsiTheme="majorHAnsi"/>
          <w:spacing w:val="-12"/>
          <w:sz w:val="24"/>
          <w:szCs w:val="24"/>
        </w:rPr>
        <w:t xml:space="preserve"> </w:t>
      </w:r>
      <w:r w:rsidRPr="00A8625E">
        <w:rPr>
          <w:rFonts w:asciiTheme="majorHAnsi" w:hAnsiTheme="majorHAnsi"/>
          <w:spacing w:val="-2"/>
          <w:sz w:val="24"/>
          <w:szCs w:val="24"/>
        </w:rPr>
        <w:t>września</w:t>
      </w:r>
      <w:r w:rsidRPr="00A8625E">
        <w:rPr>
          <w:rFonts w:asciiTheme="majorHAnsi" w:hAnsiTheme="majorHAnsi"/>
          <w:spacing w:val="-8"/>
          <w:sz w:val="24"/>
          <w:szCs w:val="24"/>
        </w:rPr>
        <w:t xml:space="preserve"> </w:t>
      </w:r>
      <w:r w:rsidRPr="00A8625E">
        <w:rPr>
          <w:rFonts w:asciiTheme="majorHAnsi" w:hAnsiTheme="majorHAnsi"/>
          <w:spacing w:val="-2"/>
          <w:sz w:val="24"/>
          <w:szCs w:val="24"/>
        </w:rPr>
        <w:t>2019</w:t>
      </w:r>
      <w:r w:rsidRPr="00A8625E">
        <w:rPr>
          <w:rFonts w:asciiTheme="majorHAnsi" w:hAnsiTheme="majorHAnsi"/>
          <w:spacing w:val="-9"/>
          <w:sz w:val="24"/>
          <w:szCs w:val="24"/>
        </w:rPr>
        <w:t xml:space="preserve"> </w:t>
      </w:r>
      <w:r w:rsidRPr="00A8625E">
        <w:rPr>
          <w:rFonts w:asciiTheme="majorHAnsi" w:hAnsiTheme="majorHAnsi"/>
          <w:spacing w:val="-2"/>
          <w:sz w:val="24"/>
          <w:szCs w:val="24"/>
        </w:rPr>
        <w:t>r.</w:t>
      </w:r>
      <w:r w:rsidRPr="00A8625E">
        <w:rPr>
          <w:rFonts w:asciiTheme="majorHAnsi" w:hAnsiTheme="majorHAnsi"/>
          <w:spacing w:val="-5"/>
          <w:sz w:val="24"/>
          <w:szCs w:val="24"/>
        </w:rPr>
        <w:t xml:space="preserve"> </w:t>
      </w:r>
      <w:r w:rsidRPr="00A8625E">
        <w:rPr>
          <w:rFonts w:asciiTheme="majorHAnsi" w:hAnsiTheme="majorHAnsi"/>
          <w:spacing w:val="-2"/>
          <w:sz w:val="24"/>
          <w:szCs w:val="24"/>
        </w:rPr>
        <w:t>-</w:t>
      </w:r>
      <w:r w:rsidRPr="00A8625E">
        <w:rPr>
          <w:rFonts w:asciiTheme="majorHAnsi" w:hAnsiTheme="majorHAnsi"/>
          <w:spacing w:val="-9"/>
          <w:sz w:val="24"/>
          <w:szCs w:val="24"/>
        </w:rPr>
        <w:t xml:space="preserve"> </w:t>
      </w:r>
      <w:r w:rsidRPr="00A8625E">
        <w:rPr>
          <w:rFonts w:asciiTheme="majorHAnsi" w:hAnsiTheme="majorHAnsi"/>
          <w:spacing w:val="-2"/>
          <w:sz w:val="24"/>
          <w:szCs w:val="24"/>
        </w:rPr>
        <w:t>Prawo</w:t>
      </w:r>
      <w:r w:rsidRPr="00A8625E">
        <w:rPr>
          <w:rFonts w:asciiTheme="majorHAnsi" w:hAnsiTheme="majorHAnsi"/>
          <w:spacing w:val="-7"/>
          <w:sz w:val="24"/>
          <w:szCs w:val="24"/>
        </w:rPr>
        <w:t xml:space="preserve"> </w:t>
      </w:r>
      <w:r w:rsidRPr="00A8625E">
        <w:rPr>
          <w:rFonts w:asciiTheme="majorHAnsi" w:hAnsiTheme="majorHAnsi"/>
          <w:spacing w:val="-2"/>
          <w:sz w:val="24"/>
          <w:szCs w:val="24"/>
        </w:rPr>
        <w:t>zamówień</w:t>
      </w:r>
      <w:r w:rsidRPr="00A8625E">
        <w:rPr>
          <w:rFonts w:asciiTheme="majorHAnsi" w:hAnsiTheme="majorHAnsi"/>
          <w:spacing w:val="19"/>
          <w:sz w:val="24"/>
          <w:szCs w:val="24"/>
        </w:rPr>
        <w:t xml:space="preserve"> </w:t>
      </w:r>
      <w:r w:rsidRPr="00A8625E">
        <w:rPr>
          <w:rFonts w:asciiTheme="majorHAnsi" w:hAnsiTheme="majorHAnsi"/>
          <w:spacing w:val="-2"/>
          <w:sz w:val="24"/>
          <w:szCs w:val="24"/>
        </w:rPr>
        <w:t>publicznych</w:t>
      </w:r>
      <w:r w:rsidRPr="00A8625E">
        <w:rPr>
          <w:rFonts w:asciiTheme="majorHAnsi" w:hAnsiTheme="majorHAnsi"/>
          <w:spacing w:val="-8"/>
          <w:sz w:val="24"/>
          <w:szCs w:val="24"/>
        </w:rPr>
        <w:t xml:space="preserve"> </w:t>
      </w:r>
      <w:r w:rsidRPr="00A8625E">
        <w:rPr>
          <w:rFonts w:asciiTheme="majorHAnsi" w:hAnsiTheme="majorHAnsi"/>
          <w:spacing w:val="-2"/>
          <w:sz w:val="24"/>
          <w:szCs w:val="24"/>
        </w:rPr>
        <w:t>(Dz.</w:t>
      </w:r>
      <w:r w:rsidRPr="00A8625E">
        <w:rPr>
          <w:rFonts w:asciiTheme="majorHAnsi" w:hAnsiTheme="majorHAnsi"/>
          <w:spacing w:val="-6"/>
          <w:sz w:val="24"/>
          <w:szCs w:val="24"/>
        </w:rPr>
        <w:t xml:space="preserve"> </w:t>
      </w:r>
      <w:r w:rsidRPr="00A8625E">
        <w:rPr>
          <w:rFonts w:asciiTheme="majorHAnsi" w:hAnsiTheme="majorHAnsi"/>
          <w:spacing w:val="-2"/>
          <w:sz w:val="24"/>
          <w:szCs w:val="24"/>
        </w:rPr>
        <w:t>U.</w:t>
      </w:r>
      <w:r w:rsidRPr="00A8625E">
        <w:rPr>
          <w:rFonts w:asciiTheme="majorHAnsi" w:hAnsiTheme="majorHAnsi"/>
          <w:spacing w:val="-5"/>
          <w:sz w:val="24"/>
          <w:szCs w:val="24"/>
        </w:rPr>
        <w:t xml:space="preserve"> </w:t>
      </w:r>
      <w:r w:rsidRPr="00A8625E">
        <w:rPr>
          <w:rFonts w:asciiTheme="majorHAnsi" w:hAnsiTheme="majorHAnsi"/>
          <w:spacing w:val="-2"/>
          <w:sz w:val="24"/>
          <w:szCs w:val="24"/>
        </w:rPr>
        <w:t>z</w:t>
      </w:r>
      <w:r w:rsidRPr="00A8625E">
        <w:rPr>
          <w:rFonts w:asciiTheme="majorHAnsi" w:hAnsiTheme="majorHAnsi"/>
          <w:spacing w:val="-8"/>
          <w:sz w:val="24"/>
          <w:szCs w:val="24"/>
        </w:rPr>
        <w:t xml:space="preserve"> </w:t>
      </w:r>
      <w:r w:rsidRPr="00A8625E">
        <w:rPr>
          <w:rFonts w:asciiTheme="majorHAnsi" w:hAnsiTheme="majorHAnsi"/>
          <w:spacing w:val="-2"/>
          <w:sz w:val="24"/>
          <w:szCs w:val="24"/>
        </w:rPr>
        <w:t>2024</w:t>
      </w:r>
      <w:r w:rsidRPr="00A8625E">
        <w:rPr>
          <w:rFonts w:asciiTheme="majorHAnsi" w:hAnsiTheme="majorHAnsi"/>
          <w:spacing w:val="-11"/>
          <w:sz w:val="24"/>
          <w:szCs w:val="24"/>
        </w:rPr>
        <w:t xml:space="preserve"> </w:t>
      </w:r>
      <w:r w:rsidRPr="00A8625E">
        <w:rPr>
          <w:rFonts w:asciiTheme="majorHAnsi" w:hAnsiTheme="majorHAnsi"/>
          <w:spacing w:val="-2"/>
          <w:sz w:val="24"/>
          <w:szCs w:val="24"/>
        </w:rPr>
        <w:t>r.,</w:t>
      </w:r>
      <w:r w:rsidRPr="00A8625E">
        <w:rPr>
          <w:rFonts w:asciiTheme="majorHAnsi" w:hAnsiTheme="majorHAnsi"/>
          <w:spacing w:val="-5"/>
          <w:sz w:val="24"/>
          <w:szCs w:val="24"/>
        </w:rPr>
        <w:t xml:space="preserve"> </w:t>
      </w:r>
      <w:r w:rsidRPr="00A8625E">
        <w:rPr>
          <w:rFonts w:asciiTheme="majorHAnsi" w:hAnsiTheme="majorHAnsi"/>
          <w:spacing w:val="-2"/>
          <w:sz w:val="24"/>
          <w:szCs w:val="24"/>
        </w:rPr>
        <w:t>poz.</w:t>
      </w:r>
      <w:r w:rsidRPr="00A8625E">
        <w:rPr>
          <w:rFonts w:asciiTheme="majorHAnsi" w:hAnsiTheme="majorHAnsi"/>
          <w:spacing w:val="-5"/>
          <w:sz w:val="24"/>
          <w:szCs w:val="24"/>
        </w:rPr>
        <w:t xml:space="preserve"> </w:t>
      </w:r>
      <w:r w:rsidRPr="00A8625E">
        <w:rPr>
          <w:rFonts w:asciiTheme="majorHAnsi" w:hAnsiTheme="majorHAnsi"/>
          <w:spacing w:val="-2"/>
          <w:sz w:val="24"/>
          <w:szCs w:val="24"/>
        </w:rPr>
        <w:t xml:space="preserve">1320 ze zm.), </w:t>
      </w:r>
      <w:r w:rsidRPr="00A8625E">
        <w:rPr>
          <w:rFonts w:asciiTheme="majorHAnsi" w:hAnsiTheme="majorHAnsi"/>
          <w:sz w:val="24"/>
          <w:szCs w:val="24"/>
        </w:rPr>
        <w:t xml:space="preserve">zwanej dalej Ustawą Pzp. </w:t>
      </w:r>
    </w:p>
    <w:p w14:paraId="4AEB1FAD" w14:textId="77777777" w:rsidR="00C04E85" w:rsidRPr="00F512FD" w:rsidRDefault="00C04E85" w:rsidP="00C04E85">
      <w:pPr>
        <w:pStyle w:val="Tekstpodstawowy"/>
        <w:tabs>
          <w:tab w:val="left" w:pos="9072"/>
        </w:tabs>
        <w:spacing w:before="5"/>
        <w:ind w:right="428"/>
        <w:rPr>
          <w:rFonts w:ascii="Cambria Math" w:hAnsi="Cambria Math" w:cs="Times New Roman"/>
        </w:rPr>
      </w:pPr>
    </w:p>
    <w:p w14:paraId="392B1261" w14:textId="77777777" w:rsidR="00C04E85" w:rsidRPr="00B477D6" w:rsidRDefault="00C04E85" w:rsidP="00E81BCB">
      <w:pPr>
        <w:pStyle w:val="Nagwek1"/>
        <w:tabs>
          <w:tab w:val="left" w:pos="9072"/>
        </w:tabs>
        <w:ind w:left="0" w:right="428"/>
        <w:rPr>
          <w:rFonts w:asciiTheme="majorHAnsi" w:hAnsiTheme="majorHAnsi" w:cs="Times New Roman"/>
        </w:rPr>
      </w:pPr>
      <w:r w:rsidRPr="00B477D6">
        <w:rPr>
          <w:rFonts w:asciiTheme="majorHAnsi" w:hAnsiTheme="majorHAnsi" w:cs="Times New Roman"/>
        </w:rPr>
        <w:t>§</w:t>
      </w:r>
      <w:r w:rsidRPr="00B477D6">
        <w:rPr>
          <w:rFonts w:asciiTheme="majorHAnsi" w:hAnsiTheme="majorHAnsi" w:cs="Times New Roman"/>
          <w:spacing w:val="-3"/>
        </w:rPr>
        <w:t xml:space="preserve"> </w:t>
      </w:r>
      <w:r w:rsidRPr="00B477D6">
        <w:rPr>
          <w:rFonts w:asciiTheme="majorHAnsi" w:hAnsiTheme="majorHAnsi" w:cs="Times New Roman"/>
          <w:spacing w:val="-12"/>
        </w:rPr>
        <w:t>1</w:t>
      </w:r>
    </w:p>
    <w:p w14:paraId="446CE79C" w14:textId="77777777" w:rsidR="00C04E85" w:rsidRPr="00B477D6" w:rsidRDefault="00C04E85">
      <w:pPr>
        <w:pStyle w:val="Akapitzlist"/>
        <w:numPr>
          <w:ilvl w:val="0"/>
          <w:numId w:val="54"/>
        </w:numPr>
        <w:tabs>
          <w:tab w:val="left" w:pos="709"/>
          <w:tab w:val="left" w:pos="9072"/>
        </w:tabs>
        <w:ind w:right="428"/>
        <w:rPr>
          <w:rFonts w:asciiTheme="majorHAnsi" w:hAnsiTheme="majorHAnsi"/>
          <w:sz w:val="24"/>
          <w:szCs w:val="24"/>
        </w:rPr>
      </w:pPr>
      <w:r w:rsidRPr="00B477D6">
        <w:rPr>
          <w:rFonts w:asciiTheme="majorHAnsi" w:hAnsiTheme="majorHAnsi" w:cs="Times New Roman"/>
          <w:spacing w:val="-2"/>
          <w:sz w:val="24"/>
          <w:szCs w:val="24"/>
        </w:rPr>
        <w:t>Przedmiotem</w:t>
      </w:r>
      <w:r w:rsidRPr="00B477D6">
        <w:rPr>
          <w:rFonts w:asciiTheme="majorHAnsi" w:hAnsiTheme="majorHAnsi" w:cs="Times New Roman"/>
          <w:spacing w:val="-7"/>
          <w:sz w:val="24"/>
          <w:szCs w:val="24"/>
        </w:rPr>
        <w:t xml:space="preserve"> </w:t>
      </w:r>
      <w:r w:rsidRPr="00B477D6">
        <w:rPr>
          <w:rFonts w:asciiTheme="majorHAnsi" w:hAnsiTheme="majorHAnsi" w:cs="Times New Roman"/>
          <w:spacing w:val="-2"/>
          <w:sz w:val="24"/>
          <w:szCs w:val="24"/>
        </w:rPr>
        <w:t>umowy</w:t>
      </w:r>
      <w:r w:rsidRPr="00B477D6">
        <w:rPr>
          <w:rFonts w:asciiTheme="majorHAnsi" w:hAnsiTheme="majorHAnsi" w:cs="Times New Roman"/>
          <w:spacing w:val="-6"/>
          <w:sz w:val="24"/>
          <w:szCs w:val="24"/>
        </w:rPr>
        <w:t xml:space="preserve"> </w:t>
      </w:r>
      <w:r w:rsidRPr="00B477D6">
        <w:rPr>
          <w:rFonts w:asciiTheme="majorHAnsi" w:hAnsiTheme="majorHAnsi" w:cs="Times New Roman"/>
          <w:spacing w:val="-2"/>
          <w:sz w:val="24"/>
          <w:szCs w:val="24"/>
        </w:rPr>
        <w:t>jest</w:t>
      </w:r>
      <w:r w:rsidRPr="00B477D6">
        <w:rPr>
          <w:rFonts w:asciiTheme="majorHAnsi" w:hAnsiTheme="majorHAnsi" w:cs="Times New Roman"/>
          <w:spacing w:val="-7"/>
          <w:sz w:val="24"/>
          <w:szCs w:val="24"/>
        </w:rPr>
        <w:t xml:space="preserve"> </w:t>
      </w:r>
      <w:r w:rsidRPr="00B477D6">
        <w:rPr>
          <w:rFonts w:asciiTheme="majorHAnsi" w:hAnsiTheme="majorHAnsi" w:cs="Times New Roman"/>
          <w:spacing w:val="-2"/>
          <w:sz w:val="24"/>
          <w:szCs w:val="24"/>
        </w:rPr>
        <w:t>przeprowadzeni</w:t>
      </w:r>
      <w:r>
        <w:rPr>
          <w:rFonts w:asciiTheme="majorHAnsi" w:hAnsiTheme="majorHAnsi" w:cs="Times New Roman"/>
          <w:spacing w:val="-2"/>
          <w:sz w:val="24"/>
          <w:szCs w:val="24"/>
        </w:rPr>
        <w:t>e</w:t>
      </w:r>
      <w:r w:rsidRPr="00B477D6">
        <w:rPr>
          <w:rFonts w:asciiTheme="majorHAnsi" w:hAnsiTheme="majorHAnsi" w:cs="Times New Roman"/>
          <w:spacing w:val="-2"/>
          <w:sz w:val="24"/>
          <w:szCs w:val="24"/>
        </w:rPr>
        <w:t xml:space="preserve"> </w:t>
      </w:r>
      <w:r w:rsidRPr="00B477D6">
        <w:rPr>
          <w:rFonts w:asciiTheme="majorHAnsi" w:hAnsiTheme="majorHAnsi"/>
          <w:sz w:val="24"/>
          <w:szCs w:val="24"/>
        </w:rPr>
        <w:t>specjalistycznych szkoleń z zakresu cyberbezpieczeństwa oraz obsługi systemów bezpieczeństwa IT dla administratorów</w:t>
      </w:r>
      <w:r>
        <w:rPr>
          <w:rFonts w:asciiTheme="majorHAnsi" w:hAnsiTheme="majorHAnsi"/>
          <w:sz w:val="24"/>
          <w:szCs w:val="24"/>
        </w:rPr>
        <w:t xml:space="preserve"> Zamawiającego.</w:t>
      </w:r>
    </w:p>
    <w:p w14:paraId="20FE1361" w14:textId="77777777" w:rsidR="00C04E85" w:rsidRDefault="00C04E85">
      <w:pPr>
        <w:pStyle w:val="Akapitzlist"/>
        <w:numPr>
          <w:ilvl w:val="0"/>
          <w:numId w:val="54"/>
        </w:numPr>
        <w:tabs>
          <w:tab w:val="left" w:pos="709"/>
          <w:tab w:val="left" w:pos="902"/>
          <w:tab w:val="left" w:pos="9072"/>
        </w:tabs>
        <w:spacing w:before="48"/>
        <w:ind w:right="428"/>
        <w:rPr>
          <w:rFonts w:asciiTheme="majorHAnsi" w:hAnsiTheme="majorHAnsi" w:cs="Times New Roman"/>
          <w:sz w:val="24"/>
          <w:szCs w:val="24"/>
        </w:rPr>
      </w:pPr>
      <w:r w:rsidRPr="00B477D6">
        <w:rPr>
          <w:rFonts w:asciiTheme="majorHAnsi" w:hAnsiTheme="majorHAnsi" w:cs="Times New Roman"/>
          <w:sz w:val="24"/>
          <w:szCs w:val="24"/>
        </w:rPr>
        <w:t>Szczegółow</w:t>
      </w:r>
      <w:r w:rsidRPr="00B477D6">
        <w:rPr>
          <w:rFonts w:asciiTheme="majorHAnsi" w:hAnsiTheme="majorHAnsi"/>
          <w:sz w:val="24"/>
          <w:szCs w:val="24"/>
        </w:rPr>
        <w:t xml:space="preserve">e informacje dotyczące przedmiotu </w:t>
      </w:r>
      <w:r>
        <w:rPr>
          <w:rFonts w:asciiTheme="majorHAnsi" w:hAnsiTheme="majorHAnsi"/>
          <w:sz w:val="24"/>
          <w:szCs w:val="24"/>
        </w:rPr>
        <w:t>umowy został</w:t>
      </w:r>
      <w:r>
        <w:rPr>
          <w:rFonts w:asciiTheme="majorHAnsi" w:hAnsiTheme="majorHAnsi" w:cs="Times New Roman"/>
          <w:sz w:val="24"/>
          <w:szCs w:val="24"/>
        </w:rPr>
        <w:t xml:space="preserve">y </w:t>
      </w:r>
      <w:r w:rsidRPr="00B477D6">
        <w:rPr>
          <w:rFonts w:asciiTheme="majorHAnsi" w:hAnsiTheme="majorHAnsi" w:cs="Times New Roman"/>
          <w:sz w:val="24"/>
          <w:szCs w:val="24"/>
        </w:rPr>
        <w:t>z</w:t>
      </w:r>
      <w:r w:rsidRPr="00B477D6">
        <w:rPr>
          <w:rFonts w:asciiTheme="majorHAnsi" w:hAnsiTheme="majorHAnsi"/>
          <w:sz w:val="24"/>
          <w:szCs w:val="24"/>
        </w:rPr>
        <w:t xml:space="preserve">awarte </w:t>
      </w:r>
      <w:r w:rsidRPr="00B477D6">
        <w:rPr>
          <w:rFonts w:asciiTheme="majorHAnsi" w:hAnsiTheme="majorHAnsi" w:cs="Times New Roman"/>
          <w:sz w:val="24"/>
          <w:szCs w:val="24"/>
        </w:rPr>
        <w:t>w opisie przedmiotu zamówienia.</w:t>
      </w:r>
    </w:p>
    <w:p w14:paraId="1B02A53B" w14:textId="4F8994EF" w:rsidR="005C45D8" w:rsidRDefault="005C45D8">
      <w:pPr>
        <w:pStyle w:val="Akapitzlist"/>
        <w:numPr>
          <w:ilvl w:val="0"/>
          <w:numId w:val="54"/>
        </w:numPr>
        <w:tabs>
          <w:tab w:val="left" w:pos="709"/>
          <w:tab w:val="left" w:pos="9072"/>
        </w:tabs>
        <w:spacing w:before="37"/>
        <w:ind w:right="428"/>
        <w:rPr>
          <w:rFonts w:asciiTheme="majorHAnsi" w:hAnsiTheme="majorHAnsi" w:cs="Times New Roman"/>
          <w:sz w:val="24"/>
          <w:szCs w:val="24"/>
        </w:rPr>
      </w:pPr>
      <w:r w:rsidRPr="005C45D8">
        <w:rPr>
          <w:rFonts w:asciiTheme="majorHAnsi" w:hAnsiTheme="majorHAnsi"/>
          <w:sz w:val="24"/>
          <w:szCs w:val="24"/>
        </w:rPr>
        <w:t>Przedmiot zamówienia przewidziany jest do dofinansowania w ramach inwestycji D1.1.2 „Przyspieszenie procesów transformacji cyfrowej ochrony zdrowia poprzez dalszy rozwój usług cyfrowych w ochronie zdrowia” Krajowego Planu Odbudowy i Zwiększania Odporności (KPO).</w:t>
      </w:r>
    </w:p>
    <w:p w14:paraId="2C3E9E31" w14:textId="77777777" w:rsidR="00C04E85" w:rsidRPr="005C45D8" w:rsidRDefault="00C04E85" w:rsidP="005C45D8">
      <w:pPr>
        <w:tabs>
          <w:tab w:val="left" w:pos="709"/>
          <w:tab w:val="left" w:pos="902"/>
          <w:tab w:val="left" w:pos="9072"/>
        </w:tabs>
        <w:spacing w:before="48"/>
        <w:ind w:left="142" w:right="428"/>
        <w:rPr>
          <w:rFonts w:asciiTheme="majorHAnsi" w:hAnsiTheme="majorHAnsi" w:cs="Times New Roman"/>
          <w:sz w:val="24"/>
          <w:szCs w:val="24"/>
        </w:rPr>
      </w:pPr>
    </w:p>
    <w:p w14:paraId="46BD0C5A" w14:textId="77777777" w:rsidR="00C04E85" w:rsidRPr="00F512FD" w:rsidRDefault="00C04E85" w:rsidP="00E81BCB">
      <w:pPr>
        <w:pStyle w:val="Nagwek1"/>
        <w:tabs>
          <w:tab w:val="left" w:pos="9072"/>
        </w:tabs>
        <w:ind w:left="142"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sidRPr="00F512FD">
        <w:rPr>
          <w:rFonts w:ascii="Cambria Math" w:hAnsi="Cambria Math" w:cs="Times New Roman"/>
          <w:spacing w:val="-12"/>
        </w:rPr>
        <w:t>2</w:t>
      </w:r>
    </w:p>
    <w:p w14:paraId="5D8FA3FF" w14:textId="5F4C2C3A" w:rsidR="00C04E85" w:rsidRPr="004F3A8B" w:rsidRDefault="00C04E85" w:rsidP="00C04E85">
      <w:pPr>
        <w:tabs>
          <w:tab w:val="left" w:pos="9072"/>
        </w:tabs>
        <w:ind w:right="428"/>
        <w:rPr>
          <w:rFonts w:asciiTheme="majorHAnsi" w:hAnsiTheme="majorHAnsi"/>
          <w:sz w:val="24"/>
          <w:szCs w:val="24"/>
        </w:rPr>
      </w:pPr>
      <w:r w:rsidRPr="004F3A8B">
        <w:rPr>
          <w:rFonts w:asciiTheme="majorHAnsi" w:hAnsiTheme="majorHAnsi" w:cs="Times New Roman"/>
          <w:spacing w:val="-2"/>
          <w:sz w:val="24"/>
          <w:szCs w:val="24"/>
        </w:rPr>
        <w:t>Wykonawca</w:t>
      </w:r>
      <w:r w:rsidRPr="004F3A8B">
        <w:rPr>
          <w:rFonts w:asciiTheme="majorHAnsi" w:hAnsiTheme="majorHAnsi" w:cs="Times New Roman"/>
          <w:spacing w:val="-3"/>
          <w:sz w:val="24"/>
          <w:szCs w:val="24"/>
        </w:rPr>
        <w:t xml:space="preserve"> </w:t>
      </w:r>
      <w:r w:rsidRPr="004F3A8B">
        <w:rPr>
          <w:rFonts w:asciiTheme="majorHAnsi" w:hAnsiTheme="majorHAnsi" w:cs="Times New Roman"/>
          <w:spacing w:val="-2"/>
          <w:sz w:val="24"/>
          <w:szCs w:val="24"/>
        </w:rPr>
        <w:t>zobowiązany jest</w:t>
      </w:r>
      <w:r w:rsidRPr="004F3A8B">
        <w:rPr>
          <w:rFonts w:asciiTheme="majorHAnsi" w:hAnsiTheme="majorHAnsi" w:cs="Times New Roman"/>
          <w:spacing w:val="-3"/>
          <w:sz w:val="24"/>
          <w:szCs w:val="24"/>
        </w:rPr>
        <w:t xml:space="preserve"> </w:t>
      </w:r>
      <w:r w:rsidRPr="004F3A8B">
        <w:rPr>
          <w:rFonts w:asciiTheme="majorHAnsi" w:hAnsiTheme="majorHAnsi" w:cs="Times New Roman"/>
          <w:spacing w:val="-2"/>
          <w:sz w:val="24"/>
          <w:szCs w:val="24"/>
        </w:rPr>
        <w:t xml:space="preserve">do wykonania przedmiotu umowy </w:t>
      </w:r>
      <w:r w:rsidRPr="004F3A8B">
        <w:rPr>
          <w:rFonts w:asciiTheme="majorHAnsi" w:hAnsiTheme="majorHAnsi"/>
          <w:sz w:val="24"/>
          <w:szCs w:val="24"/>
        </w:rPr>
        <w:t xml:space="preserve">do dnia </w:t>
      </w:r>
      <w:r w:rsidR="00320241">
        <w:rPr>
          <w:rFonts w:asciiTheme="majorHAnsi" w:hAnsiTheme="majorHAnsi"/>
          <w:sz w:val="24"/>
          <w:szCs w:val="24"/>
        </w:rPr>
        <w:t>………………………</w:t>
      </w:r>
    </w:p>
    <w:p w14:paraId="3251A0A7" w14:textId="77777777" w:rsidR="00C04E85" w:rsidRPr="008F5D43" w:rsidRDefault="00C04E85" w:rsidP="00C04E85">
      <w:pPr>
        <w:tabs>
          <w:tab w:val="left" w:pos="900"/>
          <w:tab w:val="left" w:pos="902"/>
          <w:tab w:val="left" w:pos="9072"/>
          <w:tab w:val="left" w:pos="9356"/>
        </w:tabs>
        <w:spacing w:before="2"/>
        <w:ind w:right="428"/>
        <w:rPr>
          <w:rFonts w:ascii="Cambria Math" w:hAnsi="Cambria Math" w:cs="Times New Roman"/>
          <w:sz w:val="24"/>
          <w:szCs w:val="24"/>
        </w:rPr>
      </w:pPr>
    </w:p>
    <w:p w14:paraId="008CF8F2" w14:textId="77777777" w:rsidR="00C04E85" w:rsidRPr="00F512FD" w:rsidRDefault="00C04E85" w:rsidP="00C04E85">
      <w:pPr>
        <w:pStyle w:val="Nagwek1"/>
        <w:tabs>
          <w:tab w:val="left" w:pos="9072"/>
        </w:tabs>
        <w:ind w:left="0"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5"/>
        </w:rPr>
        <w:t xml:space="preserve"> </w:t>
      </w:r>
      <w:r>
        <w:rPr>
          <w:rFonts w:ascii="Cambria Math" w:hAnsi="Cambria Math" w:cs="Times New Roman"/>
          <w:spacing w:val="-10"/>
        </w:rPr>
        <w:t>3</w:t>
      </w:r>
    </w:p>
    <w:p w14:paraId="3B36F9F6" w14:textId="77777777" w:rsidR="00C04E85" w:rsidRPr="00F60C84" w:rsidRDefault="00C04E85">
      <w:pPr>
        <w:pStyle w:val="Akapitzlist"/>
        <w:numPr>
          <w:ilvl w:val="0"/>
          <w:numId w:val="53"/>
        </w:numPr>
        <w:tabs>
          <w:tab w:val="left" w:pos="709"/>
          <w:tab w:val="left" w:leader="dot" w:pos="1924"/>
          <w:tab w:val="left" w:leader="dot" w:pos="5238"/>
          <w:tab w:val="left" w:pos="9072"/>
        </w:tabs>
        <w:spacing w:before="43"/>
        <w:ind w:left="709" w:right="428" w:hanging="374"/>
        <w:rPr>
          <w:rFonts w:ascii="Cambria Math" w:hAnsi="Cambria Math" w:cs="Times New Roman"/>
          <w:sz w:val="24"/>
          <w:szCs w:val="24"/>
        </w:rPr>
      </w:pPr>
      <w:r w:rsidRPr="00F60C84">
        <w:rPr>
          <w:rFonts w:ascii="Cambria Math" w:hAnsi="Cambria Math" w:cs="Times New Roman"/>
          <w:spacing w:val="-2"/>
          <w:sz w:val="24"/>
          <w:szCs w:val="24"/>
        </w:rPr>
        <w:t>Łączna</w:t>
      </w:r>
      <w:r w:rsidRPr="00F60C84">
        <w:rPr>
          <w:rFonts w:ascii="Cambria Math" w:hAnsi="Cambria Math" w:cs="Times New Roman"/>
          <w:spacing w:val="2"/>
          <w:sz w:val="24"/>
          <w:szCs w:val="24"/>
        </w:rPr>
        <w:t xml:space="preserve"> </w:t>
      </w:r>
      <w:r w:rsidRPr="00F60C84">
        <w:rPr>
          <w:rFonts w:ascii="Cambria Math" w:hAnsi="Cambria Math" w:cs="Times New Roman"/>
          <w:spacing w:val="-2"/>
          <w:sz w:val="24"/>
          <w:szCs w:val="24"/>
        </w:rPr>
        <w:t>wartość</w:t>
      </w:r>
      <w:r w:rsidRPr="00F60C84">
        <w:rPr>
          <w:rFonts w:ascii="Cambria Math" w:hAnsi="Cambria Math" w:cs="Times New Roman"/>
          <w:spacing w:val="12"/>
          <w:sz w:val="24"/>
          <w:szCs w:val="24"/>
        </w:rPr>
        <w:t xml:space="preserve"> </w:t>
      </w:r>
      <w:r w:rsidRPr="00F60C84">
        <w:rPr>
          <w:rFonts w:ascii="Cambria Math" w:hAnsi="Cambria Math" w:cs="Times New Roman"/>
          <w:spacing w:val="-2"/>
          <w:sz w:val="24"/>
          <w:szCs w:val="24"/>
        </w:rPr>
        <w:t>wynagrodzenia</w:t>
      </w:r>
      <w:r w:rsidRPr="00F60C84">
        <w:rPr>
          <w:rFonts w:ascii="Cambria Math" w:hAnsi="Cambria Math" w:cs="Times New Roman"/>
          <w:spacing w:val="15"/>
          <w:sz w:val="24"/>
          <w:szCs w:val="24"/>
        </w:rPr>
        <w:t xml:space="preserve"> </w:t>
      </w:r>
      <w:r w:rsidRPr="00F60C84">
        <w:rPr>
          <w:rFonts w:ascii="Cambria Math" w:hAnsi="Cambria Math" w:cs="Times New Roman"/>
          <w:spacing w:val="-2"/>
          <w:sz w:val="24"/>
          <w:szCs w:val="24"/>
        </w:rPr>
        <w:t>netto</w:t>
      </w:r>
      <w:r w:rsidRPr="00F60C84">
        <w:rPr>
          <w:rFonts w:ascii="Cambria Math" w:hAnsi="Cambria Math" w:cs="Times New Roman"/>
          <w:spacing w:val="14"/>
          <w:sz w:val="24"/>
          <w:szCs w:val="24"/>
        </w:rPr>
        <w:t xml:space="preserve"> </w:t>
      </w:r>
      <w:r w:rsidRPr="00F60C84">
        <w:rPr>
          <w:rFonts w:ascii="Cambria Math" w:hAnsi="Cambria Math" w:cs="Times New Roman"/>
          <w:spacing w:val="-2"/>
          <w:sz w:val="24"/>
          <w:szCs w:val="24"/>
        </w:rPr>
        <w:t>Wykonawcy</w:t>
      </w:r>
      <w:r w:rsidRPr="00F60C84">
        <w:rPr>
          <w:rFonts w:ascii="Cambria Math" w:hAnsi="Cambria Math" w:cs="Times New Roman"/>
          <w:spacing w:val="16"/>
          <w:sz w:val="24"/>
          <w:szCs w:val="24"/>
        </w:rPr>
        <w:t xml:space="preserve"> </w:t>
      </w:r>
      <w:r w:rsidRPr="00F60C84">
        <w:rPr>
          <w:rFonts w:ascii="Cambria Math" w:hAnsi="Cambria Math" w:cs="Times New Roman"/>
          <w:spacing w:val="-2"/>
          <w:sz w:val="24"/>
          <w:szCs w:val="24"/>
        </w:rPr>
        <w:t>z</w:t>
      </w:r>
      <w:r w:rsidRPr="00F60C84">
        <w:rPr>
          <w:rFonts w:ascii="Cambria Math" w:hAnsi="Cambria Math" w:cs="Times New Roman"/>
          <w:spacing w:val="12"/>
          <w:sz w:val="24"/>
          <w:szCs w:val="24"/>
        </w:rPr>
        <w:t xml:space="preserve"> </w:t>
      </w:r>
      <w:r w:rsidRPr="00F60C84">
        <w:rPr>
          <w:rFonts w:ascii="Cambria Math" w:hAnsi="Cambria Math" w:cs="Times New Roman"/>
          <w:spacing w:val="-2"/>
          <w:sz w:val="24"/>
          <w:szCs w:val="24"/>
        </w:rPr>
        <w:t>tytułu</w:t>
      </w:r>
      <w:r w:rsidRPr="00F60C84">
        <w:rPr>
          <w:rFonts w:ascii="Cambria Math" w:hAnsi="Cambria Math" w:cs="Times New Roman"/>
          <w:spacing w:val="15"/>
          <w:sz w:val="24"/>
          <w:szCs w:val="24"/>
        </w:rPr>
        <w:t xml:space="preserve"> </w:t>
      </w:r>
      <w:r w:rsidRPr="00F60C84">
        <w:rPr>
          <w:rFonts w:ascii="Cambria Math" w:hAnsi="Cambria Math" w:cs="Times New Roman"/>
          <w:spacing w:val="-2"/>
          <w:sz w:val="24"/>
          <w:szCs w:val="24"/>
        </w:rPr>
        <w:t>realizacji</w:t>
      </w:r>
      <w:r w:rsidRPr="00F60C84">
        <w:rPr>
          <w:rFonts w:ascii="Cambria Math" w:hAnsi="Cambria Math" w:cs="Times New Roman"/>
          <w:spacing w:val="13"/>
          <w:sz w:val="24"/>
          <w:szCs w:val="24"/>
        </w:rPr>
        <w:t xml:space="preserve"> </w:t>
      </w:r>
      <w:r w:rsidRPr="00F60C84">
        <w:rPr>
          <w:rFonts w:ascii="Cambria Math" w:hAnsi="Cambria Math" w:cs="Times New Roman"/>
          <w:spacing w:val="-2"/>
          <w:sz w:val="24"/>
          <w:szCs w:val="24"/>
        </w:rPr>
        <w:t>umowy</w:t>
      </w:r>
      <w:r w:rsidRPr="00F60C84">
        <w:rPr>
          <w:rFonts w:ascii="Cambria Math" w:hAnsi="Cambria Math" w:cs="Times New Roman"/>
          <w:spacing w:val="16"/>
          <w:sz w:val="24"/>
          <w:szCs w:val="24"/>
        </w:rPr>
        <w:t xml:space="preserve"> </w:t>
      </w:r>
      <w:r w:rsidRPr="00F60C84">
        <w:rPr>
          <w:rFonts w:ascii="Cambria Math" w:hAnsi="Cambria Math" w:cs="Times New Roman"/>
          <w:spacing w:val="-2"/>
          <w:sz w:val="24"/>
          <w:szCs w:val="24"/>
        </w:rPr>
        <w:t xml:space="preserve">wynosi </w:t>
      </w:r>
      <w:r w:rsidRPr="00F60C84">
        <w:rPr>
          <w:rFonts w:ascii="Cambria Math" w:hAnsi="Cambria Math" w:cs="Times New Roman"/>
          <w:spacing w:val="-10"/>
          <w:sz w:val="24"/>
          <w:szCs w:val="24"/>
        </w:rPr>
        <w:t>…</w:t>
      </w:r>
      <w:r>
        <w:rPr>
          <w:rFonts w:ascii="Cambria Math" w:hAnsi="Cambria Math" w:cs="Times New Roman"/>
          <w:spacing w:val="-10"/>
          <w:sz w:val="24"/>
          <w:szCs w:val="24"/>
        </w:rPr>
        <w:t xml:space="preserve">………. </w:t>
      </w:r>
      <w:r w:rsidRPr="00F60C84">
        <w:rPr>
          <w:rFonts w:ascii="Cambria Math" w:hAnsi="Cambria Math" w:cs="Times New Roman"/>
          <w:sz w:val="24"/>
          <w:szCs w:val="24"/>
        </w:rPr>
        <w:t xml:space="preserve">zł </w:t>
      </w:r>
      <w:r w:rsidRPr="00F60C84">
        <w:rPr>
          <w:rFonts w:ascii="Cambria Math" w:hAnsi="Cambria Math" w:cs="Times New Roman"/>
          <w:spacing w:val="-2"/>
          <w:sz w:val="24"/>
          <w:szCs w:val="24"/>
        </w:rPr>
        <w:t xml:space="preserve">(słownie: ………………………..zł). </w:t>
      </w:r>
      <w:r w:rsidRPr="00F60C84">
        <w:rPr>
          <w:rFonts w:ascii="Cambria Math" w:hAnsi="Cambria Math" w:cs="Times New Roman"/>
          <w:spacing w:val="-4"/>
          <w:sz w:val="24"/>
          <w:szCs w:val="24"/>
        </w:rPr>
        <w:t>Do</w:t>
      </w:r>
      <w:r w:rsidRPr="00F60C84">
        <w:rPr>
          <w:rFonts w:ascii="Cambria Math" w:hAnsi="Cambria Math" w:cs="Times New Roman"/>
          <w:spacing w:val="-5"/>
          <w:sz w:val="24"/>
          <w:szCs w:val="24"/>
        </w:rPr>
        <w:t xml:space="preserve"> </w:t>
      </w:r>
      <w:r w:rsidRPr="00F60C84">
        <w:rPr>
          <w:rFonts w:ascii="Cambria Math" w:hAnsi="Cambria Math" w:cs="Times New Roman"/>
          <w:spacing w:val="-4"/>
          <w:sz w:val="24"/>
          <w:szCs w:val="24"/>
        </w:rPr>
        <w:t>wynagrodzenia</w:t>
      </w:r>
      <w:r w:rsidRPr="00F60C84">
        <w:rPr>
          <w:rFonts w:ascii="Cambria Math" w:hAnsi="Cambria Math" w:cs="Times New Roman"/>
          <w:spacing w:val="-5"/>
          <w:sz w:val="24"/>
          <w:szCs w:val="24"/>
        </w:rPr>
        <w:t xml:space="preserve"> </w:t>
      </w:r>
      <w:r w:rsidRPr="00F60C84">
        <w:rPr>
          <w:rFonts w:ascii="Cambria Math" w:hAnsi="Cambria Math" w:cs="Times New Roman"/>
          <w:spacing w:val="-4"/>
          <w:sz w:val="24"/>
          <w:szCs w:val="24"/>
        </w:rPr>
        <w:t>tego zostanie naliczony należny podatek VAT według</w:t>
      </w:r>
      <w:r w:rsidRPr="00F60C84">
        <w:rPr>
          <w:rFonts w:ascii="Cambria Math" w:hAnsi="Cambria Math" w:cs="Times New Roman"/>
          <w:spacing w:val="-5"/>
          <w:sz w:val="24"/>
          <w:szCs w:val="24"/>
        </w:rPr>
        <w:t xml:space="preserve"> </w:t>
      </w:r>
      <w:r w:rsidRPr="00F60C84">
        <w:rPr>
          <w:rFonts w:ascii="Cambria Math" w:hAnsi="Cambria Math" w:cs="Times New Roman"/>
          <w:spacing w:val="-4"/>
          <w:sz w:val="24"/>
          <w:szCs w:val="24"/>
        </w:rPr>
        <w:t>stawki</w:t>
      </w:r>
      <w:r w:rsidRPr="00F60C84">
        <w:rPr>
          <w:rFonts w:ascii="Cambria Math" w:hAnsi="Cambria Math" w:cs="Times New Roman"/>
          <w:spacing w:val="-6"/>
          <w:sz w:val="24"/>
          <w:szCs w:val="24"/>
        </w:rPr>
        <w:t xml:space="preserve"> </w:t>
      </w:r>
      <w:r w:rsidRPr="00F60C84">
        <w:rPr>
          <w:rFonts w:ascii="Cambria Math" w:hAnsi="Cambria Math" w:cs="Times New Roman"/>
          <w:spacing w:val="-4"/>
          <w:sz w:val="24"/>
          <w:szCs w:val="24"/>
        </w:rPr>
        <w:t xml:space="preserve">obowiązującej w </w:t>
      </w:r>
      <w:r w:rsidRPr="00F60C84">
        <w:rPr>
          <w:rFonts w:ascii="Cambria Math" w:hAnsi="Cambria Math" w:cs="Times New Roman"/>
          <w:sz w:val="24"/>
          <w:szCs w:val="24"/>
        </w:rPr>
        <w:t>dniu</w:t>
      </w:r>
      <w:r w:rsidRPr="00F60C84">
        <w:rPr>
          <w:rFonts w:ascii="Cambria Math" w:hAnsi="Cambria Math" w:cs="Times New Roman"/>
          <w:spacing w:val="-3"/>
          <w:sz w:val="24"/>
          <w:szCs w:val="24"/>
        </w:rPr>
        <w:t xml:space="preserve"> </w:t>
      </w:r>
      <w:r w:rsidRPr="00F60C84">
        <w:rPr>
          <w:rFonts w:ascii="Cambria Math" w:hAnsi="Cambria Math" w:cs="Times New Roman"/>
          <w:sz w:val="24"/>
          <w:szCs w:val="24"/>
        </w:rPr>
        <w:t>wystawienia</w:t>
      </w:r>
      <w:r w:rsidRPr="00F60C84">
        <w:rPr>
          <w:rFonts w:ascii="Cambria Math" w:hAnsi="Cambria Math" w:cs="Times New Roman"/>
          <w:spacing w:val="-3"/>
          <w:sz w:val="24"/>
          <w:szCs w:val="24"/>
        </w:rPr>
        <w:t xml:space="preserve"> </w:t>
      </w:r>
      <w:r w:rsidRPr="00F60C84">
        <w:rPr>
          <w:rFonts w:ascii="Cambria Math" w:hAnsi="Cambria Math" w:cs="Times New Roman"/>
          <w:sz w:val="24"/>
          <w:szCs w:val="24"/>
        </w:rPr>
        <w:t>faktury.</w:t>
      </w:r>
      <w:r w:rsidRPr="00F60C84">
        <w:rPr>
          <w:rFonts w:ascii="Cambria Math" w:hAnsi="Cambria Math" w:cs="Times New Roman"/>
          <w:spacing w:val="-1"/>
          <w:sz w:val="24"/>
          <w:szCs w:val="24"/>
        </w:rPr>
        <w:t xml:space="preserve"> </w:t>
      </w:r>
      <w:r w:rsidRPr="00F60C84">
        <w:rPr>
          <w:rFonts w:ascii="Cambria Math" w:hAnsi="Cambria Math" w:cs="Times New Roman"/>
          <w:sz w:val="24"/>
          <w:szCs w:val="24"/>
        </w:rPr>
        <w:t>Wynagrodzenie</w:t>
      </w:r>
      <w:r w:rsidRPr="00F60C84">
        <w:rPr>
          <w:rFonts w:ascii="Cambria Math" w:hAnsi="Cambria Math" w:cs="Times New Roman"/>
          <w:spacing w:val="-1"/>
          <w:sz w:val="24"/>
          <w:szCs w:val="24"/>
        </w:rPr>
        <w:t xml:space="preserve"> </w:t>
      </w:r>
      <w:r w:rsidRPr="00F60C84">
        <w:rPr>
          <w:rFonts w:ascii="Cambria Math" w:hAnsi="Cambria Math" w:cs="Times New Roman"/>
          <w:sz w:val="24"/>
          <w:szCs w:val="24"/>
        </w:rPr>
        <w:t>brutto,</w:t>
      </w:r>
      <w:r w:rsidRPr="00F60C84">
        <w:rPr>
          <w:rFonts w:ascii="Cambria Math" w:hAnsi="Cambria Math" w:cs="Times New Roman"/>
          <w:spacing w:val="-3"/>
          <w:sz w:val="24"/>
          <w:szCs w:val="24"/>
        </w:rPr>
        <w:t xml:space="preserve"> </w:t>
      </w:r>
      <w:r w:rsidRPr="00F60C84">
        <w:rPr>
          <w:rFonts w:ascii="Cambria Math" w:hAnsi="Cambria Math" w:cs="Times New Roman"/>
          <w:sz w:val="24"/>
          <w:szCs w:val="24"/>
        </w:rPr>
        <w:t>zgodnie</w:t>
      </w:r>
      <w:r w:rsidRPr="00F60C84">
        <w:rPr>
          <w:rFonts w:ascii="Cambria Math" w:hAnsi="Cambria Math" w:cs="Times New Roman"/>
          <w:spacing w:val="-3"/>
          <w:sz w:val="24"/>
          <w:szCs w:val="24"/>
        </w:rPr>
        <w:t xml:space="preserve"> </w:t>
      </w:r>
      <w:r w:rsidRPr="00F60C84">
        <w:rPr>
          <w:rFonts w:ascii="Cambria Math" w:hAnsi="Cambria Math" w:cs="Times New Roman"/>
          <w:sz w:val="24"/>
          <w:szCs w:val="24"/>
        </w:rPr>
        <w:t>z przepisami</w:t>
      </w:r>
      <w:r w:rsidRPr="00F60C84">
        <w:rPr>
          <w:rFonts w:ascii="Cambria Math" w:hAnsi="Cambria Math" w:cs="Times New Roman"/>
          <w:spacing w:val="-4"/>
          <w:sz w:val="24"/>
          <w:szCs w:val="24"/>
        </w:rPr>
        <w:t xml:space="preserve"> </w:t>
      </w:r>
      <w:r w:rsidRPr="00F60C84">
        <w:rPr>
          <w:rFonts w:ascii="Cambria Math" w:hAnsi="Cambria Math" w:cs="Times New Roman"/>
          <w:sz w:val="24"/>
          <w:szCs w:val="24"/>
        </w:rPr>
        <w:t>obowiązującymi</w:t>
      </w:r>
      <w:r w:rsidRPr="00F60C84">
        <w:rPr>
          <w:rFonts w:ascii="Cambria Math" w:hAnsi="Cambria Math" w:cs="Times New Roman"/>
          <w:spacing w:val="-4"/>
          <w:sz w:val="24"/>
          <w:szCs w:val="24"/>
        </w:rPr>
        <w:t xml:space="preserve"> </w:t>
      </w:r>
      <w:r w:rsidRPr="00F60C84">
        <w:rPr>
          <w:rFonts w:ascii="Cambria Math" w:hAnsi="Cambria Math" w:cs="Times New Roman"/>
          <w:sz w:val="24"/>
          <w:szCs w:val="24"/>
        </w:rPr>
        <w:t>w</w:t>
      </w:r>
      <w:r w:rsidRPr="00F60C84">
        <w:rPr>
          <w:rFonts w:ascii="Cambria Math" w:hAnsi="Cambria Math" w:cs="Times New Roman"/>
          <w:spacing w:val="-1"/>
          <w:sz w:val="24"/>
          <w:szCs w:val="24"/>
        </w:rPr>
        <w:t xml:space="preserve"> </w:t>
      </w:r>
      <w:r w:rsidRPr="00F60C84">
        <w:rPr>
          <w:rFonts w:ascii="Cambria Math" w:hAnsi="Cambria Math" w:cs="Times New Roman"/>
          <w:sz w:val="24"/>
          <w:szCs w:val="24"/>
        </w:rPr>
        <w:t>dniu podpisania Umowy, wynosi…………….…..</w:t>
      </w:r>
      <w:r>
        <w:rPr>
          <w:rFonts w:ascii="Cambria Math" w:hAnsi="Cambria Math" w:cs="Times New Roman"/>
          <w:sz w:val="24"/>
          <w:szCs w:val="24"/>
        </w:rPr>
        <w:t xml:space="preserve"> zł </w:t>
      </w:r>
      <w:r w:rsidRPr="00F60C84">
        <w:rPr>
          <w:rFonts w:ascii="Cambria Math" w:hAnsi="Cambria Math" w:cs="Times New Roman"/>
          <w:spacing w:val="-2"/>
          <w:sz w:val="24"/>
          <w:szCs w:val="24"/>
        </w:rPr>
        <w:t>(słownie: ………..….zł).</w:t>
      </w:r>
    </w:p>
    <w:p w14:paraId="472025FD" w14:textId="77777777" w:rsidR="00C04E85" w:rsidRPr="00816562" w:rsidRDefault="00C04E85">
      <w:pPr>
        <w:pStyle w:val="Akapitzlist"/>
        <w:numPr>
          <w:ilvl w:val="0"/>
          <w:numId w:val="53"/>
        </w:numPr>
        <w:tabs>
          <w:tab w:val="left" w:pos="901"/>
          <w:tab w:val="left" w:pos="9072"/>
        </w:tabs>
        <w:spacing w:before="4"/>
        <w:ind w:left="709" w:right="428" w:hanging="374"/>
        <w:rPr>
          <w:rFonts w:ascii="Cambria Math" w:hAnsi="Cambria Math" w:cs="Times New Roman"/>
          <w:sz w:val="24"/>
          <w:szCs w:val="24"/>
        </w:rPr>
      </w:pPr>
      <w:r w:rsidRPr="00816562">
        <w:rPr>
          <w:rFonts w:ascii="Cambria Math" w:hAnsi="Cambria Math" w:cs="Times New Roman"/>
          <w:spacing w:val="-2"/>
          <w:sz w:val="24"/>
          <w:szCs w:val="24"/>
        </w:rPr>
        <w:t>Wykonawca,</w:t>
      </w:r>
      <w:r w:rsidRPr="00816562">
        <w:rPr>
          <w:rFonts w:ascii="Cambria Math" w:hAnsi="Cambria Math" w:cs="Times New Roman"/>
          <w:spacing w:val="-3"/>
          <w:sz w:val="24"/>
          <w:szCs w:val="24"/>
        </w:rPr>
        <w:t xml:space="preserve"> </w:t>
      </w:r>
      <w:r w:rsidRPr="00816562">
        <w:rPr>
          <w:rFonts w:ascii="Cambria Math" w:hAnsi="Cambria Math" w:cs="Times New Roman"/>
          <w:spacing w:val="-2"/>
          <w:sz w:val="24"/>
          <w:szCs w:val="24"/>
        </w:rPr>
        <w:t>po</w:t>
      </w:r>
      <w:r w:rsidRPr="00816562">
        <w:rPr>
          <w:rFonts w:ascii="Cambria Math" w:hAnsi="Cambria Math" w:cs="Times New Roman"/>
          <w:spacing w:val="-6"/>
          <w:sz w:val="24"/>
          <w:szCs w:val="24"/>
        </w:rPr>
        <w:t xml:space="preserve"> </w:t>
      </w:r>
      <w:r w:rsidRPr="00816562">
        <w:rPr>
          <w:rFonts w:ascii="Cambria Math" w:hAnsi="Cambria Math" w:cs="Times New Roman"/>
          <w:spacing w:val="-2"/>
          <w:sz w:val="24"/>
          <w:szCs w:val="24"/>
        </w:rPr>
        <w:t>z</w:t>
      </w:r>
      <w:r>
        <w:rPr>
          <w:rFonts w:ascii="Cambria Math" w:hAnsi="Cambria Math" w:cs="Times New Roman"/>
          <w:spacing w:val="-2"/>
          <w:sz w:val="24"/>
          <w:szCs w:val="24"/>
        </w:rPr>
        <w:t xml:space="preserve">realizowaniu </w:t>
      </w:r>
      <w:r>
        <w:rPr>
          <w:rFonts w:ascii="Cambria Math" w:hAnsi="Cambria Math" w:cs="Times New Roman"/>
          <w:spacing w:val="-5"/>
          <w:sz w:val="24"/>
          <w:szCs w:val="24"/>
        </w:rPr>
        <w:t xml:space="preserve">przedmiotu umowy </w:t>
      </w:r>
      <w:r w:rsidRPr="00816562">
        <w:rPr>
          <w:rFonts w:ascii="Cambria Math" w:hAnsi="Cambria Math" w:cs="Times New Roman"/>
          <w:spacing w:val="-2"/>
          <w:sz w:val="24"/>
          <w:szCs w:val="24"/>
        </w:rPr>
        <w:t>wystawi</w:t>
      </w:r>
      <w:r w:rsidRPr="00816562">
        <w:rPr>
          <w:rFonts w:ascii="Cambria Math" w:hAnsi="Cambria Math" w:cs="Times New Roman"/>
          <w:spacing w:val="-4"/>
          <w:sz w:val="24"/>
          <w:szCs w:val="24"/>
        </w:rPr>
        <w:t xml:space="preserve"> </w:t>
      </w:r>
      <w:r w:rsidRPr="00816562">
        <w:rPr>
          <w:rFonts w:ascii="Cambria Math" w:hAnsi="Cambria Math" w:cs="Times New Roman"/>
          <w:spacing w:val="-2"/>
          <w:sz w:val="24"/>
          <w:szCs w:val="24"/>
        </w:rPr>
        <w:t>faktur</w:t>
      </w:r>
      <w:r>
        <w:rPr>
          <w:rFonts w:ascii="Cambria Math" w:hAnsi="Cambria Math" w:cs="Times New Roman"/>
          <w:spacing w:val="-2"/>
          <w:sz w:val="24"/>
          <w:szCs w:val="24"/>
        </w:rPr>
        <w:t>ę</w:t>
      </w:r>
      <w:r w:rsidRPr="00816562">
        <w:rPr>
          <w:rFonts w:ascii="Cambria Math" w:hAnsi="Cambria Math" w:cs="Times New Roman"/>
          <w:spacing w:val="-3"/>
          <w:sz w:val="24"/>
          <w:szCs w:val="24"/>
        </w:rPr>
        <w:t xml:space="preserve"> </w:t>
      </w:r>
      <w:r w:rsidRPr="00816562">
        <w:rPr>
          <w:rFonts w:ascii="Cambria Math" w:hAnsi="Cambria Math" w:cs="Times New Roman"/>
          <w:spacing w:val="-2"/>
          <w:sz w:val="24"/>
          <w:szCs w:val="24"/>
        </w:rPr>
        <w:t>VAT</w:t>
      </w:r>
      <w:r>
        <w:rPr>
          <w:rFonts w:ascii="Cambria Math" w:hAnsi="Cambria Math" w:cs="Times New Roman"/>
          <w:spacing w:val="-4"/>
          <w:sz w:val="24"/>
          <w:szCs w:val="24"/>
        </w:rPr>
        <w:t>.</w:t>
      </w:r>
      <w:r w:rsidRPr="00816562">
        <w:rPr>
          <w:rFonts w:ascii="Cambria Math" w:hAnsi="Cambria Math" w:cs="Times New Roman"/>
          <w:spacing w:val="-2"/>
          <w:sz w:val="24"/>
          <w:szCs w:val="24"/>
        </w:rPr>
        <w:t>.</w:t>
      </w:r>
    </w:p>
    <w:p w14:paraId="375E3520" w14:textId="77777777" w:rsidR="00C04E85" w:rsidRPr="00206C33" w:rsidRDefault="00C04E85">
      <w:pPr>
        <w:pStyle w:val="Akapitzlist"/>
        <w:numPr>
          <w:ilvl w:val="0"/>
          <w:numId w:val="53"/>
        </w:numPr>
        <w:tabs>
          <w:tab w:val="left" w:pos="900"/>
          <w:tab w:val="left" w:pos="902"/>
          <w:tab w:val="left" w:pos="9072"/>
        </w:tabs>
        <w:spacing w:before="0"/>
        <w:ind w:left="709" w:right="428" w:hanging="374"/>
        <w:rPr>
          <w:rFonts w:ascii="Cambria Math" w:hAnsi="Cambria Math" w:cs="Times New Roman"/>
          <w:sz w:val="24"/>
          <w:szCs w:val="24"/>
        </w:rPr>
      </w:pPr>
      <w:bookmarkStart w:id="2" w:name="_Hlk216870410"/>
      <w:r w:rsidRPr="00206C33">
        <w:rPr>
          <w:rFonts w:ascii="Cambria Math" w:hAnsi="Cambria Math" w:cs="Times New Roman"/>
          <w:sz w:val="24"/>
          <w:szCs w:val="24"/>
        </w:rPr>
        <w:t xml:space="preserve">Podstawą do wystawienia faktury </w:t>
      </w:r>
      <w:r>
        <w:rPr>
          <w:rFonts w:ascii="Cambria Math" w:hAnsi="Cambria Math" w:cs="Times New Roman"/>
          <w:sz w:val="24"/>
          <w:szCs w:val="24"/>
        </w:rPr>
        <w:t xml:space="preserve">będzie </w:t>
      </w:r>
      <w:r w:rsidRPr="00206C33">
        <w:rPr>
          <w:rFonts w:ascii="Cambria Math" w:hAnsi="Cambria Math" w:cs="Times New Roman"/>
          <w:sz w:val="24"/>
          <w:szCs w:val="24"/>
        </w:rPr>
        <w:t>podpisan</w:t>
      </w:r>
      <w:r>
        <w:rPr>
          <w:rFonts w:ascii="Cambria Math" w:hAnsi="Cambria Math" w:cs="Times New Roman"/>
          <w:sz w:val="24"/>
          <w:szCs w:val="24"/>
        </w:rPr>
        <w:t>ie</w:t>
      </w:r>
      <w:r w:rsidRPr="00206C33">
        <w:rPr>
          <w:rFonts w:ascii="Cambria Math" w:hAnsi="Cambria Math" w:cs="Times New Roman"/>
          <w:sz w:val="24"/>
          <w:szCs w:val="24"/>
        </w:rPr>
        <w:t xml:space="preserve"> przez Zamawiającego protok</w:t>
      </w:r>
      <w:r>
        <w:rPr>
          <w:rFonts w:ascii="Cambria Math" w:hAnsi="Cambria Math" w:cs="Times New Roman"/>
          <w:sz w:val="24"/>
          <w:szCs w:val="24"/>
        </w:rPr>
        <w:t xml:space="preserve">ołów potwierdzających ukończenia szkoleń oraz </w:t>
      </w:r>
      <w:r w:rsidRPr="00206C33">
        <w:rPr>
          <w:rFonts w:ascii="Cambria Math" w:hAnsi="Cambria Math" w:cs="Times New Roman"/>
          <w:sz w:val="24"/>
          <w:szCs w:val="24"/>
        </w:rPr>
        <w:t>przekazanie</w:t>
      </w:r>
      <w:r w:rsidRPr="00206C33">
        <w:rPr>
          <w:rFonts w:ascii="Cambria Math" w:hAnsi="Cambria Math" w:cs="Times New Roman"/>
          <w:spacing w:val="-12"/>
          <w:sz w:val="24"/>
          <w:szCs w:val="24"/>
        </w:rPr>
        <w:t xml:space="preserve"> </w:t>
      </w:r>
      <w:r w:rsidRPr="00206C33">
        <w:rPr>
          <w:rFonts w:ascii="Cambria Math" w:hAnsi="Cambria Math" w:cs="Times New Roman"/>
          <w:sz w:val="24"/>
          <w:szCs w:val="24"/>
        </w:rPr>
        <w:t>Zamawiającemu</w:t>
      </w:r>
      <w:r w:rsidRPr="00206C33">
        <w:rPr>
          <w:rFonts w:ascii="Cambria Math" w:hAnsi="Cambria Math" w:cs="Times New Roman"/>
          <w:spacing w:val="-11"/>
          <w:sz w:val="24"/>
          <w:szCs w:val="24"/>
        </w:rPr>
        <w:t xml:space="preserve"> </w:t>
      </w:r>
      <w:r w:rsidRPr="00206C33">
        <w:rPr>
          <w:rFonts w:ascii="Cambria Math" w:hAnsi="Cambria Math" w:cs="Times New Roman"/>
          <w:sz w:val="24"/>
          <w:szCs w:val="24"/>
        </w:rPr>
        <w:t>wymaganych</w:t>
      </w:r>
      <w:r w:rsidRPr="00206C33">
        <w:rPr>
          <w:rFonts w:ascii="Cambria Math" w:hAnsi="Cambria Math" w:cs="Times New Roman"/>
          <w:spacing w:val="-13"/>
          <w:sz w:val="24"/>
          <w:szCs w:val="24"/>
        </w:rPr>
        <w:t xml:space="preserve"> </w:t>
      </w:r>
      <w:r w:rsidRPr="00206C33">
        <w:rPr>
          <w:rFonts w:ascii="Cambria Math" w:hAnsi="Cambria Math" w:cs="Times New Roman"/>
          <w:sz w:val="24"/>
          <w:szCs w:val="24"/>
        </w:rPr>
        <w:t>niniejszą</w:t>
      </w:r>
      <w:r w:rsidRPr="00206C33">
        <w:rPr>
          <w:rFonts w:ascii="Cambria Math" w:hAnsi="Cambria Math" w:cs="Times New Roman"/>
          <w:spacing w:val="-13"/>
          <w:sz w:val="24"/>
          <w:szCs w:val="24"/>
        </w:rPr>
        <w:t xml:space="preserve"> </w:t>
      </w:r>
      <w:r w:rsidRPr="00206C33">
        <w:rPr>
          <w:rFonts w:ascii="Cambria Math" w:hAnsi="Cambria Math" w:cs="Times New Roman"/>
          <w:sz w:val="24"/>
          <w:szCs w:val="24"/>
        </w:rPr>
        <w:t>Umową dokumentów, tj. c</w:t>
      </w:r>
      <w:r w:rsidRPr="00206C33">
        <w:rPr>
          <w:rFonts w:ascii="Cambria Math" w:hAnsi="Cambria Math"/>
          <w:sz w:val="24"/>
          <w:szCs w:val="24"/>
        </w:rPr>
        <w:t>ertyfikat</w:t>
      </w:r>
      <w:r>
        <w:rPr>
          <w:rFonts w:ascii="Cambria Math" w:hAnsi="Cambria Math"/>
          <w:sz w:val="24"/>
          <w:szCs w:val="24"/>
        </w:rPr>
        <w:t>ów</w:t>
      </w:r>
      <w:r w:rsidRPr="00206C33">
        <w:rPr>
          <w:rFonts w:ascii="Cambria Math" w:hAnsi="Cambria Math"/>
          <w:sz w:val="24"/>
          <w:szCs w:val="24"/>
        </w:rPr>
        <w:t xml:space="preserve"> ukończenia szkole</w:t>
      </w:r>
      <w:r>
        <w:rPr>
          <w:rFonts w:ascii="Cambria Math" w:hAnsi="Cambria Math"/>
          <w:sz w:val="24"/>
          <w:szCs w:val="24"/>
        </w:rPr>
        <w:t>ń</w:t>
      </w:r>
      <w:r w:rsidRPr="00206C33">
        <w:rPr>
          <w:rFonts w:ascii="Cambria Math" w:hAnsi="Cambria Math"/>
          <w:sz w:val="24"/>
          <w:szCs w:val="24"/>
        </w:rPr>
        <w:t xml:space="preserve"> (lub równoważnego dokumentu potwierdzającego uczestnictwo i nabycie umiejętności - dla każdego z uczestników i dla każdego szkolenia</w:t>
      </w:r>
      <w:r w:rsidRPr="00206C33">
        <w:rPr>
          <w:rFonts w:ascii="Cambria Math" w:hAnsi="Cambria Math" w:cs="Times New Roman"/>
          <w:spacing w:val="-4"/>
          <w:sz w:val="24"/>
          <w:szCs w:val="24"/>
        </w:rPr>
        <w:t>)</w:t>
      </w:r>
      <w:r w:rsidRPr="00206C33">
        <w:rPr>
          <w:rFonts w:ascii="Cambria Math" w:hAnsi="Cambria Math" w:cs="Times New Roman"/>
          <w:spacing w:val="-5"/>
          <w:sz w:val="24"/>
          <w:szCs w:val="24"/>
        </w:rPr>
        <w:t>.</w:t>
      </w:r>
      <w:bookmarkEnd w:id="2"/>
    </w:p>
    <w:p w14:paraId="41A4D2EC" w14:textId="11F831E4" w:rsidR="00432D35" w:rsidRPr="00432D35" w:rsidRDefault="00432D35" w:rsidP="0083235D">
      <w:pPr>
        <w:numPr>
          <w:ilvl w:val="0"/>
          <w:numId w:val="53"/>
        </w:numPr>
        <w:tabs>
          <w:tab w:val="left" w:pos="709"/>
        </w:tabs>
        <w:spacing w:before="3"/>
        <w:ind w:left="709" w:right="428" w:hanging="425"/>
        <w:jc w:val="both"/>
        <w:rPr>
          <w:rFonts w:asciiTheme="majorHAnsi" w:eastAsia="Arial MT" w:hAnsiTheme="majorHAnsi" w:cs="Times New Roman"/>
          <w:sz w:val="24"/>
          <w:szCs w:val="24"/>
          <w:lang w:val="en-US"/>
        </w:rPr>
      </w:pPr>
      <w:r w:rsidRPr="00432D35">
        <w:rPr>
          <w:rFonts w:asciiTheme="majorHAnsi" w:eastAsia="Arial MT" w:hAnsiTheme="majorHAnsi" w:cs="Times New Roman"/>
          <w:spacing w:val="-2"/>
          <w:sz w:val="24"/>
          <w:szCs w:val="24"/>
          <w:lang w:val="en-US"/>
        </w:rPr>
        <w:t xml:space="preserve">Zapłata za wykonanie </w:t>
      </w:r>
      <w:r>
        <w:rPr>
          <w:rFonts w:asciiTheme="majorHAnsi" w:eastAsia="Arial MT" w:hAnsiTheme="majorHAnsi" w:cs="Times New Roman"/>
          <w:spacing w:val="-2"/>
          <w:sz w:val="24"/>
          <w:szCs w:val="24"/>
          <w:lang w:val="en-US"/>
        </w:rPr>
        <w:t xml:space="preserve">przedmiotu umowy </w:t>
      </w:r>
      <w:r w:rsidRPr="00432D35">
        <w:rPr>
          <w:rFonts w:asciiTheme="majorHAnsi" w:eastAsia="Arial MT" w:hAnsiTheme="majorHAnsi" w:cs="Times New Roman"/>
          <w:spacing w:val="-2"/>
          <w:sz w:val="24"/>
          <w:szCs w:val="24"/>
          <w:lang w:val="en-US"/>
        </w:rPr>
        <w:t xml:space="preserve">nastąpi w oparciu o prawidłowo wystawioną fakturę w terminie </w:t>
      </w:r>
      <w:r w:rsidR="009630BA">
        <w:rPr>
          <w:rFonts w:asciiTheme="majorHAnsi" w:eastAsia="Arial MT" w:hAnsiTheme="majorHAnsi" w:cs="Times New Roman"/>
          <w:spacing w:val="-2"/>
          <w:sz w:val="24"/>
          <w:szCs w:val="24"/>
          <w:lang w:val="en-US"/>
        </w:rPr>
        <w:t xml:space="preserve">30 </w:t>
      </w:r>
      <w:r>
        <w:rPr>
          <w:rFonts w:asciiTheme="majorHAnsi" w:eastAsia="Arial MT" w:hAnsiTheme="majorHAnsi" w:cs="Times New Roman"/>
          <w:spacing w:val="-2"/>
          <w:sz w:val="24"/>
          <w:szCs w:val="24"/>
          <w:lang w:val="en-US"/>
        </w:rPr>
        <w:t xml:space="preserve">dni </w:t>
      </w:r>
      <w:r w:rsidRPr="00432D35">
        <w:rPr>
          <w:rFonts w:asciiTheme="majorHAnsi" w:eastAsia="Arial MT" w:hAnsiTheme="majorHAnsi" w:cs="Times New Roman"/>
          <w:spacing w:val="-2"/>
          <w:sz w:val="24"/>
          <w:szCs w:val="24"/>
          <w:lang w:val="en-US"/>
        </w:rPr>
        <w:t xml:space="preserve">od daty otrzymania faktury. </w:t>
      </w:r>
    </w:p>
    <w:p w14:paraId="549AD44B" w14:textId="77777777" w:rsidR="00C04E85" w:rsidRPr="00F512FD" w:rsidRDefault="00C04E85" w:rsidP="00C04E85">
      <w:pPr>
        <w:pStyle w:val="Tekstpodstawowy"/>
        <w:tabs>
          <w:tab w:val="left" w:pos="9072"/>
        </w:tabs>
        <w:spacing w:before="3"/>
        <w:ind w:right="428"/>
        <w:rPr>
          <w:rFonts w:ascii="Cambria Math" w:hAnsi="Cambria Math" w:cs="Times New Roman"/>
        </w:rPr>
      </w:pPr>
    </w:p>
    <w:p w14:paraId="52CF1949" w14:textId="77777777" w:rsidR="00C04E85" w:rsidRPr="00F512FD" w:rsidRDefault="00C04E85" w:rsidP="0033136B">
      <w:pPr>
        <w:pStyle w:val="Nagwek1"/>
        <w:tabs>
          <w:tab w:val="left" w:pos="9072"/>
        </w:tabs>
        <w:ind w:left="0"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12"/>
        </w:rPr>
        <w:t>4</w:t>
      </w:r>
    </w:p>
    <w:p w14:paraId="6E09EFC4" w14:textId="77777777" w:rsidR="00C04E85" w:rsidRPr="00F512FD" w:rsidRDefault="00C04E85">
      <w:pPr>
        <w:pStyle w:val="Akapitzlist"/>
        <w:numPr>
          <w:ilvl w:val="0"/>
          <w:numId w:val="49"/>
        </w:numPr>
        <w:tabs>
          <w:tab w:val="left" w:pos="900"/>
          <w:tab w:val="left" w:pos="902"/>
          <w:tab w:val="left" w:pos="9072"/>
        </w:tabs>
        <w:spacing w:before="56"/>
        <w:ind w:right="428"/>
        <w:rPr>
          <w:rFonts w:ascii="Cambria Math" w:hAnsi="Cambria Math" w:cs="Times New Roman"/>
          <w:sz w:val="24"/>
          <w:szCs w:val="24"/>
        </w:rPr>
      </w:pPr>
      <w:r w:rsidRPr="00F512FD">
        <w:rPr>
          <w:rFonts w:ascii="Cambria Math" w:hAnsi="Cambria Math" w:cs="Times New Roman"/>
          <w:sz w:val="24"/>
          <w:szCs w:val="24"/>
        </w:rPr>
        <w:t>Wykonawca</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może</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przetwarzać</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dane</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osobowe</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przekazane</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przez</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Zamawiającego</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wyłącznie w</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celu</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realizacji</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przedmiotu</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Umowy</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oraz</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wyłącznie</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zakresie</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zgodnym</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Umową.</w:t>
      </w:r>
    </w:p>
    <w:p w14:paraId="0E4021C6" w14:textId="77777777" w:rsidR="00C04E85" w:rsidRPr="00F512FD" w:rsidRDefault="00C04E85">
      <w:pPr>
        <w:pStyle w:val="Akapitzlist"/>
        <w:numPr>
          <w:ilvl w:val="0"/>
          <w:numId w:val="49"/>
        </w:numPr>
        <w:tabs>
          <w:tab w:val="left" w:pos="900"/>
          <w:tab w:val="left" w:pos="902"/>
          <w:tab w:val="left" w:pos="9072"/>
        </w:tabs>
        <w:spacing w:before="13"/>
        <w:ind w:right="428"/>
        <w:rPr>
          <w:rFonts w:ascii="Cambria Math" w:hAnsi="Cambria Math" w:cs="Times New Roman"/>
          <w:sz w:val="24"/>
          <w:szCs w:val="24"/>
        </w:rPr>
      </w:pPr>
      <w:r w:rsidRPr="00F512FD">
        <w:rPr>
          <w:rFonts w:ascii="Cambria Math" w:hAnsi="Cambria Math" w:cs="Times New Roman"/>
          <w:sz w:val="24"/>
          <w:szCs w:val="24"/>
        </w:rPr>
        <w:t>Wykonawca zobowiązuje się, że wykonując Umowę, będzie przestrzegał przepisów rozporządzenia RODO, a także przepisów ustawy z dnia 10 maja 2018 r. o ochronie danych osobowych oraz aktów wykonawczych wydanych na jej podstawie.</w:t>
      </w:r>
    </w:p>
    <w:p w14:paraId="4D5C6E3D" w14:textId="77777777" w:rsidR="00C04E85" w:rsidRPr="00F512FD" w:rsidRDefault="00C04E85">
      <w:pPr>
        <w:pStyle w:val="Akapitzlist"/>
        <w:numPr>
          <w:ilvl w:val="0"/>
          <w:numId w:val="49"/>
        </w:numPr>
        <w:tabs>
          <w:tab w:val="left" w:pos="900"/>
          <w:tab w:val="left" w:pos="902"/>
          <w:tab w:val="left" w:pos="9072"/>
        </w:tabs>
        <w:spacing w:before="6"/>
        <w:ind w:right="428"/>
        <w:rPr>
          <w:rFonts w:ascii="Cambria Math" w:hAnsi="Cambria Math" w:cs="Times New Roman"/>
          <w:sz w:val="24"/>
          <w:szCs w:val="24"/>
        </w:rPr>
      </w:pPr>
      <w:r w:rsidRPr="00F512FD">
        <w:rPr>
          <w:rFonts w:ascii="Cambria Math" w:hAnsi="Cambria Math" w:cs="Times New Roman"/>
          <w:sz w:val="24"/>
          <w:szCs w:val="24"/>
        </w:rPr>
        <w:t xml:space="preserve">Wykonawca zobowiązuje się do zastosowania przy przetwarzaniu danych osobowych </w:t>
      </w:r>
      <w:r w:rsidRPr="00F512FD">
        <w:rPr>
          <w:rFonts w:ascii="Cambria Math" w:hAnsi="Cambria Math" w:cs="Times New Roman"/>
          <w:spacing w:val="-2"/>
          <w:sz w:val="24"/>
          <w:szCs w:val="24"/>
        </w:rPr>
        <w:t>odpowiednich</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środków</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technicznych</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i</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organizacyjnych</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zapewniających</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stopień</w:t>
      </w:r>
      <w:r w:rsidRPr="00F512FD">
        <w:rPr>
          <w:rFonts w:ascii="Cambria Math" w:hAnsi="Cambria Math" w:cs="Times New Roman"/>
          <w:spacing w:val="-10"/>
          <w:sz w:val="24"/>
          <w:szCs w:val="24"/>
        </w:rPr>
        <w:t xml:space="preserve"> </w:t>
      </w:r>
      <w:r w:rsidRPr="00F512FD">
        <w:rPr>
          <w:rFonts w:ascii="Cambria Math" w:hAnsi="Cambria Math" w:cs="Times New Roman"/>
          <w:spacing w:val="-2"/>
          <w:sz w:val="24"/>
          <w:szCs w:val="24"/>
        </w:rPr>
        <w:t xml:space="preserve">bezpieczeństwa </w:t>
      </w:r>
      <w:r w:rsidRPr="00F512FD">
        <w:rPr>
          <w:rFonts w:ascii="Cambria Math" w:hAnsi="Cambria Math" w:cs="Times New Roman"/>
          <w:sz w:val="24"/>
          <w:szCs w:val="24"/>
        </w:rPr>
        <w:t>odpowiadający</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ryzyku,</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zgodnie</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RODO,</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a</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także</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przepisami ustawy</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dnia</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10</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maja</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2018</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r. o</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ochronie</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danych</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osobowych.</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Środki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te</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powinny</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uwzględniać</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charakter,</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zakres,</w:t>
      </w:r>
      <w:r w:rsidRPr="00F512FD">
        <w:rPr>
          <w:rFonts w:ascii="Cambria Math" w:hAnsi="Cambria Math" w:cs="Times New Roman"/>
          <w:spacing w:val="-13"/>
          <w:sz w:val="24"/>
          <w:szCs w:val="24"/>
        </w:rPr>
        <w:t xml:space="preserve"> </w:t>
      </w:r>
      <w:r w:rsidRPr="00F512FD">
        <w:rPr>
          <w:rFonts w:ascii="Cambria Math" w:hAnsi="Cambria Math" w:cs="Times New Roman"/>
          <w:sz w:val="24"/>
          <w:szCs w:val="24"/>
        </w:rPr>
        <w:t>kontekst</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cele przetwarzania,</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a</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także</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ryzyko</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naruszenia</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praw</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lub</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wolności</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osób</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fizycznych.</w:t>
      </w:r>
    </w:p>
    <w:p w14:paraId="6DFDF4AC" w14:textId="77777777" w:rsidR="00C04E85" w:rsidRPr="00F512FD" w:rsidRDefault="00C04E85">
      <w:pPr>
        <w:pStyle w:val="Akapitzlist"/>
        <w:numPr>
          <w:ilvl w:val="0"/>
          <w:numId w:val="49"/>
        </w:numPr>
        <w:tabs>
          <w:tab w:val="left" w:pos="900"/>
          <w:tab w:val="left" w:pos="902"/>
          <w:tab w:val="left" w:pos="9072"/>
        </w:tabs>
        <w:spacing w:before="82"/>
        <w:ind w:right="428"/>
        <w:rPr>
          <w:rFonts w:ascii="Cambria Math" w:hAnsi="Cambria Math" w:cs="Times New Roman"/>
          <w:sz w:val="24"/>
          <w:szCs w:val="24"/>
        </w:rPr>
      </w:pPr>
      <w:r w:rsidRPr="00F512FD">
        <w:rPr>
          <w:rFonts w:ascii="Cambria Math" w:hAnsi="Cambria Math" w:cs="Times New Roman"/>
          <w:spacing w:val="-4"/>
          <w:sz w:val="24"/>
          <w:szCs w:val="24"/>
        </w:rPr>
        <w:t>Wykonawca oświadcza, że dostęp do danych osobowych, które będzie przetwarzał</w:t>
      </w:r>
      <w:r w:rsidRPr="00F512FD">
        <w:rPr>
          <w:rFonts w:ascii="Cambria Math" w:hAnsi="Cambria Math" w:cs="Times New Roman"/>
          <w:spacing w:val="-6"/>
          <w:sz w:val="24"/>
          <w:szCs w:val="24"/>
        </w:rPr>
        <w:t xml:space="preserve"> </w:t>
      </w:r>
      <w:r w:rsidRPr="00F512FD">
        <w:rPr>
          <w:rFonts w:ascii="Cambria Math" w:hAnsi="Cambria Math" w:cs="Times New Roman"/>
          <w:spacing w:val="-4"/>
          <w:sz w:val="24"/>
          <w:szCs w:val="24"/>
        </w:rPr>
        <w:t>w związku z realizacją</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niniejszej</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umowy,</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będą</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miały</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wyłącznie</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osoby</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działające</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z</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jego</w:t>
      </w:r>
      <w:r w:rsidRPr="00F512FD">
        <w:rPr>
          <w:rFonts w:ascii="Cambria Math" w:hAnsi="Cambria Math" w:cs="Times New Roman"/>
          <w:spacing w:val="-9"/>
          <w:sz w:val="24"/>
          <w:szCs w:val="24"/>
        </w:rPr>
        <w:t xml:space="preserve"> </w:t>
      </w:r>
      <w:r w:rsidRPr="00F512FD">
        <w:rPr>
          <w:rFonts w:ascii="Cambria Math" w:hAnsi="Cambria Math" w:cs="Times New Roman"/>
          <w:spacing w:val="-4"/>
          <w:sz w:val="24"/>
          <w:szCs w:val="24"/>
        </w:rPr>
        <w:t>upoważnienia,</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 xml:space="preserve">którym </w:t>
      </w:r>
      <w:r w:rsidRPr="00F512FD">
        <w:rPr>
          <w:rFonts w:ascii="Cambria Math" w:hAnsi="Cambria Math" w:cs="Times New Roman"/>
          <w:spacing w:val="-6"/>
          <w:sz w:val="24"/>
          <w:szCs w:val="24"/>
        </w:rPr>
        <w:t xml:space="preserve">nadano imienne upoważnienia do przetwarzania danych osobowych. Upoważnienia te obowiązują </w:t>
      </w:r>
      <w:r w:rsidRPr="00F512FD">
        <w:rPr>
          <w:rFonts w:ascii="Cambria Math" w:hAnsi="Cambria Math" w:cs="Times New Roman"/>
          <w:sz w:val="24"/>
          <w:szCs w:val="24"/>
        </w:rPr>
        <w:t>nie</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dłużej</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niż</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do</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dnia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ich</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odwołania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lub</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ustania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zatrudnienia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danej</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osoby.</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Wykonawca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prowadzi</w:t>
      </w:r>
      <w:r>
        <w:rPr>
          <w:rFonts w:ascii="Cambria Math" w:hAnsi="Cambria Math" w:cs="Times New Roman"/>
          <w:sz w:val="24"/>
          <w:szCs w:val="24"/>
        </w:rPr>
        <w:t xml:space="preserve"> ewidencję nadanych upoważnień i udostępnia ją Zamawiającemu na jego uzasadnione żądanie. </w:t>
      </w:r>
    </w:p>
    <w:p w14:paraId="42A05482" w14:textId="77777777" w:rsidR="00C04E85" w:rsidRPr="00F512FD" w:rsidRDefault="00C04E85">
      <w:pPr>
        <w:pStyle w:val="Akapitzlist"/>
        <w:numPr>
          <w:ilvl w:val="0"/>
          <w:numId w:val="49"/>
        </w:numPr>
        <w:tabs>
          <w:tab w:val="left" w:pos="900"/>
          <w:tab w:val="left" w:pos="902"/>
          <w:tab w:val="left" w:pos="9072"/>
        </w:tabs>
        <w:spacing w:before="5"/>
        <w:ind w:right="428"/>
        <w:rPr>
          <w:rFonts w:ascii="Cambria Math" w:hAnsi="Cambria Math" w:cs="Times New Roman"/>
          <w:sz w:val="24"/>
          <w:szCs w:val="24"/>
        </w:rPr>
      </w:pPr>
      <w:r w:rsidRPr="00F512FD">
        <w:rPr>
          <w:rFonts w:ascii="Cambria Math" w:hAnsi="Cambria Math" w:cs="Times New Roman"/>
          <w:sz w:val="24"/>
          <w:szCs w:val="24"/>
        </w:rPr>
        <w:t>Wykonawca oświadcza, że osoby upoważnione przez niego do przetwarzania danych osobowych, zostały zobowiązane do zachowania tych danych w tajemnicy. Tajemnica ta obejmuje również wszelkie informacje dotyczące sposobów zabezpieczenia powierzonych do przetwarzania danych osobowych.</w:t>
      </w:r>
    </w:p>
    <w:p w14:paraId="1C74B14C" w14:textId="77777777" w:rsidR="00C04E85" w:rsidRPr="00F512FD" w:rsidRDefault="00C04E85" w:rsidP="00C04E85">
      <w:pPr>
        <w:pStyle w:val="Tekstpodstawowy"/>
        <w:tabs>
          <w:tab w:val="left" w:pos="9072"/>
        </w:tabs>
        <w:spacing w:before="8"/>
        <w:ind w:right="428"/>
        <w:rPr>
          <w:rFonts w:ascii="Cambria Math" w:hAnsi="Cambria Math" w:cs="Times New Roman"/>
        </w:rPr>
      </w:pPr>
    </w:p>
    <w:p w14:paraId="43C27EE9" w14:textId="77777777" w:rsidR="00C04E85" w:rsidRPr="00F512FD" w:rsidRDefault="00C04E85" w:rsidP="00C04E85">
      <w:pPr>
        <w:pStyle w:val="Nagwek1"/>
        <w:tabs>
          <w:tab w:val="left" w:pos="9072"/>
        </w:tabs>
        <w:ind w:left="692"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12"/>
        </w:rPr>
        <w:t>5</w:t>
      </w:r>
    </w:p>
    <w:p w14:paraId="178B835E" w14:textId="77777777" w:rsidR="00C04E85" w:rsidRPr="00F512FD" w:rsidRDefault="00C04E85">
      <w:pPr>
        <w:pStyle w:val="Akapitzlist"/>
        <w:numPr>
          <w:ilvl w:val="0"/>
          <w:numId w:val="52"/>
        </w:numPr>
        <w:tabs>
          <w:tab w:val="left" w:pos="902"/>
          <w:tab w:val="left" w:pos="9072"/>
        </w:tabs>
        <w:spacing w:before="39"/>
        <w:ind w:right="428"/>
        <w:rPr>
          <w:rFonts w:ascii="Cambria Math" w:hAnsi="Cambria Math" w:cs="Times New Roman"/>
          <w:sz w:val="24"/>
          <w:szCs w:val="24"/>
        </w:rPr>
      </w:pPr>
      <w:r w:rsidRPr="00F512FD">
        <w:rPr>
          <w:rFonts w:ascii="Cambria Math" w:hAnsi="Cambria Math" w:cs="Times New Roman"/>
          <w:spacing w:val="-2"/>
          <w:sz w:val="24"/>
          <w:szCs w:val="24"/>
        </w:rPr>
        <w:t>W</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ramach</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wynagrodzenia</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umownego</w:t>
      </w:r>
      <w:r w:rsidRPr="00F512FD">
        <w:rPr>
          <w:rFonts w:ascii="Cambria Math" w:hAnsi="Cambria Math" w:cs="Times New Roman"/>
          <w:spacing w:val="-4"/>
          <w:sz w:val="24"/>
          <w:szCs w:val="24"/>
        </w:rPr>
        <w:t xml:space="preserve"> </w:t>
      </w:r>
      <w:r w:rsidRPr="00F512FD">
        <w:rPr>
          <w:rFonts w:ascii="Cambria Math" w:hAnsi="Cambria Math" w:cs="Times New Roman"/>
          <w:spacing w:val="-2"/>
          <w:sz w:val="24"/>
          <w:szCs w:val="24"/>
        </w:rPr>
        <w:t>Wykonawca</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przenosi</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na</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Zamawiającego</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autorskie</w:t>
      </w:r>
      <w:r w:rsidRPr="00F512FD">
        <w:rPr>
          <w:rFonts w:ascii="Cambria Math" w:hAnsi="Cambria Math" w:cs="Times New Roman"/>
          <w:spacing w:val="35"/>
          <w:sz w:val="24"/>
          <w:szCs w:val="24"/>
        </w:rPr>
        <w:t xml:space="preserve"> </w:t>
      </w:r>
      <w:r w:rsidRPr="00F512FD">
        <w:rPr>
          <w:rFonts w:ascii="Cambria Math" w:hAnsi="Cambria Math" w:cs="Times New Roman"/>
          <w:spacing w:val="-2"/>
          <w:sz w:val="24"/>
          <w:szCs w:val="24"/>
        </w:rPr>
        <w:t xml:space="preserve">prawa </w:t>
      </w:r>
      <w:r w:rsidRPr="00F512FD">
        <w:rPr>
          <w:rFonts w:ascii="Cambria Math" w:hAnsi="Cambria Math" w:cs="Times New Roman"/>
          <w:sz w:val="24"/>
          <w:szCs w:val="24"/>
        </w:rPr>
        <w:t>majątkowe</w:t>
      </w:r>
      <w:r w:rsidRPr="00F512FD">
        <w:rPr>
          <w:rFonts w:ascii="Cambria Math" w:hAnsi="Cambria Math" w:cs="Times New Roman"/>
          <w:spacing w:val="80"/>
          <w:sz w:val="24"/>
          <w:szCs w:val="24"/>
        </w:rPr>
        <w:t xml:space="preserve"> </w:t>
      </w:r>
      <w:r w:rsidRPr="00F512FD">
        <w:rPr>
          <w:rFonts w:ascii="Cambria Math" w:hAnsi="Cambria Math" w:cs="Times New Roman"/>
          <w:sz w:val="24"/>
          <w:szCs w:val="24"/>
        </w:rPr>
        <w:t>do</w:t>
      </w:r>
      <w:r w:rsidRPr="00F512FD">
        <w:rPr>
          <w:rFonts w:ascii="Cambria Math" w:hAnsi="Cambria Math" w:cs="Times New Roman"/>
          <w:spacing w:val="80"/>
          <w:sz w:val="24"/>
          <w:szCs w:val="24"/>
        </w:rPr>
        <w:t xml:space="preserve"> </w:t>
      </w:r>
      <w:r w:rsidRPr="00F512FD">
        <w:rPr>
          <w:rFonts w:ascii="Cambria Math" w:hAnsi="Cambria Math" w:cs="Times New Roman"/>
          <w:sz w:val="24"/>
          <w:szCs w:val="24"/>
        </w:rPr>
        <w:t>materiałów</w:t>
      </w:r>
      <w:r w:rsidRPr="00F512FD">
        <w:rPr>
          <w:rFonts w:ascii="Cambria Math" w:hAnsi="Cambria Math" w:cs="Times New Roman"/>
          <w:spacing w:val="80"/>
          <w:sz w:val="24"/>
          <w:szCs w:val="24"/>
        </w:rPr>
        <w:t xml:space="preserve"> </w:t>
      </w:r>
      <w:r w:rsidRPr="00F512FD">
        <w:rPr>
          <w:rFonts w:ascii="Cambria Math" w:hAnsi="Cambria Math" w:cs="Times New Roman"/>
          <w:sz w:val="24"/>
          <w:szCs w:val="24"/>
        </w:rPr>
        <w:t>szkoleniowych</w:t>
      </w:r>
      <w:r w:rsidRPr="00F512FD">
        <w:rPr>
          <w:rFonts w:ascii="Cambria Math" w:hAnsi="Cambria Math" w:cs="Times New Roman"/>
          <w:spacing w:val="80"/>
          <w:sz w:val="24"/>
          <w:szCs w:val="24"/>
        </w:rPr>
        <w:t xml:space="preserve"> </w:t>
      </w:r>
      <w:r w:rsidRPr="00F512FD">
        <w:rPr>
          <w:rFonts w:ascii="Cambria Math" w:hAnsi="Cambria Math" w:cs="Times New Roman"/>
          <w:sz w:val="24"/>
          <w:szCs w:val="24"/>
        </w:rPr>
        <w:t>przygotowanych</w:t>
      </w:r>
      <w:r w:rsidRPr="00F512FD">
        <w:rPr>
          <w:rFonts w:ascii="Cambria Math" w:hAnsi="Cambria Math" w:cs="Times New Roman"/>
          <w:spacing w:val="80"/>
          <w:sz w:val="24"/>
          <w:szCs w:val="24"/>
        </w:rPr>
        <w:t xml:space="preserve"> </w:t>
      </w:r>
      <w:r w:rsidRPr="00F512FD">
        <w:rPr>
          <w:rFonts w:ascii="Cambria Math" w:hAnsi="Cambria Math" w:cs="Times New Roman"/>
          <w:sz w:val="24"/>
          <w:szCs w:val="24"/>
        </w:rPr>
        <w:t>na</w:t>
      </w:r>
      <w:r w:rsidRPr="00F512FD">
        <w:rPr>
          <w:rFonts w:ascii="Cambria Math" w:hAnsi="Cambria Math" w:cs="Times New Roman"/>
          <w:spacing w:val="80"/>
          <w:sz w:val="24"/>
          <w:szCs w:val="24"/>
        </w:rPr>
        <w:t xml:space="preserve"> </w:t>
      </w:r>
      <w:r w:rsidRPr="00F512FD">
        <w:rPr>
          <w:rFonts w:ascii="Cambria Math" w:hAnsi="Cambria Math" w:cs="Times New Roman"/>
          <w:sz w:val="24"/>
          <w:szCs w:val="24"/>
        </w:rPr>
        <w:t>potrzeby</w:t>
      </w:r>
      <w:r w:rsidRPr="00F512FD">
        <w:rPr>
          <w:rFonts w:ascii="Cambria Math" w:hAnsi="Cambria Math" w:cs="Times New Roman"/>
          <w:spacing w:val="80"/>
          <w:sz w:val="24"/>
          <w:szCs w:val="24"/>
        </w:rPr>
        <w:t xml:space="preserve"> </w:t>
      </w:r>
      <w:r w:rsidRPr="00F512FD">
        <w:rPr>
          <w:rFonts w:ascii="Cambria Math" w:hAnsi="Cambria Math" w:cs="Times New Roman"/>
          <w:sz w:val="24"/>
          <w:szCs w:val="24"/>
        </w:rPr>
        <w:t>realizacji niniejszego</w:t>
      </w:r>
      <w:r w:rsidRPr="00F512FD">
        <w:rPr>
          <w:rFonts w:ascii="Cambria Math" w:hAnsi="Cambria Math" w:cs="Times New Roman"/>
          <w:spacing w:val="80"/>
          <w:w w:val="150"/>
          <w:sz w:val="24"/>
          <w:szCs w:val="24"/>
        </w:rPr>
        <w:t xml:space="preserve"> </w:t>
      </w:r>
      <w:r w:rsidRPr="00F512FD">
        <w:rPr>
          <w:rFonts w:ascii="Cambria Math" w:hAnsi="Cambria Math" w:cs="Times New Roman"/>
          <w:sz w:val="24"/>
          <w:szCs w:val="24"/>
        </w:rPr>
        <w:t>zamówienia</w:t>
      </w:r>
      <w:r w:rsidRPr="00F512FD">
        <w:rPr>
          <w:rFonts w:ascii="Cambria Math" w:hAnsi="Cambria Math" w:cs="Times New Roman"/>
          <w:spacing w:val="80"/>
          <w:w w:val="150"/>
          <w:sz w:val="24"/>
          <w:szCs w:val="24"/>
        </w:rPr>
        <w:t xml:space="preserve"> </w:t>
      </w:r>
      <w:r w:rsidRPr="00F512FD">
        <w:rPr>
          <w:rFonts w:ascii="Cambria Math" w:hAnsi="Cambria Math" w:cs="Times New Roman"/>
          <w:sz w:val="24"/>
          <w:szCs w:val="24"/>
        </w:rPr>
        <w:t>(utwór)</w:t>
      </w:r>
      <w:r w:rsidRPr="00F512FD">
        <w:rPr>
          <w:rFonts w:ascii="Cambria Math" w:hAnsi="Cambria Math" w:cs="Times New Roman"/>
          <w:spacing w:val="66"/>
          <w:sz w:val="24"/>
          <w:szCs w:val="24"/>
        </w:rPr>
        <w:t xml:space="preserve"> </w:t>
      </w:r>
      <w:r w:rsidRPr="00F512FD">
        <w:rPr>
          <w:rFonts w:ascii="Cambria Math" w:hAnsi="Cambria Math" w:cs="Times New Roman"/>
          <w:sz w:val="24"/>
          <w:szCs w:val="24"/>
        </w:rPr>
        <w:t>bez</w:t>
      </w:r>
      <w:r w:rsidRPr="00F512FD">
        <w:rPr>
          <w:rFonts w:ascii="Cambria Math" w:hAnsi="Cambria Math" w:cs="Times New Roman"/>
          <w:spacing w:val="65"/>
          <w:sz w:val="24"/>
          <w:szCs w:val="24"/>
        </w:rPr>
        <w:t xml:space="preserve"> </w:t>
      </w:r>
      <w:r w:rsidRPr="00F512FD">
        <w:rPr>
          <w:rFonts w:ascii="Cambria Math" w:hAnsi="Cambria Math" w:cs="Times New Roman"/>
          <w:sz w:val="24"/>
          <w:szCs w:val="24"/>
        </w:rPr>
        <w:t>ograniczenia</w:t>
      </w:r>
      <w:r w:rsidRPr="00F512FD">
        <w:rPr>
          <w:rFonts w:ascii="Cambria Math" w:hAnsi="Cambria Math" w:cs="Times New Roman"/>
          <w:spacing w:val="68"/>
          <w:sz w:val="24"/>
          <w:szCs w:val="24"/>
        </w:rPr>
        <w:t xml:space="preserve"> </w:t>
      </w:r>
      <w:r w:rsidRPr="00F512FD">
        <w:rPr>
          <w:rFonts w:ascii="Cambria Math" w:hAnsi="Cambria Math" w:cs="Times New Roman"/>
          <w:sz w:val="24"/>
          <w:szCs w:val="24"/>
        </w:rPr>
        <w:t>czasowego</w:t>
      </w:r>
      <w:r>
        <w:rPr>
          <w:rFonts w:ascii="Cambria Math" w:hAnsi="Cambria Math" w:cs="Times New Roman"/>
          <w:sz w:val="24"/>
          <w:szCs w:val="24"/>
        </w:rPr>
        <w:t xml:space="preserve"> i </w:t>
      </w:r>
      <w:r w:rsidRPr="00F512FD">
        <w:rPr>
          <w:rFonts w:ascii="Cambria Math" w:hAnsi="Cambria Math" w:cs="Times New Roman"/>
          <w:sz w:val="24"/>
          <w:szCs w:val="24"/>
        </w:rPr>
        <w:t>terytorialnego</w:t>
      </w:r>
      <w:r w:rsidRPr="00F512FD">
        <w:rPr>
          <w:rFonts w:ascii="Cambria Math" w:hAnsi="Cambria Math" w:cs="Times New Roman"/>
          <w:spacing w:val="80"/>
          <w:w w:val="150"/>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80"/>
          <w:w w:val="150"/>
          <w:sz w:val="24"/>
          <w:szCs w:val="24"/>
        </w:rPr>
        <w:t xml:space="preserve"> </w:t>
      </w:r>
      <w:r w:rsidRPr="00F512FD">
        <w:rPr>
          <w:rFonts w:ascii="Cambria Math" w:hAnsi="Cambria Math" w:cs="Times New Roman"/>
          <w:sz w:val="24"/>
          <w:szCs w:val="24"/>
        </w:rPr>
        <w:t xml:space="preserve">zakresie </w:t>
      </w:r>
      <w:r w:rsidRPr="00F512FD">
        <w:rPr>
          <w:rFonts w:ascii="Cambria Math" w:hAnsi="Cambria Math" w:cs="Times New Roman"/>
          <w:spacing w:val="-2"/>
          <w:sz w:val="24"/>
          <w:szCs w:val="24"/>
        </w:rPr>
        <w:t>wszystkich</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pól</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eksploatacji,</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w</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szczególności</w:t>
      </w:r>
      <w:r w:rsidRPr="00F512FD">
        <w:rPr>
          <w:rFonts w:ascii="Cambria Math" w:hAnsi="Cambria Math" w:cs="Times New Roman"/>
          <w:spacing w:val="-10"/>
          <w:sz w:val="24"/>
          <w:szCs w:val="24"/>
        </w:rPr>
        <w:t xml:space="preserve"> </w:t>
      </w:r>
      <w:r w:rsidRPr="00F512FD">
        <w:rPr>
          <w:rFonts w:ascii="Cambria Math" w:hAnsi="Cambria Math" w:cs="Times New Roman"/>
          <w:spacing w:val="-2"/>
          <w:sz w:val="24"/>
          <w:szCs w:val="24"/>
        </w:rPr>
        <w:t>w</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zakresie:</w:t>
      </w:r>
    </w:p>
    <w:p w14:paraId="5E3B7501" w14:textId="77777777" w:rsidR="00C04E85" w:rsidRPr="00F512FD" w:rsidRDefault="00C04E85">
      <w:pPr>
        <w:pStyle w:val="Akapitzlist"/>
        <w:numPr>
          <w:ilvl w:val="1"/>
          <w:numId w:val="52"/>
        </w:numPr>
        <w:tabs>
          <w:tab w:val="left" w:pos="1186"/>
          <w:tab w:val="left" w:pos="9072"/>
        </w:tabs>
        <w:spacing w:before="0"/>
        <w:ind w:left="1186" w:right="428" w:hanging="284"/>
        <w:rPr>
          <w:rFonts w:ascii="Cambria Math" w:hAnsi="Cambria Math" w:cs="Times New Roman"/>
          <w:sz w:val="24"/>
          <w:szCs w:val="24"/>
        </w:rPr>
      </w:pPr>
      <w:r w:rsidRPr="00F512FD">
        <w:rPr>
          <w:rFonts w:ascii="Cambria Math" w:hAnsi="Cambria Math" w:cs="Times New Roman"/>
          <w:spacing w:val="-2"/>
          <w:sz w:val="24"/>
          <w:szCs w:val="24"/>
        </w:rPr>
        <w:t>utrwalenia,</w:t>
      </w:r>
    </w:p>
    <w:p w14:paraId="2A04889F" w14:textId="77777777" w:rsidR="00C04E85" w:rsidRPr="00F512FD" w:rsidRDefault="00C04E85">
      <w:pPr>
        <w:pStyle w:val="Akapitzlist"/>
        <w:numPr>
          <w:ilvl w:val="1"/>
          <w:numId w:val="52"/>
        </w:numPr>
        <w:tabs>
          <w:tab w:val="left" w:pos="1189"/>
          <w:tab w:val="left" w:pos="9072"/>
        </w:tabs>
        <w:spacing w:before="16"/>
        <w:ind w:left="902" w:right="428" w:firstLine="0"/>
        <w:rPr>
          <w:rFonts w:ascii="Cambria Math" w:hAnsi="Cambria Math" w:cs="Times New Roman"/>
          <w:sz w:val="24"/>
          <w:szCs w:val="24"/>
        </w:rPr>
      </w:pPr>
      <w:r w:rsidRPr="00F512FD">
        <w:rPr>
          <w:rFonts w:ascii="Cambria Math" w:hAnsi="Cambria Math" w:cs="Times New Roman"/>
          <w:sz w:val="24"/>
          <w:szCs w:val="24"/>
        </w:rPr>
        <w:t>zwielokrotniania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jakąkolwiek</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techniką</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tym</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wytwarzania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egzemplarzy</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utworu</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 xml:space="preserve">techniką </w:t>
      </w:r>
      <w:r w:rsidRPr="00F512FD">
        <w:rPr>
          <w:rFonts w:ascii="Cambria Math" w:hAnsi="Cambria Math" w:cs="Times New Roman"/>
          <w:spacing w:val="-4"/>
          <w:sz w:val="24"/>
          <w:szCs w:val="24"/>
        </w:rPr>
        <w:t>drukarską, reprograficzną, zapisu magnetycznego oraz techniką cyfrową,</w:t>
      </w:r>
    </w:p>
    <w:p w14:paraId="0AFA0CC3" w14:textId="77777777" w:rsidR="00C04E85" w:rsidRPr="00F512FD" w:rsidRDefault="00C04E85">
      <w:pPr>
        <w:pStyle w:val="Akapitzlist"/>
        <w:numPr>
          <w:ilvl w:val="1"/>
          <w:numId w:val="52"/>
        </w:numPr>
        <w:tabs>
          <w:tab w:val="left" w:pos="1189"/>
          <w:tab w:val="left" w:pos="9072"/>
        </w:tabs>
        <w:spacing w:before="22"/>
        <w:ind w:left="1189" w:right="428" w:hanging="287"/>
        <w:rPr>
          <w:rFonts w:ascii="Cambria Math" w:hAnsi="Cambria Math" w:cs="Times New Roman"/>
          <w:sz w:val="24"/>
          <w:szCs w:val="24"/>
        </w:rPr>
      </w:pPr>
      <w:r w:rsidRPr="00F512FD">
        <w:rPr>
          <w:rFonts w:ascii="Cambria Math" w:hAnsi="Cambria Math" w:cs="Times New Roman"/>
          <w:sz w:val="24"/>
          <w:szCs w:val="24"/>
        </w:rPr>
        <w:t>w</w:t>
      </w:r>
      <w:r w:rsidRPr="00F512FD">
        <w:rPr>
          <w:rFonts w:ascii="Cambria Math" w:hAnsi="Cambria Math" w:cs="Times New Roman"/>
          <w:spacing w:val="33"/>
          <w:sz w:val="24"/>
          <w:szCs w:val="24"/>
        </w:rPr>
        <w:t xml:space="preserve"> </w:t>
      </w:r>
      <w:r w:rsidRPr="00F512FD">
        <w:rPr>
          <w:rFonts w:ascii="Cambria Math" w:hAnsi="Cambria Math" w:cs="Times New Roman"/>
          <w:sz w:val="24"/>
          <w:szCs w:val="24"/>
        </w:rPr>
        <w:t>zakresie</w:t>
      </w:r>
      <w:r w:rsidRPr="00F512FD">
        <w:rPr>
          <w:rFonts w:ascii="Cambria Math" w:hAnsi="Cambria Math" w:cs="Times New Roman"/>
          <w:spacing w:val="36"/>
          <w:sz w:val="24"/>
          <w:szCs w:val="24"/>
        </w:rPr>
        <w:t xml:space="preserve"> </w:t>
      </w:r>
      <w:r w:rsidRPr="00F512FD">
        <w:rPr>
          <w:rFonts w:ascii="Cambria Math" w:hAnsi="Cambria Math" w:cs="Times New Roman"/>
          <w:sz w:val="24"/>
          <w:szCs w:val="24"/>
        </w:rPr>
        <w:t>obrotu</w:t>
      </w:r>
      <w:r w:rsidRPr="00F512FD">
        <w:rPr>
          <w:rFonts w:ascii="Cambria Math" w:hAnsi="Cambria Math" w:cs="Times New Roman"/>
          <w:spacing w:val="35"/>
          <w:sz w:val="24"/>
          <w:szCs w:val="24"/>
        </w:rPr>
        <w:t xml:space="preserve"> </w:t>
      </w:r>
      <w:r w:rsidRPr="00F512FD">
        <w:rPr>
          <w:rFonts w:ascii="Cambria Math" w:hAnsi="Cambria Math" w:cs="Times New Roman"/>
          <w:sz w:val="24"/>
          <w:szCs w:val="24"/>
        </w:rPr>
        <w:t>oryginałem</w:t>
      </w:r>
      <w:r w:rsidRPr="00F512FD">
        <w:rPr>
          <w:rFonts w:ascii="Cambria Math" w:hAnsi="Cambria Math" w:cs="Times New Roman"/>
          <w:spacing w:val="34"/>
          <w:sz w:val="24"/>
          <w:szCs w:val="24"/>
        </w:rPr>
        <w:t xml:space="preserve"> </w:t>
      </w:r>
      <w:r w:rsidRPr="00F512FD">
        <w:rPr>
          <w:rFonts w:ascii="Cambria Math" w:hAnsi="Cambria Math" w:cs="Times New Roman"/>
          <w:sz w:val="24"/>
          <w:szCs w:val="24"/>
        </w:rPr>
        <w:t>albo</w:t>
      </w:r>
      <w:r w:rsidRPr="00F512FD">
        <w:rPr>
          <w:rFonts w:ascii="Cambria Math" w:hAnsi="Cambria Math" w:cs="Times New Roman"/>
          <w:spacing w:val="35"/>
          <w:sz w:val="24"/>
          <w:szCs w:val="24"/>
        </w:rPr>
        <w:t xml:space="preserve"> </w:t>
      </w:r>
      <w:r w:rsidRPr="00F512FD">
        <w:rPr>
          <w:rFonts w:ascii="Cambria Math" w:hAnsi="Cambria Math" w:cs="Times New Roman"/>
          <w:sz w:val="24"/>
          <w:szCs w:val="24"/>
        </w:rPr>
        <w:t>egzemplarzami,</w:t>
      </w:r>
      <w:r w:rsidRPr="00F512FD">
        <w:rPr>
          <w:rFonts w:ascii="Cambria Math" w:hAnsi="Cambria Math" w:cs="Times New Roman"/>
          <w:spacing w:val="35"/>
          <w:sz w:val="24"/>
          <w:szCs w:val="24"/>
        </w:rPr>
        <w:t xml:space="preserve"> </w:t>
      </w:r>
      <w:r w:rsidRPr="00F512FD">
        <w:rPr>
          <w:rFonts w:ascii="Cambria Math" w:hAnsi="Cambria Math" w:cs="Times New Roman"/>
          <w:sz w:val="24"/>
          <w:szCs w:val="24"/>
        </w:rPr>
        <w:t>na</w:t>
      </w:r>
      <w:r w:rsidRPr="00F512FD">
        <w:rPr>
          <w:rFonts w:ascii="Cambria Math" w:hAnsi="Cambria Math" w:cs="Times New Roman"/>
          <w:spacing w:val="34"/>
          <w:sz w:val="24"/>
          <w:szCs w:val="24"/>
        </w:rPr>
        <w:t xml:space="preserve"> </w:t>
      </w:r>
      <w:r w:rsidRPr="00F512FD">
        <w:rPr>
          <w:rFonts w:ascii="Cambria Math" w:hAnsi="Cambria Math" w:cs="Times New Roman"/>
          <w:sz w:val="24"/>
          <w:szCs w:val="24"/>
        </w:rPr>
        <w:t>których</w:t>
      </w:r>
      <w:r w:rsidRPr="00F512FD">
        <w:rPr>
          <w:rFonts w:ascii="Cambria Math" w:hAnsi="Cambria Math" w:cs="Times New Roman"/>
          <w:spacing w:val="34"/>
          <w:sz w:val="24"/>
          <w:szCs w:val="24"/>
        </w:rPr>
        <w:t xml:space="preserve"> </w:t>
      </w:r>
      <w:r w:rsidRPr="00F512FD">
        <w:rPr>
          <w:rFonts w:ascii="Cambria Math" w:hAnsi="Cambria Math" w:cs="Times New Roman"/>
          <w:sz w:val="24"/>
          <w:szCs w:val="24"/>
        </w:rPr>
        <w:t>dzieło</w:t>
      </w:r>
      <w:r w:rsidRPr="00F512FD">
        <w:rPr>
          <w:rFonts w:ascii="Cambria Math" w:hAnsi="Cambria Math" w:cs="Times New Roman"/>
          <w:spacing w:val="35"/>
          <w:sz w:val="24"/>
          <w:szCs w:val="24"/>
        </w:rPr>
        <w:t xml:space="preserve"> </w:t>
      </w:r>
      <w:r w:rsidRPr="00F512FD">
        <w:rPr>
          <w:rFonts w:ascii="Cambria Math" w:hAnsi="Cambria Math" w:cs="Times New Roman"/>
          <w:spacing w:val="-2"/>
          <w:sz w:val="24"/>
          <w:szCs w:val="24"/>
        </w:rPr>
        <w:t>utrwalono-</w:t>
      </w:r>
    </w:p>
    <w:p w14:paraId="35C855E1" w14:textId="77777777" w:rsidR="00C04E85" w:rsidRPr="00F512FD" w:rsidRDefault="00C04E85" w:rsidP="0033136B">
      <w:pPr>
        <w:pStyle w:val="Tekstpodstawowy"/>
        <w:tabs>
          <w:tab w:val="left" w:pos="9072"/>
        </w:tabs>
        <w:spacing w:before="17"/>
        <w:ind w:left="851" w:right="428"/>
        <w:rPr>
          <w:rFonts w:ascii="Cambria Math" w:hAnsi="Cambria Math" w:cs="Times New Roman"/>
        </w:rPr>
      </w:pPr>
      <w:r w:rsidRPr="00F512FD">
        <w:rPr>
          <w:rFonts w:ascii="Cambria Math" w:hAnsi="Cambria Math" w:cs="Times New Roman"/>
          <w:spacing w:val="-4"/>
        </w:rPr>
        <w:t>wprowadzania do obrotu,</w:t>
      </w:r>
      <w:r w:rsidRPr="00F512FD">
        <w:rPr>
          <w:rFonts w:ascii="Cambria Math" w:hAnsi="Cambria Math" w:cs="Times New Roman"/>
          <w:spacing w:val="-1"/>
        </w:rPr>
        <w:t xml:space="preserve"> </w:t>
      </w:r>
      <w:r w:rsidRPr="00F512FD">
        <w:rPr>
          <w:rFonts w:ascii="Cambria Math" w:hAnsi="Cambria Math" w:cs="Times New Roman"/>
          <w:spacing w:val="-4"/>
        </w:rPr>
        <w:t>użyczenia, najmu lub dzierżawy</w:t>
      </w:r>
      <w:r w:rsidRPr="00F512FD">
        <w:rPr>
          <w:rFonts w:ascii="Cambria Math" w:hAnsi="Cambria Math" w:cs="Times New Roman"/>
          <w:spacing w:val="-3"/>
        </w:rPr>
        <w:t xml:space="preserve"> </w:t>
      </w:r>
      <w:r w:rsidRPr="00F512FD">
        <w:rPr>
          <w:rFonts w:ascii="Cambria Math" w:hAnsi="Cambria Math" w:cs="Times New Roman"/>
          <w:spacing w:val="-4"/>
        </w:rPr>
        <w:t>oryginału lub egzemplarzy,</w:t>
      </w:r>
    </w:p>
    <w:p w14:paraId="619365B0" w14:textId="77777777" w:rsidR="00C04E85" w:rsidRPr="00F512FD" w:rsidRDefault="00C04E85">
      <w:pPr>
        <w:pStyle w:val="Akapitzlist"/>
        <w:numPr>
          <w:ilvl w:val="1"/>
          <w:numId w:val="52"/>
        </w:numPr>
        <w:tabs>
          <w:tab w:val="left" w:pos="1186"/>
          <w:tab w:val="left" w:pos="9072"/>
        </w:tabs>
        <w:spacing w:before="41"/>
        <w:ind w:left="1186" w:right="428" w:hanging="284"/>
        <w:rPr>
          <w:rFonts w:ascii="Cambria Math" w:hAnsi="Cambria Math" w:cs="Times New Roman"/>
          <w:sz w:val="24"/>
          <w:szCs w:val="24"/>
        </w:rPr>
      </w:pPr>
      <w:r w:rsidRPr="00F512FD">
        <w:rPr>
          <w:rFonts w:ascii="Cambria Math" w:hAnsi="Cambria Math" w:cs="Times New Roman"/>
          <w:spacing w:val="-2"/>
          <w:sz w:val="24"/>
          <w:szCs w:val="24"/>
        </w:rPr>
        <w:t>wprowadzania</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do</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pamięci</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komputera,</w:t>
      </w:r>
      <w:r w:rsidRPr="00F512FD">
        <w:rPr>
          <w:rFonts w:ascii="Cambria Math" w:hAnsi="Cambria Math" w:cs="Times New Roman"/>
          <w:spacing w:val="-10"/>
          <w:sz w:val="24"/>
          <w:szCs w:val="24"/>
        </w:rPr>
        <w:t xml:space="preserve"> </w:t>
      </w:r>
      <w:r w:rsidRPr="00F512FD">
        <w:rPr>
          <w:rFonts w:ascii="Cambria Math" w:hAnsi="Cambria Math" w:cs="Times New Roman"/>
          <w:spacing w:val="-2"/>
          <w:sz w:val="24"/>
          <w:szCs w:val="24"/>
        </w:rPr>
        <w:t>sieci</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multimedialnych</w:t>
      </w:r>
      <w:r w:rsidRPr="00F512FD">
        <w:rPr>
          <w:rFonts w:ascii="Cambria Math" w:hAnsi="Cambria Math" w:cs="Times New Roman"/>
          <w:spacing w:val="-9"/>
          <w:sz w:val="24"/>
          <w:szCs w:val="24"/>
        </w:rPr>
        <w:t xml:space="preserve"> </w:t>
      </w:r>
      <w:r w:rsidRPr="00F512FD">
        <w:rPr>
          <w:rFonts w:ascii="Cambria Math" w:hAnsi="Cambria Math" w:cs="Times New Roman"/>
          <w:spacing w:val="-2"/>
          <w:sz w:val="24"/>
          <w:szCs w:val="24"/>
        </w:rPr>
        <w:t>oraz</w:t>
      </w:r>
      <w:r w:rsidRPr="00F512FD">
        <w:rPr>
          <w:rFonts w:ascii="Cambria Math" w:hAnsi="Cambria Math" w:cs="Times New Roman"/>
          <w:spacing w:val="-10"/>
          <w:sz w:val="24"/>
          <w:szCs w:val="24"/>
        </w:rPr>
        <w:t xml:space="preserve"> </w:t>
      </w:r>
      <w:r w:rsidRPr="00F512FD">
        <w:rPr>
          <w:rFonts w:ascii="Cambria Math" w:hAnsi="Cambria Math" w:cs="Times New Roman"/>
          <w:spacing w:val="-2"/>
          <w:sz w:val="24"/>
          <w:szCs w:val="24"/>
        </w:rPr>
        <w:t>Internetu,</w:t>
      </w:r>
    </w:p>
    <w:p w14:paraId="6EB0FFAE" w14:textId="77777777" w:rsidR="00C04E85" w:rsidRPr="00F512FD" w:rsidRDefault="00C04E85">
      <w:pPr>
        <w:pStyle w:val="Akapitzlist"/>
        <w:numPr>
          <w:ilvl w:val="1"/>
          <w:numId w:val="52"/>
        </w:numPr>
        <w:tabs>
          <w:tab w:val="left" w:pos="1189"/>
          <w:tab w:val="left" w:pos="9072"/>
        </w:tabs>
        <w:spacing w:before="34"/>
        <w:ind w:left="902" w:right="428" w:firstLine="0"/>
        <w:rPr>
          <w:rFonts w:ascii="Cambria Math" w:hAnsi="Cambria Math" w:cs="Times New Roman"/>
          <w:sz w:val="24"/>
          <w:szCs w:val="24"/>
        </w:rPr>
      </w:pPr>
      <w:r w:rsidRPr="00F512FD">
        <w:rPr>
          <w:rFonts w:ascii="Cambria Math" w:hAnsi="Cambria Math" w:cs="Times New Roman"/>
          <w:sz w:val="24"/>
          <w:szCs w:val="24"/>
        </w:rPr>
        <w:t>publicznego</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wykonania</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albo</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publicznego</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odtworzenia,</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wystawienia,</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wyświetlania</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oraz nadawania i reemitowania,</w:t>
      </w:r>
    </w:p>
    <w:p w14:paraId="174DA1E3" w14:textId="3696EED0" w:rsidR="00C04E85" w:rsidRPr="00F512FD" w:rsidRDefault="00426AE4" w:rsidP="00426AE4">
      <w:pPr>
        <w:pStyle w:val="Akapitzlist"/>
        <w:numPr>
          <w:ilvl w:val="1"/>
          <w:numId w:val="52"/>
        </w:numPr>
        <w:tabs>
          <w:tab w:val="left" w:pos="993"/>
          <w:tab w:val="left" w:pos="9072"/>
        </w:tabs>
        <w:spacing w:before="18"/>
        <w:ind w:left="851" w:right="428" w:firstLine="0"/>
        <w:rPr>
          <w:rFonts w:ascii="Cambria Math" w:hAnsi="Cambria Math" w:cs="Times New Roman"/>
          <w:sz w:val="24"/>
          <w:szCs w:val="24"/>
        </w:rPr>
      </w:pPr>
      <w:r>
        <w:rPr>
          <w:rFonts w:ascii="Cambria Math" w:hAnsi="Cambria Math" w:cs="Times New Roman"/>
          <w:sz w:val="24"/>
          <w:szCs w:val="24"/>
        </w:rPr>
        <w:t xml:space="preserve"> </w:t>
      </w:r>
      <w:r w:rsidR="00C04E85" w:rsidRPr="00F512FD">
        <w:rPr>
          <w:rFonts w:ascii="Cambria Math" w:hAnsi="Cambria Math" w:cs="Times New Roman"/>
          <w:sz w:val="24"/>
          <w:szCs w:val="24"/>
        </w:rPr>
        <w:t>publicznego</w:t>
      </w:r>
      <w:r w:rsidR="00C04E85" w:rsidRPr="00F512FD">
        <w:rPr>
          <w:rFonts w:ascii="Cambria Math" w:hAnsi="Cambria Math" w:cs="Times New Roman"/>
          <w:spacing w:val="8"/>
          <w:sz w:val="24"/>
          <w:szCs w:val="24"/>
        </w:rPr>
        <w:t xml:space="preserve"> </w:t>
      </w:r>
      <w:r w:rsidR="00C04E85" w:rsidRPr="00F512FD">
        <w:rPr>
          <w:rFonts w:ascii="Cambria Math" w:hAnsi="Cambria Math" w:cs="Times New Roman"/>
          <w:sz w:val="24"/>
          <w:szCs w:val="24"/>
        </w:rPr>
        <w:t>udostępniania</w:t>
      </w:r>
      <w:r w:rsidR="00C04E85" w:rsidRPr="00F512FD">
        <w:rPr>
          <w:rFonts w:ascii="Cambria Math" w:hAnsi="Cambria Math" w:cs="Times New Roman"/>
          <w:spacing w:val="8"/>
          <w:sz w:val="24"/>
          <w:szCs w:val="24"/>
        </w:rPr>
        <w:t xml:space="preserve"> </w:t>
      </w:r>
      <w:r w:rsidR="00C04E85" w:rsidRPr="00F512FD">
        <w:rPr>
          <w:rFonts w:ascii="Cambria Math" w:hAnsi="Cambria Math" w:cs="Times New Roman"/>
          <w:sz w:val="24"/>
          <w:szCs w:val="24"/>
        </w:rPr>
        <w:t>utworu</w:t>
      </w:r>
      <w:r w:rsidR="00C04E85" w:rsidRPr="00F512FD">
        <w:rPr>
          <w:rFonts w:ascii="Cambria Math" w:hAnsi="Cambria Math" w:cs="Times New Roman"/>
          <w:spacing w:val="8"/>
          <w:sz w:val="24"/>
          <w:szCs w:val="24"/>
        </w:rPr>
        <w:t xml:space="preserve"> </w:t>
      </w:r>
      <w:r w:rsidR="00C04E85" w:rsidRPr="00F512FD">
        <w:rPr>
          <w:rFonts w:ascii="Cambria Math" w:hAnsi="Cambria Math" w:cs="Times New Roman"/>
          <w:sz w:val="24"/>
          <w:szCs w:val="24"/>
        </w:rPr>
        <w:t>w</w:t>
      </w:r>
      <w:r w:rsidR="00C04E85" w:rsidRPr="00F512FD">
        <w:rPr>
          <w:rFonts w:ascii="Cambria Math" w:hAnsi="Cambria Math" w:cs="Times New Roman"/>
          <w:spacing w:val="6"/>
          <w:sz w:val="24"/>
          <w:szCs w:val="24"/>
        </w:rPr>
        <w:t xml:space="preserve"> </w:t>
      </w:r>
      <w:r w:rsidR="00C04E85" w:rsidRPr="00F512FD">
        <w:rPr>
          <w:rFonts w:ascii="Cambria Math" w:hAnsi="Cambria Math" w:cs="Times New Roman"/>
          <w:sz w:val="24"/>
          <w:szCs w:val="24"/>
        </w:rPr>
        <w:t>taki</w:t>
      </w:r>
      <w:r w:rsidR="00C04E85" w:rsidRPr="00F512FD">
        <w:rPr>
          <w:rFonts w:ascii="Cambria Math" w:hAnsi="Cambria Math" w:cs="Times New Roman"/>
          <w:spacing w:val="8"/>
          <w:sz w:val="24"/>
          <w:szCs w:val="24"/>
        </w:rPr>
        <w:t xml:space="preserve"> </w:t>
      </w:r>
      <w:r w:rsidR="00C04E85" w:rsidRPr="00F512FD">
        <w:rPr>
          <w:rFonts w:ascii="Cambria Math" w:hAnsi="Cambria Math" w:cs="Times New Roman"/>
          <w:sz w:val="24"/>
          <w:szCs w:val="24"/>
        </w:rPr>
        <w:t>sposób,</w:t>
      </w:r>
      <w:r w:rsidR="00C04E85" w:rsidRPr="00F512FD">
        <w:rPr>
          <w:rFonts w:ascii="Cambria Math" w:hAnsi="Cambria Math" w:cs="Times New Roman"/>
          <w:spacing w:val="8"/>
          <w:sz w:val="24"/>
          <w:szCs w:val="24"/>
        </w:rPr>
        <w:t xml:space="preserve"> </w:t>
      </w:r>
      <w:r w:rsidR="00C04E85" w:rsidRPr="00F512FD">
        <w:rPr>
          <w:rFonts w:ascii="Cambria Math" w:hAnsi="Cambria Math" w:cs="Times New Roman"/>
          <w:sz w:val="24"/>
          <w:szCs w:val="24"/>
        </w:rPr>
        <w:t>aby</w:t>
      </w:r>
      <w:r w:rsidR="00C04E85" w:rsidRPr="00F512FD">
        <w:rPr>
          <w:rFonts w:ascii="Cambria Math" w:hAnsi="Cambria Math" w:cs="Times New Roman"/>
          <w:spacing w:val="7"/>
          <w:sz w:val="24"/>
          <w:szCs w:val="24"/>
        </w:rPr>
        <w:t xml:space="preserve"> </w:t>
      </w:r>
      <w:r w:rsidR="00C04E85" w:rsidRPr="00F512FD">
        <w:rPr>
          <w:rFonts w:ascii="Cambria Math" w:hAnsi="Cambria Math" w:cs="Times New Roman"/>
          <w:sz w:val="24"/>
          <w:szCs w:val="24"/>
        </w:rPr>
        <w:t>każdy</w:t>
      </w:r>
      <w:r w:rsidR="00C04E85" w:rsidRPr="00F512FD">
        <w:rPr>
          <w:rFonts w:ascii="Cambria Math" w:hAnsi="Cambria Math" w:cs="Times New Roman"/>
          <w:spacing w:val="7"/>
          <w:sz w:val="24"/>
          <w:szCs w:val="24"/>
        </w:rPr>
        <w:t xml:space="preserve"> </w:t>
      </w:r>
      <w:r w:rsidR="00C04E85" w:rsidRPr="00F512FD">
        <w:rPr>
          <w:rFonts w:ascii="Cambria Math" w:hAnsi="Cambria Math" w:cs="Times New Roman"/>
          <w:sz w:val="24"/>
          <w:szCs w:val="24"/>
        </w:rPr>
        <w:t>mógł</w:t>
      </w:r>
      <w:r w:rsidR="00C04E85" w:rsidRPr="00F512FD">
        <w:rPr>
          <w:rFonts w:ascii="Cambria Math" w:hAnsi="Cambria Math" w:cs="Times New Roman"/>
          <w:spacing w:val="7"/>
          <w:sz w:val="24"/>
          <w:szCs w:val="24"/>
        </w:rPr>
        <w:t xml:space="preserve"> </w:t>
      </w:r>
      <w:r w:rsidR="00C04E85" w:rsidRPr="00F512FD">
        <w:rPr>
          <w:rFonts w:ascii="Cambria Math" w:hAnsi="Cambria Math" w:cs="Times New Roman"/>
          <w:sz w:val="24"/>
          <w:szCs w:val="24"/>
        </w:rPr>
        <w:t>mieć</w:t>
      </w:r>
      <w:r w:rsidR="00C04E85" w:rsidRPr="00F512FD">
        <w:rPr>
          <w:rFonts w:ascii="Cambria Math" w:hAnsi="Cambria Math" w:cs="Times New Roman"/>
          <w:spacing w:val="9"/>
          <w:sz w:val="24"/>
          <w:szCs w:val="24"/>
        </w:rPr>
        <w:t xml:space="preserve"> </w:t>
      </w:r>
      <w:r w:rsidR="00C04E85" w:rsidRPr="00F512FD">
        <w:rPr>
          <w:rFonts w:ascii="Cambria Math" w:hAnsi="Cambria Math" w:cs="Times New Roman"/>
          <w:sz w:val="24"/>
          <w:szCs w:val="24"/>
        </w:rPr>
        <w:t>do</w:t>
      </w:r>
      <w:r w:rsidR="00C04E85" w:rsidRPr="00F512FD">
        <w:rPr>
          <w:rFonts w:ascii="Cambria Math" w:hAnsi="Cambria Math" w:cs="Times New Roman"/>
          <w:spacing w:val="7"/>
          <w:sz w:val="24"/>
          <w:szCs w:val="24"/>
        </w:rPr>
        <w:t xml:space="preserve"> </w:t>
      </w:r>
      <w:r w:rsidR="00C04E85" w:rsidRPr="00F512FD">
        <w:rPr>
          <w:rFonts w:ascii="Cambria Math" w:hAnsi="Cambria Math" w:cs="Times New Roman"/>
          <w:sz w:val="24"/>
          <w:szCs w:val="24"/>
        </w:rPr>
        <w:t>niego</w:t>
      </w:r>
      <w:r w:rsidR="00C04E85" w:rsidRPr="00F512FD">
        <w:rPr>
          <w:rFonts w:ascii="Cambria Math" w:hAnsi="Cambria Math" w:cs="Times New Roman"/>
          <w:spacing w:val="8"/>
          <w:sz w:val="24"/>
          <w:szCs w:val="24"/>
        </w:rPr>
        <w:t xml:space="preserve"> </w:t>
      </w:r>
      <w:r w:rsidR="00C04E85" w:rsidRPr="00F512FD">
        <w:rPr>
          <w:rFonts w:ascii="Cambria Math" w:hAnsi="Cambria Math" w:cs="Times New Roman"/>
          <w:spacing w:val="-2"/>
          <w:sz w:val="24"/>
          <w:szCs w:val="24"/>
        </w:rPr>
        <w:t xml:space="preserve">dostęp </w:t>
      </w:r>
      <w:r w:rsidR="00C04E85" w:rsidRPr="00F512FD">
        <w:rPr>
          <w:rFonts w:ascii="Cambria Math" w:hAnsi="Cambria Math" w:cs="Times New Roman"/>
          <w:sz w:val="24"/>
          <w:szCs w:val="24"/>
        </w:rPr>
        <w:t>w</w:t>
      </w:r>
      <w:r w:rsidR="00C04E85" w:rsidRPr="00F512FD">
        <w:rPr>
          <w:rFonts w:ascii="Cambria Math" w:hAnsi="Cambria Math" w:cs="Times New Roman"/>
          <w:spacing w:val="-6"/>
          <w:sz w:val="24"/>
          <w:szCs w:val="24"/>
        </w:rPr>
        <w:t xml:space="preserve"> </w:t>
      </w:r>
      <w:r w:rsidR="00C04E85" w:rsidRPr="00F512FD">
        <w:rPr>
          <w:rFonts w:ascii="Cambria Math" w:hAnsi="Cambria Math" w:cs="Times New Roman"/>
          <w:sz w:val="24"/>
          <w:szCs w:val="24"/>
        </w:rPr>
        <w:t>miejscu</w:t>
      </w:r>
      <w:r w:rsidR="00C04E85" w:rsidRPr="00F512FD">
        <w:rPr>
          <w:rFonts w:ascii="Cambria Math" w:hAnsi="Cambria Math" w:cs="Times New Roman"/>
          <w:spacing w:val="-5"/>
          <w:sz w:val="24"/>
          <w:szCs w:val="24"/>
        </w:rPr>
        <w:t xml:space="preserve"> </w:t>
      </w:r>
      <w:r w:rsidR="00C04E85" w:rsidRPr="00F512FD">
        <w:rPr>
          <w:rFonts w:ascii="Cambria Math" w:hAnsi="Cambria Math" w:cs="Times New Roman"/>
          <w:sz w:val="24"/>
          <w:szCs w:val="24"/>
        </w:rPr>
        <w:t>i</w:t>
      </w:r>
      <w:r w:rsidR="00C04E85" w:rsidRPr="00F512FD">
        <w:rPr>
          <w:rFonts w:ascii="Cambria Math" w:hAnsi="Cambria Math" w:cs="Times New Roman"/>
          <w:spacing w:val="-6"/>
          <w:sz w:val="24"/>
          <w:szCs w:val="24"/>
        </w:rPr>
        <w:t xml:space="preserve"> </w:t>
      </w:r>
      <w:r w:rsidR="00C04E85" w:rsidRPr="00F512FD">
        <w:rPr>
          <w:rFonts w:ascii="Cambria Math" w:hAnsi="Cambria Math" w:cs="Times New Roman"/>
          <w:sz w:val="24"/>
          <w:szCs w:val="24"/>
        </w:rPr>
        <w:t>czasie</w:t>
      </w:r>
      <w:r w:rsidR="00C04E85" w:rsidRPr="00F512FD">
        <w:rPr>
          <w:rFonts w:ascii="Cambria Math" w:hAnsi="Cambria Math" w:cs="Times New Roman"/>
          <w:spacing w:val="-5"/>
          <w:sz w:val="24"/>
          <w:szCs w:val="24"/>
        </w:rPr>
        <w:t xml:space="preserve"> </w:t>
      </w:r>
      <w:r w:rsidR="00C04E85" w:rsidRPr="00F512FD">
        <w:rPr>
          <w:rFonts w:ascii="Cambria Math" w:hAnsi="Cambria Math" w:cs="Times New Roman"/>
          <w:sz w:val="24"/>
          <w:szCs w:val="24"/>
        </w:rPr>
        <w:t>przez</w:t>
      </w:r>
      <w:r w:rsidR="00C04E85" w:rsidRPr="00F512FD">
        <w:rPr>
          <w:rFonts w:ascii="Cambria Math" w:hAnsi="Cambria Math" w:cs="Times New Roman"/>
          <w:spacing w:val="-5"/>
          <w:sz w:val="24"/>
          <w:szCs w:val="24"/>
        </w:rPr>
        <w:t xml:space="preserve"> </w:t>
      </w:r>
      <w:r w:rsidR="00C04E85" w:rsidRPr="00F512FD">
        <w:rPr>
          <w:rFonts w:ascii="Cambria Math" w:hAnsi="Cambria Math" w:cs="Times New Roman"/>
          <w:sz w:val="24"/>
          <w:szCs w:val="24"/>
        </w:rPr>
        <w:t>siebie</w:t>
      </w:r>
      <w:r w:rsidR="00C04E85" w:rsidRPr="00F512FD">
        <w:rPr>
          <w:rFonts w:ascii="Cambria Math" w:hAnsi="Cambria Math" w:cs="Times New Roman"/>
          <w:spacing w:val="-5"/>
          <w:sz w:val="24"/>
          <w:szCs w:val="24"/>
        </w:rPr>
        <w:t xml:space="preserve"> </w:t>
      </w:r>
      <w:r w:rsidR="00C04E85" w:rsidRPr="00F512FD">
        <w:rPr>
          <w:rFonts w:ascii="Cambria Math" w:hAnsi="Cambria Math" w:cs="Times New Roman"/>
          <w:spacing w:val="-2"/>
          <w:sz w:val="24"/>
          <w:szCs w:val="24"/>
        </w:rPr>
        <w:t>wybranym.</w:t>
      </w:r>
    </w:p>
    <w:p w14:paraId="184835B1" w14:textId="77777777" w:rsidR="00C04E85" w:rsidRPr="00F512FD" w:rsidRDefault="00C04E85">
      <w:pPr>
        <w:pStyle w:val="Akapitzlist"/>
        <w:numPr>
          <w:ilvl w:val="0"/>
          <w:numId w:val="52"/>
        </w:numPr>
        <w:tabs>
          <w:tab w:val="left" w:pos="900"/>
          <w:tab w:val="left" w:pos="902"/>
          <w:tab w:val="left" w:pos="9072"/>
        </w:tabs>
        <w:spacing w:before="48"/>
        <w:ind w:right="428"/>
        <w:rPr>
          <w:rFonts w:ascii="Cambria Math" w:hAnsi="Cambria Math" w:cs="Times New Roman"/>
          <w:sz w:val="24"/>
          <w:szCs w:val="24"/>
        </w:rPr>
      </w:pPr>
      <w:r w:rsidRPr="00F512FD">
        <w:rPr>
          <w:rFonts w:ascii="Cambria Math" w:hAnsi="Cambria Math" w:cs="Times New Roman"/>
          <w:sz w:val="24"/>
          <w:szCs w:val="24"/>
        </w:rPr>
        <w:t>W ramach wynagrodzenia umownego Wykonawca przenosi na Zamawiającego własność egzemplarzy, na których będzie utrwalony utwór.</w:t>
      </w:r>
    </w:p>
    <w:p w14:paraId="254091EE" w14:textId="77777777" w:rsidR="00C04E85" w:rsidRPr="00F512FD" w:rsidRDefault="00C04E85">
      <w:pPr>
        <w:pStyle w:val="Akapitzlist"/>
        <w:numPr>
          <w:ilvl w:val="0"/>
          <w:numId w:val="52"/>
        </w:numPr>
        <w:tabs>
          <w:tab w:val="left" w:pos="900"/>
          <w:tab w:val="left" w:pos="902"/>
          <w:tab w:val="left" w:pos="9072"/>
        </w:tabs>
        <w:spacing w:before="8"/>
        <w:ind w:right="428"/>
        <w:rPr>
          <w:rFonts w:ascii="Cambria Math" w:hAnsi="Cambria Math" w:cs="Times New Roman"/>
          <w:sz w:val="24"/>
          <w:szCs w:val="24"/>
        </w:rPr>
      </w:pPr>
      <w:r w:rsidRPr="00F512FD">
        <w:rPr>
          <w:rFonts w:ascii="Cambria Math" w:hAnsi="Cambria Math" w:cs="Times New Roman"/>
          <w:sz w:val="24"/>
          <w:szCs w:val="24"/>
        </w:rPr>
        <w:t>Wykonawca w ramach wynagrodzenia umownego zezwala niniejszym na bezterminowe wykonywanie</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przez</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Zamawiającego</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opracowań</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utworu,</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a</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także</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do</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korzystania</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13"/>
          <w:sz w:val="24"/>
          <w:szCs w:val="24"/>
        </w:rPr>
        <w:t xml:space="preserve"> </w:t>
      </w:r>
      <w:r w:rsidRPr="00F512FD">
        <w:rPr>
          <w:rFonts w:ascii="Cambria Math" w:hAnsi="Cambria Math" w:cs="Times New Roman"/>
          <w:sz w:val="24"/>
          <w:szCs w:val="24"/>
        </w:rPr>
        <w:t>opracowań</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i rozporządzania nimi w sposób określony w ust. 1. Wykonawca przenosi na Zamawiającego prawo do udzielenia zgody na</w:t>
      </w:r>
      <w:r w:rsidRPr="00F512FD">
        <w:rPr>
          <w:rFonts w:ascii="Cambria Math" w:hAnsi="Cambria Math" w:cs="Times New Roman"/>
          <w:spacing w:val="-1"/>
          <w:sz w:val="24"/>
          <w:szCs w:val="24"/>
        </w:rPr>
        <w:t xml:space="preserve"> </w:t>
      </w:r>
      <w:r w:rsidRPr="00F512FD">
        <w:rPr>
          <w:rFonts w:ascii="Cambria Math" w:hAnsi="Cambria Math" w:cs="Times New Roman"/>
          <w:sz w:val="24"/>
          <w:szCs w:val="24"/>
        </w:rPr>
        <w:t>wykonywanie zależnego prawa autorskiego.</w:t>
      </w:r>
    </w:p>
    <w:p w14:paraId="392B2E01" w14:textId="77777777" w:rsidR="00C04E85" w:rsidRPr="00F512FD" w:rsidRDefault="00C04E85">
      <w:pPr>
        <w:pStyle w:val="Akapitzlist"/>
        <w:numPr>
          <w:ilvl w:val="0"/>
          <w:numId w:val="52"/>
        </w:numPr>
        <w:tabs>
          <w:tab w:val="left" w:pos="900"/>
          <w:tab w:val="left" w:pos="902"/>
          <w:tab w:val="left" w:pos="9072"/>
        </w:tabs>
        <w:spacing w:before="3"/>
        <w:ind w:right="428"/>
        <w:rPr>
          <w:rFonts w:ascii="Cambria Math" w:hAnsi="Cambria Math" w:cs="Times New Roman"/>
          <w:sz w:val="24"/>
          <w:szCs w:val="24"/>
        </w:rPr>
      </w:pPr>
      <w:r w:rsidRPr="00F512FD">
        <w:rPr>
          <w:rFonts w:ascii="Cambria Math" w:hAnsi="Cambria Math" w:cs="Times New Roman"/>
          <w:spacing w:val="-6"/>
          <w:sz w:val="24"/>
          <w:szCs w:val="24"/>
        </w:rPr>
        <w:t>Zamawiający jest uprawniony do utrwalenia (nagrania)</w:t>
      </w:r>
      <w:r w:rsidRPr="00F512FD">
        <w:rPr>
          <w:rFonts w:ascii="Cambria Math" w:hAnsi="Cambria Math" w:cs="Times New Roman"/>
          <w:spacing w:val="-2"/>
          <w:sz w:val="24"/>
          <w:szCs w:val="24"/>
        </w:rPr>
        <w:t xml:space="preserve"> </w:t>
      </w:r>
      <w:r w:rsidRPr="00F512FD">
        <w:rPr>
          <w:rFonts w:ascii="Cambria Math" w:hAnsi="Cambria Math" w:cs="Times New Roman"/>
          <w:spacing w:val="-6"/>
          <w:sz w:val="24"/>
          <w:szCs w:val="24"/>
        </w:rPr>
        <w:t>przebiegu</w:t>
      </w:r>
      <w:r w:rsidRPr="00F512FD">
        <w:rPr>
          <w:rFonts w:ascii="Cambria Math" w:hAnsi="Cambria Math" w:cs="Times New Roman"/>
          <w:spacing w:val="-7"/>
          <w:sz w:val="24"/>
          <w:szCs w:val="24"/>
        </w:rPr>
        <w:t xml:space="preserve"> </w:t>
      </w:r>
      <w:r w:rsidRPr="00F512FD">
        <w:rPr>
          <w:rFonts w:ascii="Cambria Math" w:hAnsi="Cambria Math" w:cs="Times New Roman"/>
          <w:spacing w:val="-6"/>
          <w:sz w:val="24"/>
          <w:szCs w:val="24"/>
        </w:rPr>
        <w:t>szkolenia w</w:t>
      </w:r>
      <w:r w:rsidRPr="00F512FD">
        <w:rPr>
          <w:rFonts w:ascii="Cambria Math" w:hAnsi="Cambria Math" w:cs="Times New Roman"/>
          <w:spacing w:val="-2"/>
          <w:sz w:val="24"/>
          <w:szCs w:val="24"/>
        </w:rPr>
        <w:t xml:space="preserve"> </w:t>
      </w:r>
      <w:r w:rsidRPr="00F512FD">
        <w:rPr>
          <w:rFonts w:ascii="Cambria Math" w:hAnsi="Cambria Math" w:cs="Times New Roman"/>
          <w:spacing w:val="-6"/>
          <w:sz w:val="24"/>
          <w:szCs w:val="24"/>
        </w:rPr>
        <w:t>całości</w:t>
      </w:r>
      <w:r w:rsidRPr="00F512FD">
        <w:rPr>
          <w:rFonts w:ascii="Cambria Math" w:hAnsi="Cambria Math" w:cs="Times New Roman"/>
          <w:spacing w:val="-7"/>
          <w:sz w:val="24"/>
          <w:szCs w:val="24"/>
        </w:rPr>
        <w:t xml:space="preserve"> </w:t>
      </w:r>
      <w:r w:rsidRPr="00F512FD">
        <w:rPr>
          <w:rFonts w:ascii="Cambria Math" w:hAnsi="Cambria Math" w:cs="Times New Roman"/>
          <w:spacing w:val="-6"/>
          <w:sz w:val="24"/>
          <w:szCs w:val="24"/>
        </w:rPr>
        <w:t>lub w</w:t>
      </w:r>
      <w:r w:rsidRPr="00F512FD">
        <w:rPr>
          <w:rFonts w:ascii="Cambria Math" w:hAnsi="Cambria Math" w:cs="Times New Roman"/>
          <w:spacing w:val="-2"/>
          <w:sz w:val="24"/>
          <w:szCs w:val="24"/>
        </w:rPr>
        <w:t xml:space="preserve"> </w:t>
      </w:r>
      <w:r w:rsidRPr="00F512FD">
        <w:rPr>
          <w:rFonts w:ascii="Cambria Math" w:hAnsi="Cambria Math" w:cs="Times New Roman"/>
          <w:spacing w:val="-6"/>
          <w:sz w:val="24"/>
          <w:szCs w:val="24"/>
        </w:rPr>
        <w:t xml:space="preserve">części </w:t>
      </w:r>
      <w:r w:rsidRPr="00F512FD">
        <w:rPr>
          <w:rFonts w:ascii="Cambria Math" w:hAnsi="Cambria Math" w:cs="Times New Roman"/>
          <w:w w:val="90"/>
          <w:sz w:val="24"/>
          <w:szCs w:val="24"/>
        </w:rPr>
        <w:t xml:space="preserve">w formie audiowizualnej lub dźwiękowej. Zamawiający może korzystać z nagrania bez ograniczeń </w:t>
      </w:r>
      <w:r w:rsidRPr="00F512FD">
        <w:rPr>
          <w:rFonts w:ascii="Cambria Math" w:hAnsi="Cambria Math" w:cs="Times New Roman"/>
          <w:sz w:val="24"/>
          <w:szCs w:val="24"/>
        </w:rPr>
        <w:t xml:space="preserve">czasowych i terytorialnych, w szczególności do celów dokumentacyjnych, szkoleniowych i edukacyjnych, w tym poprzez jego zwielokrotnianie, udostępnianie pracownikom lub współpracownikom Zamawiającego, a także opracowywanie i </w:t>
      </w:r>
      <w:r w:rsidRPr="00F512FD">
        <w:rPr>
          <w:rFonts w:ascii="Cambria Math" w:hAnsi="Cambria Math" w:cs="Times New Roman"/>
          <w:sz w:val="24"/>
          <w:szCs w:val="24"/>
        </w:rPr>
        <w:lastRenderedPageBreak/>
        <w:t>wykorzystywanie fragmentów nagrania</w:t>
      </w:r>
      <w:r>
        <w:rPr>
          <w:rFonts w:ascii="Cambria Math" w:hAnsi="Cambria Math" w:cs="Times New Roman"/>
          <w:sz w:val="24"/>
          <w:szCs w:val="24"/>
        </w:rPr>
        <w:t>.</w:t>
      </w:r>
    </w:p>
    <w:p w14:paraId="717CE824" w14:textId="77777777" w:rsidR="00C04E85" w:rsidRPr="00F512FD" w:rsidRDefault="00C04E85" w:rsidP="00C04E85">
      <w:pPr>
        <w:pStyle w:val="Tekstpodstawowy"/>
        <w:tabs>
          <w:tab w:val="left" w:pos="9072"/>
        </w:tabs>
        <w:spacing w:before="3"/>
        <w:ind w:right="428"/>
        <w:rPr>
          <w:rFonts w:ascii="Cambria Math" w:hAnsi="Cambria Math" w:cs="Times New Roman"/>
        </w:rPr>
      </w:pPr>
    </w:p>
    <w:p w14:paraId="5FE2912E" w14:textId="77777777" w:rsidR="00C04E85" w:rsidRPr="00F512FD" w:rsidRDefault="00C04E85" w:rsidP="00C04E85">
      <w:pPr>
        <w:pStyle w:val="Nagwek1"/>
        <w:tabs>
          <w:tab w:val="left" w:pos="9072"/>
        </w:tabs>
        <w:ind w:left="692"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12"/>
        </w:rPr>
        <w:t>6</w:t>
      </w:r>
    </w:p>
    <w:p w14:paraId="11E88554" w14:textId="1CAB16B4" w:rsidR="00C04E85" w:rsidRPr="00F512FD" w:rsidRDefault="00C04E85">
      <w:pPr>
        <w:pStyle w:val="Akapitzlist"/>
        <w:numPr>
          <w:ilvl w:val="0"/>
          <w:numId w:val="55"/>
        </w:numPr>
        <w:tabs>
          <w:tab w:val="left" w:pos="902"/>
          <w:tab w:val="left" w:pos="9072"/>
        </w:tabs>
        <w:spacing w:before="41"/>
        <w:ind w:right="428"/>
        <w:rPr>
          <w:rFonts w:ascii="Cambria Math" w:hAnsi="Cambria Math" w:cs="Times New Roman"/>
          <w:sz w:val="24"/>
          <w:szCs w:val="24"/>
        </w:rPr>
      </w:pPr>
      <w:r w:rsidRPr="00F512FD">
        <w:rPr>
          <w:rFonts w:ascii="Cambria Math" w:hAnsi="Cambria Math" w:cs="Times New Roman"/>
          <w:sz w:val="24"/>
          <w:szCs w:val="24"/>
        </w:rPr>
        <w:t>Przedstawicielem</w:t>
      </w:r>
      <w:r w:rsidRPr="00F512FD">
        <w:rPr>
          <w:rFonts w:ascii="Cambria Math" w:hAnsi="Cambria Math" w:cs="Times New Roman"/>
          <w:spacing w:val="58"/>
          <w:sz w:val="24"/>
          <w:szCs w:val="24"/>
        </w:rPr>
        <w:t xml:space="preserve"> </w:t>
      </w:r>
      <w:r w:rsidRPr="00F512FD">
        <w:rPr>
          <w:rFonts w:ascii="Cambria Math" w:hAnsi="Cambria Math" w:cs="Times New Roman"/>
          <w:sz w:val="24"/>
          <w:szCs w:val="24"/>
        </w:rPr>
        <w:t>Zamawiającego</w:t>
      </w:r>
      <w:r w:rsidRPr="00F512FD">
        <w:rPr>
          <w:rFonts w:ascii="Cambria Math" w:hAnsi="Cambria Math" w:cs="Times New Roman"/>
          <w:spacing w:val="58"/>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56"/>
          <w:sz w:val="24"/>
          <w:szCs w:val="24"/>
        </w:rPr>
        <w:t xml:space="preserve"> </w:t>
      </w:r>
      <w:r w:rsidRPr="00F512FD">
        <w:rPr>
          <w:rFonts w:ascii="Cambria Math" w:hAnsi="Cambria Math" w:cs="Times New Roman"/>
          <w:sz w:val="24"/>
          <w:szCs w:val="24"/>
        </w:rPr>
        <w:t>sprawach</w:t>
      </w:r>
      <w:r w:rsidRPr="00F512FD">
        <w:rPr>
          <w:rFonts w:ascii="Cambria Math" w:hAnsi="Cambria Math" w:cs="Times New Roman"/>
          <w:spacing w:val="57"/>
          <w:sz w:val="24"/>
          <w:szCs w:val="24"/>
        </w:rPr>
        <w:t xml:space="preserve"> </w:t>
      </w:r>
      <w:r w:rsidRPr="00F512FD">
        <w:rPr>
          <w:rFonts w:ascii="Cambria Math" w:hAnsi="Cambria Math" w:cs="Times New Roman"/>
          <w:sz w:val="24"/>
          <w:szCs w:val="24"/>
        </w:rPr>
        <w:t>wynikających</w:t>
      </w:r>
      <w:r w:rsidRPr="00F512FD">
        <w:rPr>
          <w:rFonts w:ascii="Cambria Math" w:hAnsi="Cambria Math" w:cs="Times New Roman"/>
          <w:spacing w:val="57"/>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58"/>
          <w:sz w:val="24"/>
          <w:szCs w:val="24"/>
        </w:rPr>
        <w:t xml:space="preserve"> </w:t>
      </w:r>
      <w:r w:rsidRPr="00F512FD">
        <w:rPr>
          <w:rFonts w:ascii="Cambria Math" w:hAnsi="Cambria Math" w:cs="Times New Roman"/>
          <w:sz w:val="24"/>
          <w:szCs w:val="24"/>
        </w:rPr>
        <w:t>realizacji</w:t>
      </w:r>
      <w:r w:rsidRPr="00F512FD">
        <w:rPr>
          <w:rFonts w:ascii="Cambria Math" w:hAnsi="Cambria Math" w:cs="Times New Roman"/>
          <w:spacing w:val="56"/>
          <w:sz w:val="24"/>
          <w:szCs w:val="24"/>
        </w:rPr>
        <w:t xml:space="preserve"> </w:t>
      </w:r>
      <w:r w:rsidRPr="00F512FD">
        <w:rPr>
          <w:rFonts w:ascii="Cambria Math" w:hAnsi="Cambria Math" w:cs="Times New Roman"/>
          <w:sz w:val="24"/>
          <w:szCs w:val="24"/>
        </w:rPr>
        <w:t>niniejszej</w:t>
      </w:r>
      <w:r w:rsidRPr="00F512FD">
        <w:rPr>
          <w:rFonts w:ascii="Cambria Math" w:hAnsi="Cambria Math" w:cs="Times New Roman"/>
          <w:spacing w:val="58"/>
          <w:sz w:val="24"/>
          <w:szCs w:val="24"/>
        </w:rPr>
        <w:t xml:space="preserve"> </w:t>
      </w:r>
      <w:r w:rsidRPr="00F512FD">
        <w:rPr>
          <w:rFonts w:ascii="Cambria Math" w:hAnsi="Cambria Math" w:cs="Times New Roman"/>
          <w:spacing w:val="-4"/>
          <w:sz w:val="24"/>
          <w:szCs w:val="24"/>
        </w:rPr>
        <w:t xml:space="preserve">umowy będzie: </w:t>
      </w:r>
      <w:r w:rsidR="00E62869" w:rsidRPr="00277A28">
        <w:rPr>
          <w:rFonts w:asciiTheme="majorHAnsi" w:eastAsia="Arial MT" w:hAnsiTheme="majorHAnsi" w:cs="Times New Roman"/>
          <w:b/>
          <w:bCs/>
          <w:spacing w:val="-4"/>
          <w:sz w:val="24"/>
          <w:szCs w:val="24"/>
        </w:rPr>
        <w:t>Piotr Michniewicz, Karol Kwiecień,</w:t>
      </w:r>
      <w:r w:rsidR="00E62869" w:rsidRPr="00AD1A81">
        <w:rPr>
          <w:rFonts w:asciiTheme="majorHAnsi" w:eastAsia="Arial MT" w:hAnsiTheme="majorHAnsi" w:cs="Times New Roman"/>
          <w:spacing w:val="-4"/>
          <w:sz w:val="24"/>
          <w:szCs w:val="24"/>
        </w:rPr>
        <w:t xml:space="preserve"> tel. 87 644 42 22, e-mail: informatyk@spzoz.augustow.pl</w:t>
      </w:r>
      <w:r w:rsidR="00E62869" w:rsidRPr="00AC7062">
        <w:rPr>
          <w:rFonts w:asciiTheme="majorHAnsi" w:eastAsia="Arial MT" w:hAnsiTheme="majorHAnsi" w:cs="Times New Roman"/>
          <w:spacing w:val="-2"/>
          <w:sz w:val="24"/>
          <w:szCs w:val="24"/>
          <w:lang w:val="en-US"/>
        </w:rPr>
        <w:t>.</w:t>
      </w:r>
    </w:p>
    <w:p w14:paraId="204FA569" w14:textId="77777777" w:rsidR="00C04E85" w:rsidRPr="00F512FD" w:rsidRDefault="00C04E85">
      <w:pPr>
        <w:pStyle w:val="Akapitzlist"/>
        <w:numPr>
          <w:ilvl w:val="0"/>
          <w:numId w:val="55"/>
        </w:numPr>
        <w:tabs>
          <w:tab w:val="left" w:pos="902"/>
          <w:tab w:val="left" w:pos="9072"/>
        </w:tabs>
        <w:spacing w:before="1"/>
        <w:ind w:right="428" w:hanging="566"/>
        <w:rPr>
          <w:rFonts w:ascii="Cambria Math" w:hAnsi="Cambria Math" w:cs="Times New Roman"/>
          <w:sz w:val="24"/>
          <w:szCs w:val="24"/>
        </w:rPr>
      </w:pPr>
      <w:r w:rsidRPr="00F512FD">
        <w:rPr>
          <w:rFonts w:ascii="Cambria Math" w:hAnsi="Cambria Math" w:cs="Times New Roman"/>
          <w:sz w:val="24"/>
          <w:szCs w:val="24"/>
        </w:rPr>
        <w:t>Przedstawicielem</w:t>
      </w:r>
      <w:r w:rsidRPr="00F512FD">
        <w:rPr>
          <w:rFonts w:ascii="Cambria Math" w:hAnsi="Cambria Math" w:cs="Times New Roman"/>
          <w:spacing w:val="-2"/>
          <w:sz w:val="24"/>
          <w:szCs w:val="24"/>
        </w:rPr>
        <w:t xml:space="preserve"> </w:t>
      </w:r>
      <w:r w:rsidRPr="00F512FD">
        <w:rPr>
          <w:rFonts w:ascii="Cambria Math" w:hAnsi="Cambria Math" w:cs="Times New Roman"/>
          <w:sz w:val="24"/>
          <w:szCs w:val="24"/>
        </w:rPr>
        <w:t>Wykonawcy</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2"/>
          <w:sz w:val="24"/>
          <w:szCs w:val="24"/>
        </w:rPr>
        <w:t xml:space="preserve"> </w:t>
      </w:r>
      <w:r w:rsidRPr="00F512FD">
        <w:rPr>
          <w:rFonts w:ascii="Cambria Math" w:hAnsi="Cambria Math" w:cs="Times New Roman"/>
          <w:sz w:val="24"/>
          <w:szCs w:val="24"/>
        </w:rPr>
        <w:t>sprawach</w:t>
      </w:r>
      <w:r w:rsidRPr="00F512FD">
        <w:rPr>
          <w:rFonts w:ascii="Cambria Math" w:hAnsi="Cambria Math" w:cs="Times New Roman"/>
          <w:spacing w:val="1"/>
          <w:sz w:val="24"/>
          <w:szCs w:val="24"/>
        </w:rPr>
        <w:t xml:space="preserve"> </w:t>
      </w:r>
      <w:r w:rsidRPr="00F512FD">
        <w:rPr>
          <w:rFonts w:ascii="Cambria Math" w:hAnsi="Cambria Math" w:cs="Times New Roman"/>
          <w:sz w:val="24"/>
          <w:szCs w:val="24"/>
        </w:rPr>
        <w:t>wynikających</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realizacji</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niniejszej</w:t>
      </w:r>
      <w:r w:rsidRPr="00F512FD">
        <w:rPr>
          <w:rFonts w:ascii="Cambria Math" w:hAnsi="Cambria Math" w:cs="Times New Roman"/>
          <w:spacing w:val="2"/>
          <w:sz w:val="24"/>
          <w:szCs w:val="24"/>
        </w:rPr>
        <w:t xml:space="preserve"> </w:t>
      </w:r>
      <w:r w:rsidRPr="00F512FD">
        <w:rPr>
          <w:rFonts w:ascii="Cambria Math" w:hAnsi="Cambria Math" w:cs="Times New Roman"/>
          <w:sz w:val="24"/>
          <w:szCs w:val="24"/>
        </w:rPr>
        <w:t>umowy</w:t>
      </w:r>
      <w:r w:rsidRPr="00F512FD">
        <w:rPr>
          <w:rFonts w:ascii="Cambria Math" w:hAnsi="Cambria Math" w:cs="Times New Roman"/>
          <w:spacing w:val="3"/>
          <w:sz w:val="24"/>
          <w:szCs w:val="24"/>
        </w:rPr>
        <w:t xml:space="preserve"> </w:t>
      </w:r>
      <w:r w:rsidRPr="00F512FD">
        <w:rPr>
          <w:rFonts w:ascii="Cambria Math" w:hAnsi="Cambria Math" w:cs="Times New Roman"/>
          <w:spacing w:val="-2"/>
          <w:sz w:val="24"/>
          <w:szCs w:val="24"/>
        </w:rPr>
        <w:t>będzie: ………………………</w:t>
      </w:r>
      <w:r w:rsidRPr="00F512FD">
        <w:rPr>
          <w:rFonts w:ascii="Cambria Math" w:hAnsi="Cambria Math" w:cs="Times New Roman"/>
          <w:sz w:val="24"/>
          <w:szCs w:val="24"/>
        </w:rPr>
        <w:t xml:space="preserve"> </w:t>
      </w:r>
      <w:r w:rsidRPr="00F512FD">
        <w:rPr>
          <w:rFonts w:ascii="Cambria Math" w:hAnsi="Cambria Math" w:cs="Times New Roman"/>
          <w:spacing w:val="-2"/>
          <w:sz w:val="24"/>
          <w:szCs w:val="24"/>
        </w:rPr>
        <w:t>tel.</w:t>
      </w:r>
      <w:r w:rsidRPr="00F512FD">
        <w:rPr>
          <w:rFonts w:ascii="Cambria Math" w:hAnsi="Cambria Math" w:cs="Times New Roman"/>
          <w:sz w:val="24"/>
          <w:szCs w:val="24"/>
        </w:rPr>
        <w:t xml:space="preserve"> </w:t>
      </w:r>
      <w:r w:rsidRPr="00F512FD">
        <w:rPr>
          <w:rFonts w:ascii="Cambria Math" w:hAnsi="Cambria Math" w:cs="Times New Roman"/>
          <w:spacing w:val="-2"/>
          <w:sz w:val="24"/>
          <w:szCs w:val="24"/>
        </w:rPr>
        <w:t>………………………..,e-mail:</w:t>
      </w:r>
      <w:r w:rsidRPr="00F512FD">
        <w:rPr>
          <w:rFonts w:ascii="Cambria Math" w:hAnsi="Cambria Math" w:cs="Times New Roman"/>
          <w:spacing w:val="-9"/>
          <w:sz w:val="24"/>
          <w:szCs w:val="24"/>
        </w:rPr>
        <w:t xml:space="preserve"> </w:t>
      </w:r>
      <w:r w:rsidRPr="00F512FD">
        <w:rPr>
          <w:rFonts w:ascii="Cambria Math" w:hAnsi="Cambria Math" w:cs="Times New Roman"/>
          <w:spacing w:val="-2"/>
          <w:sz w:val="24"/>
          <w:szCs w:val="24"/>
        </w:rPr>
        <w:t>……………………..</w:t>
      </w:r>
    </w:p>
    <w:p w14:paraId="7380431A" w14:textId="77777777" w:rsidR="00C04E85" w:rsidRPr="00F512FD" w:rsidRDefault="00C04E85" w:rsidP="00C04E85">
      <w:pPr>
        <w:pStyle w:val="Tekstpodstawowy"/>
        <w:tabs>
          <w:tab w:val="left" w:pos="9072"/>
        </w:tabs>
        <w:spacing w:before="5"/>
        <w:ind w:right="428"/>
        <w:rPr>
          <w:rFonts w:ascii="Cambria Math" w:hAnsi="Cambria Math" w:cs="Times New Roman"/>
        </w:rPr>
      </w:pPr>
    </w:p>
    <w:p w14:paraId="1A9B3EC0" w14:textId="77777777" w:rsidR="00C04E85" w:rsidRPr="00F512FD" w:rsidRDefault="00C04E85" w:rsidP="00C04E85">
      <w:pPr>
        <w:pStyle w:val="Nagwek1"/>
        <w:tabs>
          <w:tab w:val="left" w:pos="9072"/>
        </w:tabs>
        <w:ind w:left="692"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12"/>
        </w:rPr>
        <w:t>7</w:t>
      </w:r>
    </w:p>
    <w:p w14:paraId="50C2FA6E" w14:textId="77777777" w:rsidR="00C04E85" w:rsidRPr="00F512FD" w:rsidRDefault="00C04E85">
      <w:pPr>
        <w:pStyle w:val="Akapitzlist"/>
        <w:numPr>
          <w:ilvl w:val="0"/>
          <w:numId w:val="48"/>
        </w:numPr>
        <w:tabs>
          <w:tab w:val="left" w:pos="901"/>
          <w:tab w:val="left" w:pos="9072"/>
        </w:tabs>
        <w:spacing w:before="41"/>
        <w:ind w:left="901" w:right="428" w:hanging="565"/>
        <w:rPr>
          <w:rFonts w:ascii="Cambria Math" w:hAnsi="Cambria Math" w:cs="Times New Roman"/>
          <w:sz w:val="24"/>
          <w:szCs w:val="24"/>
        </w:rPr>
      </w:pPr>
      <w:r w:rsidRPr="00F512FD">
        <w:rPr>
          <w:rFonts w:ascii="Cambria Math" w:hAnsi="Cambria Math" w:cs="Times New Roman"/>
          <w:w w:val="90"/>
          <w:sz w:val="24"/>
          <w:szCs w:val="24"/>
        </w:rPr>
        <w:t>Wykonawca</w:t>
      </w:r>
      <w:r w:rsidRPr="00F512FD">
        <w:rPr>
          <w:rFonts w:ascii="Cambria Math" w:hAnsi="Cambria Math" w:cs="Times New Roman"/>
          <w:spacing w:val="23"/>
          <w:sz w:val="24"/>
          <w:szCs w:val="24"/>
        </w:rPr>
        <w:t xml:space="preserve"> </w:t>
      </w:r>
      <w:r w:rsidRPr="00F512FD">
        <w:rPr>
          <w:rFonts w:ascii="Cambria Math" w:hAnsi="Cambria Math" w:cs="Times New Roman"/>
          <w:w w:val="90"/>
          <w:sz w:val="24"/>
          <w:szCs w:val="24"/>
        </w:rPr>
        <w:t>zapłaci</w:t>
      </w:r>
      <w:r w:rsidRPr="00F512FD">
        <w:rPr>
          <w:rFonts w:ascii="Cambria Math" w:hAnsi="Cambria Math" w:cs="Times New Roman"/>
          <w:spacing w:val="21"/>
          <w:sz w:val="24"/>
          <w:szCs w:val="24"/>
        </w:rPr>
        <w:t xml:space="preserve"> </w:t>
      </w:r>
      <w:r w:rsidRPr="00F512FD">
        <w:rPr>
          <w:rFonts w:ascii="Cambria Math" w:hAnsi="Cambria Math" w:cs="Times New Roman"/>
          <w:w w:val="90"/>
          <w:sz w:val="24"/>
          <w:szCs w:val="24"/>
        </w:rPr>
        <w:t>Zamawiającemu</w:t>
      </w:r>
      <w:r w:rsidRPr="00F512FD">
        <w:rPr>
          <w:rFonts w:ascii="Cambria Math" w:hAnsi="Cambria Math" w:cs="Times New Roman"/>
          <w:spacing w:val="21"/>
          <w:sz w:val="24"/>
          <w:szCs w:val="24"/>
        </w:rPr>
        <w:t xml:space="preserve"> </w:t>
      </w:r>
      <w:r w:rsidRPr="00F512FD">
        <w:rPr>
          <w:rFonts w:ascii="Cambria Math" w:hAnsi="Cambria Math" w:cs="Times New Roman"/>
          <w:w w:val="90"/>
          <w:sz w:val="24"/>
          <w:szCs w:val="24"/>
        </w:rPr>
        <w:t>karę</w:t>
      </w:r>
      <w:r w:rsidRPr="00F512FD">
        <w:rPr>
          <w:rFonts w:ascii="Cambria Math" w:hAnsi="Cambria Math" w:cs="Times New Roman"/>
          <w:spacing w:val="25"/>
          <w:sz w:val="24"/>
          <w:szCs w:val="24"/>
        </w:rPr>
        <w:t xml:space="preserve"> </w:t>
      </w:r>
      <w:r w:rsidRPr="00F512FD">
        <w:rPr>
          <w:rFonts w:ascii="Cambria Math" w:hAnsi="Cambria Math" w:cs="Times New Roman"/>
          <w:w w:val="90"/>
          <w:sz w:val="24"/>
          <w:szCs w:val="24"/>
        </w:rPr>
        <w:t>umowną</w:t>
      </w:r>
      <w:r w:rsidRPr="00F512FD">
        <w:rPr>
          <w:rFonts w:ascii="Cambria Math" w:hAnsi="Cambria Math" w:cs="Times New Roman"/>
          <w:spacing w:val="19"/>
          <w:sz w:val="24"/>
          <w:szCs w:val="24"/>
        </w:rPr>
        <w:t xml:space="preserve"> </w:t>
      </w:r>
      <w:r w:rsidRPr="00F512FD">
        <w:rPr>
          <w:rFonts w:ascii="Cambria Math" w:hAnsi="Cambria Math" w:cs="Times New Roman"/>
          <w:w w:val="90"/>
          <w:sz w:val="24"/>
          <w:szCs w:val="24"/>
        </w:rPr>
        <w:t>w</w:t>
      </w:r>
      <w:r w:rsidRPr="00F512FD">
        <w:rPr>
          <w:rFonts w:ascii="Cambria Math" w:hAnsi="Cambria Math" w:cs="Times New Roman"/>
          <w:spacing w:val="27"/>
          <w:sz w:val="24"/>
          <w:szCs w:val="24"/>
        </w:rPr>
        <w:t xml:space="preserve"> </w:t>
      </w:r>
      <w:r w:rsidRPr="00F512FD">
        <w:rPr>
          <w:rFonts w:ascii="Cambria Math" w:hAnsi="Cambria Math" w:cs="Times New Roman"/>
          <w:spacing w:val="-2"/>
          <w:w w:val="90"/>
          <w:sz w:val="24"/>
          <w:szCs w:val="24"/>
        </w:rPr>
        <w:t>przypadku:</w:t>
      </w:r>
    </w:p>
    <w:p w14:paraId="630E2E04" w14:textId="6B788528" w:rsidR="00C04E85" w:rsidRPr="00F512FD" w:rsidRDefault="0021635D">
      <w:pPr>
        <w:pStyle w:val="Akapitzlist"/>
        <w:numPr>
          <w:ilvl w:val="1"/>
          <w:numId w:val="48"/>
        </w:numPr>
        <w:tabs>
          <w:tab w:val="left" w:pos="1186"/>
          <w:tab w:val="left" w:pos="1188"/>
          <w:tab w:val="left" w:pos="9072"/>
        </w:tabs>
        <w:spacing w:before="0"/>
        <w:ind w:right="428"/>
        <w:rPr>
          <w:rFonts w:ascii="Cambria Math" w:hAnsi="Cambria Math" w:cs="Times New Roman"/>
          <w:sz w:val="24"/>
          <w:szCs w:val="24"/>
        </w:rPr>
      </w:pPr>
      <w:r>
        <w:rPr>
          <w:rFonts w:ascii="Cambria Math" w:hAnsi="Cambria Math" w:cs="Times New Roman"/>
          <w:sz w:val="24"/>
          <w:szCs w:val="24"/>
        </w:rPr>
        <w:t>zwłoki</w:t>
      </w:r>
      <w:r w:rsidRPr="00F512FD">
        <w:rPr>
          <w:rFonts w:ascii="Cambria Math" w:hAnsi="Cambria Math" w:cs="Times New Roman"/>
          <w:sz w:val="24"/>
          <w:szCs w:val="24"/>
        </w:rPr>
        <w:t xml:space="preserve"> </w:t>
      </w:r>
      <w:r w:rsidR="00C04E85" w:rsidRPr="00F512FD">
        <w:rPr>
          <w:rFonts w:ascii="Cambria Math" w:hAnsi="Cambria Math" w:cs="Times New Roman"/>
          <w:sz w:val="24"/>
          <w:szCs w:val="24"/>
        </w:rPr>
        <w:t xml:space="preserve">w realizacji szkolenia w stosunku do ustalonego harmonogramu - w wysokości </w:t>
      </w:r>
      <w:r w:rsidR="00C04E85" w:rsidRPr="00F512FD">
        <w:rPr>
          <w:rFonts w:ascii="Cambria Math" w:hAnsi="Cambria Math" w:cs="Times New Roman"/>
          <w:spacing w:val="-2"/>
          <w:sz w:val="24"/>
          <w:szCs w:val="24"/>
        </w:rPr>
        <w:t>0,1%</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wynagrodzenia</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brutto,</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o</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którym</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mowa</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w</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w:t>
      </w:r>
      <w:r w:rsidR="00C04E85" w:rsidRPr="00F512FD">
        <w:rPr>
          <w:rFonts w:ascii="Cambria Math" w:hAnsi="Cambria Math" w:cs="Times New Roman"/>
          <w:spacing w:val="-12"/>
          <w:sz w:val="24"/>
          <w:szCs w:val="24"/>
        </w:rPr>
        <w:t xml:space="preserve"> </w:t>
      </w:r>
      <w:r w:rsidR="00C04E85">
        <w:rPr>
          <w:rFonts w:ascii="Cambria Math" w:hAnsi="Cambria Math" w:cs="Times New Roman"/>
          <w:spacing w:val="-2"/>
          <w:sz w:val="24"/>
          <w:szCs w:val="24"/>
        </w:rPr>
        <w:t>3</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ust.</w:t>
      </w:r>
      <w:r w:rsidR="00C04E85" w:rsidRPr="00F512FD">
        <w:rPr>
          <w:rFonts w:ascii="Cambria Math" w:hAnsi="Cambria Math" w:cs="Times New Roman"/>
          <w:spacing w:val="-11"/>
          <w:sz w:val="24"/>
          <w:szCs w:val="24"/>
        </w:rPr>
        <w:t xml:space="preserve"> </w:t>
      </w:r>
      <w:r w:rsidR="00C04E85" w:rsidRPr="00F512FD">
        <w:rPr>
          <w:rFonts w:ascii="Cambria Math" w:hAnsi="Cambria Math" w:cs="Times New Roman"/>
          <w:spacing w:val="-2"/>
          <w:sz w:val="24"/>
          <w:szCs w:val="24"/>
        </w:rPr>
        <w:t>1</w:t>
      </w:r>
      <w:r w:rsidR="00C04E85">
        <w:rPr>
          <w:rFonts w:ascii="Cambria Math" w:hAnsi="Cambria Math" w:cs="Times New Roman"/>
          <w:spacing w:val="-2"/>
          <w:sz w:val="24"/>
          <w:szCs w:val="24"/>
        </w:rPr>
        <w:t>,</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za</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każdy</w:t>
      </w:r>
      <w:r w:rsidR="00C04E85" w:rsidRPr="00F512FD">
        <w:rPr>
          <w:rFonts w:ascii="Cambria Math" w:hAnsi="Cambria Math" w:cs="Times New Roman"/>
          <w:spacing w:val="-12"/>
          <w:sz w:val="24"/>
          <w:szCs w:val="24"/>
        </w:rPr>
        <w:t xml:space="preserve"> </w:t>
      </w:r>
      <w:r w:rsidR="00C04E85" w:rsidRPr="00F512FD">
        <w:rPr>
          <w:rFonts w:ascii="Cambria Math" w:hAnsi="Cambria Math" w:cs="Times New Roman"/>
          <w:spacing w:val="-2"/>
          <w:sz w:val="24"/>
          <w:szCs w:val="24"/>
        </w:rPr>
        <w:t>dzień</w:t>
      </w:r>
      <w:r w:rsidR="00C04E85" w:rsidRPr="00F512FD">
        <w:rPr>
          <w:rFonts w:ascii="Cambria Math" w:hAnsi="Cambria Math" w:cs="Times New Roman"/>
          <w:spacing w:val="23"/>
          <w:sz w:val="24"/>
          <w:szCs w:val="24"/>
        </w:rPr>
        <w:t xml:space="preserve"> </w:t>
      </w:r>
      <w:r>
        <w:rPr>
          <w:rFonts w:ascii="Cambria Math" w:hAnsi="Cambria Math" w:cs="Times New Roman"/>
          <w:spacing w:val="-2"/>
          <w:sz w:val="24"/>
          <w:szCs w:val="24"/>
        </w:rPr>
        <w:t>zwłoki</w:t>
      </w:r>
      <w:r w:rsidR="00C04E85">
        <w:rPr>
          <w:rFonts w:ascii="Cambria Math" w:hAnsi="Cambria Math" w:cs="Times New Roman"/>
          <w:spacing w:val="-2"/>
          <w:sz w:val="24"/>
          <w:szCs w:val="24"/>
        </w:rPr>
        <w:t>,</w:t>
      </w:r>
    </w:p>
    <w:p w14:paraId="32084A69" w14:textId="77777777" w:rsidR="00C04E85" w:rsidRPr="00F60C84" w:rsidRDefault="00C04E85">
      <w:pPr>
        <w:pStyle w:val="Akapitzlist"/>
        <w:numPr>
          <w:ilvl w:val="1"/>
          <w:numId w:val="48"/>
        </w:numPr>
        <w:tabs>
          <w:tab w:val="left" w:pos="1186"/>
          <w:tab w:val="left" w:pos="1188"/>
          <w:tab w:val="left" w:pos="9072"/>
        </w:tabs>
        <w:spacing w:before="85"/>
        <w:ind w:right="428"/>
        <w:rPr>
          <w:rFonts w:ascii="Cambria Math" w:hAnsi="Cambria Math" w:cs="Times New Roman"/>
          <w:sz w:val="24"/>
          <w:szCs w:val="24"/>
        </w:rPr>
      </w:pPr>
      <w:r w:rsidRPr="00F512FD">
        <w:rPr>
          <w:rFonts w:ascii="Cambria Math" w:hAnsi="Cambria Math" w:cs="Times New Roman"/>
          <w:sz w:val="24"/>
          <w:szCs w:val="24"/>
        </w:rPr>
        <w:t xml:space="preserve">niedostarczenia materiałów szkoleniowych </w:t>
      </w:r>
      <w:r>
        <w:rPr>
          <w:rFonts w:ascii="Cambria Math" w:hAnsi="Cambria Math" w:cs="Times New Roman"/>
          <w:sz w:val="24"/>
          <w:szCs w:val="24"/>
        </w:rPr>
        <w:t xml:space="preserve">uczestnikom szkolenia </w:t>
      </w:r>
      <w:r w:rsidRPr="00F512FD">
        <w:rPr>
          <w:rFonts w:ascii="Cambria Math" w:hAnsi="Cambria Math" w:cs="Times New Roman"/>
          <w:spacing w:val="-4"/>
          <w:sz w:val="24"/>
          <w:szCs w:val="24"/>
        </w:rPr>
        <w:t>–</w:t>
      </w:r>
      <w:r w:rsidRPr="00F512FD">
        <w:rPr>
          <w:rFonts w:ascii="Cambria Math" w:hAnsi="Cambria Math" w:cs="Times New Roman"/>
          <w:spacing w:val="-5"/>
          <w:sz w:val="24"/>
          <w:szCs w:val="24"/>
        </w:rPr>
        <w:t xml:space="preserve"> </w:t>
      </w:r>
      <w:r w:rsidRPr="00F512FD">
        <w:rPr>
          <w:rFonts w:ascii="Cambria Math" w:hAnsi="Cambria Math" w:cs="Times New Roman"/>
          <w:spacing w:val="-4"/>
          <w:sz w:val="24"/>
          <w:szCs w:val="24"/>
        </w:rPr>
        <w:t>w wysokości</w:t>
      </w:r>
      <w:r w:rsidRPr="00F512FD">
        <w:rPr>
          <w:rFonts w:ascii="Cambria Math" w:hAnsi="Cambria Math" w:cs="Times New Roman"/>
          <w:spacing w:val="-5"/>
          <w:sz w:val="24"/>
          <w:szCs w:val="24"/>
        </w:rPr>
        <w:t xml:space="preserve"> </w:t>
      </w:r>
      <w:r w:rsidRPr="00F512FD">
        <w:rPr>
          <w:rFonts w:ascii="Cambria Math" w:hAnsi="Cambria Math" w:cs="Times New Roman"/>
          <w:spacing w:val="-4"/>
          <w:sz w:val="24"/>
          <w:szCs w:val="24"/>
        </w:rPr>
        <w:t>0,5% wynagrodzenia</w:t>
      </w:r>
      <w:r w:rsidRPr="00F512FD">
        <w:rPr>
          <w:rFonts w:ascii="Cambria Math" w:hAnsi="Cambria Math" w:cs="Times New Roman"/>
          <w:spacing w:val="-5"/>
          <w:sz w:val="24"/>
          <w:szCs w:val="24"/>
        </w:rPr>
        <w:t xml:space="preserve"> </w:t>
      </w:r>
      <w:r w:rsidRPr="00F512FD">
        <w:rPr>
          <w:rFonts w:ascii="Cambria Math" w:hAnsi="Cambria Math" w:cs="Times New Roman"/>
          <w:spacing w:val="-4"/>
          <w:sz w:val="24"/>
          <w:szCs w:val="24"/>
        </w:rPr>
        <w:t xml:space="preserve">brutto, </w:t>
      </w:r>
      <w:r w:rsidRPr="00F512FD">
        <w:rPr>
          <w:rFonts w:ascii="Cambria Math" w:hAnsi="Cambria Math" w:cs="Times New Roman"/>
          <w:sz w:val="24"/>
          <w:szCs w:val="24"/>
        </w:rPr>
        <w:t xml:space="preserve">o którym mowa w § </w:t>
      </w:r>
      <w:r>
        <w:rPr>
          <w:rFonts w:ascii="Cambria Math" w:hAnsi="Cambria Math" w:cs="Times New Roman"/>
          <w:sz w:val="24"/>
          <w:szCs w:val="24"/>
        </w:rPr>
        <w:t>3</w:t>
      </w:r>
      <w:r w:rsidRPr="00F512FD">
        <w:rPr>
          <w:rFonts w:ascii="Cambria Math" w:hAnsi="Cambria Math" w:cs="Times New Roman"/>
          <w:sz w:val="24"/>
          <w:szCs w:val="24"/>
        </w:rPr>
        <w:t xml:space="preserve"> ust. 1 za każdy przypadek naruszenia</w:t>
      </w:r>
      <w:r>
        <w:rPr>
          <w:rFonts w:ascii="Cambria Math" w:hAnsi="Cambria Math" w:cs="Times New Roman"/>
          <w:sz w:val="24"/>
          <w:szCs w:val="24"/>
        </w:rPr>
        <w:t>.</w:t>
      </w:r>
    </w:p>
    <w:p w14:paraId="031B7AC3" w14:textId="77777777" w:rsidR="00C04E85" w:rsidRPr="00F512FD" w:rsidRDefault="00C04E85">
      <w:pPr>
        <w:pStyle w:val="Akapitzlist"/>
        <w:numPr>
          <w:ilvl w:val="0"/>
          <w:numId w:val="48"/>
        </w:numPr>
        <w:tabs>
          <w:tab w:val="left" w:pos="900"/>
          <w:tab w:val="left" w:pos="902"/>
          <w:tab w:val="left" w:pos="9072"/>
        </w:tabs>
        <w:spacing w:before="20"/>
        <w:ind w:right="428"/>
        <w:rPr>
          <w:rFonts w:ascii="Cambria Math" w:hAnsi="Cambria Math" w:cs="Times New Roman"/>
          <w:sz w:val="24"/>
          <w:szCs w:val="24"/>
        </w:rPr>
      </w:pPr>
      <w:r w:rsidRPr="00F512FD">
        <w:rPr>
          <w:rFonts w:ascii="Cambria Math" w:hAnsi="Cambria Math" w:cs="Times New Roman"/>
          <w:spacing w:val="-6"/>
          <w:sz w:val="24"/>
          <w:szCs w:val="24"/>
        </w:rPr>
        <w:t>W przypadku odstąpienia od</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Umowy</w:t>
      </w:r>
      <w:r w:rsidRPr="00F512FD">
        <w:rPr>
          <w:rFonts w:ascii="Cambria Math" w:hAnsi="Cambria Math" w:cs="Times New Roman"/>
          <w:spacing w:val="-3"/>
          <w:sz w:val="24"/>
          <w:szCs w:val="24"/>
        </w:rPr>
        <w:t xml:space="preserve"> </w:t>
      </w:r>
      <w:r w:rsidRPr="00F512FD">
        <w:rPr>
          <w:rFonts w:ascii="Cambria Math" w:hAnsi="Cambria Math" w:cs="Times New Roman"/>
          <w:spacing w:val="-6"/>
          <w:sz w:val="24"/>
          <w:szCs w:val="24"/>
        </w:rPr>
        <w:t>przez Zamawiającego lub Wykonawcę z przyczyn</w:t>
      </w:r>
      <w:r w:rsidRPr="00F512FD">
        <w:rPr>
          <w:rFonts w:ascii="Cambria Math" w:hAnsi="Cambria Math" w:cs="Times New Roman"/>
          <w:spacing w:val="-7"/>
          <w:sz w:val="24"/>
          <w:szCs w:val="24"/>
        </w:rPr>
        <w:t xml:space="preserve"> </w:t>
      </w:r>
      <w:r w:rsidRPr="00F512FD">
        <w:rPr>
          <w:rFonts w:ascii="Cambria Math" w:hAnsi="Cambria Math" w:cs="Times New Roman"/>
          <w:spacing w:val="-6"/>
          <w:sz w:val="24"/>
          <w:szCs w:val="24"/>
        </w:rPr>
        <w:t xml:space="preserve">leżących </w:t>
      </w:r>
      <w:r w:rsidRPr="00F512FD">
        <w:rPr>
          <w:rFonts w:ascii="Cambria Math" w:hAnsi="Cambria Math" w:cs="Times New Roman"/>
          <w:sz w:val="24"/>
          <w:szCs w:val="24"/>
        </w:rPr>
        <w:t>po</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stronie</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Wykonawcy,</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Wykonawca</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zapłaci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Zamawiającemu</w:t>
      </w:r>
      <w:r w:rsidRPr="00F512FD">
        <w:rPr>
          <w:rFonts w:ascii="Cambria Math" w:hAnsi="Cambria Math" w:cs="Times New Roman"/>
          <w:spacing w:val="-13"/>
          <w:sz w:val="24"/>
          <w:szCs w:val="24"/>
        </w:rPr>
        <w:t xml:space="preserve"> </w:t>
      </w:r>
      <w:r w:rsidRPr="00F512FD">
        <w:rPr>
          <w:rFonts w:ascii="Cambria Math" w:hAnsi="Cambria Math" w:cs="Times New Roman"/>
          <w:sz w:val="24"/>
          <w:szCs w:val="24"/>
        </w:rPr>
        <w:t>karę</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umowną</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13"/>
          <w:sz w:val="24"/>
          <w:szCs w:val="24"/>
        </w:rPr>
        <w:t xml:space="preserve"> </w:t>
      </w:r>
      <w:r w:rsidRPr="00F512FD">
        <w:rPr>
          <w:rFonts w:ascii="Cambria Math" w:hAnsi="Cambria Math" w:cs="Times New Roman"/>
          <w:sz w:val="24"/>
          <w:szCs w:val="24"/>
        </w:rPr>
        <w:t>wysokości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20% wartości</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Umowy</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brutto</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określonej</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t>
      </w:r>
      <w:r w:rsidRPr="00F512FD">
        <w:rPr>
          <w:rFonts w:ascii="Cambria Math" w:hAnsi="Cambria Math" w:cs="Times New Roman"/>
          <w:spacing w:val="-8"/>
          <w:sz w:val="24"/>
          <w:szCs w:val="24"/>
        </w:rPr>
        <w:t xml:space="preserve"> </w:t>
      </w:r>
      <w:r>
        <w:rPr>
          <w:rFonts w:ascii="Cambria Math" w:hAnsi="Cambria Math" w:cs="Times New Roman"/>
          <w:sz w:val="24"/>
          <w:szCs w:val="24"/>
        </w:rPr>
        <w:t>3</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ust.</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1</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Umowy.</w:t>
      </w:r>
    </w:p>
    <w:p w14:paraId="50412B6F" w14:textId="77777777" w:rsidR="00C04E85" w:rsidRPr="00F512FD" w:rsidRDefault="00C04E85">
      <w:pPr>
        <w:pStyle w:val="Akapitzlist"/>
        <w:numPr>
          <w:ilvl w:val="0"/>
          <w:numId w:val="48"/>
        </w:numPr>
        <w:tabs>
          <w:tab w:val="left" w:pos="901"/>
          <w:tab w:val="left" w:pos="9072"/>
        </w:tabs>
        <w:spacing w:before="3"/>
        <w:ind w:left="901" w:right="428" w:hanging="565"/>
        <w:rPr>
          <w:rFonts w:ascii="Cambria Math" w:hAnsi="Cambria Math" w:cs="Times New Roman"/>
          <w:sz w:val="24"/>
          <w:szCs w:val="24"/>
        </w:rPr>
      </w:pPr>
      <w:r w:rsidRPr="00F512FD">
        <w:rPr>
          <w:rFonts w:ascii="Cambria Math" w:hAnsi="Cambria Math" w:cs="Times New Roman"/>
          <w:spacing w:val="-6"/>
          <w:sz w:val="24"/>
          <w:szCs w:val="24"/>
        </w:rPr>
        <w:t>Zamawiający</w:t>
      </w:r>
      <w:r w:rsidRPr="00F512FD">
        <w:rPr>
          <w:rFonts w:ascii="Cambria Math" w:hAnsi="Cambria Math" w:cs="Times New Roman"/>
          <w:spacing w:val="-5"/>
          <w:sz w:val="24"/>
          <w:szCs w:val="24"/>
        </w:rPr>
        <w:t xml:space="preserve"> </w:t>
      </w:r>
      <w:r w:rsidRPr="00F512FD">
        <w:rPr>
          <w:rFonts w:ascii="Cambria Math" w:hAnsi="Cambria Math" w:cs="Times New Roman"/>
          <w:spacing w:val="-6"/>
          <w:sz w:val="24"/>
          <w:szCs w:val="24"/>
        </w:rPr>
        <w:t>ma</w:t>
      </w:r>
      <w:r w:rsidRPr="00F512FD">
        <w:rPr>
          <w:rFonts w:ascii="Cambria Math" w:hAnsi="Cambria Math" w:cs="Times New Roman"/>
          <w:spacing w:val="-1"/>
          <w:sz w:val="24"/>
          <w:szCs w:val="24"/>
        </w:rPr>
        <w:t xml:space="preserve"> </w:t>
      </w:r>
      <w:r w:rsidRPr="00F512FD">
        <w:rPr>
          <w:rFonts w:ascii="Cambria Math" w:hAnsi="Cambria Math" w:cs="Times New Roman"/>
          <w:spacing w:val="-6"/>
          <w:sz w:val="24"/>
          <w:szCs w:val="24"/>
        </w:rPr>
        <w:t>prawo</w:t>
      </w:r>
      <w:r w:rsidRPr="00F512FD">
        <w:rPr>
          <w:rFonts w:ascii="Cambria Math" w:hAnsi="Cambria Math" w:cs="Times New Roman"/>
          <w:spacing w:val="1"/>
          <w:sz w:val="24"/>
          <w:szCs w:val="24"/>
        </w:rPr>
        <w:t xml:space="preserve"> </w:t>
      </w:r>
      <w:r w:rsidRPr="00F512FD">
        <w:rPr>
          <w:rFonts w:ascii="Cambria Math" w:hAnsi="Cambria Math" w:cs="Times New Roman"/>
          <w:spacing w:val="-6"/>
          <w:sz w:val="24"/>
          <w:szCs w:val="24"/>
        </w:rPr>
        <w:t>potrącenia</w:t>
      </w:r>
      <w:r w:rsidRPr="00F512FD">
        <w:rPr>
          <w:rFonts w:ascii="Cambria Math" w:hAnsi="Cambria Math" w:cs="Times New Roman"/>
          <w:spacing w:val="2"/>
          <w:sz w:val="24"/>
          <w:szCs w:val="24"/>
        </w:rPr>
        <w:t xml:space="preserve"> </w:t>
      </w:r>
      <w:r w:rsidRPr="00F512FD">
        <w:rPr>
          <w:rFonts w:ascii="Cambria Math" w:hAnsi="Cambria Math" w:cs="Times New Roman"/>
          <w:spacing w:val="-6"/>
          <w:sz w:val="24"/>
          <w:szCs w:val="24"/>
        </w:rPr>
        <w:t>należnych</w:t>
      </w:r>
      <w:r w:rsidRPr="00F512FD">
        <w:rPr>
          <w:rFonts w:ascii="Cambria Math" w:hAnsi="Cambria Math" w:cs="Times New Roman"/>
          <w:spacing w:val="-3"/>
          <w:sz w:val="24"/>
          <w:szCs w:val="24"/>
        </w:rPr>
        <w:t xml:space="preserve"> </w:t>
      </w:r>
      <w:r w:rsidRPr="00F512FD">
        <w:rPr>
          <w:rFonts w:ascii="Cambria Math" w:hAnsi="Cambria Math" w:cs="Times New Roman"/>
          <w:spacing w:val="-6"/>
          <w:sz w:val="24"/>
          <w:szCs w:val="24"/>
        </w:rPr>
        <w:t>kar</w:t>
      </w:r>
      <w:r w:rsidRPr="00F512FD">
        <w:rPr>
          <w:rFonts w:ascii="Cambria Math" w:hAnsi="Cambria Math" w:cs="Times New Roman"/>
          <w:spacing w:val="-5"/>
          <w:sz w:val="24"/>
          <w:szCs w:val="24"/>
        </w:rPr>
        <w:t xml:space="preserve"> </w:t>
      </w:r>
      <w:r w:rsidRPr="00F512FD">
        <w:rPr>
          <w:rFonts w:ascii="Cambria Math" w:hAnsi="Cambria Math" w:cs="Times New Roman"/>
          <w:spacing w:val="-6"/>
          <w:sz w:val="24"/>
          <w:szCs w:val="24"/>
        </w:rPr>
        <w:t>umownych</w:t>
      </w:r>
      <w:r w:rsidRPr="00F512FD">
        <w:rPr>
          <w:rFonts w:ascii="Cambria Math" w:hAnsi="Cambria Math" w:cs="Times New Roman"/>
          <w:spacing w:val="-1"/>
          <w:sz w:val="24"/>
          <w:szCs w:val="24"/>
        </w:rPr>
        <w:t xml:space="preserve"> </w:t>
      </w:r>
      <w:r w:rsidRPr="00F512FD">
        <w:rPr>
          <w:rFonts w:ascii="Cambria Math" w:hAnsi="Cambria Math" w:cs="Times New Roman"/>
          <w:spacing w:val="-6"/>
          <w:sz w:val="24"/>
          <w:szCs w:val="24"/>
        </w:rPr>
        <w:t>z</w:t>
      </w:r>
      <w:r w:rsidRPr="00F512FD">
        <w:rPr>
          <w:rFonts w:ascii="Cambria Math" w:hAnsi="Cambria Math" w:cs="Times New Roman"/>
          <w:spacing w:val="-2"/>
          <w:sz w:val="24"/>
          <w:szCs w:val="24"/>
        </w:rPr>
        <w:t xml:space="preserve"> </w:t>
      </w:r>
      <w:r w:rsidRPr="00F512FD">
        <w:rPr>
          <w:rFonts w:ascii="Cambria Math" w:hAnsi="Cambria Math" w:cs="Times New Roman"/>
          <w:spacing w:val="-6"/>
          <w:sz w:val="24"/>
          <w:szCs w:val="24"/>
        </w:rPr>
        <w:t>wynagrodzenia</w:t>
      </w:r>
      <w:r w:rsidRPr="00F512FD">
        <w:rPr>
          <w:rFonts w:ascii="Cambria Math" w:hAnsi="Cambria Math" w:cs="Times New Roman"/>
          <w:sz w:val="24"/>
          <w:szCs w:val="24"/>
        </w:rPr>
        <w:t xml:space="preserve"> </w:t>
      </w:r>
      <w:r w:rsidRPr="00F512FD">
        <w:rPr>
          <w:rFonts w:ascii="Cambria Math" w:hAnsi="Cambria Math" w:cs="Times New Roman"/>
          <w:spacing w:val="-6"/>
          <w:sz w:val="24"/>
          <w:szCs w:val="24"/>
        </w:rPr>
        <w:t>Wykonawcy.</w:t>
      </w:r>
    </w:p>
    <w:p w14:paraId="6F2C1BB0" w14:textId="77777777" w:rsidR="00C04E85" w:rsidRPr="00F512FD" w:rsidRDefault="00C04E85">
      <w:pPr>
        <w:pStyle w:val="Akapitzlist"/>
        <w:numPr>
          <w:ilvl w:val="0"/>
          <w:numId w:val="48"/>
        </w:numPr>
        <w:tabs>
          <w:tab w:val="left" w:pos="900"/>
          <w:tab w:val="left" w:pos="902"/>
          <w:tab w:val="left" w:pos="9072"/>
        </w:tabs>
        <w:spacing w:before="0"/>
        <w:ind w:right="428"/>
        <w:rPr>
          <w:rFonts w:ascii="Cambria Math" w:hAnsi="Cambria Math" w:cs="Times New Roman"/>
          <w:sz w:val="24"/>
          <w:szCs w:val="24"/>
        </w:rPr>
      </w:pPr>
      <w:r w:rsidRPr="00F512FD">
        <w:rPr>
          <w:rFonts w:ascii="Cambria Math" w:hAnsi="Cambria Math" w:cs="Times New Roman"/>
          <w:sz w:val="24"/>
          <w:szCs w:val="24"/>
        </w:rPr>
        <w:t>Strony postanawiają, że w przypadku, gdy szkoda spowodowana niewykonaniem lub nienależytym wykonaniem Umowy przekracza wysokość kar umownych Zamawiającemu przysługuje prawo dochodzenia odszkodowania na zasadach ogólnych.</w:t>
      </w:r>
    </w:p>
    <w:p w14:paraId="0A2F2208" w14:textId="77777777" w:rsidR="00C04E85" w:rsidRPr="00F512FD" w:rsidRDefault="00C04E85" w:rsidP="00C04E85">
      <w:pPr>
        <w:pStyle w:val="Tekstpodstawowy"/>
        <w:tabs>
          <w:tab w:val="left" w:pos="9072"/>
        </w:tabs>
        <w:spacing w:before="6"/>
        <w:ind w:right="428"/>
        <w:rPr>
          <w:rFonts w:ascii="Cambria Math" w:hAnsi="Cambria Math" w:cs="Times New Roman"/>
        </w:rPr>
      </w:pPr>
    </w:p>
    <w:p w14:paraId="4D394062" w14:textId="77777777" w:rsidR="00C04E85" w:rsidRPr="00F512FD" w:rsidRDefault="00C04E85" w:rsidP="00C04E85">
      <w:pPr>
        <w:pStyle w:val="Nagwek1"/>
        <w:tabs>
          <w:tab w:val="left" w:pos="9072"/>
        </w:tabs>
        <w:ind w:left="358"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3"/>
        </w:rPr>
        <w:t>8</w:t>
      </w:r>
    </w:p>
    <w:p w14:paraId="2867C146" w14:textId="77777777" w:rsidR="00C04E85" w:rsidRPr="00F512FD" w:rsidRDefault="00C04E85">
      <w:pPr>
        <w:pStyle w:val="Akapitzlist"/>
        <w:numPr>
          <w:ilvl w:val="0"/>
          <w:numId w:val="51"/>
        </w:numPr>
        <w:tabs>
          <w:tab w:val="left" w:pos="900"/>
          <w:tab w:val="left" w:pos="902"/>
          <w:tab w:val="left" w:pos="9072"/>
        </w:tabs>
        <w:spacing w:before="39"/>
        <w:ind w:right="428"/>
        <w:rPr>
          <w:rFonts w:ascii="Cambria Math" w:hAnsi="Cambria Math" w:cs="Times New Roman"/>
          <w:sz w:val="24"/>
          <w:szCs w:val="24"/>
        </w:rPr>
      </w:pPr>
      <w:r w:rsidRPr="00F512FD">
        <w:rPr>
          <w:rFonts w:ascii="Cambria Math" w:hAnsi="Cambria Math" w:cs="Times New Roman"/>
          <w:spacing w:val="-2"/>
          <w:sz w:val="24"/>
          <w:szCs w:val="24"/>
        </w:rPr>
        <w:t>Wszelkie</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zmiany</w:t>
      </w:r>
      <w:r w:rsidRPr="00F512FD">
        <w:rPr>
          <w:rFonts w:ascii="Cambria Math" w:hAnsi="Cambria Math" w:cs="Times New Roman"/>
          <w:spacing w:val="-6"/>
          <w:sz w:val="24"/>
          <w:szCs w:val="24"/>
        </w:rPr>
        <w:t xml:space="preserve"> </w:t>
      </w:r>
      <w:r w:rsidRPr="00F512FD">
        <w:rPr>
          <w:rFonts w:ascii="Cambria Math" w:hAnsi="Cambria Math" w:cs="Times New Roman"/>
          <w:spacing w:val="-2"/>
          <w:sz w:val="24"/>
          <w:szCs w:val="24"/>
        </w:rPr>
        <w:t>postanowień</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niniejszej</w:t>
      </w:r>
      <w:r w:rsidRPr="00F512FD">
        <w:rPr>
          <w:rFonts w:ascii="Cambria Math" w:hAnsi="Cambria Math" w:cs="Times New Roman"/>
          <w:spacing w:val="-6"/>
          <w:sz w:val="24"/>
          <w:szCs w:val="24"/>
        </w:rPr>
        <w:t xml:space="preserve"> </w:t>
      </w:r>
      <w:r w:rsidRPr="00F512FD">
        <w:rPr>
          <w:rFonts w:ascii="Cambria Math" w:hAnsi="Cambria Math" w:cs="Times New Roman"/>
          <w:spacing w:val="-2"/>
          <w:sz w:val="24"/>
          <w:szCs w:val="24"/>
        </w:rPr>
        <w:t>Umowy</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w</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stosunku</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do</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treści</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oferty,</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na</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podstawie</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 xml:space="preserve">której </w:t>
      </w:r>
      <w:r w:rsidRPr="00F512FD">
        <w:rPr>
          <w:rFonts w:ascii="Cambria Math" w:hAnsi="Cambria Math" w:cs="Times New Roman"/>
          <w:sz w:val="24"/>
          <w:szCs w:val="24"/>
        </w:rPr>
        <w:t>dokonano</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wyboru</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wykonawcy</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dopuszczalne</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są</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okolicznościach</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przewidzianych</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 xml:space="preserve">niniejszej </w:t>
      </w:r>
      <w:r w:rsidRPr="00F512FD">
        <w:rPr>
          <w:rFonts w:ascii="Cambria Math" w:hAnsi="Cambria Math" w:cs="Times New Roman"/>
          <w:spacing w:val="-2"/>
          <w:sz w:val="24"/>
          <w:szCs w:val="24"/>
        </w:rPr>
        <w:t>umowie</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i</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wymagają</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zachowania</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formy</w:t>
      </w:r>
      <w:r w:rsidRPr="00F512FD">
        <w:rPr>
          <w:rFonts w:ascii="Cambria Math" w:hAnsi="Cambria Math" w:cs="Times New Roman"/>
          <w:spacing w:val="-6"/>
          <w:sz w:val="24"/>
          <w:szCs w:val="24"/>
        </w:rPr>
        <w:t xml:space="preserve"> </w:t>
      </w:r>
      <w:r w:rsidRPr="00F512FD">
        <w:rPr>
          <w:rFonts w:ascii="Cambria Math" w:hAnsi="Cambria Math" w:cs="Times New Roman"/>
          <w:spacing w:val="-2"/>
          <w:sz w:val="24"/>
          <w:szCs w:val="24"/>
        </w:rPr>
        <w:t>pisemnej</w:t>
      </w:r>
      <w:r w:rsidRPr="00F512FD">
        <w:rPr>
          <w:rFonts w:ascii="Cambria Math" w:hAnsi="Cambria Math" w:cs="Times New Roman"/>
          <w:spacing w:val="-6"/>
          <w:sz w:val="24"/>
          <w:szCs w:val="24"/>
        </w:rPr>
        <w:t xml:space="preserve"> </w:t>
      </w:r>
      <w:r w:rsidRPr="00F512FD">
        <w:rPr>
          <w:rFonts w:ascii="Cambria Math" w:hAnsi="Cambria Math" w:cs="Times New Roman"/>
          <w:spacing w:val="-2"/>
          <w:sz w:val="24"/>
          <w:szCs w:val="24"/>
        </w:rPr>
        <w:t>pod</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rygorem</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nieważności.</w:t>
      </w:r>
    </w:p>
    <w:p w14:paraId="2F6E73D2" w14:textId="77777777" w:rsidR="00C04E85" w:rsidRPr="00F512FD" w:rsidRDefault="00C04E85">
      <w:pPr>
        <w:pStyle w:val="Akapitzlist"/>
        <w:numPr>
          <w:ilvl w:val="0"/>
          <w:numId w:val="51"/>
        </w:numPr>
        <w:tabs>
          <w:tab w:val="left" w:pos="901"/>
          <w:tab w:val="left" w:pos="9072"/>
        </w:tabs>
        <w:spacing w:before="1"/>
        <w:ind w:left="901" w:right="428" w:hanging="565"/>
        <w:rPr>
          <w:rFonts w:ascii="Cambria Math" w:hAnsi="Cambria Math" w:cs="Times New Roman"/>
          <w:sz w:val="24"/>
          <w:szCs w:val="24"/>
        </w:rPr>
      </w:pPr>
      <w:r w:rsidRPr="00F512FD">
        <w:rPr>
          <w:rFonts w:ascii="Cambria Math" w:hAnsi="Cambria Math" w:cs="Times New Roman"/>
          <w:w w:val="90"/>
          <w:sz w:val="24"/>
          <w:szCs w:val="24"/>
        </w:rPr>
        <w:t>Zamawiający</w:t>
      </w:r>
      <w:r w:rsidRPr="00F512FD">
        <w:rPr>
          <w:rFonts w:ascii="Cambria Math" w:hAnsi="Cambria Math" w:cs="Times New Roman"/>
          <w:spacing w:val="1"/>
          <w:sz w:val="24"/>
          <w:szCs w:val="24"/>
        </w:rPr>
        <w:t xml:space="preserve"> </w:t>
      </w:r>
      <w:r w:rsidRPr="00F512FD">
        <w:rPr>
          <w:rFonts w:ascii="Cambria Math" w:hAnsi="Cambria Math" w:cs="Times New Roman"/>
          <w:w w:val="90"/>
          <w:sz w:val="24"/>
          <w:szCs w:val="24"/>
        </w:rPr>
        <w:t>dopuszcza</w:t>
      </w:r>
      <w:r w:rsidRPr="00F512FD">
        <w:rPr>
          <w:rFonts w:ascii="Cambria Math" w:hAnsi="Cambria Math" w:cs="Times New Roman"/>
          <w:spacing w:val="1"/>
          <w:sz w:val="24"/>
          <w:szCs w:val="24"/>
        </w:rPr>
        <w:t xml:space="preserve"> </w:t>
      </w:r>
      <w:r w:rsidRPr="00F512FD">
        <w:rPr>
          <w:rFonts w:ascii="Cambria Math" w:hAnsi="Cambria Math" w:cs="Times New Roman"/>
          <w:w w:val="90"/>
          <w:sz w:val="24"/>
          <w:szCs w:val="24"/>
        </w:rPr>
        <w:t>możliwość</w:t>
      </w:r>
      <w:r w:rsidRPr="00F512FD">
        <w:rPr>
          <w:rFonts w:ascii="Cambria Math" w:hAnsi="Cambria Math" w:cs="Times New Roman"/>
          <w:spacing w:val="4"/>
          <w:sz w:val="24"/>
          <w:szCs w:val="24"/>
        </w:rPr>
        <w:t xml:space="preserve"> </w:t>
      </w:r>
      <w:r w:rsidRPr="00F512FD">
        <w:rPr>
          <w:rFonts w:ascii="Cambria Math" w:hAnsi="Cambria Math" w:cs="Times New Roman"/>
          <w:w w:val="90"/>
          <w:sz w:val="24"/>
          <w:szCs w:val="24"/>
        </w:rPr>
        <w:t>zmiany</w:t>
      </w:r>
      <w:r w:rsidRPr="00F512FD">
        <w:rPr>
          <w:rFonts w:ascii="Cambria Math" w:hAnsi="Cambria Math" w:cs="Times New Roman"/>
          <w:spacing w:val="4"/>
          <w:sz w:val="24"/>
          <w:szCs w:val="24"/>
        </w:rPr>
        <w:t xml:space="preserve"> </w:t>
      </w:r>
      <w:r w:rsidRPr="00F512FD">
        <w:rPr>
          <w:rFonts w:ascii="Cambria Math" w:hAnsi="Cambria Math" w:cs="Times New Roman"/>
          <w:w w:val="90"/>
          <w:sz w:val="24"/>
          <w:szCs w:val="24"/>
        </w:rPr>
        <w:t>Umowy,</w:t>
      </w:r>
      <w:r w:rsidRPr="00F512FD">
        <w:rPr>
          <w:rFonts w:ascii="Cambria Math" w:hAnsi="Cambria Math" w:cs="Times New Roman"/>
          <w:spacing w:val="5"/>
          <w:sz w:val="24"/>
          <w:szCs w:val="24"/>
        </w:rPr>
        <w:t xml:space="preserve"> </w:t>
      </w:r>
      <w:r w:rsidRPr="00F512FD">
        <w:rPr>
          <w:rFonts w:ascii="Cambria Math" w:hAnsi="Cambria Math" w:cs="Times New Roman"/>
          <w:spacing w:val="-4"/>
          <w:w w:val="90"/>
          <w:sz w:val="24"/>
          <w:szCs w:val="24"/>
        </w:rPr>
        <w:t>gdy:</w:t>
      </w:r>
    </w:p>
    <w:p w14:paraId="3B5E0D84" w14:textId="77777777" w:rsidR="00C04E85" w:rsidRPr="00F512FD" w:rsidRDefault="00C04E85">
      <w:pPr>
        <w:pStyle w:val="Akapitzlist"/>
        <w:numPr>
          <w:ilvl w:val="1"/>
          <w:numId w:val="51"/>
        </w:numPr>
        <w:tabs>
          <w:tab w:val="left" w:pos="1186"/>
          <w:tab w:val="left" w:pos="1188"/>
          <w:tab w:val="left" w:pos="9072"/>
        </w:tabs>
        <w:spacing w:before="3"/>
        <w:ind w:right="428"/>
        <w:rPr>
          <w:rFonts w:ascii="Cambria Math" w:hAnsi="Cambria Math" w:cs="Times New Roman"/>
          <w:sz w:val="24"/>
          <w:szCs w:val="24"/>
        </w:rPr>
      </w:pPr>
      <w:r w:rsidRPr="00F512FD">
        <w:rPr>
          <w:rFonts w:ascii="Cambria Math" w:hAnsi="Cambria Math" w:cs="Times New Roman"/>
          <w:spacing w:val="-6"/>
          <w:sz w:val="24"/>
          <w:szCs w:val="24"/>
        </w:rPr>
        <w:t xml:space="preserve">nastąpi zmiana powszechnie obowiązujących przepisów prawa mających wpływ na realizację </w:t>
      </w:r>
      <w:r w:rsidRPr="00F512FD">
        <w:rPr>
          <w:rFonts w:ascii="Cambria Math" w:hAnsi="Cambria Math" w:cs="Times New Roman"/>
          <w:sz w:val="24"/>
          <w:szCs w:val="24"/>
        </w:rPr>
        <w:t>przedmiotu</w:t>
      </w:r>
      <w:r w:rsidRPr="00F512FD">
        <w:rPr>
          <w:rFonts w:ascii="Cambria Math" w:hAnsi="Cambria Math" w:cs="Times New Roman"/>
          <w:spacing w:val="63"/>
          <w:sz w:val="24"/>
          <w:szCs w:val="24"/>
        </w:rPr>
        <w:t xml:space="preserve"> </w:t>
      </w:r>
      <w:r w:rsidRPr="00F512FD">
        <w:rPr>
          <w:rFonts w:ascii="Cambria Math" w:hAnsi="Cambria Math" w:cs="Times New Roman"/>
          <w:sz w:val="24"/>
          <w:szCs w:val="24"/>
        </w:rPr>
        <w:t>zamówienia</w:t>
      </w:r>
      <w:r w:rsidRPr="00F512FD">
        <w:rPr>
          <w:rFonts w:ascii="Cambria Math" w:hAnsi="Cambria Math" w:cs="Times New Roman"/>
          <w:spacing w:val="65"/>
          <w:sz w:val="24"/>
          <w:szCs w:val="24"/>
        </w:rPr>
        <w:t xml:space="preserve"> </w:t>
      </w:r>
      <w:r w:rsidRPr="00F512FD">
        <w:rPr>
          <w:rFonts w:ascii="Cambria Math" w:hAnsi="Cambria Math" w:cs="Times New Roman"/>
          <w:sz w:val="24"/>
          <w:szCs w:val="24"/>
        </w:rPr>
        <w:t>–</w:t>
      </w:r>
      <w:r w:rsidRPr="00F512FD">
        <w:rPr>
          <w:rFonts w:ascii="Cambria Math" w:hAnsi="Cambria Math" w:cs="Times New Roman"/>
          <w:spacing w:val="66"/>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64"/>
          <w:sz w:val="24"/>
          <w:szCs w:val="24"/>
        </w:rPr>
        <w:t xml:space="preserve"> </w:t>
      </w:r>
      <w:r w:rsidRPr="00F512FD">
        <w:rPr>
          <w:rFonts w:ascii="Cambria Math" w:hAnsi="Cambria Math" w:cs="Times New Roman"/>
          <w:sz w:val="24"/>
          <w:szCs w:val="24"/>
        </w:rPr>
        <w:t>zakresie</w:t>
      </w:r>
      <w:r w:rsidRPr="00F512FD">
        <w:rPr>
          <w:rFonts w:ascii="Cambria Math" w:hAnsi="Cambria Math" w:cs="Times New Roman"/>
          <w:spacing w:val="63"/>
          <w:sz w:val="24"/>
          <w:szCs w:val="24"/>
        </w:rPr>
        <w:t xml:space="preserve"> </w:t>
      </w:r>
      <w:r w:rsidRPr="00F512FD">
        <w:rPr>
          <w:rFonts w:ascii="Cambria Math" w:hAnsi="Cambria Math" w:cs="Times New Roman"/>
          <w:sz w:val="24"/>
          <w:szCs w:val="24"/>
        </w:rPr>
        <w:t>koniecznym</w:t>
      </w:r>
      <w:r w:rsidRPr="00F512FD">
        <w:rPr>
          <w:rFonts w:ascii="Cambria Math" w:hAnsi="Cambria Math" w:cs="Times New Roman"/>
          <w:spacing w:val="65"/>
          <w:sz w:val="24"/>
          <w:szCs w:val="24"/>
        </w:rPr>
        <w:t xml:space="preserve"> </w:t>
      </w:r>
      <w:r w:rsidRPr="00F512FD">
        <w:rPr>
          <w:rFonts w:ascii="Cambria Math" w:hAnsi="Cambria Math" w:cs="Times New Roman"/>
          <w:sz w:val="24"/>
          <w:szCs w:val="24"/>
        </w:rPr>
        <w:t>dla</w:t>
      </w:r>
      <w:r w:rsidRPr="00F512FD">
        <w:rPr>
          <w:rFonts w:ascii="Cambria Math" w:hAnsi="Cambria Math" w:cs="Times New Roman"/>
          <w:spacing w:val="63"/>
          <w:sz w:val="24"/>
          <w:szCs w:val="24"/>
        </w:rPr>
        <w:t xml:space="preserve"> </w:t>
      </w:r>
      <w:r w:rsidRPr="00F512FD">
        <w:rPr>
          <w:rFonts w:ascii="Cambria Math" w:hAnsi="Cambria Math" w:cs="Times New Roman"/>
          <w:sz w:val="24"/>
          <w:szCs w:val="24"/>
        </w:rPr>
        <w:t>dostosowania</w:t>
      </w:r>
      <w:r w:rsidRPr="00F512FD">
        <w:rPr>
          <w:rFonts w:ascii="Cambria Math" w:hAnsi="Cambria Math" w:cs="Times New Roman"/>
          <w:spacing w:val="63"/>
          <w:sz w:val="24"/>
          <w:szCs w:val="24"/>
        </w:rPr>
        <w:t xml:space="preserve"> </w:t>
      </w:r>
      <w:r w:rsidRPr="00F512FD">
        <w:rPr>
          <w:rFonts w:ascii="Cambria Math" w:hAnsi="Cambria Math" w:cs="Times New Roman"/>
          <w:sz w:val="24"/>
          <w:szCs w:val="24"/>
        </w:rPr>
        <w:t>zasad</w:t>
      </w:r>
      <w:r w:rsidRPr="00F512FD">
        <w:rPr>
          <w:rFonts w:ascii="Cambria Math" w:hAnsi="Cambria Math" w:cs="Times New Roman"/>
          <w:spacing w:val="65"/>
          <w:sz w:val="24"/>
          <w:szCs w:val="24"/>
        </w:rPr>
        <w:t xml:space="preserve"> </w:t>
      </w:r>
      <w:r w:rsidRPr="00F512FD">
        <w:rPr>
          <w:rFonts w:ascii="Cambria Math" w:hAnsi="Cambria Math" w:cs="Times New Roman"/>
          <w:sz w:val="24"/>
          <w:szCs w:val="24"/>
        </w:rPr>
        <w:t>przyjętych w</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Umowie</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do</w:t>
      </w:r>
      <w:r w:rsidRPr="00F512FD">
        <w:rPr>
          <w:rFonts w:ascii="Cambria Math" w:hAnsi="Cambria Math" w:cs="Times New Roman"/>
          <w:spacing w:val="-10"/>
          <w:sz w:val="24"/>
          <w:szCs w:val="24"/>
        </w:rPr>
        <w:t xml:space="preserve"> </w:t>
      </w:r>
      <w:r w:rsidRPr="00F512FD">
        <w:rPr>
          <w:rFonts w:ascii="Cambria Math" w:hAnsi="Cambria Math" w:cs="Times New Roman"/>
          <w:sz w:val="24"/>
          <w:szCs w:val="24"/>
        </w:rPr>
        <w:t>obowiązującego</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prawa;</w:t>
      </w:r>
    </w:p>
    <w:p w14:paraId="22394CB5" w14:textId="77777777" w:rsidR="00C04E85" w:rsidRPr="00F512FD" w:rsidRDefault="00C04E85">
      <w:pPr>
        <w:pStyle w:val="Akapitzlist"/>
        <w:numPr>
          <w:ilvl w:val="1"/>
          <w:numId w:val="51"/>
        </w:numPr>
        <w:tabs>
          <w:tab w:val="left" w:pos="1186"/>
          <w:tab w:val="left" w:pos="1188"/>
          <w:tab w:val="left" w:pos="9072"/>
        </w:tabs>
        <w:spacing w:before="2"/>
        <w:ind w:right="428"/>
        <w:rPr>
          <w:rFonts w:ascii="Cambria Math" w:hAnsi="Cambria Math" w:cs="Times New Roman"/>
          <w:sz w:val="24"/>
          <w:szCs w:val="24"/>
        </w:rPr>
      </w:pPr>
      <w:r w:rsidRPr="00F512FD">
        <w:rPr>
          <w:rFonts w:ascii="Cambria Math" w:hAnsi="Cambria Math" w:cs="Times New Roman"/>
          <w:sz w:val="24"/>
          <w:szCs w:val="24"/>
        </w:rPr>
        <w:t xml:space="preserve">konieczność wprowadzenia zmian będzie następstwem zmian umowy o dofinansowanie Projektu – w zakresie koniecznym dla dostosowania Umowy do zmian w umowie o </w:t>
      </w:r>
      <w:r w:rsidRPr="00F512FD">
        <w:rPr>
          <w:rFonts w:ascii="Cambria Math" w:hAnsi="Cambria Math" w:cs="Times New Roman"/>
          <w:spacing w:val="-2"/>
          <w:sz w:val="24"/>
          <w:szCs w:val="24"/>
        </w:rPr>
        <w:t>dofinansowanie;</w:t>
      </w:r>
    </w:p>
    <w:p w14:paraId="0B4087BC" w14:textId="77777777" w:rsidR="00C04E85" w:rsidRPr="00F512FD" w:rsidRDefault="00C04E85">
      <w:pPr>
        <w:pStyle w:val="Akapitzlist"/>
        <w:numPr>
          <w:ilvl w:val="1"/>
          <w:numId w:val="51"/>
        </w:numPr>
        <w:tabs>
          <w:tab w:val="left" w:pos="1188"/>
          <w:tab w:val="left" w:pos="9072"/>
        </w:tabs>
        <w:spacing w:before="2"/>
        <w:ind w:right="428"/>
        <w:rPr>
          <w:rFonts w:ascii="Cambria Math" w:hAnsi="Cambria Math" w:cs="Times New Roman"/>
          <w:sz w:val="24"/>
          <w:szCs w:val="24"/>
        </w:rPr>
      </w:pPr>
      <w:r w:rsidRPr="00F512FD">
        <w:rPr>
          <w:rFonts w:ascii="Cambria Math" w:hAnsi="Cambria Math" w:cs="Times New Roman"/>
          <w:spacing w:val="-6"/>
          <w:sz w:val="24"/>
          <w:szCs w:val="24"/>
        </w:rPr>
        <w:t>konieczność</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wprowadzania</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zmian</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będzie</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następstwem</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zmian</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powszechnie</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 xml:space="preserve">obowiązujących </w:t>
      </w:r>
      <w:r w:rsidRPr="00F512FD">
        <w:rPr>
          <w:rFonts w:ascii="Cambria Math" w:hAnsi="Cambria Math" w:cs="Times New Roman"/>
          <w:sz w:val="24"/>
          <w:szCs w:val="24"/>
        </w:rPr>
        <w:t>przepisów</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prawa</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lub</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wytycznych</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dotyczących</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realizacji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Projektu</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zakresie</w:t>
      </w:r>
      <w:r w:rsidRPr="00F512FD">
        <w:rPr>
          <w:rFonts w:ascii="Cambria Math" w:hAnsi="Cambria Math" w:cs="Times New Roman"/>
          <w:spacing w:val="-13"/>
          <w:sz w:val="24"/>
          <w:szCs w:val="24"/>
        </w:rPr>
        <w:t xml:space="preserve"> </w:t>
      </w:r>
      <w:r w:rsidRPr="00F512FD">
        <w:rPr>
          <w:rFonts w:ascii="Cambria Math" w:hAnsi="Cambria Math" w:cs="Times New Roman"/>
          <w:sz w:val="24"/>
          <w:szCs w:val="24"/>
        </w:rPr>
        <w:t>koniecznym</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dla dostosowania Umowy do zmian przepisów prawa lub wytycznych;</w:t>
      </w:r>
    </w:p>
    <w:p w14:paraId="45A3F1D1" w14:textId="77777777" w:rsidR="00C04E85" w:rsidRPr="00F512FD" w:rsidRDefault="00C04E85">
      <w:pPr>
        <w:pStyle w:val="Akapitzlist"/>
        <w:numPr>
          <w:ilvl w:val="1"/>
          <w:numId w:val="51"/>
        </w:numPr>
        <w:tabs>
          <w:tab w:val="left" w:pos="1186"/>
          <w:tab w:val="left" w:pos="1188"/>
          <w:tab w:val="left" w:pos="9072"/>
        </w:tabs>
        <w:spacing w:before="3"/>
        <w:ind w:right="428"/>
        <w:rPr>
          <w:rFonts w:ascii="Cambria Math" w:hAnsi="Cambria Math" w:cs="Times New Roman"/>
          <w:sz w:val="24"/>
          <w:szCs w:val="24"/>
        </w:rPr>
      </w:pPr>
      <w:r w:rsidRPr="00F512FD">
        <w:rPr>
          <w:rFonts w:ascii="Cambria Math" w:hAnsi="Cambria Math" w:cs="Times New Roman"/>
          <w:spacing w:val="-6"/>
          <w:sz w:val="24"/>
          <w:szCs w:val="24"/>
        </w:rPr>
        <w:t xml:space="preserve">konieczność wprowadzenia zmian wynikać będzie ze zmiany powszechnie obowiązujących </w:t>
      </w:r>
      <w:r w:rsidRPr="00F512FD">
        <w:rPr>
          <w:rFonts w:ascii="Cambria Math" w:hAnsi="Cambria Math" w:cs="Times New Roman"/>
          <w:spacing w:val="-2"/>
          <w:sz w:val="24"/>
          <w:szCs w:val="24"/>
        </w:rPr>
        <w:t>przepisów</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prawa</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podatkowego</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w</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takim</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zakresie,</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aby</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w</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razie</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wzrostu</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obciążeń</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 xml:space="preserve">podatkowych </w:t>
      </w:r>
      <w:r w:rsidRPr="00F512FD">
        <w:rPr>
          <w:rFonts w:ascii="Cambria Math" w:hAnsi="Cambria Math" w:cs="Times New Roman"/>
          <w:sz w:val="24"/>
          <w:szCs w:val="24"/>
        </w:rPr>
        <w:t>nie</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uległa</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wzrostowi</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kwota</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brutto</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wynagrodzenia,</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zaś</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przypadku</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obniżenia</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 xml:space="preserve">należności </w:t>
      </w:r>
      <w:r w:rsidRPr="00F512FD">
        <w:rPr>
          <w:rFonts w:ascii="Cambria Math" w:hAnsi="Cambria Math" w:cs="Times New Roman"/>
          <w:spacing w:val="-4"/>
          <w:sz w:val="24"/>
          <w:szCs w:val="24"/>
        </w:rPr>
        <w:t xml:space="preserve">podatkowych aby kwota brutto została zmniejszona o nominalną równowartość umniejszenia </w:t>
      </w:r>
      <w:r w:rsidRPr="00F512FD">
        <w:rPr>
          <w:rFonts w:ascii="Cambria Math" w:hAnsi="Cambria Math" w:cs="Times New Roman"/>
          <w:sz w:val="24"/>
          <w:szCs w:val="24"/>
        </w:rPr>
        <w:t>należności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podatkowych</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Wykonawcy,</w:t>
      </w:r>
    </w:p>
    <w:p w14:paraId="3D80B372" w14:textId="77777777" w:rsidR="00C04E85" w:rsidRPr="00F512FD" w:rsidRDefault="00C04E85">
      <w:pPr>
        <w:pStyle w:val="Akapitzlist"/>
        <w:numPr>
          <w:ilvl w:val="1"/>
          <w:numId w:val="51"/>
        </w:numPr>
        <w:tabs>
          <w:tab w:val="left" w:pos="1186"/>
          <w:tab w:val="left" w:pos="9072"/>
        </w:tabs>
        <w:spacing w:before="0"/>
        <w:ind w:right="428" w:hanging="284"/>
        <w:rPr>
          <w:rFonts w:ascii="Cambria Math" w:hAnsi="Cambria Math" w:cs="Times New Roman"/>
          <w:sz w:val="24"/>
          <w:szCs w:val="24"/>
        </w:rPr>
      </w:pPr>
      <w:r w:rsidRPr="00F512FD">
        <w:rPr>
          <w:rFonts w:ascii="Cambria Math" w:hAnsi="Cambria Math" w:cs="Times New Roman"/>
          <w:sz w:val="24"/>
          <w:szCs w:val="24"/>
        </w:rPr>
        <w:t>w</w:t>
      </w:r>
      <w:r w:rsidRPr="00F512FD">
        <w:rPr>
          <w:rFonts w:ascii="Cambria Math" w:hAnsi="Cambria Math" w:cs="Times New Roman"/>
          <w:spacing w:val="16"/>
          <w:sz w:val="24"/>
          <w:szCs w:val="24"/>
        </w:rPr>
        <w:t xml:space="preserve"> </w:t>
      </w:r>
      <w:r w:rsidRPr="00F512FD">
        <w:rPr>
          <w:rFonts w:ascii="Cambria Math" w:hAnsi="Cambria Math" w:cs="Times New Roman"/>
          <w:sz w:val="24"/>
          <w:szCs w:val="24"/>
        </w:rPr>
        <w:t>przypadku</w:t>
      </w:r>
      <w:r w:rsidRPr="00F512FD">
        <w:rPr>
          <w:rFonts w:ascii="Cambria Math" w:hAnsi="Cambria Math" w:cs="Times New Roman"/>
          <w:spacing w:val="18"/>
          <w:sz w:val="24"/>
          <w:szCs w:val="24"/>
        </w:rPr>
        <w:t xml:space="preserve"> </w:t>
      </w:r>
      <w:r w:rsidRPr="00F512FD">
        <w:rPr>
          <w:rFonts w:ascii="Cambria Math" w:hAnsi="Cambria Math" w:cs="Times New Roman"/>
          <w:sz w:val="24"/>
          <w:szCs w:val="24"/>
        </w:rPr>
        <w:t>zmiany</w:t>
      </w:r>
      <w:r w:rsidRPr="00F512FD">
        <w:rPr>
          <w:rFonts w:ascii="Cambria Math" w:hAnsi="Cambria Math" w:cs="Times New Roman"/>
          <w:spacing w:val="19"/>
          <w:sz w:val="24"/>
          <w:szCs w:val="24"/>
        </w:rPr>
        <w:t xml:space="preserve"> </w:t>
      </w:r>
      <w:r w:rsidRPr="00F512FD">
        <w:rPr>
          <w:rFonts w:ascii="Cambria Math" w:hAnsi="Cambria Math" w:cs="Times New Roman"/>
          <w:sz w:val="24"/>
          <w:szCs w:val="24"/>
        </w:rPr>
        <w:t>organizacyjnej</w:t>
      </w:r>
      <w:r w:rsidRPr="00F512FD">
        <w:rPr>
          <w:rFonts w:ascii="Cambria Math" w:hAnsi="Cambria Math" w:cs="Times New Roman"/>
          <w:spacing w:val="17"/>
          <w:sz w:val="24"/>
          <w:szCs w:val="24"/>
        </w:rPr>
        <w:t xml:space="preserve"> </w:t>
      </w:r>
      <w:r w:rsidRPr="00F512FD">
        <w:rPr>
          <w:rFonts w:ascii="Cambria Math" w:hAnsi="Cambria Math" w:cs="Times New Roman"/>
          <w:sz w:val="24"/>
          <w:szCs w:val="24"/>
        </w:rPr>
        <w:t>Wykonawcy,</w:t>
      </w:r>
      <w:r w:rsidRPr="00F512FD">
        <w:rPr>
          <w:rFonts w:ascii="Cambria Math" w:hAnsi="Cambria Math" w:cs="Times New Roman"/>
          <w:spacing w:val="16"/>
          <w:sz w:val="24"/>
          <w:szCs w:val="24"/>
        </w:rPr>
        <w:t xml:space="preserve"> </w:t>
      </w:r>
      <w:r w:rsidRPr="00F512FD">
        <w:rPr>
          <w:rFonts w:ascii="Cambria Math" w:hAnsi="Cambria Math" w:cs="Times New Roman"/>
          <w:sz w:val="24"/>
          <w:szCs w:val="24"/>
        </w:rPr>
        <w:t>ale</w:t>
      </w:r>
      <w:r w:rsidRPr="00F512FD">
        <w:rPr>
          <w:rFonts w:ascii="Cambria Math" w:hAnsi="Cambria Math" w:cs="Times New Roman"/>
          <w:spacing w:val="18"/>
          <w:sz w:val="24"/>
          <w:szCs w:val="24"/>
        </w:rPr>
        <w:t xml:space="preserve"> </w:t>
      </w:r>
      <w:r w:rsidRPr="00F512FD">
        <w:rPr>
          <w:rFonts w:ascii="Cambria Math" w:hAnsi="Cambria Math" w:cs="Times New Roman"/>
          <w:sz w:val="24"/>
          <w:szCs w:val="24"/>
        </w:rPr>
        <w:t>wyłącznie</w:t>
      </w:r>
      <w:r w:rsidRPr="00F512FD">
        <w:rPr>
          <w:rFonts w:ascii="Cambria Math" w:hAnsi="Cambria Math" w:cs="Times New Roman"/>
          <w:spacing w:val="18"/>
          <w:sz w:val="24"/>
          <w:szCs w:val="24"/>
        </w:rPr>
        <w:t xml:space="preserve"> </w:t>
      </w:r>
      <w:r w:rsidRPr="00F512FD">
        <w:rPr>
          <w:rFonts w:ascii="Cambria Math" w:hAnsi="Cambria Math" w:cs="Times New Roman"/>
          <w:sz w:val="24"/>
          <w:szCs w:val="24"/>
        </w:rPr>
        <w:t>takiej,</w:t>
      </w:r>
      <w:r w:rsidRPr="00F512FD">
        <w:rPr>
          <w:rFonts w:ascii="Cambria Math" w:hAnsi="Cambria Math" w:cs="Times New Roman"/>
          <w:spacing w:val="17"/>
          <w:sz w:val="24"/>
          <w:szCs w:val="24"/>
        </w:rPr>
        <w:t xml:space="preserve"> </w:t>
      </w:r>
      <w:r w:rsidRPr="00F512FD">
        <w:rPr>
          <w:rFonts w:ascii="Cambria Math" w:hAnsi="Cambria Math" w:cs="Times New Roman"/>
          <w:sz w:val="24"/>
          <w:szCs w:val="24"/>
        </w:rPr>
        <w:t>która</w:t>
      </w:r>
      <w:r w:rsidRPr="00F512FD">
        <w:rPr>
          <w:rFonts w:ascii="Cambria Math" w:hAnsi="Cambria Math" w:cs="Times New Roman"/>
          <w:spacing w:val="18"/>
          <w:sz w:val="24"/>
          <w:szCs w:val="24"/>
        </w:rPr>
        <w:t xml:space="preserve"> </w:t>
      </w:r>
      <w:r w:rsidRPr="00F512FD">
        <w:rPr>
          <w:rFonts w:ascii="Cambria Math" w:hAnsi="Cambria Math" w:cs="Times New Roman"/>
          <w:sz w:val="24"/>
          <w:szCs w:val="24"/>
        </w:rPr>
        <w:t>nie</w:t>
      </w:r>
      <w:r w:rsidRPr="00F512FD">
        <w:rPr>
          <w:rFonts w:ascii="Cambria Math" w:hAnsi="Cambria Math" w:cs="Times New Roman"/>
          <w:spacing w:val="16"/>
          <w:sz w:val="24"/>
          <w:szCs w:val="24"/>
        </w:rPr>
        <w:t xml:space="preserve"> </w:t>
      </w:r>
      <w:r w:rsidRPr="00F512FD">
        <w:rPr>
          <w:rFonts w:ascii="Cambria Math" w:hAnsi="Cambria Math" w:cs="Times New Roman"/>
          <w:spacing w:val="-2"/>
          <w:sz w:val="24"/>
          <w:szCs w:val="24"/>
        </w:rPr>
        <w:t xml:space="preserve">powoduje </w:t>
      </w:r>
      <w:r w:rsidRPr="00F512FD">
        <w:rPr>
          <w:rFonts w:ascii="Cambria Math" w:hAnsi="Cambria Math" w:cs="Times New Roman"/>
          <w:sz w:val="24"/>
          <w:szCs w:val="24"/>
        </w:rPr>
        <w:t>likwidacji</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Wykonawcy,</w:t>
      </w:r>
    </w:p>
    <w:p w14:paraId="0D70F20F" w14:textId="77777777" w:rsidR="00C04E85" w:rsidRPr="00D8217C" w:rsidRDefault="00C04E85">
      <w:pPr>
        <w:pStyle w:val="Akapitzlist"/>
        <w:numPr>
          <w:ilvl w:val="1"/>
          <w:numId w:val="51"/>
        </w:numPr>
        <w:tabs>
          <w:tab w:val="left" w:pos="1186"/>
          <w:tab w:val="left" w:pos="9072"/>
        </w:tabs>
        <w:spacing w:before="1"/>
        <w:ind w:right="428" w:hanging="284"/>
        <w:rPr>
          <w:rFonts w:ascii="Cambria Math" w:hAnsi="Cambria Math" w:cs="Times New Roman"/>
          <w:sz w:val="24"/>
          <w:szCs w:val="24"/>
        </w:rPr>
      </w:pPr>
      <w:r w:rsidRPr="00D8217C">
        <w:rPr>
          <w:rFonts w:ascii="Cambria Math" w:hAnsi="Cambria Math" w:cs="Times New Roman"/>
          <w:spacing w:val="-6"/>
          <w:sz w:val="24"/>
          <w:szCs w:val="24"/>
        </w:rPr>
        <w:t>wystąpią</w:t>
      </w:r>
      <w:r w:rsidRPr="00D8217C">
        <w:rPr>
          <w:rFonts w:ascii="Cambria Math" w:hAnsi="Cambria Math" w:cs="Times New Roman"/>
          <w:spacing w:val="20"/>
          <w:sz w:val="24"/>
          <w:szCs w:val="24"/>
        </w:rPr>
        <w:t xml:space="preserve"> </w:t>
      </w:r>
      <w:r w:rsidRPr="00D8217C">
        <w:rPr>
          <w:rFonts w:ascii="Cambria Math" w:hAnsi="Cambria Math" w:cs="Times New Roman"/>
          <w:spacing w:val="-6"/>
          <w:sz w:val="24"/>
          <w:szCs w:val="24"/>
        </w:rPr>
        <w:t>nieprzewidziane</w:t>
      </w:r>
      <w:r w:rsidRPr="00D8217C">
        <w:rPr>
          <w:rFonts w:ascii="Cambria Math" w:hAnsi="Cambria Math" w:cs="Times New Roman"/>
          <w:spacing w:val="25"/>
          <w:sz w:val="24"/>
          <w:szCs w:val="24"/>
        </w:rPr>
        <w:t xml:space="preserve"> </w:t>
      </w:r>
      <w:r w:rsidRPr="00D8217C">
        <w:rPr>
          <w:rFonts w:ascii="Cambria Math" w:hAnsi="Cambria Math" w:cs="Times New Roman"/>
          <w:spacing w:val="-6"/>
          <w:sz w:val="24"/>
          <w:szCs w:val="24"/>
        </w:rPr>
        <w:t>okoliczności</w:t>
      </w:r>
      <w:r w:rsidRPr="00D8217C">
        <w:rPr>
          <w:rFonts w:ascii="Cambria Math" w:hAnsi="Cambria Math" w:cs="Times New Roman"/>
          <w:spacing w:val="24"/>
          <w:sz w:val="24"/>
          <w:szCs w:val="24"/>
        </w:rPr>
        <w:t xml:space="preserve"> </w:t>
      </w:r>
      <w:r w:rsidRPr="00D8217C">
        <w:rPr>
          <w:rFonts w:ascii="Cambria Math" w:hAnsi="Cambria Math" w:cs="Times New Roman"/>
          <w:spacing w:val="-6"/>
          <w:sz w:val="24"/>
          <w:szCs w:val="24"/>
        </w:rPr>
        <w:t>mające</w:t>
      </w:r>
      <w:r w:rsidRPr="00D8217C">
        <w:rPr>
          <w:rFonts w:ascii="Cambria Math" w:hAnsi="Cambria Math" w:cs="Times New Roman"/>
          <w:spacing w:val="21"/>
          <w:sz w:val="24"/>
          <w:szCs w:val="24"/>
        </w:rPr>
        <w:t xml:space="preserve"> </w:t>
      </w:r>
      <w:r w:rsidRPr="00D8217C">
        <w:rPr>
          <w:rFonts w:ascii="Cambria Math" w:hAnsi="Cambria Math" w:cs="Times New Roman"/>
          <w:spacing w:val="-6"/>
          <w:sz w:val="24"/>
          <w:szCs w:val="24"/>
        </w:rPr>
        <w:t>wpływ</w:t>
      </w:r>
      <w:r w:rsidRPr="00D8217C">
        <w:rPr>
          <w:rFonts w:ascii="Cambria Math" w:hAnsi="Cambria Math" w:cs="Times New Roman"/>
          <w:spacing w:val="23"/>
          <w:sz w:val="24"/>
          <w:szCs w:val="24"/>
        </w:rPr>
        <w:t xml:space="preserve"> </w:t>
      </w:r>
      <w:r w:rsidRPr="00D8217C">
        <w:rPr>
          <w:rFonts w:ascii="Cambria Math" w:hAnsi="Cambria Math" w:cs="Times New Roman"/>
          <w:spacing w:val="-6"/>
          <w:sz w:val="24"/>
          <w:szCs w:val="24"/>
        </w:rPr>
        <w:t>na</w:t>
      </w:r>
      <w:r w:rsidRPr="00D8217C">
        <w:rPr>
          <w:rFonts w:ascii="Cambria Math" w:hAnsi="Cambria Math" w:cs="Times New Roman"/>
          <w:spacing w:val="23"/>
          <w:sz w:val="24"/>
          <w:szCs w:val="24"/>
        </w:rPr>
        <w:t xml:space="preserve"> </w:t>
      </w:r>
      <w:r w:rsidRPr="00D8217C">
        <w:rPr>
          <w:rFonts w:ascii="Cambria Math" w:hAnsi="Cambria Math" w:cs="Times New Roman"/>
          <w:spacing w:val="-6"/>
          <w:sz w:val="24"/>
          <w:szCs w:val="24"/>
        </w:rPr>
        <w:t>prawidłową</w:t>
      </w:r>
      <w:r w:rsidRPr="00D8217C">
        <w:rPr>
          <w:rFonts w:ascii="Cambria Math" w:hAnsi="Cambria Math" w:cs="Times New Roman"/>
          <w:spacing w:val="22"/>
          <w:sz w:val="24"/>
          <w:szCs w:val="24"/>
        </w:rPr>
        <w:t xml:space="preserve"> </w:t>
      </w:r>
      <w:r w:rsidRPr="00D8217C">
        <w:rPr>
          <w:rFonts w:ascii="Cambria Math" w:hAnsi="Cambria Math" w:cs="Times New Roman"/>
          <w:spacing w:val="-6"/>
          <w:sz w:val="24"/>
          <w:szCs w:val="24"/>
        </w:rPr>
        <w:t>realizację</w:t>
      </w:r>
      <w:r w:rsidRPr="00D8217C">
        <w:rPr>
          <w:rFonts w:ascii="Cambria Math" w:hAnsi="Cambria Math" w:cs="Times New Roman"/>
          <w:spacing w:val="22"/>
          <w:sz w:val="24"/>
          <w:szCs w:val="24"/>
        </w:rPr>
        <w:t xml:space="preserve"> </w:t>
      </w:r>
      <w:r w:rsidRPr="00D8217C">
        <w:rPr>
          <w:rFonts w:ascii="Cambria Math" w:hAnsi="Cambria Math" w:cs="Times New Roman"/>
          <w:spacing w:val="-6"/>
          <w:sz w:val="24"/>
          <w:szCs w:val="24"/>
        </w:rPr>
        <w:t>Umowy</w:t>
      </w:r>
      <w:r w:rsidRPr="00D8217C">
        <w:rPr>
          <w:rFonts w:ascii="Cambria Math" w:hAnsi="Cambria Math" w:cs="Times New Roman"/>
          <w:spacing w:val="-8"/>
          <w:sz w:val="24"/>
          <w:szCs w:val="24"/>
        </w:rPr>
        <w:t xml:space="preserve"> </w:t>
      </w:r>
      <w:r w:rsidRPr="00D8217C">
        <w:rPr>
          <w:rFonts w:ascii="Cambria Math" w:hAnsi="Cambria Math" w:cs="Times New Roman"/>
          <w:spacing w:val="-10"/>
          <w:sz w:val="24"/>
          <w:szCs w:val="24"/>
        </w:rPr>
        <w:t xml:space="preserve">w </w:t>
      </w:r>
      <w:r w:rsidRPr="00D8217C">
        <w:rPr>
          <w:rFonts w:ascii="Cambria Math" w:hAnsi="Cambria Math" w:cs="Times New Roman"/>
          <w:spacing w:val="-4"/>
          <w:sz w:val="24"/>
          <w:szCs w:val="24"/>
        </w:rPr>
        <w:t>pierwotnym</w:t>
      </w:r>
      <w:r w:rsidRPr="00D8217C">
        <w:rPr>
          <w:rFonts w:ascii="Cambria Math" w:hAnsi="Cambria Math" w:cs="Times New Roman"/>
          <w:spacing w:val="-8"/>
          <w:sz w:val="24"/>
          <w:szCs w:val="24"/>
        </w:rPr>
        <w:t xml:space="preserve"> </w:t>
      </w:r>
      <w:r w:rsidRPr="00D8217C">
        <w:rPr>
          <w:rFonts w:ascii="Cambria Math" w:hAnsi="Cambria Math" w:cs="Times New Roman"/>
          <w:spacing w:val="-4"/>
          <w:sz w:val="24"/>
          <w:szCs w:val="24"/>
        </w:rPr>
        <w:t>terminie,</w:t>
      </w:r>
      <w:r w:rsidRPr="00D8217C">
        <w:rPr>
          <w:rFonts w:ascii="Cambria Math" w:hAnsi="Cambria Math" w:cs="Times New Roman"/>
          <w:spacing w:val="-8"/>
          <w:sz w:val="24"/>
          <w:szCs w:val="24"/>
        </w:rPr>
        <w:t xml:space="preserve"> </w:t>
      </w:r>
      <w:r w:rsidRPr="00D8217C">
        <w:rPr>
          <w:rFonts w:ascii="Cambria Math" w:hAnsi="Cambria Math" w:cs="Times New Roman"/>
          <w:spacing w:val="-4"/>
          <w:sz w:val="24"/>
          <w:szCs w:val="24"/>
        </w:rPr>
        <w:t>z</w:t>
      </w:r>
      <w:r w:rsidRPr="00D8217C">
        <w:rPr>
          <w:rFonts w:ascii="Cambria Math" w:hAnsi="Cambria Math" w:cs="Times New Roman"/>
          <w:spacing w:val="-7"/>
          <w:sz w:val="24"/>
          <w:szCs w:val="24"/>
        </w:rPr>
        <w:t xml:space="preserve"> </w:t>
      </w:r>
      <w:r w:rsidRPr="00D8217C">
        <w:rPr>
          <w:rFonts w:ascii="Cambria Math" w:hAnsi="Cambria Math" w:cs="Times New Roman"/>
          <w:spacing w:val="-4"/>
          <w:sz w:val="24"/>
          <w:szCs w:val="24"/>
        </w:rPr>
        <w:t>przyczyn</w:t>
      </w:r>
      <w:r w:rsidRPr="00D8217C">
        <w:rPr>
          <w:rFonts w:ascii="Cambria Math" w:hAnsi="Cambria Math" w:cs="Times New Roman"/>
          <w:spacing w:val="-8"/>
          <w:sz w:val="24"/>
          <w:szCs w:val="24"/>
        </w:rPr>
        <w:t xml:space="preserve"> </w:t>
      </w:r>
      <w:r w:rsidRPr="00D8217C">
        <w:rPr>
          <w:rFonts w:ascii="Cambria Math" w:hAnsi="Cambria Math" w:cs="Times New Roman"/>
          <w:spacing w:val="-4"/>
          <w:sz w:val="24"/>
          <w:szCs w:val="24"/>
        </w:rPr>
        <w:t>nieleżących</w:t>
      </w:r>
      <w:r w:rsidRPr="00D8217C">
        <w:rPr>
          <w:rFonts w:ascii="Cambria Math" w:hAnsi="Cambria Math" w:cs="Times New Roman"/>
          <w:spacing w:val="-8"/>
          <w:sz w:val="24"/>
          <w:szCs w:val="24"/>
        </w:rPr>
        <w:t xml:space="preserve"> </w:t>
      </w:r>
      <w:r w:rsidRPr="00D8217C">
        <w:rPr>
          <w:rFonts w:ascii="Cambria Math" w:hAnsi="Cambria Math" w:cs="Times New Roman"/>
          <w:spacing w:val="-4"/>
          <w:sz w:val="24"/>
          <w:szCs w:val="24"/>
        </w:rPr>
        <w:t>po</w:t>
      </w:r>
      <w:r w:rsidRPr="00D8217C">
        <w:rPr>
          <w:rFonts w:ascii="Cambria Math" w:hAnsi="Cambria Math" w:cs="Times New Roman"/>
          <w:spacing w:val="-8"/>
          <w:sz w:val="24"/>
          <w:szCs w:val="24"/>
        </w:rPr>
        <w:t xml:space="preserve"> </w:t>
      </w:r>
      <w:r w:rsidRPr="00D8217C">
        <w:rPr>
          <w:rFonts w:ascii="Cambria Math" w:hAnsi="Cambria Math" w:cs="Times New Roman"/>
          <w:spacing w:val="-4"/>
          <w:sz w:val="24"/>
          <w:szCs w:val="24"/>
        </w:rPr>
        <w:t>stronie</w:t>
      </w:r>
      <w:r w:rsidRPr="00D8217C">
        <w:rPr>
          <w:rFonts w:ascii="Cambria Math" w:hAnsi="Cambria Math" w:cs="Times New Roman"/>
          <w:spacing w:val="-6"/>
          <w:sz w:val="24"/>
          <w:szCs w:val="24"/>
        </w:rPr>
        <w:t xml:space="preserve"> </w:t>
      </w:r>
      <w:r w:rsidRPr="00D8217C">
        <w:rPr>
          <w:rFonts w:ascii="Cambria Math" w:hAnsi="Cambria Math" w:cs="Times New Roman"/>
          <w:spacing w:val="-4"/>
          <w:sz w:val="24"/>
          <w:szCs w:val="24"/>
        </w:rPr>
        <w:t>Wykonawcy,</w:t>
      </w:r>
    </w:p>
    <w:p w14:paraId="4F3B3010" w14:textId="77777777" w:rsidR="00287767" w:rsidRPr="00287767" w:rsidRDefault="00287767" w:rsidP="00287767">
      <w:pPr>
        <w:pStyle w:val="Akapitzlist"/>
        <w:widowControl/>
        <w:numPr>
          <w:ilvl w:val="0"/>
          <w:numId w:val="51"/>
        </w:numPr>
        <w:tabs>
          <w:tab w:val="num" w:pos="993"/>
          <w:tab w:val="left" w:pos="1186"/>
          <w:tab w:val="left" w:pos="1188"/>
        </w:tabs>
        <w:autoSpaceDE/>
        <w:autoSpaceDN/>
        <w:spacing w:before="3"/>
        <w:ind w:right="428"/>
        <w:rPr>
          <w:rFonts w:asciiTheme="majorHAnsi" w:eastAsia="Times New Roman" w:hAnsiTheme="majorHAnsi" w:cs="Arial"/>
          <w:sz w:val="24"/>
          <w:szCs w:val="24"/>
          <w:lang w:eastAsia="pl-PL"/>
        </w:rPr>
      </w:pPr>
      <w:r w:rsidRPr="00287767">
        <w:rPr>
          <w:rFonts w:asciiTheme="majorHAnsi" w:eastAsia="Times New Roman" w:hAnsiTheme="majorHAnsi" w:cs="Arial"/>
          <w:sz w:val="24"/>
          <w:szCs w:val="24"/>
          <w:lang w:eastAsia="pl-PL"/>
        </w:rPr>
        <w:t xml:space="preserve">Zmiana umowy może nastąpić także w przypadkach, o których mowa w art. 455 ust. pkt 2-4 oraz ust. 2 ustawy Prawo zamówień publicznych. </w:t>
      </w:r>
    </w:p>
    <w:p w14:paraId="2CAFC23C" w14:textId="77777777" w:rsidR="00287767" w:rsidRPr="00287767" w:rsidRDefault="00287767" w:rsidP="00287767">
      <w:pPr>
        <w:pStyle w:val="Akapitzlist"/>
        <w:widowControl/>
        <w:numPr>
          <w:ilvl w:val="0"/>
          <w:numId w:val="51"/>
        </w:numPr>
        <w:autoSpaceDE/>
        <w:autoSpaceDN/>
        <w:rPr>
          <w:rFonts w:asciiTheme="majorHAnsi" w:eastAsia="Times New Roman" w:hAnsiTheme="majorHAnsi" w:cs="Arial"/>
          <w:sz w:val="24"/>
          <w:szCs w:val="24"/>
          <w:lang w:eastAsia="pl-PL"/>
        </w:rPr>
      </w:pPr>
      <w:r w:rsidRPr="00287767">
        <w:rPr>
          <w:rFonts w:asciiTheme="majorHAnsi" w:eastAsia="Times New Roman" w:hAnsiTheme="majorHAnsi" w:cs="Arial"/>
          <w:sz w:val="24"/>
          <w:szCs w:val="24"/>
          <w:lang w:eastAsia="pl-PL"/>
        </w:rPr>
        <w:t xml:space="preserve">Warunkiem dokonania zmian postanowień umowy jest zgoda obu stron wyrażona na </w:t>
      </w:r>
    </w:p>
    <w:p w14:paraId="6DBB4B44" w14:textId="77777777" w:rsidR="00287767" w:rsidRDefault="00287767" w:rsidP="00287767">
      <w:pPr>
        <w:widowControl/>
        <w:tabs>
          <w:tab w:val="num" w:pos="993"/>
        </w:tabs>
        <w:autoSpaceDE/>
        <w:autoSpaceDN/>
        <w:ind w:left="335" w:firstLine="516"/>
        <w:rPr>
          <w:rFonts w:asciiTheme="majorHAnsi" w:eastAsia="Times New Roman" w:hAnsiTheme="majorHAnsi" w:cs="Arial"/>
          <w:sz w:val="24"/>
          <w:szCs w:val="24"/>
          <w:lang w:eastAsia="pl-PL"/>
        </w:rPr>
      </w:pPr>
      <w:r w:rsidRPr="00287767">
        <w:rPr>
          <w:rFonts w:asciiTheme="majorHAnsi" w:eastAsia="Times New Roman" w:hAnsiTheme="majorHAnsi" w:cs="Arial"/>
          <w:sz w:val="24"/>
          <w:szCs w:val="24"/>
          <w:lang w:eastAsia="pl-PL"/>
        </w:rPr>
        <w:t xml:space="preserve">piśmie pod rygorem nieważności takiej zmiany w formie aneksu do umowy. </w:t>
      </w:r>
    </w:p>
    <w:p w14:paraId="4A998C06" w14:textId="4E482EE0" w:rsidR="00FC494B" w:rsidRPr="00FC494B" w:rsidRDefault="00FC494B" w:rsidP="00FC494B">
      <w:pPr>
        <w:pStyle w:val="Akapitzlist"/>
        <w:widowControl/>
        <w:numPr>
          <w:ilvl w:val="0"/>
          <w:numId w:val="51"/>
        </w:numPr>
        <w:autoSpaceDE/>
        <w:autoSpaceDN/>
        <w:ind w:right="428"/>
        <w:rPr>
          <w:rFonts w:asciiTheme="majorHAnsi" w:eastAsia="Times New Roman" w:hAnsiTheme="majorHAnsi" w:cs="Arial"/>
          <w:sz w:val="24"/>
          <w:szCs w:val="24"/>
          <w:lang w:eastAsia="pl-PL"/>
        </w:rPr>
      </w:pPr>
      <w:r w:rsidRPr="00FC494B">
        <w:rPr>
          <w:rFonts w:asciiTheme="majorHAnsi" w:eastAsia="Times New Roman" w:hAnsiTheme="majorHAnsi" w:cs="Arial"/>
          <w:sz w:val="24"/>
          <w:szCs w:val="24"/>
          <w:lang w:eastAsia="pl-PL"/>
        </w:rPr>
        <w:lastRenderedPageBreak/>
        <w:t>Zamawiającemu przysługuje prawo odstąpienia od umowy w sytuacji naruszenia warunków umowy przez Wykonawcę, w szczególności jej terminu oraz jakości wykonywanych usług podczas realizacji umowy.</w:t>
      </w:r>
      <w:r w:rsidRPr="00FC494B">
        <w:t xml:space="preserve"> </w:t>
      </w:r>
      <w:r w:rsidRPr="00FC494B">
        <w:rPr>
          <w:rFonts w:asciiTheme="majorHAnsi" w:eastAsia="Times New Roman" w:hAnsiTheme="majorHAnsi" w:cs="Arial"/>
          <w:sz w:val="24"/>
          <w:szCs w:val="24"/>
          <w:lang w:eastAsia="pl-PL"/>
        </w:rPr>
        <w:t xml:space="preserve">Odstąpienie od umowy nastąpi w formie pisemnej pod rygorem nieważności, po uprzednim pisemnym wezwaniu Wykonawcy do należytego wykonania umowy i wyznaczeniu dodatkowego, odpowiedniego terminu wykonania czynności objętych umową. </w:t>
      </w:r>
    </w:p>
    <w:p w14:paraId="4102F487" w14:textId="16C3F7E5" w:rsidR="00C04E85" w:rsidRPr="00F512FD" w:rsidRDefault="00C04E85">
      <w:pPr>
        <w:pStyle w:val="Akapitzlist"/>
        <w:numPr>
          <w:ilvl w:val="0"/>
          <w:numId w:val="51"/>
        </w:numPr>
        <w:tabs>
          <w:tab w:val="left" w:pos="900"/>
          <w:tab w:val="left" w:pos="902"/>
          <w:tab w:val="left" w:pos="9072"/>
        </w:tabs>
        <w:spacing w:before="82"/>
        <w:ind w:right="428"/>
        <w:rPr>
          <w:rFonts w:ascii="Cambria Math" w:hAnsi="Cambria Math" w:cs="Times New Roman"/>
          <w:sz w:val="24"/>
          <w:szCs w:val="24"/>
        </w:rPr>
      </w:pPr>
      <w:r w:rsidRPr="00F512FD">
        <w:rPr>
          <w:rFonts w:ascii="Cambria Math" w:hAnsi="Cambria Math" w:cs="Times New Roman"/>
          <w:sz w:val="24"/>
          <w:szCs w:val="24"/>
        </w:rPr>
        <w:t xml:space="preserve">Wykonawca zobowiązany jest do przechowywania pełnej dokumentacji </w:t>
      </w:r>
      <w:r>
        <w:rPr>
          <w:rFonts w:ascii="Cambria Math" w:hAnsi="Cambria Math" w:cs="Times New Roman"/>
          <w:sz w:val="24"/>
          <w:szCs w:val="24"/>
        </w:rPr>
        <w:t xml:space="preserve">związanej z realizacją przedmiotu umowy </w:t>
      </w:r>
      <w:r w:rsidRPr="00F512FD">
        <w:rPr>
          <w:rFonts w:ascii="Cambria Math" w:hAnsi="Cambria Math" w:cs="Times New Roman"/>
          <w:sz w:val="24"/>
          <w:szCs w:val="24"/>
        </w:rPr>
        <w:t>przez</w:t>
      </w:r>
      <w:r w:rsidRPr="00F512FD">
        <w:rPr>
          <w:rFonts w:ascii="Cambria Math" w:hAnsi="Cambria Math" w:cs="Times New Roman"/>
          <w:spacing w:val="35"/>
          <w:sz w:val="24"/>
          <w:szCs w:val="24"/>
        </w:rPr>
        <w:t xml:space="preserve"> </w:t>
      </w:r>
      <w:r w:rsidRPr="00F512FD">
        <w:rPr>
          <w:rFonts w:ascii="Cambria Math" w:hAnsi="Cambria Math" w:cs="Times New Roman"/>
          <w:sz w:val="24"/>
          <w:szCs w:val="24"/>
        </w:rPr>
        <w:t>okres</w:t>
      </w:r>
      <w:r w:rsidRPr="00F512FD">
        <w:rPr>
          <w:rFonts w:ascii="Cambria Math" w:hAnsi="Cambria Math" w:cs="Times New Roman"/>
          <w:spacing w:val="38"/>
          <w:sz w:val="24"/>
          <w:szCs w:val="24"/>
        </w:rPr>
        <w:t xml:space="preserve"> </w:t>
      </w:r>
      <w:r w:rsidRPr="00F512FD">
        <w:rPr>
          <w:rFonts w:ascii="Cambria Math" w:hAnsi="Cambria Math" w:cs="Times New Roman"/>
          <w:sz w:val="24"/>
          <w:szCs w:val="24"/>
        </w:rPr>
        <w:t>5</w:t>
      </w:r>
      <w:r w:rsidRPr="00F512FD">
        <w:rPr>
          <w:rFonts w:ascii="Cambria Math" w:hAnsi="Cambria Math" w:cs="Times New Roman"/>
          <w:spacing w:val="34"/>
          <w:sz w:val="24"/>
          <w:szCs w:val="24"/>
        </w:rPr>
        <w:t xml:space="preserve"> </w:t>
      </w:r>
      <w:r w:rsidRPr="00F512FD">
        <w:rPr>
          <w:rFonts w:ascii="Cambria Math" w:hAnsi="Cambria Math" w:cs="Times New Roman"/>
          <w:sz w:val="24"/>
          <w:szCs w:val="24"/>
        </w:rPr>
        <w:t>lat</w:t>
      </w:r>
      <w:r w:rsidRPr="00F512FD">
        <w:rPr>
          <w:rFonts w:ascii="Cambria Math" w:hAnsi="Cambria Math" w:cs="Times New Roman"/>
          <w:spacing w:val="34"/>
          <w:sz w:val="24"/>
          <w:szCs w:val="24"/>
        </w:rPr>
        <w:t xml:space="preserve"> </w:t>
      </w:r>
      <w:r w:rsidRPr="00F512FD">
        <w:rPr>
          <w:rFonts w:ascii="Cambria Math" w:hAnsi="Cambria Math" w:cs="Times New Roman"/>
          <w:sz w:val="24"/>
          <w:szCs w:val="24"/>
        </w:rPr>
        <w:t>od</w:t>
      </w:r>
      <w:r w:rsidRPr="00F512FD">
        <w:rPr>
          <w:rFonts w:ascii="Cambria Math" w:hAnsi="Cambria Math" w:cs="Times New Roman"/>
          <w:spacing w:val="34"/>
          <w:sz w:val="24"/>
          <w:szCs w:val="24"/>
        </w:rPr>
        <w:t xml:space="preserve"> </w:t>
      </w:r>
      <w:r w:rsidRPr="00F512FD">
        <w:rPr>
          <w:rFonts w:ascii="Cambria Math" w:hAnsi="Cambria Math" w:cs="Times New Roman"/>
          <w:sz w:val="24"/>
          <w:szCs w:val="24"/>
        </w:rPr>
        <w:t xml:space="preserve">dnia </w:t>
      </w:r>
      <w:r w:rsidRPr="00F512FD">
        <w:rPr>
          <w:rFonts w:ascii="Cambria Math" w:hAnsi="Cambria Math" w:cs="Times New Roman"/>
          <w:spacing w:val="-2"/>
          <w:sz w:val="24"/>
          <w:szCs w:val="24"/>
        </w:rPr>
        <w:t>zakończenia</w:t>
      </w:r>
      <w:r w:rsidRPr="00F512FD">
        <w:rPr>
          <w:rFonts w:ascii="Cambria Math" w:hAnsi="Cambria Math" w:cs="Times New Roman"/>
          <w:spacing w:val="-6"/>
          <w:sz w:val="24"/>
          <w:szCs w:val="24"/>
        </w:rPr>
        <w:t xml:space="preserve"> </w:t>
      </w:r>
      <w:r w:rsidRPr="00F512FD">
        <w:rPr>
          <w:rFonts w:ascii="Cambria Math" w:hAnsi="Cambria Math" w:cs="Times New Roman"/>
          <w:spacing w:val="-2"/>
          <w:sz w:val="24"/>
          <w:szCs w:val="24"/>
        </w:rPr>
        <w:t>realizacji</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przedmiotu</w:t>
      </w:r>
      <w:r w:rsidRPr="00F512FD">
        <w:rPr>
          <w:rFonts w:ascii="Cambria Math" w:hAnsi="Cambria Math" w:cs="Times New Roman"/>
          <w:spacing w:val="-6"/>
          <w:sz w:val="24"/>
          <w:szCs w:val="24"/>
        </w:rPr>
        <w:t xml:space="preserve"> </w:t>
      </w:r>
      <w:r w:rsidRPr="00F512FD">
        <w:rPr>
          <w:rFonts w:ascii="Cambria Math" w:hAnsi="Cambria Math" w:cs="Times New Roman"/>
          <w:spacing w:val="-2"/>
          <w:sz w:val="24"/>
          <w:szCs w:val="24"/>
        </w:rPr>
        <w:t>Umowy,</w:t>
      </w:r>
      <w:r w:rsidRPr="00F512FD">
        <w:rPr>
          <w:rFonts w:ascii="Cambria Math" w:hAnsi="Cambria Math" w:cs="Times New Roman"/>
          <w:spacing w:val="-4"/>
          <w:sz w:val="24"/>
          <w:szCs w:val="24"/>
        </w:rPr>
        <w:t xml:space="preserve"> </w:t>
      </w:r>
      <w:r w:rsidRPr="00F512FD">
        <w:rPr>
          <w:rFonts w:ascii="Cambria Math" w:hAnsi="Cambria Math" w:cs="Times New Roman"/>
          <w:spacing w:val="-2"/>
          <w:sz w:val="24"/>
          <w:szCs w:val="24"/>
        </w:rPr>
        <w:t>w</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formie</w:t>
      </w:r>
      <w:r w:rsidRPr="00F512FD">
        <w:rPr>
          <w:rFonts w:ascii="Cambria Math" w:hAnsi="Cambria Math" w:cs="Times New Roman"/>
          <w:spacing w:val="-4"/>
          <w:sz w:val="24"/>
          <w:szCs w:val="24"/>
        </w:rPr>
        <w:t xml:space="preserve"> </w:t>
      </w:r>
      <w:r w:rsidRPr="00F512FD">
        <w:rPr>
          <w:rFonts w:ascii="Cambria Math" w:hAnsi="Cambria Math" w:cs="Times New Roman"/>
          <w:spacing w:val="-2"/>
          <w:sz w:val="24"/>
          <w:szCs w:val="24"/>
        </w:rPr>
        <w:t>papierowej</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i</w:t>
      </w:r>
      <w:r w:rsidRPr="00F512FD">
        <w:rPr>
          <w:rFonts w:ascii="Cambria Math" w:hAnsi="Cambria Math" w:cs="Times New Roman"/>
          <w:sz w:val="24"/>
          <w:szCs w:val="24"/>
        </w:rPr>
        <w:t xml:space="preserve"> </w:t>
      </w:r>
      <w:r w:rsidRPr="00F512FD">
        <w:rPr>
          <w:rFonts w:ascii="Cambria Math" w:hAnsi="Cambria Math" w:cs="Times New Roman"/>
          <w:spacing w:val="-2"/>
          <w:sz w:val="24"/>
          <w:szCs w:val="24"/>
        </w:rPr>
        <w:t>elektronicznej.</w:t>
      </w:r>
    </w:p>
    <w:p w14:paraId="296BB909" w14:textId="77777777" w:rsidR="00C04E85" w:rsidRPr="00F512FD" w:rsidRDefault="00C04E85">
      <w:pPr>
        <w:pStyle w:val="Akapitzlist"/>
        <w:numPr>
          <w:ilvl w:val="0"/>
          <w:numId w:val="51"/>
        </w:numPr>
        <w:tabs>
          <w:tab w:val="left" w:pos="902"/>
          <w:tab w:val="left" w:pos="9072"/>
        </w:tabs>
        <w:spacing w:before="1"/>
        <w:ind w:right="428" w:hanging="566"/>
        <w:rPr>
          <w:rFonts w:ascii="Cambria Math" w:hAnsi="Cambria Math" w:cs="Times New Roman"/>
          <w:sz w:val="24"/>
          <w:szCs w:val="24"/>
        </w:rPr>
      </w:pPr>
      <w:r w:rsidRPr="00F512FD">
        <w:rPr>
          <w:rFonts w:ascii="Cambria Math" w:hAnsi="Cambria Math" w:cs="Times New Roman"/>
          <w:sz w:val="24"/>
          <w:szCs w:val="24"/>
        </w:rPr>
        <w:t>Wykonawca</w:t>
      </w:r>
      <w:r w:rsidRPr="00F512FD">
        <w:rPr>
          <w:rFonts w:ascii="Cambria Math" w:hAnsi="Cambria Math" w:cs="Times New Roman"/>
          <w:spacing w:val="48"/>
          <w:sz w:val="24"/>
          <w:szCs w:val="24"/>
        </w:rPr>
        <w:t xml:space="preserve"> </w:t>
      </w:r>
      <w:r w:rsidRPr="00F512FD">
        <w:rPr>
          <w:rFonts w:ascii="Cambria Math" w:hAnsi="Cambria Math" w:cs="Times New Roman"/>
          <w:sz w:val="24"/>
          <w:szCs w:val="24"/>
        </w:rPr>
        <w:t>zobowiązany</w:t>
      </w:r>
      <w:r w:rsidRPr="00F512FD">
        <w:rPr>
          <w:rFonts w:ascii="Cambria Math" w:hAnsi="Cambria Math" w:cs="Times New Roman"/>
          <w:spacing w:val="52"/>
          <w:sz w:val="24"/>
          <w:szCs w:val="24"/>
        </w:rPr>
        <w:t xml:space="preserve"> </w:t>
      </w:r>
      <w:r w:rsidRPr="00F512FD">
        <w:rPr>
          <w:rFonts w:ascii="Cambria Math" w:hAnsi="Cambria Math" w:cs="Times New Roman"/>
          <w:sz w:val="24"/>
          <w:szCs w:val="24"/>
        </w:rPr>
        <w:t>jest</w:t>
      </w:r>
      <w:r w:rsidRPr="00F512FD">
        <w:rPr>
          <w:rFonts w:ascii="Cambria Math" w:hAnsi="Cambria Math" w:cs="Times New Roman"/>
          <w:spacing w:val="49"/>
          <w:sz w:val="24"/>
          <w:szCs w:val="24"/>
        </w:rPr>
        <w:t xml:space="preserve"> </w:t>
      </w:r>
      <w:r w:rsidRPr="00F512FD">
        <w:rPr>
          <w:rFonts w:ascii="Cambria Math" w:hAnsi="Cambria Math" w:cs="Times New Roman"/>
          <w:sz w:val="24"/>
          <w:szCs w:val="24"/>
        </w:rPr>
        <w:t>do</w:t>
      </w:r>
      <w:r w:rsidRPr="00F512FD">
        <w:rPr>
          <w:rFonts w:ascii="Cambria Math" w:hAnsi="Cambria Math" w:cs="Times New Roman"/>
          <w:spacing w:val="48"/>
          <w:sz w:val="24"/>
          <w:szCs w:val="24"/>
        </w:rPr>
        <w:t xml:space="preserve"> </w:t>
      </w:r>
      <w:r w:rsidRPr="00F512FD">
        <w:rPr>
          <w:rFonts w:ascii="Cambria Math" w:hAnsi="Cambria Math" w:cs="Times New Roman"/>
          <w:sz w:val="24"/>
          <w:szCs w:val="24"/>
        </w:rPr>
        <w:t>przekazania</w:t>
      </w:r>
      <w:r w:rsidRPr="00F512FD">
        <w:rPr>
          <w:rFonts w:ascii="Cambria Math" w:hAnsi="Cambria Math" w:cs="Times New Roman"/>
          <w:spacing w:val="49"/>
          <w:sz w:val="24"/>
          <w:szCs w:val="24"/>
        </w:rPr>
        <w:t xml:space="preserve"> </w:t>
      </w:r>
      <w:r w:rsidRPr="00F512FD">
        <w:rPr>
          <w:rFonts w:ascii="Cambria Math" w:hAnsi="Cambria Math" w:cs="Times New Roman"/>
          <w:sz w:val="24"/>
          <w:szCs w:val="24"/>
        </w:rPr>
        <w:t>Zamawiającemu</w:t>
      </w:r>
      <w:r w:rsidRPr="00F512FD">
        <w:rPr>
          <w:rFonts w:ascii="Cambria Math" w:hAnsi="Cambria Math" w:cs="Times New Roman"/>
          <w:spacing w:val="48"/>
          <w:sz w:val="24"/>
          <w:szCs w:val="24"/>
        </w:rPr>
        <w:t xml:space="preserve"> </w:t>
      </w:r>
      <w:r w:rsidRPr="00F512FD">
        <w:rPr>
          <w:rFonts w:ascii="Cambria Math" w:hAnsi="Cambria Math" w:cs="Times New Roman"/>
          <w:sz w:val="24"/>
          <w:szCs w:val="24"/>
        </w:rPr>
        <w:t>kopii</w:t>
      </w:r>
      <w:r w:rsidRPr="00F512FD">
        <w:rPr>
          <w:rFonts w:ascii="Cambria Math" w:hAnsi="Cambria Math" w:cs="Times New Roman"/>
          <w:spacing w:val="48"/>
          <w:sz w:val="24"/>
          <w:szCs w:val="24"/>
        </w:rPr>
        <w:t xml:space="preserve"> </w:t>
      </w:r>
      <w:r w:rsidRPr="00F512FD">
        <w:rPr>
          <w:rFonts w:ascii="Cambria Math" w:hAnsi="Cambria Math" w:cs="Times New Roman"/>
          <w:sz w:val="24"/>
          <w:szCs w:val="24"/>
        </w:rPr>
        <w:t>pełnej</w:t>
      </w:r>
      <w:r w:rsidRPr="00F512FD">
        <w:rPr>
          <w:rFonts w:ascii="Cambria Math" w:hAnsi="Cambria Math" w:cs="Times New Roman"/>
          <w:spacing w:val="52"/>
          <w:sz w:val="24"/>
          <w:szCs w:val="24"/>
        </w:rPr>
        <w:t xml:space="preserve"> </w:t>
      </w:r>
      <w:r w:rsidRPr="00F512FD">
        <w:rPr>
          <w:rFonts w:ascii="Cambria Math" w:hAnsi="Cambria Math" w:cs="Times New Roman"/>
          <w:spacing w:val="-2"/>
          <w:sz w:val="24"/>
          <w:szCs w:val="24"/>
        </w:rPr>
        <w:t xml:space="preserve">dokumentacji </w:t>
      </w:r>
      <w:r>
        <w:rPr>
          <w:rFonts w:ascii="Cambria Math" w:hAnsi="Cambria Math" w:cs="Times New Roman"/>
          <w:spacing w:val="-2"/>
          <w:sz w:val="24"/>
          <w:szCs w:val="24"/>
        </w:rPr>
        <w:t xml:space="preserve">związanej z realizacją przedmiotu umowy. </w:t>
      </w:r>
    </w:p>
    <w:p w14:paraId="24A64784" w14:textId="77777777" w:rsidR="00C04E85" w:rsidRPr="00F512FD" w:rsidRDefault="00C04E85">
      <w:pPr>
        <w:pStyle w:val="Akapitzlist"/>
        <w:numPr>
          <w:ilvl w:val="0"/>
          <w:numId w:val="51"/>
        </w:numPr>
        <w:tabs>
          <w:tab w:val="left" w:pos="902"/>
          <w:tab w:val="left" w:pos="9072"/>
        </w:tabs>
        <w:spacing w:before="1"/>
        <w:ind w:right="428" w:hanging="566"/>
        <w:rPr>
          <w:rFonts w:ascii="Cambria Math" w:hAnsi="Cambria Math" w:cs="Times New Roman"/>
          <w:sz w:val="24"/>
          <w:szCs w:val="24"/>
        </w:rPr>
      </w:pPr>
      <w:r w:rsidRPr="00F512FD">
        <w:rPr>
          <w:rFonts w:ascii="Cambria Math" w:hAnsi="Cambria Math" w:cs="Times New Roman"/>
          <w:sz w:val="24"/>
          <w:szCs w:val="24"/>
        </w:rPr>
        <w:t>Wykonawca</w:t>
      </w:r>
      <w:r w:rsidRPr="00F512FD">
        <w:rPr>
          <w:rFonts w:ascii="Cambria Math" w:hAnsi="Cambria Math" w:cs="Times New Roman"/>
          <w:spacing w:val="20"/>
          <w:sz w:val="24"/>
          <w:szCs w:val="24"/>
        </w:rPr>
        <w:t xml:space="preserve"> </w:t>
      </w:r>
      <w:r w:rsidRPr="00F512FD">
        <w:rPr>
          <w:rFonts w:ascii="Cambria Math" w:hAnsi="Cambria Math" w:cs="Times New Roman"/>
          <w:sz w:val="24"/>
          <w:szCs w:val="24"/>
        </w:rPr>
        <w:t>zobowiązany</w:t>
      </w:r>
      <w:r w:rsidRPr="00F512FD">
        <w:rPr>
          <w:rFonts w:ascii="Cambria Math" w:hAnsi="Cambria Math" w:cs="Times New Roman"/>
          <w:spacing w:val="24"/>
          <w:sz w:val="24"/>
          <w:szCs w:val="24"/>
        </w:rPr>
        <w:t xml:space="preserve"> </w:t>
      </w:r>
      <w:r w:rsidRPr="00F512FD">
        <w:rPr>
          <w:rFonts w:ascii="Cambria Math" w:hAnsi="Cambria Math" w:cs="Times New Roman"/>
          <w:sz w:val="24"/>
          <w:szCs w:val="24"/>
        </w:rPr>
        <w:t>jest</w:t>
      </w:r>
      <w:r w:rsidRPr="00F512FD">
        <w:rPr>
          <w:rFonts w:ascii="Cambria Math" w:hAnsi="Cambria Math" w:cs="Times New Roman"/>
          <w:spacing w:val="22"/>
          <w:sz w:val="24"/>
          <w:szCs w:val="24"/>
        </w:rPr>
        <w:t xml:space="preserve"> </w:t>
      </w:r>
      <w:r w:rsidRPr="00F512FD">
        <w:rPr>
          <w:rFonts w:ascii="Cambria Math" w:hAnsi="Cambria Math" w:cs="Times New Roman"/>
          <w:sz w:val="24"/>
          <w:szCs w:val="24"/>
        </w:rPr>
        <w:t>do</w:t>
      </w:r>
      <w:r w:rsidRPr="00F512FD">
        <w:rPr>
          <w:rFonts w:ascii="Cambria Math" w:hAnsi="Cambria Math" w:cs="Times New Roman"/>
          <w:spacing w:val="20"/>
          <w:sz w:val="24"/>
          <w:szCs w:val="24"/>
        </w:rPr>
        <w:t xml:space="preserve"> </w:t>
      </w:r>
      <w:r w:rsidRPr="00F512FD">
        <w:rPr>
          <w:rFonts w:ascii="Cambria Math" w:hAnsi="Cambria Math" w:cs="Times New Roman"/>
          <w:sz w:val="24"/>
          <w:szCs w:val="24"/>
        </w:rPr>
        <w:t>poddania</w:t>
      </w:r>
      <w:r w:rsidRPr="00F512FD">
        <w:rPr>
          <w:rFonts w:ascii="Cambria Math" w:hAnsi="Cambria Math" w:cs="Times New Roman"/>
          <w:spacing w:val="21"/>
          <w:sz w:val="24"/>
          <w:szCs w:val="24"/>
        </w:rPr>
        <w:t xml:space="preserve"> </w:t>
      </w:r>
      <w:r w:rsidRPr="00F512FD">
        <w:rPr>
          <w:rFonts w:ascii="Cambria Math" w:hAnsi="Cambria Math" w:cs="Times New Roman"/>
          <w:sz w:val="24"/>
          <w:szCs w:val="24"/>
        </w:rPr>
        <w:t>się</w:t>
      </w:r>
      <w:r w:rsidRPr="00F512FD">
        <w:rPr>
          <w:rFonts w:ascii="Cambria Math" w:hAnsi="Cambria Math" w:cs="Times New Roman"/>
          <w:spacing w:val="21"/>
          <w:sz w:val="24"/>
          <w:szCs w:val="24"/>
        </w:rPr>
        <w:t xml:space="preserve"> </w:t>
      </w:r>
      <w:r w:rsidRPr="00F512FD">
        <w:rPr>
          <w:rFonts w:ascii="Cambria Math" w:hAnsi="Cambria Math" w:cs="Times New Roman"/>
          <w:sz w:val="24"/>
          <w:szCs w:val="24"/>
        </w:rPr>
        <w:t>kontroli</w:t>
      </w:r>
      <w:r w:rsidRPr="00F512FD">
        <w:rPr>
          <w:rFonts w:ascii="Cambria Math" w:hAnsi="Cambria Math" w:cs="Times New Roman"/>
          <w:spacing w:val="21"/>
          <w:sz w:val="24"/>
          <w:szCs w:val="24"/>
        </w:rPr>
        <w:t xml:space="preserve"> </w:t>
      </w:r>
      <w:r w:rsidRPr="00F512FD">
        <w:rPr>
          <w:rFonts w:ascii="Cambria Math" w:hAnsi="Cambria Math" w:cs="Times New Roman"/>
          <w:sz w:val="24"/>
          <w:szCs w:val="24"/>
        </w:rPr>
        <w:t>prowadzonej</w:t>
      </w:r>
      <w:r w:rsidRPr="00F512FD">
        <w:rPr>
          <w:rFonts w:ascii="Cambria Math" w:hAnsi="Cambria Math" w:cs="Times New Roman"/>
          <w:spacing w:val="22"/>
          <w:sz w:val="24"/>
          <w:szCs w:val="24"/>
        </w:rPr>
        <w:t xml:space="preserve"> </w:t>
      </w:r>
      <w:r w:rsidRPr="00F512FD">
        <w:rPr>
          <w:rFonts w:ascii="Cambria Math" w:hAnsi="Cambria Math" w:cs="Times New Roman"/>
          <w:sz w:val="24"/>
          <w:szCs w:val="24"/>
        </w:rPr>
        <w:t>przez</w:t>
      </w:r>
      <w:r w:rsidRPr="00F512FD">
        <w:rPr>
          <w:rFonts w:ascii="Cambria Math" w:hAnsi="Cambria Math" w:cs="Times New Roman"/>
          <w:spacing w:val="22"/>
          <w:sz w:val="24"/>
          <w:szCs w:val="24"/>
        </w:rPr>
        <w:t xml:space="preserve"> </w:t>
      </w:r>
      <w:r w:rsidRPr="00F512FD">
        <w:rPr>
          <w:rFonts w:ascii="Cambria Math" w:hAnsi="Cambria Math" w:cs="Times New Roman"/>
          <w:spacing w:val="-2"/>
          <w:sz w:val="24"/>
          <w:szCs w:val="24"/>
        </w:rPr>
        <w:t xml:space="preserve">Zamawiającego, </w:t>
      </w:r>
      <w:r w:rsidRPr="00F512FD">
        <w:rPr>
          <w:rFonts w:ascii="Cambria Math" w:hAnsi="Cambria Math" w:cs="Times New Roman"/>
          <w:sz w:val="24"/>
          <w:szCs w:val="24"/>
        </w:rPr>
        <w:t>Ministerstwo</w:t>
      </w:r>
      <w:r w:rsidRPr="00F512FD">
        <w:rPr>
          <w:rFonts w:ascii="Cambria Math" w:hAnsi="Cambria Math" w:cs="Times New Roman"/>
          <w:spacing w:val="2"/>
          <w:sz w:val="24"/>
          <w:szCs w:val="24"/>
        </w:rPr>
        <w:t xml:space="preserve"> </w:t>
      </w:r>
      <w:r w:rsidRPr="00F512FD">
        <w:rPr>
          <w:rFonts w:ascii="Cambria Math" w:hAnsi="Cambria Math" w:cs="Times New Roman"/>
          <w:sz w:val="24"/>
          <w:szCs w:val="24"/>
        </w:rPr>
        <w:t>Zdrowia</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Operatora</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Programu</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lub inne</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jednostki</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na</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ich</w:t>
      </w:r>
      <w:r w:rsidRPr="00F512FD">
        <w:rPr>
          <w:rFonts w:ascii="Cambria Math" w:hAnsi="Cambria Math" w:cs="Times New Roman"/>
          <w:spacing w:val="1"/>
          <w:sz w:val="24"/>
          <w:szCs w:val="24"/>
        </w:rPr>
        <w:t xml:space="preserve"> </w:t>
      </w:r>
      <w:r w:rsidRPr="00F512FD">
        <w:rPr>
          <w:rFonts w:ascii="Cambria Math" w:hAnsi="Cambria Math" w:cs="Times New Roman"/>
          <w:sz w:val="24"/>
          <w:szCs w:val="24"/>
        </w:rPr>
        <w:t>zlecenie</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przez</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okres</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5</w:t>
      </w:r>
      <w:r w:rsidRPr="00F512FD">
        <w:rPr>
          <w:rFonts w:ascii="Cambria Math" w:hAnsi="Cambria Math" w:cs="Times New Roman"/>
          <w:spacing w:val="2"/>
          <w:sz w:val="24"/>
          <w:szCs w:val="24"/>
        </w:rPr>
        <w:t xml:space="preserve"> </w:t>
      </w:r>
      <w:r w:rsidRPr="00F512FD">
        <w:rPr>
          <w:rFonts w:ascii="Cambria Math" w:hAnsi="Cambria Math" w:cs="Times New Roman"/>
          <w:spacing w:val="-5"/>
          <w:sz w:val="24"/>
          <w:szCs w:val="24"/>
        </w:rPr>
        <w:t xml:space="preserve">lat </w:t>
      </w:r>
      <w:r w:rsidRPr="00F512FD">
        <w:rPr>
          <w:rFonts w:ascii="Cambria Math" w:hAnsi="Cambria Math" w:cs="Times New Roman"/>
          <w:spacing w:val="-4"/>
          <w:sz w:val="24"/>
          <w:szCs w:val="24"/>
        </w:rPr>
        <w:t>od</w:t>
      </w:r>
      <w:r w:rsidRPr="00F512FD">
        <w:rPr>
          <w:rFonts w:ascii="Cambria Math" w:hAnsi="Cambria Math" w:cs="Times New Roman"/>
          <w:spacing w:val="1"/>
          <w:sz w:val="24"/>
          <w:szCs w:val="24"/>
        </w:rPr>
        <w:t xml:space="preserve"> </w:t>
      </w:r>
      <w:r w:rsidRPr="00F512FD">
        <w:rPr>
          <w:rFonts w:ascii="Cambria Math" w:hAnsi="Cambria Math" w:cs="Times New Roman"/>
          <w:spacing w:val="-4"/>
          <w:sz w:val="24"/>
          <w:szCs w:val="24"/>
        </w:rPr>
        <w:t>dnia</w:t>
      </w:r>
      <w:r w:rsidRPr="00F512FD">
        <w:rPr>
          <w:rFonts w:ascii="Cambria Math" w:hAnsi="Cambria Math" w:cs="Times New Roman"/>
          <w:spacing w:val="4"/>
          <w:sz w:val="24"/>
          <w:szCs w:val="24"/>
        </w:rPr>
        <w:t xml:space="preserve"> </w:t>
      </w:r>
      <w:r w:rsidRPr="00F512FD">
        <w:rPr>
          <w:rFonts w:ascii="Cambria Math" w:hAnsi="Cambria Math" w:cs="Times New Roman"/>
          <w:spacing w:val="-4"/>
          <w:sz w:val="24"/>
          <w:szCs w:val="24"/>
        </w:rPr>
        <w:t>zakończenia</w:t>
      </w:r>
      <w:r w:rsidRPr="00F512FD">
        <w:rPr>
          <w:rFonts w:ascii="Cambria Math" w:hAnsi="Cambria Math" w:cs="Times New Roman"/>
          <w:spacing w:val="2"/>
          <w:sz w:val="24"/>
          <w:szCs w:val="24"/>
        </w:rPr>
        <w:t xml:space="preserve"> </w:t>
      </w:r>
      <w:r w:rsidRPr="00F512FD">
        <w:rPr>
          <w:rFonts w:ascii="Cambria Math" w:hAnsi="Cambria Math" w:cs="Times New Roman"/>
          <w:spacing w:val="-4"/>
          <w:sz w:val="24"/>
          <w:szCs w:val="24"/>
        </w:rPr>
        <w:t>realizacji</w:t>
      </w:r>
      <w:r w:rsidRPr="00F512FD">
        <w:rPr>
          <w:rFonts w:ascii="Cambria Math" w:hAnsi="Cambria Math" w:cs="Times New Roman"/>
          <w:spacing w:val="1"/>
          <w:sz w:val="24"/>
          <w:szCs w:val="24"/>
        </w:rPr>
        <w:t xml:space="preserve"> </w:t>
      </w:r>
      <w:r w:rsidRPr="00F512FD">
        <w:rPr>
          <w:rFonts w:ascii="Cambria Math" w:hAnsi="Cambria Math" w:cs="Times New Roman"/>
          <w:spacing w:val="-4"/>
          <w:sz w:val="24"/>
          <w:szCs w:val="24"/>
        </w:rPr>
        <w:t>przedmiotu</w:t>
      </w:r>
      <w:r w:rsidRPr="00F512FD">
        <w:rPr>
          <w:rFonts w:ascii="Cambria Math" w:hAnsi="Cambria Math" w:cs="Times New Roman"/>
          <w:spacing w:val="5"/>
          <w:sz w:val="24"/>
          <w:szCs w:val="24"/>
        </w:rPr>
        <w:t xml:space="preserve"> </w:t>
      </w:r>
      <w:r w:rsidRPr="00F512FD">
        <w:rPr>
          <w:rFonts w:ascii="Cambria Math" w:hAnsi="Cambria Math" w:cs="Times New Roman"/>
          <w:spacing w:val="-4"/>
          <w:sz w:val="24"/>
          <w:szCs w:val="24"/>
        </w:rPr>
        <w:t>Umowy.</w:t>
      </w:r>
    </w:p>
    <w:p w14:paraId="1A12641A" w14:textId="77777777" w:rsidR="00C04E85" w:rsidRPr="00F512FD" w:rsidRDefault="00C04E85" w:rsidP="00C04E85">
      <w:pPr>
        <w:pStyle w:val="Tekstpodstawowy"/>
        <w:tabs>
          <w:tab w:val="left" w:pos="9072"/>
        </w:tabs>
        <w:spacing w:before="8"/>
        <w:ind w:right="428"/>
        <w:rPr>
          <w:rFonts w:ascii="Cambria Math" w:hAnsi="Cambria Math" w:cs="Times New Roman"/>
        </w:rPr>
      </w:pPr>
    </w:p>
    <w:p w14:paraId="132ADBF2" w14:textId="77777777" w:rsidR="00C04E85" w:rsidRPr="00F94661" w:rsidRDefault="00C04E85" w:rsidP="00C04E85">
      <w:pPr>
        <w:tabs>
          <w:tab w:val="left" w:pos="9072"/>
        </w:tabs>
        <w:ind w:left="562" w:right="428"/>
        <w:jc w:val="center"/>
        <w:rPr>
          <w:b/>
          <w:spacing w:val="-7"/>
          <w:sz w:val="24"/>
        </w:rPr>
      </w:pPr>
      <w:r w:rsidRPr="00F94661">
        <w:rPr>
          <w:b/>
          <w:sz w:val="24"/>
        </w:rPr>
        <w:t>§</w:t>
      </w:r>
      <w:r w:rsidRPr="00F94661">
        <w:rPr>
          <w:b/>
          <w:spacing w:val="-1"/>
          <w:sz w:val="24"/>
        </w:rPr>
        <w:t xml:space="preserve"> </w:t>
      </w:r>
      <w:r>
        <w:rPr>
          <w:b/>
          <w:spacing w:val="-7"/>
          <w:sz w:val="24"/>
        </w:rPr>
        <w:t>9</w:t>
      </w:r>
    </w:p>
    <w:p w14:paraId="6E449C0B" w14:textId="77777777" w:rsidR="00C04E85" w:rsidRPr="00F94661" w:rsidRDefault="00C04E85">
      <w:pPr>
        <w:numPr>
          <w:ilvl w:val="0"/>
          <w:numId w:val="56"/>
        </w:numPr>
        <w:tabs>
          <w:tab w:val="left" w:pos="9072"/>
        </w:tabs>
        <w:ind w:right="428"/>
        <w:jc w:val="both"/>
        <w:rPr>
          <w:bCs/>
          <w:sz w:val="24"/>
        </w:rPr>
      </w:pPr>
      <w:r w:rsidRPr="00F94661">
        <w:rPr>
          <w:bCs/>
          <w:sz w:val="24"/>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592336A0" w14:textId="77777777" w:rsidR="00C04E85" w:rsidRPr="00F94661" w:rsidRDefault="00C04E85">
      <w:pPr>
        <w:numPr>
          <w:ilvl w:val="0"/>
          <w:numId w:val="56"/>
        </w:numPr>
        <w:tabs>
          <w:tab w:val="left" w:pos="9072"/>
        </w:tabs>
        <w:ind w:right="428"/>
        <w:jc w:val="both"/>
        <w:rPr>
          <w:bCs/>
          <w:sz w:val="24"/>
        </w:rPr>
      </w:pPr>
      <w:r w:rsidRPr="00F94661">
        <w:rPr>
          <w:bCs/>
          <w:sz w:val="24"/>
        </w:rPr>
        <w:t>Wykonawca oświadcza, że zobowiązuje się do prowadzenia i udostępniania Zamawiającemu lub instytucji kontrolnych na każde żądanie dokumentacji potwierdzającej zgodność realizacji przedmiotu umowy z zasadą DNSH, w tym dowodów na stosowanie technologii i rozwiązań ograniczających negatywny wpływ na środowisko.</w:t>
      </w:r>
    </w:p>
    <w:p w14:paraId="36F36FDE" w14:textId="77777777" w:rsidR="00C04E85" w:rsidRDefault="00C04E85" w:rsidP="00C04E85">
      <w:pPr>
        <w:pStyle w:val="Akapitzlist"/>
        <w:tabs>
          <w:tab w:val="left" w:pos="9072"/>
        </w:tabs>
        <w:ind w:left="360" w:right="428" w:firstLine="0"/>
        <w:rPr>
          <w:b/>
          <w:sz w:val="24"/>
        </w:rPr>
      </w:pPr>
    </w:p>
    <w:p w14:paraId="34176606" w14:textId="505D99A7" w:rsidR="00C04E85" w:rsidRPr="00F94661" w:rsidRDefault="00C04E85" w:rsidP="00C04E85">
      <w:pPr>
        <w:pStyle w:val="Akapitzlist"/>
        <w:tabs>
          <w:tab w:val="left" w:pos="9072"/>
        </w:tabs>
        <w:ind w:left="360" w:right="428" w:firstLine="0"/>
        <w:jc w:val="center"/>
        <w:rPr>
          <w:b/>
          <w:spacing w:val="-7"/>
          <w:sz w:val="24"/>
        </w:rPr>
      </w:pPr>
      <w:r w:rsidRPr="00F94661">
        <w:rPr>
          <w:b/>
          <w:sz w:val="24"/>
        </w:rPr>
        <w:t>§</w:t>
      </w:r>
      <w:r w:rsidRPr="00F94661">
        <w:rPr>
          <w:b/>
          <w:spacing w:val="-1"/>
          <w:sz w:val="24"/>
        </w:rPr>
        <w:t xml:space="preserve"> </w:t>
      </w:r>
      <w:r w:rsidRPr="00F94661">
        <w:rPr>
          <w:b/>
          <w:spacing w:val="-7"/>
          <w:sz w:val="24"/>
        </w:rPr>
        <w:t>1</w:t>
      </w:r>
      <w:r>
        <w:rPr>
          <w:b/>
          <w:spacing w:val="-7"/>
          <w:sz w:val="24"/>
        </w:rPr>
        <w:t>0</w:t>
      </w:r>
    </w:p>
    <w:p w14:paraId="00B1CDDF" w14:textId="77777777" w:rsidR="00C04E85" w:rsidRPr="00A46EA0" w:rsidRDefault="00C04E85" w:rsidP="00C04E85">
      <w:pPr>
        <w:tabs>
          <w:tab w:val="left" w:pos="9072"/>
        </w:tabs>
        <w:ind w:left="562" w:right="428"/>
        <w:rPr>
          <w:b/>
          <w:sz w:val="24"/>
        </w:rPr>
      </w:pPr>
    </w:p>
    <w:p w14:paraId="5D44B5E1" w14:textId="77777777" w:rsidR="0033136B" w:rsidRDefault="00C04E85">
      <w:pPr>
        <w:numPr>
          <w:ilvl w:val="0"/>
          <w:numId w:val="57"/>
        </w:numPr>
        <w:tabs>
          <w:tab w:val="left" w:pos="9072"/>
        </w:tabs>
        <w:ind w:left="426" w:right="428" w:hanging="426"/>
        <w:jc w:val="both"/>
        <w:rPr>
          <w:sz w:val="24"/>
        </w:rPr>
      </w:pPr>
      <w:r w:rsidRPr="00A46EA0">
        <w:rPr>
          <w:sz w:val="24"/>
        </w:rPr>
        <w:t>Spory</w:t>
      </w:r>
      <w:r w:rsidRPr="00A46EA0">
        <w:rPr>
          <w:spacing w:val="40"/>
          <w:sz w:val="24"/>
        </w:rPr>
        <w:t xml:space="preserve"> </w:t>
      </w:r>
      <w:r w:rsidRPr="00A46EA0">
        <w:rPr>
          <w:sz w:val="24"/>
        </w:rPr>
        <w:t>wynikłe</w:t>
      </w:r>
      <w:r w:rsidRPr="00A46EA0">
        <w:rPr>
          <w:spacing w:val="72"/>
          <w:sz w:val="24"/>
        </w:rPr>
        <w:t xml:space="preserve"> </w:t>
      </w:r>
      <w:r w:rsidRPr="00A46EA0">
        <w:rPr>
          <w:sz w:val="24"/>
        </w:rPr>
        <w:t>z</w:t>
      </w:r>
      <w:r w:rsidRPr="00A46EA0">
        <w:rPr>
          <w:spacing w:val="40"/>
          <w:sz w:val="24"/>
        </w:rPr>
        <w:t xml:space="preserve"> </w:t>
      </w:r>
      <w:r w:rsidRPr="00A46EA0">
        <w:rPr>
          <w:sz w:val="24"/>
        </w:rPr>
        <w:t>niniejszej</w:t>
      </w:r>
      <w:r w:rsidRPr="00A46EA0">
        <w:rPr>
          <w:spacing w:val="76"/>
          <w:sz w:val="24"/>
        </w:rPr>
        <w:t xml:space="preserve"> </w:t>
      </w:r>
      <w:r w:rsidRPr="00A46EA0">
        <w:rPr>
          <w:sz w:val="24"/>
        </w:rPr>
        <w:t>umowy</w:t>
      </w:r>
      <w:r w:rsidRPr="00A46EA0">
        <w:rPr>
          <w:spacing w:val="40"/>
          <w:sz w:val="24"/>
        </w:rPr>
        <w:t xml:space="preserve"> </w:t>
      </w:r>
      <w:r w:rsidRPr="00A46EA0">
        <w:rPr>
          <w:sz w:val="24"/>
        </w:rPr>
        <w:t>poddaje</w:t>
      </w:r>
      <w:r w:rsidRPr="00A46EA0">
        <w:rPr>
          <w:spacing w:val="40"/>
          <w:sz w:val="24"/>
        </w:rPr>
        <w:t xml:space="preserve"> </w:t>
      </w:r>
      <w:r w:rsidRPr="00A46EA0">
        <w:rPr>
          <w:sz w:val="24"/>
        </w:rPr>
        <w:t>się</w:t>
      </w:r>
      <w:r w:rsidRPr="00A46EA0">
        <w:rPr>
          <w:spacing w:val="40"/>
          <w:sz w:val="24"/>
        </w:rPr>
        <w:t xml:space="preserve"> </w:t>
      </w:r>
      <w:r w:rsidRPr="00A46EA0">
        <w:rPr>
          <w:sz w:val="24"/>
        </w:rPr>
        <w:t>rozstrzygnięciu</w:t>
      </w:r>
      <w:r w:rsidRPr="00A46EA0">
        <w:rPr>
          <w:spacing w:val="40"/>
          <w:sz w:val="24"/>
        </w:rPr>
        <w:t xml:space="preserve"> </w:t>
      </w:r>
      <w:r w:rsidRPr="00A46EA0">
        <w:rPr>
          <w:sz w:val="24"/>
        </w:rPr>
        <w:t>sądu</w:t>
      </w:r>
      <w:r w:rsidRPr="00A46EA0">
        <w:rPr>
          <w:spacing w:val="40"/>
          <w:sz w:val="24"/>
        </w:rPr>
        <w:t xml:space="preserve"> </w:t>
      </w:r>
      <w:r w:rsidRPr="00A46EA0">
        <w:rPr>
          <w:sz w:val="24"/>
        </w:rPr>
        <w:t>właściwego</w:t>
      </w:r>
      <w:r w:rsidRPr="00A46EA0">
        <w:rPr>
          <w:spacing w:val="72"/>
          <w:sz w:val="24"/>
        </w:rPr>
        <w:t xml:space="preserve"> </w:t>
      </w:r>
      <w:r w:rsidRPr="00A46EA0">
        <w:rPr>
          <w:sz w:val="24"/>
        </w:rPr>
        <w:t>dla siedziby Zamawiającego.</w:t>
      </w:r>
    </w:p>
    <w:p w14:paraId="5711CA0D" w14:textId="77777777" w:rsidR="0033136B" w:rsidRDefault="00C04E85">
      <w:pPr>
        <w:numPr>
          <w:ilvl w:val="0"/>
          <w:numId w:val="57"/>
        </w:numPr>
        <w:tabs>
          <w:tab w:val="left" w:pos="9072"/>
        </w:tabs>
        <w:ind w:left="426" w:right="428" w:hanging="426"/>
        <w:jc w:val="both"/>
        <w:rPr>
          <w:sz w:val="24"/>
        </w:rPr>
      </w:pPr>
      <w:r w:rsidRPr="0033136B">
        <w:rPr>
          <w:sz w:val="24"/>
        </w:rPr>
        <w:t>W</w:t>
      </w:r>
      <w:r w:rsidRPr="0033136B">
        <w:rPr>
          <w:spacing w:val="40"/>
          <w:sz w:val="24"/>
        </w:rPr>
        <w:t xml:space="preserve"> </w:t>
      </w:r>
      <w:r w:rsidRPr="0033136B">
        <w:rPr>
          <w:sz w:val="24"/>
        </w:rPr>
        <w:t>sprawach</w:t>
      </w:r>
      <w:r w:rsidRPr="0033136B">
        <w:rPr>
          <w:spacing w:val="40"/>
          <w:sz w:val="24"/>
        </w:rPr>
        <w:t xml:space="preserve"> </w:t>
      </w:r>
      <w:r w:rsidRPr="0033136B">
        <w:rPr>
          <w:sz w:val="24"/>
        </w:rPr>
        <w:t>nieuregulowanych</w:t>
      </w:r>
      <w:r w:rsidRPr="0033136B">
        <w:rPr>
          <w:spacing w:val="40"/>
          <w:sz w:val="24"/>
        </w:rPr>
        <w:t xml:space="preserve"> </w:t>
      </w:r>
      <w:r w:rsidRPr="0033136B">
        <w:rPr>
          <w:sz w:val="24"/>
        </w:rPr>
        <w:t>niniejszą</w:t>
      </w:r>
      <w:r w:rsidRPr="0033136B">
        <w:rPr>
          <w:spacing w:val="40"/>
          <w:sz w:val="24"/>
        </w:rPr>
        <w:t xml:space="preserve"> </w:t>
      </w:r>
      <w:r w:rsidRPr="0033136B">
        <w:rPr>
          <w:sz w:val="24"/>
        </w:rPr>
        <w:t>umową</w:t>
      </w:r>
      <w:r w:rsidRPr="0033136B">
        <w:rPr>
          <w:spacing w:val="40"/>
          <w:sz w:val="24"/>
        </w:rPr>
        <w:t xml:space="preserve"> </w:t>
      </w:r>
      <w:r w:rsidRPr="0033136B">
        <w:rPr>
          <w:sz w:val="24"/>
        </w:rPr>
        <w:t>mają</w:t>
      </w:r>
      <w:r w:rsidRPr="0033136B">
        <w:rPr>
          <w:spacing w:val="40"/>
          <w:sz w:val="24"/>
        </w:rPr>
        <w:t xml:space="preserve"> </w:t>
      </w:r>
      <w:r w:rsidRPr="0033136B">
        <w:rPr>
          <w:sz w:val="24"/>
        </w:rPr>
        <w:t>zastosowanie</w:t>
      </w:r>
      <w:r w:rsidRPr="0033136B">
        <w:rPr>
          <w:spacing w:val="40"/>
          <w:sz w:val="24"/>
        </w:rPr>
        <w:t xml:space="preserve"> </w:t>
      </w:r>
      <w:r w:rsidRPr="0033136B">
        <w:rPr>
          <w:sz w:val="24"/>
        </w:rPr>
        <w:t>przepisy</w:t>
      </w:r>
      <w:r w:rsidRPr="0033136B">
        <w:rPr>
          <w:spacing w:val="40"/>
          <w:sz w:val="24"/>
        </w:rPr>
        <w:t xml:space="preserve"> </w:t>
      </w:r>
      <w:r w:rsidRPr="0033136B">
        <w:rPr>
          <w:sz w:val="24"/>
        </w:rPr>
        <w:t xml:space="preserve">kodeksu </w:t>
      </w:r>
      <w:r w:rsidRPr="0033136B">
        <w:rPr>
          <w:spacing w:val="-2"/>
          <w:sz w:val="24"/>
        </w:rPr>
        <w:t>cywilnego.</w:t>
      </w:r>
    </w:p>
    <w:p w14:paraId="0D965948" w14:textId="61A8C361" w:rsidR="0033136B" w:rsidRDefault="00C04E85">
      <w:pPr>
        <w:numPr>
          <w:ilvl w:val="0"/>
          <w:numId w:val="57"/>
        </w:numPr>
        <w:tabs>
          <w:tab w:val="left" w:pos="9072"/>
        </w:tabs>
        <w:ind w:left="426" w:right="428" w:hanging="426"/>
        <w:jc w:val="both"/>
        <w:rPr>
          <w:sz w:val="24"/>
        </w:rPr>
      </w:pPr>
      <w:r w:rsidRPr="0033136B">
        <w:rPr>
          <w:sz w:val="24"/>
        </w:rPr>
        <w:t>Integralną</w:t>
      </w:r>
      <w:r w:rsidRPr="0033136B">
        <w:rPr>
          <w:spacing w:val="46"/>
          <w:sz w:val="24"/>
        </w:rPr>
        <w:t xml:space="preserve"> </w:t>
      </w:r>
      <w:r w:rsidRPr="0033136B">
        <w:rPr>
          <w:sz w:val="24"/>
        </w:rPr>
        <w:t>częścią</w:t>
      </w:r>
      <w:r w:rsidRPr="0033136B">
        <w:rPr>
          <w:spacing w:val="48"/>
          <w:sz w:val="24"/>
        </w:rPr>
        <w:t xml:space="preserve"> </w:t>
      </w:r>
      <w:r w:rsidRPr="0033136B">
        <w:rPr>
          <w:sz w:val="24"/>
        </w:rPr>
        <w:t>umowy</w:t>
      </w:r>
      <w:r w:rsidRPr="0033136B">
        <w:rPr>
          <w:spacing w:val="48"/>
          <w:sz w:val="24"/>
        </w:rPr>
        <w:t xml:space="preserve"> </w:t>
      </w:r>
      <w:r w:rsidRPr="0033136B">
        <w:rPr>
          <w:sz w:val="24"/>
        </w:rPr>
        <w:t>jest</w:t>
      </w:r>
      <w:r w:rsidRPr="0033136B">
        <w:rPr>
          <w:spacing w:val="71"/>
          <w:sz w:val="24"/>
        </w:rPr>
        <w:t xml:space="preserve"> </w:t>
      </w:r>
      <w:r w:rsidRPr="0033136B">
        <w:rPr>
          <w:sz w:val="24"/>
        </w:rPr>
        <w:t>specyfikacja</w:t>
      </w:r>
      <w:r w:rsidRPr="0033136B">
        <w:rPr>
          <w:spacing w:val="46"/>
          <w:sz w:val="24"/>
        </w:rPr>
        <w:t xml:space="preserve"> </w:t>
      </w:r>
      <w:r w:rsidRPr="0033136B">
        <w:rPr>
          <w:sz w:val="24"/>
        </w:rPr>
        <w:t>warunk</w:t>
      </w:r>
      <w:r w:rsidR="00277A28">
        <w:rPr>
          <w:sz w:val="24"/>
        </w:rPr>
        <w:t xml:space="preserve">ów </w:t>
      </w:r>
      <w:r w:rsidRPr="0033136B">
        <w:rPr>
          <w:sz w:val="24"/>
        </w:rPr>
        <w:t>zamówienia i</w:t>
      </w:r>
      <w:r w:rsidRPr="0033136B">
        <w:rPr>
          <w:spacing w:val="49"/>
          <w:sz w:val="24"/>
        </w:rPr>
        <w:t xml:space="preserve"> </w:t>
      </w:r>
      <w:r w:rsidRPr="0033136B">
        <w:rPr>
          <w:spacing w:val="-2"/>
          <w:sz w:val="24"/>
        </w:rPr>
        <w:t xml:space="preserve">oferta </w:t>
      </w:r>
      <w:r w:rsidRPr="0033136B">
        <w:rPr>
          <w:b/>
          <w:spacing w:val="-2"/>
          <w:sz w:val="24"/>
        </w:rPr>
        <w:t>Wykonawcy</w:t>
      </w:r>
      <w:r w:rsidRPr="0033136B">
        <w:rPr>
          <w:b/>
          <w:spacing w:val="-4"/>
          <w:sz w:val="24"/>
        </w:rPr>
        <w:t xml:space="preserve"> </w:t>
      </w:r>
      <w:r w:rsidRPr="0033136B">
        <w:rPr>
          <w:spacing w:val="-2"/>
          <w:sz w:val="24"/>
        </w:rPr>
        <w:t>wraz</w:t>
      </w:r>
      <w:r w:rsidRPr="0033136B">
        <w:rPr>
          <w:spacing w:val="-5"/>
          <w:sz w:val="24"/>
        </w:rPr>
        <w:t xml:space="preserve"> </w:t>
      </w:r>
      <w:r w:rsidRPr="0033136B">
        <w:rPr>
          <w:spacing w:val="-2"/>
          <w:sz w:val="24"/>
        </w:rPr>
        <w:t>z</w:t>
      </w:r>
      <w:r w:rsidRPr="0033136B">
        <w:rPr>
          <w:spacing w:val="-7"/>
          <w:sz w:val="24"/>
        </w:rPr>
        <w:t xml:space="preserve"> </w:t>
      </w:r>
      <w:r w:rsidRPr="0033136B">
        <w:rPr>
          <w:spacing w:val="-2"/>
          <w:sz w:val="24"/>
        </w:rPr>
        <w:t>załącznikami.</w:t>
      </w:r>
    </w:p>
    <w:p w14:paraId="6693C437" w14:textId="77777777" w:rsidR="0033136B" w:rsidRDefault="00C04E85">
      <w:pPr>
        <w:numPr>
          <w:ilvl w:val="0"/>
          <w:numId w:val="57"/>
        </w:numPr>
        <w:tabs>
          <w:tab w:val="left" w:pos="9072"/>
        </w:tabs>
        <w:ind w:left="426" w:right="428" w:hanging="426"/>
        <w:jc w:val="both"/>
        <w:rPr>
          <w:sz w:val="24"/>
        </w:rPr>
      </w:pPr>
      <w:r w:rsidRPr="0033136B">
        <w:rPr>
          <w:spacing w:val="-4"/>
          <w:sz w:val="24"/>
        </w:rPr>
        <w:t>Umowa</w:t>
      </w:r>
      <w:r w:rsidRPr="0033136B">
        <w:rPr>
          <w:spacing w:val="-15"/>
          <w:sz w:val="24"/>
        </w:rPr>
        <w:t xml:space="preserve"> </w:t>
      </w:r>
      <w:r w:rsidRPr="0033136B">
        <w:rPr>
          <w:spacing w:val="-4"/>
          <w:sz w:val="24"/>
        </w:rPr>
        <w:t>podlega</w:t>
      </w:r>
      <w:r w:rsidRPr="0033136B">
        <w:rPr>
          <w:spacing w:val="-15"/>
          <w:sz w:val="24"/>
        </w:rPr>
        <w:t xml:space="preserve"> </w:t>
      </w:r>
      <w:r w:rsidRPr="0033136B">
        <w:rPr>
          <w:spacing w:val="-4"/>
          <w:sz w:val="24"/>
        </w:rPr>
        <w:t>prawu</w:t>
      </w:r>
      <w:r w:rsidRPr="0033136B">
        <w:rPr>
          <w:spacing w:val="-12"/>
          <w:sz w:val="24"/>
        </w:rPr>
        <w:t xml:space="preserve"> </w:t>
      </w:r>
      <w:r w:rsidRPr="0033136B">
        <w:rPr>
          <w:spacing w:val="-4"/>
          <w:sz w:val="24"/>
        </w:rPr>
        <w:t>polskiemu</w:t>
      </w:r>
      <w:r w:rsidRPr="0033136B">
        <w:rPr>
          <w:spacing w:val="-16"/>
          <w:sz w:val="24"/>
        </w:rPr>
        <w:t xml:space="preserve"> </w:t>
      </w:r>
      <w:r w:rsidRPr="0033136B">
        <w:rPr>
          <w:spacing w:val="-4"/>
          <w:sz w:val="24"/>
        </w:rPr>
        <w:t>i</w:t>
      </w:r>
      <w:r w:rsidRPr="0033136B">
        <w:rPr>
          <w:spacing w:val="-10"/>
          <w:sz w:val="24"/>
        </w:rPr>
        <w:t xml:space="preserve"> </w:t>
      </w:r>
      <w:r w:rsidRPr="0033136B">
        <w:rPr>
          <w:spacing w:val="-4"/>
          <w:sz w:val="24"/>
        </w:rPr>
        <w:t>zgodnie</w:t>
      </w:r>
      <w:r w:rsidRPr="0033136B">
        <w:rPr>
          <w:spacing w:val="-12"/>
          <w:sz w:val="24"/>
        </w:rPr>
        <w:t xml:space="preserve"> </w:t>
      </w:r>
      <w:r w:rsidRPr="0033136B">
        <w:rPr>
          <w:spacing w:val="-4"/>
          <w:sz w:val="24"/>
        </w:rPr>
        <w:t>z</w:t>
      </w:r>
      <w:r w:rsidRPr="0033136B">
        <w:rPr>
          <w:spacing w:val="-16"/>
          <w:sz w:val="24"/>
        </w:rPr>
        <w:t xml:space="preserve"> </w:t>
      </w:r>
      <w:r w:rsidRPr="0033136B">
        <w:rPr>
          <w:spacing w:val="-4"/>
          <w:sz w:val="24"/>
        </w:rPr>
        <w:t>nim</w:t>
      </w:r>
      <w:r w:rsidRPr="0033136B">
        <w:rPr>
          <w:spacing w:val="-12"/>
          <w:sz w:val="24"/>
        </w:rPr>
        <w:t xml:space="preserve"> </w:t>
      </w:r>
      <w:r w:rsidRPr="0033136B">
        <w:rPr>
          <w:spacing w:val="-4"/>
          <w:sz w:val="24"/>
        </w:rPr>
        <w:t>powinna</w:t>
      </w:r>
      <w:r w:rsidRPr="0033136B">
        <w:rPr>
          <w:spacing w:val="-12"/>
          <w:sz w:val="24"/>
        </w:rPr>
        <w:t xml:space="preserve"> </w:t>
      </w:r>
      <w:r w:rsidRPr="0033136B">
        <w:rPr>
          <w:spacing w:val="-4"/>
          <w:sz w:val="24"/>
        </w:rPr>
        <w:t>być</w:t>
      </w:r>
      <w:r w:rsidRPr="0033136B">
        <w:rPr>
          <w:spacing w:val="-3"/>
          <w:sz w:val="24"/>
        </w:rPr>
        <w:t xml:space="preserve"> </w:t>
      </w:r>
      <w:r w:rsidRPr="0033136B">
        <w:rPr>
          <w:spacing w:val="-4"/>
          <w:sz w:val="24"/>
        </w:rPr>
        <w:t>interpretowana.</w:t>
      </w:r>
    </w:p>
    <w:p w14:paraId="0E8949F7" w14:textId="77777777" w:rsidR="0033136B" w:rsidRDefault="00C04E85">
      <w:pPr>
        <w:numPr>
          <w:ilvl w:val="0"/>
          <w:numId w:val="57"/>
        </w:numPr>
        <w:tabs>
          <w:tab w:val="left" w:pos="9072"/>
        </w:tabs>
        <w:ind w:left="426" w:right="428" w:hanging="426"/>
        <w:jc w:val="both"/>
        <w:rPr>
          <w:sz w:val="24"/>
        </w:rPr>
      </w:pPr>
      <w:r w:rsidRPr="0033136B">
        <w:rPr>
          <w:sz w:val="24"/>
        </w:rPr>
        <w:t>Wszelka</w:t>
      </w:r>
      <w:r w:rsidRPr="0033136B">
        <w:rPr>
          <w:spacing w:val="40"/>
          <w:sz w:val="24"/>
        </w:rPr>
        <w:t xml:space="preserve"> </w:t>
      </w:r>
      <w:r w:rsidRPr="0033136B">
        <w:rPr>
          <w:sz w:val="24"/>
        </w:rPr>
        <w:t>korespondencja,</w:t>
      </w:r>
      <w:r w:rsidRPr="0033136B">
        <w:rPr>
          <w:spacing w:val="40"/>
          <w:sz w:val="24"/>
        </w:rPr>
        <w:t xml:space="preserve"> </w:t>
      </w:r>
      <w:r w:rsidRPr="0033136B">
        <w:rPr>
          <w:sz w:val="24"/>
        </w:rPr>
        <w:t>zawiadomienia,</w:t>
      </w:r>
      <w:r w:rsidRPr="0033136B">
        <w:rPr>
          <w:spacing w:val="40"/>
          <w:sz w:val="24"/>
        </w:rPr>
        <w:t xml:space="preserve"> </w:t>
      </w:r>
      <w:r w:rsidRPr="0033136B">
        <w:rPr>
          <w:sz w:val="24"/>
        </w:rPr>
        <w:t>wezwania</w:t>
      </w:r>
      <w:r w:rsidRPr="0033136B">
        <w:rPr>
          <w:spacing w:val="40"/>
          <w:sz w:val="24"/>
        </w:rPr>
        <w:t xml:space="preserve"> </w:t>
      </w:r>
      <w:r w:rsidRPr="0033136B">
        <w:rPr>
          <w:sz w:val="24"/>
        </w:rPr>
        <w:t>i</w:t>
      </w:r>
      <w:r w:rsidRPr="0033136B">
        <w:rPr>
          <w:spacing w:val="40"/>
          <w:sz w:val="24"/>
        </w:rPr>
        <w:t xml:space="preserve"> </w:t>
      </w:r>
      <w:r w:rsidRPr="0033136B">
        <w:rPr>
          <w:sz w:val="24"/>
        </w:rPr>
        <w:t>inne</w:t>
      </w:r>
      <w:r w:rsidRPr="0033136B">
        <w:rPr>
          <w:spacing w:val="40"/>
          <w:sz w:val="24"/>
        </w:rPr>
        <w:t xml:space="preserve"> </w:t>
      </w:r>
      <w:r w:rsidRPr="0033136B">
        <w:rPr>
          <w:sz w:val="24"/>
        </w:rPr>
        <w:t>stanowiska</w:t>
      </w:r>
      <w:r w:rsidRPr="0033136B">
        <w:rPr>
          <w:spacing w:val="40"/>
          <w:sz w:val="24"/>
        </w:rPr>
        <w:t xml:space="preserve"> </w:t>
      </w:r>
      <w:r w:rsidRPr="0033136B">
        <w:rPr>
          <w:sz w:val="24"/>
        </w:rPr>
        <w:t>stron</w:t>
      </w:r>
      <w:r w:rsidRPr="0033136B">
        <w:rPr>
          <w:spacing w:val="40"/>
          <w:sz w:val="24"/>
        </w:rPr>
        <w:t xml:space="preserve"> </w:t>
      </w:r>
      <w:r w:rsidRPr="0033136B">
        <w:rPr>
          <w:sz w:val="24"/>
        </w:rPr>
        <w:t>mogą</w:t>
      </w:r>
      <w:r w:rsidRPr="0033136B">
        <w:rPr>
          <w:spacing w:val="40"/>
          <w:sz w:val="24"/>
        </w:rPr>
        <w:t xml:space="preserve"> </w:t>
      </w:r>
      <w:r w:rsidRPr="0033136B">
        <w:rPr>
          <w:sz w:val="24"/>
        </w:rPr>
        <w:t>być przekazywane drugiej stronie wyłącznie w formie pisemnej.</w:t>
      </w:r>
    </w:p>
    <w:p w14:paraId="04273295" w14:textId="77777777" w:rsidR="0033136B" w:rsidRDefault="00C04E85">
      <w:pPr>
        <w:numPr>
          <w:ilvl w:val="0"/>
          <w:numId w:val="57"/>
        </w:numPr>
        <w:tabs>
          <w:tab w:val="left" w:pos="9072"/>
        </w:tabs>
        <w:ind w:left="426" w:right="428" w:hanging="426"/>
        <w:jc w:val="both"/>
        <w:rPr>
          <w:sz w:val="24"/>
        </w:rPr>
      </w:pPr>
      <w:r w:rsidRPr="0033136B">
        <w:rPr>
          <w:sz w:val="24"/>
        </w:rPr>
        <w:t>Umowa</w:t>
      </w:r>
      <w:r w:rsidRPr="0033136B">
        <w:rPr>
          <w:spacing w:val="-9"/>
          <w:sz w:val="24"/>
        </w:rPr>
        <w:t xml:space="preserve"> </w:t>
      </w:r>
      <w:r w:rsidRPr="0033136B">
        <w:rPr>
          <w:sz w:val="24"/>
        </w:rPr>
        <w:t>została</w:t>
      </w:r>
      <w:r w:rsidRPr="0033136B">
        <w:rPr>
          <w:spacing w:val="-10"/>
          <w:sz w:val="24"/>
        </w:rPr>
        <w:t xml:space="preserve"> </w:t>
      </w:r>
      <w:r w:rsidRPr="0033136B">
        <w:rPr>
          <w:sz w:val="24"/>
        </w:rPr>
        <w:t>sporządzona</w:t>
      </w:r>
      <w:r w:rsidRPr="0033136B">
        <w:rPr>
          <w:spacing w:val="-6"/>
          <w:sz w:val="24"/>
        </w:rPr>
        <w:t xml:space="preserve"> </w:t>
      </w:r>
      <w:r w:rsidRPr="0033136B">
        <w:rPr>
          <w:sz w:val="24"/>
        </w:rPr>
        <w:t>w</w:t>
      </w:r>
      <w:r w:rsidRPr="0033136B">
        <w:rPr>
          <w:spacing w:val="-6"/>
          <w:sz w:val="24"/>
        </w:rPr>
        <w:t xml:space="preserve"> </w:t>
      </w:r>
      <w:r w:rsidRPr="0033136B">
        <w:rPr>
          <w:sz w:val="24"/>
        </w:rPr>
        <w:t>2</w:t>
      </w:r>
      <w:r w:rsidRPr="0033136B">
        <w:rPr>
          <w:spacing w:val="-9"/>
          <w:sz w:val="24"/>
        </w:rPr>
        <w:t xml:space="preserve"> </w:t>
      </w:r>
      <w:r w:rsidRPr="0033136B">
        <w:rPr>
          <w:sz w:val="24"/>
        </w:rPr>
        <w:t>jednobrzmiących</w:t>
      </w:r>
      <w:r w:rsidRPr="0033136B">
        <w:rPr>
          <w:spacing w:val="-9"/>
          <w:sz w:val="24"/>
        </w:rPr>
        <w:t xml:space="preserve"> </w:t>
      </w:r>
      <w:r w:rsidRPr="0033136B">
        <w:rPr>
          <w:spacing w:val="-2"/>
          <w:sz w:val="24"/>
        </w:rPr>
        <w:t>egzemplarzach.</w:t>
      </w:r>
    </w:p>
    <w:p w14:paraId="769DDC4B" w14:textId="2AA7D871" w:rsidR="00C04E85" w:rsidRPr="0033136B" w:rsidRDefault="00C04E85">
      <w:pPr>
        <w:numPr>
          <w:ilvl w:val="0"/>
          <w:numId w:val="57"/>
        </w:numPr>
        <w:tabs>
          <w:tab w:val="left" w:pos="9072"/>
        </w:tabs>
        <w:ind w:left="426" w:right="428" w:hanging="426"/>
        <w:jc w:val="both"/>
        <w:rPr>
          <w:sz w:val="24"/>
        </w:rPr>
      </w:pPr>
      <w:r w:rsidRPr="0033136B">
        <w:rPr>
          <w:spacing w:val="-2"/>
          <w:sz w:val="24"/>
        </w:rPr>
        <w:t>Umowa</w:t>
      </w:r>
      <w:r w:rsidRPr="0033136B">
        <w:rPr>
          <w:spacing w:val="-9"/>
          <w:sz w:val="24"/>
        </w:rPr>
        <w:t xml:space="preserve"> </w:t>
      </w:r>
      <w:r w:rsidRPr="0033136B">
        <w:rPr>
          <w:spacing w:val="-2"/>
          <w:sz w:val="24"/>
        </w:rPr>
        <w:t>wchodzi</w:t>
      </w:r>
      <w:r w:rsidRPr="0033136B">
        <w:rPr>
          <w:spacing w:val="-8"/>
          <w:sz w:val="24"/>
        </w:rPr>
        <w:t xml:space="preserve"> </w:t>
      </w:r>
      <w:r w:rsidRPr="0033136B">
        <w:rPr>
          <w:spacing w:val="-2"/>
          <w:sz w:val="24"/>
        </w:rPr>
        <w:t>w</w:t>
      </w:r>
      <w:r w:rsidRPr="0033136B">
        <w:rPr>
          <w:spacing w:val="-12"/>
          <w:sz w:val="24"/>
        </w:rPr>
        <w:t xml:space="preserve"> ż</w:t>
      </w:r>
      <w:r w:rsidRPr="0033136B">
        <w:rPr>
          <w:spacing w:val="-2"/>
          <w:sz w:val="24"/>
        </w:rPr>
        <w:t>ycie</w:t>
      </w:r>
      <w:r w:rsidRPr="0033136B">
        <w:rPr>
          <w:spacing w:val="-6"/>
          <w:sz w:val="24"/>
        </w:rPr>
        <w:t xml:space="preserve"> </w:t>
      </w:r>
      <w:r w:rsidRPr="0033136B">
        <w:rPr>
          <w:spacing w:val="-2"/>
          <w:sz w:val="24"/>
        </w:rPr>
        <w:t>z</w:t>
      </w:r>
      <w:r w:rsidRPr="0033136B">
        <w:rPr>
          <w:spacing w:val="-11"/>
          <w:sz w:val="24"/>
        </w:rPr>
        <w:t xml:space="preserve"> </w:t>
      </w:r>
      <w:r w:rsidRPr="0033136B">
        <w:rPr>
          <w:spacing w:val="-2"/>
          <w:sz w:val="24"/>
        </w:rPr>
        <w:t>dniem</w:t>
      </w:r>
      <w:r w:rsidRPr="0033136B">
        <w:rPr>
          <w:spacing w:val="-5"/>
          <w:sz w:val="24"/>
        </w:rPr>
        <w:t xml:space="preserve"> </w:t>
      </w:r>
      <w:r w:rsidRPr="0033136B">
        <w:rPr>
          <w:spacing w:val="-2"/>
          <w:sz w:val="24"/>
        </w:rPr>
        <w:t>zawarcia.</w:t>
      </w:r>
    </w:p>
    <w:p w14:paraId="2119288D" w14:textId="77777777" w:rsidR="00C04E85" w:rsidRDefault="00C04E85" w:rsidP="00C04E85">
      <w:pPr>
        <w:pStyle w:val="Tekstpodstawowy"/>
        <w:tabs>
          <w:tab w:val="left" w:pos="9072"/>
        </w:tabs>
        <w:ind w:right="428"/>
        <w:rPr>
          <w:rFonts w:ascii="Cambria Math" w:hAnsi="Cambria Math" w:cs="Times New Roman"/>
        </w:rPr>
      </w:pPr>
    </w:p>
    <w:p w14:paraId="5D357413" w14:textId="77777777" w:rsidR="00C04E85" w:rsidRDefault="00C04E85" w:rsidP="00C04E85">
      <w:pPr>
        <w:pStyle w:val="Tekstpodstawowy"/>
        <w:tabs>
          <w:tab w:val="left" w:pos="9072"/>
        </w:tabs>
        <w:ind w:right="428"/>
        <w:rPr>
          <w:rFonts w:ascii="Cambria Math" w:hAnsi="Cambria Math" w:cs="Times New Roman"/>
        </w:rPr>
      </w:pPr>
    </w:p>
    <w:p w14:paraId="6FA3B610" w14:textId="77777777" w:rsidR="00C04E85" w:rsidRPr="006A576C" w:rsidRDefault="00C04E85" w:rsidP="00C04E85">
      <w:pPr>
        <w:pStyle w:val="Tekstpodstawowy"/>
        <w:tabs>
          <w:tab w:val="left" w:pos="9072"/>
        </w:tabs>
        <w:spacing w:before="45"/>
        <w:ind w:right="428"/>
        <w:rPr>
          <w:rFonts w:ascii="Cambria Math" w:hAnsi="Cambria Math" w:cs="Times New Roman"/>
          <w:iCs/>
        </w:rPr>
      </w:pPr>
    </w:p>
    <w:p w14:paraId="768C84D6" w14:textId="77777777" w:rsidR="00C04E85" w:rsidRPr="006A576C" w:rsidRDefault="00C04E85" w:rsidP="00C04E85">
      <w:pPr>
        <w:tabs>
          <w:tab w:val="left" w:pos="8142"/>
          <w:tab w:val="left" w:pos="9072"/>
        </w:tabs>
        <w:ind w:left="221" w:right="428"/>
        <w:rPr>
          <w:rFonts w:ascii="Cambria Math" w:hAnsi="Cambria Math" w:cs="Times New Roman"/>
          <w:b/>
          <w:iCs/>
          <w:sz w:val="24"/>
          <w:szCs w:val="24"/>
        </w:rPr>
      </w:pPr>
      <w:r w:rsidRPr="006A576C">
        <w:rPr>
          <w:rFonts w:ascii="Cambria Math" w:hAnsi="Cambria Math" w:cs="Times New Roman"/>
          <w:b/>
          <w:iCs/>
          <w:spacing w:val="-2"/>
          <w:sz w:val="24"/>
          <w:szCs w:val="24"/>
        </w:rPr>
        <w:t>ZAMAWIAJĄCY</w:t>
      </w:r>
      <w:r w:rsidRPr="006A576C">
        <w:rPr>
          <w:rFonts w:ascii="Cambria Math" w:hAnsi="Cambria Math" w:cs="Times New Roman"/>
          <w:b/>
          <w:iCs/>
          <w:sz w:val="24"/>
          <w:szCs w:val="24"/>
        </w:rPr>
        <w:tab/>
      </w:r>
      <w:r w:rsidRPr="006A576C">
        <w:rPr>
          <w:rFonts w:ascii="Cambria Math" w:hAnsi="Cambria Math" w:cs="Times New Roman"/>
          <w:b/>
          <w:iCs/>
          <w:spacing w:val="-2"/>
          <w:sz w:val="24"/>
          <w:szCs w:val="24"/>
        </w:rPr>
        <w:t>WYKONAWCA</w:t>
      </w:r>
    </w:p>
    <w:p w14:paraId="771422C8" w14:textId="77777777" w:rsidR="00C04E85" w:rsidRDefault="00C04E85" w:rsidP="00C04E85">
      <w:pPr>
        <w:tabs>
          <w:tab w:val="left" w:pos="9072"/>
        </w:tabs>
        <w:spacing w:before="1"/>
        <w:ind w:right="428"/>
        <w:jc w:val="right"/>
        <w:rPr>
          <w:b/>
          <w:sz w:val="24"/>
        </w:rPr>
      </w:pPr>
    </w:p>
    <w:p w14:paraId="7DE9925B" w14:textId="6ECC3533" w:rsidR="0033136B" w:rsidRDefault="0033136B">
      <w:pPr>
        <w:rPr>
          <w:b/>
          <w:sz w:val="24"/>
        </w:rPr>
      </w:pPr>
      <w:r>
        <w:rPr>
          <w:b/>
          <w:sz w:val="24"/>
        </w:rPr>
        <w:br w:type="page"/>
      </w:r>
    </w:p>
    <w:p w14:paraId="297D9274" w14:textId="0D84AAE8" w:rsidR="0033136B" w:rsidRPr="0033136B" w:rsidRDefault="0095758B" w:rsidP="0095758B">
      <w:pPr>
        <w:spacing w:before="189"/>
        <w:ind w:left="311"/>
        <w:rPr>
          <w:rFonts w:asciiTheme="majorHAnsi" w:eastAsia="Arial MT" w:hAnsiTheme="majorHAnsi" w:cs="Arial MT"/>
          <w:bCs/>
        </w:rPr>
      </w:pPr>
      <w:r w:rsidRPr="00CB0D4E">
        <w:rPr>
          <w:b/>
          <w:spacing w:val="-2"/>
        </w:rPr>
        <w:lastRenderedPageBreak/>
        <w:t>DA.251.7.2026</w:t>
      </w:r>
      <w:r>
        <w:rPr>
          <w:bCs/>
          <w:spacing w:val="-2"/>
        </w:rPr>
        <w:t xml:space="preserve"> </w:t>
      </w:r>
      <w:r>
        <w:rPr>
          <w:bCs/>
          <w:spacing w:val="-2"/>
        </w:rPr>
        <w:tab/>
      </w:r>
      <w:r>
        <w:rPr>
          <w:bCs/>
          <w:spacing w:val="-2"/>
        </w:rPr>
        <w:tab/>
      </w:r>
      <w:r>
        <w:rPr>
          <w:bCs/>
          <w:spacing w:val="-2"/>
        </w:rPr>
        <w:tab/>
      </w:r>
      <w:r>
        <w:rPr>
          <w:bCs/>
          <w:spacing w:val="-2"/>
        </w:rPr>
        <w:tab/>
      </w:r>
      <w:r>
        <w:rPr>
          <w:bCs/>
          <w:spacing w:val="-2"/>
        </w:rPr>
        <w:tab/>
      </w:r>
      <w:r>
        <w:rPr>
          <w:bCs/>
          <w:spacing w:val="-2"/>
        </w:rPr>
        <w:tab/>
      </w:r>
      <w:r>
        <w:rPr>
          <w:bCs/>
          <w:spacing w:val="-2"/>
        </w:rPr>
        <w:tab/>
      </w:r>
      <w:r w:rsidR="0033136B" w:rsidRPr="0033136B">
        <w:rPr>
          <w:rFonts w:asciiTheme="majorHAnsi" w:eastAsia="Arial MT" w:hAnsiTheme="majorHAnsi" w:cs="Arial MT"/>
          <w:b/>
        </w:rPr>
        <w:t xml:space="preserve">Załącznik nr 5c – </w:t>
      </w:r>
      <w:r w:rsidR="0033136B" w:rsidRPr="0033136B">
        <w:rPr>
          <w:rFonts w:asciiTheme="majorHAnsi" w:eastAsia="Arial MT" w:hAnsiTheme="majorHAnsi" w:cs="Arial MT"/>
          <w:bCs/>
        </w:rPr>
        <w:t>Projekt umowy</w:t>
      </w:r>
    </w:p>
    <w:p w14:paraId="5168254F" w14:textId="2D594754" w:rsidR="0033136B" w:rsidRPr="0033136B" w:rsidRDefault="0033136B" w:rsidP="00CB0D4E">
      <w:pPr>
        <w:pBdr>
          <w:bottom w:val="single" w:sz="4" w:space="1" w:color="auto"/>
        </w:pBdr>
        <w:spacing w:before="120" w:after="120"/>
        <w:ind w:left="2386" w:right="428" w:hanging="1960"/>
        <w:jc w:val="center"/>
        <w:rPr>
          <w:rFonts w:asciiTheme="majorHAnsi" w:eastAsia="Arial MT" w:hAnsiTheme="majorHAnsi" w:cs="Arial MT"/>
          <w:bCs/>
        </w:rPr>
      </w:pPr>
      <w:r w:rsidRPr="0033136B">
        <w:rPr>
          <w:rFonts w:asciiTheme="majorHAnsi" w:eastAsia="Arial MT" w:hAnsiTheme="majorHAnsi" w:cs="Arial MT"/>
          <w:b/>
        </w:rPr>
        <w:t xml:space="preserve">UMOWA NR </w:t>
      </w:r>
      <w:r w:rsidR="00CD1CE8">
        <w:rPr>
          <w:rFonts w:asciiTheme="majorHAnsi" w:eastAsia="Arial MT" w:hAnsiTheme="majorHAnsi" w:cs="Arial MT"/>
          <w:b/>
        </w:rPr>
        <w:t>DA.</w:t>
      </w:r>
      <w:r w:rsidR="00CD1CE8">
        <w:rPr>
          <w:rFonts w:eastAsia="Arial MT" w:cs="Arial MT"/>
          <w:b/>
          <w:spacing w:val="-1"/>
          <w:lang w:val="en-US"/>
        </w:rPr>
        <w:t>251.7-3.2026</w:t>
      </w:r>
    </w:p>
    <w:p w14:paraId="236C383E" w14:textId="77777777" w:rsidR="0033136B" w:rsidRPr="0033136B" w:rsidRDefault="0033136B" w:rsidP="0033136B">
      <w:pPr>
        <w:spacing w:line="207" w:lineRule="exact"/>
        <w:ind w:right="428" w:hanging="543"/>
        <w:jc w:val="right"/>
        <w:rPr>
          <w:rFonts w:asciiTheme="majorHAnsi" w:eastAsia="Arial MT" w:hAnsiTheme="majorHAnsi" w:cs="Times New Roman"/>
          <w:sz w:val="24"/>
          <w:szCs w:val="24"/>
        </w:rPr>
      </w:pPr>
    </w:p>
    <w:p w14:paraId="09B6759F" w14:textId="77777777" w:rsidR="0033136B" w:rsidRPr="0033136B" w:rsidRDefault="0033136B" w:rsidP="0033136B">
      <w:pPr>
        <w:tabs>
          <w:tab w:val="left" w:leader="dot" w:pos="4630"/>
        </w:tabs>
        <w:spacing w:before="1"/>
        <w:ind w:left="426" w:right="428"/>
        <w:jc w:val="both"/>
        <w:rPr>
          <w:rFonts w:asciiTheme="majorHAnsi" w:eastAsia="Arial MT" w:hAnsiTheme="majorHAnsi" w:cs="Times New Roman"/>
          <w:sz w:val="24"/>
          <w:szCs w:val="24"/>
        </w:rPr>
      </w:pPr>
      <w:r w:rsidRPr="0033136B">
        <w:rPr>
          <w:rFonts w:asciiTheme="majorHAnsi" w:eastAsia="Arial MT" w:hAnsiTheme="majorHAnsi" w:cs="Times New Roman"/>
          <w:sz w:val="24"/>
          <w:szCs w:val="24"/>
        </w:rPr>
        <w:t>zawarta</w:t>
      </w:r>
      <w:r w:rsidRPr="0033136B">
        <w:rPr>
          <w:rFonts w:asciiTheme="majorHAnsi" w:eastAsia="Arial MT" w:hAnsiTheme="majorHAnsi" w:cs="Times New Roman"/>
          <w:spacing w:val="-14"/>
          <w:sz w:val="24"/>
          <w:szCs w:val="24"/>
        </w:rPr>
        <w:t xml:space="preserve"> </w:t>
      </w:r>
      <w:r w:rsidRPr="0033136B">
        <w:rPr>
          <w:rFonts w:asciiTheme="majorHAnsi" w:eastAsia="Arial MT" w:hAnsiTheme="majorHAnsi" w:cs="Times New Roman"/>
          <w:sz w:val="24"/>
          <w:szCs w:val="24"/>
        </w:rPr>
        <w:t>w</w:t>
      </w:r>
      <w:r w:rsidRPr="0033136B">
        <w:rPr>
          <w:rFonts w:asciiTheme="majorHAnsi" w:eastAsia="Arial MT" w:hAnsiTheme="majorHAnsi" w:cs="Times New Roman"/>
          <w:spacing w:val="-13"/>
          <w:sz w:val="24"/>
          <w:szCs w:val="24"/>
        </w:rPr>
        <w:t xml:space="preserve"> </w:t>
      </w:r>
      <w:r w:rsidRPr="0033136B">
        <w:rPr>
          <w:rFonts w:asciiTheme="majorHAnsi" w:eastAsia="Arial MT" w:hAnsiTheme="majorHAnsi" w:cs="Times New Roman"/>
          <w:sz w:val="24"/>
          <w:szCs w:val="24"/>
        </w:rPr>
        <w:t>dniu</w:t>
      </w:r>
      <w:r w:rsidRPr="0033136B">
        <w:rPr>
          <w:rFonts w:asciiTheme="majorHAnsi" w:eastAsia="Arial MT" w:hAnsiTheme="majorHAnsi" w:cs="Times New Roman"/>
          <w:spacing w:val="-14"/>
          <w:sz w:val="24"/>
          <w:szCs w:val="24"/>
        </w:rPr>
        <w:t xml:space="preserve"> </w:t>
      </w:r>
      <w:r w:rsidRPr="0033136B">
        <w:rPr>
          <w:rFonts w:asciiTheme="majorHAnsi" w:eastAsia="Arial MT" w:hAnsiTheme="majorHAnsi" w:cs="Times New Roman"/>
          <w:sz w:val="24"/>
          <w:szCs w:val="24"/>
        </w:rPr>
        <w:t>.....................r.</w:t>
      </w:r>
      <w:r w:rsidRPr="0033136B">
        <w:rPr>
          <w:rFonts w:asciiTheme="majorHAnsi" w:eastAsia="Arial MT" w:hAnsiTheme="majorHAnsi" w:cs="Times New Roman"/>
          <w:spacing w:val="-13"/>
          <w:sz w:val="24"/>
          <w:szCs w:val="24"/>
        </w:rPr>
        <w:t xml:space="preserve"> </w:t>
      </w:r>
      <w:r w:rsidRPr="0033136B">
        <w:rPr>
          <w:rFonts w:asciiTheme="majorHAnsi" w:eastAsia="Arial MT" w:hAnsiTheme="majorHAnsi" w:cs="Times New Roman"/>
          <w:spacing w:val="-10"/>
          <w:sz w:val="24"/>
          <w:szCs w:val="24"/>
        </w:rPr>
        <w:t>w</w:t>
      </w:r>
      <w:r w:rsidRPr="0033136B">
        <w:rPr>
          <w:rFonts w:asciiTheme="majorHAnsi" w:eastAsia="Arial MT" w:hAnsiTheme="majorHAnsi" w:cs="Times New Roman"/>
          <w:sz w:val="24"/>
          <w:szCs w:val="24"/>
        </w:rPr>
        <w:tab/>
        <w:t>,</w:t>
      </w:r>
    </w:p>
    <w:p w14:paraId="37CB1919" w14:textId="77777777" w:rsidR="0033136B" w:rsidRPr="0033136B" w:rsidRDefault="0033136B" w:rsidP="0033136B">
      <w:pPr>
        <w:tabs>
          <w:tab w:val="left" w:leader="dot" w:pos="4630"/>
        </w:tabs>
        <w:spacing w:before="1"/>
        <w:ind w:left="426" w:right="428"/>
        <w:jc w:val="both"/>
        <w:rPr>
          <w:rFonts w:asciiTheme="majorHAnsi" w:eastAsia="Arial MT" w:hAnsiTheme="majorHAnsi" w:cs="Times New Roman"/>
          <w:sz w:val="24"/>
          <w:szCs w:val="24"/>
        </w:rPr>
      </w:pPr>
      <w:r w:rsidRPr="0033136B">
        <w:rPr>
          <w:rFonts w:asciiTheme="majorHAnsi" w:eastAsia="Arial MT" w:hAnsiTheme="majorHAnsi" w:cs="Times New Roman"/>
          <w:spacing w:val="-2"/>
          <w:sz w:val="24"/>
          <w:szCs w:val="24"/>
        </w:rPr>
        <w:t>pomiędzy:</w:t>
      </w:r>
    </w:p>
    <w:p w14:paraId="058EA0BD" w14:textId="77777777" w:rsidR="0033136B" w:rsidRPr="0033136B" w:rsidRDefault="0033136B" w:rsidP="0033136B">
      <w:pPr>
        <w:suppressAutoHyphens/>
        <w:ind w:left="426" w:right="428"/>
        <w:jc w:val="both"/>
        <w:rPr>
          <w:rFonts w:asciiTheme="majorHAnsi" w:eastAsia="Times New Roman" w:hAnsiTheme="majorHAnsi" w:cs="Times New Roman"/>
          <w:sz w:val="24"/>
          <w:szCs w:val="24"/>
          <w:lang w:eastAsia="zh-CN"/>
        </w:rPr>
      </w:pPr>
      <w:r w:rsidRPr="0033136B">
        <w:rPr>
          <w:rFonts w:asciiTheme="majorHAnsi" w:eastAsia="Times New Roman" w:hAnsiTheme="majorHAnsi" w:cs="Times New Roman"/>
          <w:b/>
          <w:bCs/>
          <w:sz w:val="24"/>
          <w:szCs w:val="24"/>
          <w:lang w:eastAsia="zh-CN"/>
        </w:rPr>
        <w:t>Samodzielnym Publicznym Zakładem Opieki Zdrowotnej, ul. Szpitalna 12, 16-300 Augustów</w:t>
      </w:r>
      <w:r w:rsidRPr="0033136B">
        <w:rPr>
          <w:rFonts w:asciiTheme="majorHAnsi" w:eastAsia="Times New Roman" w:hAnsiTheme="majorHAnsi" w:cs="Times New Roman"/>
          <w:sz w:val="24"/>
          <w:szCs w:val="24"/>
          <w:lang w:eastAsia="zh-CN"/>
        </w:rPr>
        <w:t xml:space="preserve"> wpisanym do KRS przez Sąd Rejonowy w Białymstoku, XII Wydział Gospodarczy KRS pod numerem KRS 0000037781, NIP 846-13-75-707</w:t>
      </w:r>
    </w:p>
    <w:p w14:paraId="4BB91F2B" w14:textId="77777777" w:rsidR="0033136B" w:rsidRPr="0033136B" w:rsidRDefault="0033136B" w:rsidP="0033136B">
      <w:pPr>
        <w:suppressAutoHyphens/>
        <w:ind w:left="426" w:right="428"/>
        <w:jc w:val="both"/>
        <w:rPr>
          <w:rFonts w:asciiTheme="majorHAnsi" w:eastAsia="Times New Roman" w:hAnsiTheme="majorHAnsi" w:cs="Times New Roman"/>
          <w:sz w:val="24"/>
          <w:szCs w:val="24"/>
          <w:lang w:eastAsia="zh-CN"/>
        </w:rPr>
      </w:pPr>
      <w:r w:rsidRPr="0033136B">
        <w:rPr>
          <w:rFonts w:asciiTheme="majorHAnsi" w:eastAsia="Times New Roman" w:hAnsiTheme="majorHAnsi" w:cs="Times New Roman"/>
          <w:sz w:val="24"/>
          <w:szCs w:val="24"/>
          <w:lang w:eastAsia="zh-CN"/>
        </w:rPr>
        <w:t>reprezentowanym przez</w:t>
      </w:r>
    </w:p>
    <w:p w14:paraId="17ED8A6B" w14:textId="77777777" w:rsidR="0033136B" w:rsidRPr="0033136B" w:rsidRDefault="0033136B" w:rsidP="0033136B">
      <w:pPr>
        <w:suppressAutoHyphens/>
        <w:ind w:left="426" w:right="428"/>
        <w:jc w:val="both"/>
        <w:rPr>
          <w:rFonts w:asciiTheme="majorHAnsi" w:eastAsia="Times New Roman" w:hAnsiTheme="majorHAnsi" w:cs="Times New Roman"/>
          <w:b/>
          <w:bCs/>
          <w:sz w:val="24"/>
          <w:szCs w:val="24"/>
          <w:lang w:eastAsia="zh-CN"/>
        </w:rPr>
      </w:pPr>
      <w:r w:rsidRPr="0033136B">
        <w:rPr>
          <w:rFonts w:asciiTheme="majorHAnsi" w:eastAsia="Times New Roman" w:hAnsiTheme="majorHAnsi" w:cs="Times New Roman"/>
          <w:b/>
          <w:bCs/>
          <w:sz w:val="24"/>
          <w:szCs w:val="24"/>
          <w:lang w:eastAsia="zh-CN"/>
        </w:rPr>
        <w:t>Adam Grzegorz Dębski - Dyrektora</w:t>
      </w:r>
    </w:p>
    <w:p w14:paraId="0EE3DD87" w14:textId="77777777" w:rsidR="0033136B" w:rsidRPr="0033136B" w:rsidRDefault="0033136B" w:rsidP="0033136B">
      <w:pPr>
        <w:suppressAutoHyphens/>
        <w:ind w:left="426" w:right="428"/>
        <w:jc w:val="both"/>
        <w:rPr>
          <w:rFonts w:asciiTheme="majorHAnsi" w:eastAsia="Times New Roman" w:hAnsiTheme="majorHAnsi" w:cs="Times New Roman"/>
          <w:sz w:val="24"/>
          <w:szCs w:val="24"/>
          <w:lang w:eastAsia="zh-CN"/>
        </w:rPr>
      </w:pPr>
      <w:r w:rsidRPr="0033136B">
        <w:rPr>
          <w:rFonts w:asciiTheme="majorHAnsi" w:eastAsia="Times New Roman" w:hAnsiTheme="majorHAnsi" w:cs="Times New Roman"/>
          <w:sz w:val="24"/>
          <w:szCs w:val="24"/>
          <w:lang w:eastAsia="zh-CN"/>
        </w:rPr>
        <w:t>zwanym w treści umowy –</w:t>
      </w:r>
      <w:r w:rsidRPr="0033136B">
        <w:rPr>
          <w:rFonts w:asciiTheme="majorHAnsi" w:eastAsia="Times New Roman" w:hAnsiTheme="majorHAnsi" w:cs="Times New Roman"/>
          <w:b/>
          <w:bCs/>
          <w:sz w:val="24"/>
          <w:szCs w:val="24"/>
          <w:lang w:eastAsia="zh-CN"/>
        </w:rPr>
        <w:t xml:space="preserve"> Zamawiającym</w:t>
      </w:r>
    </w:p>
    <w:p w14:paraId="56B62F6D" w14:textId="77777777" w:rsidR="0033136B" w:rsidRPr="0033136B" w:rsidRDefault="0033136B" w:rsidP="0033136B">
      <w:pPr>
        <w:suppressAutoHyphens/>
        <w:ind w:left="426" w:right="428"/>
        <w:jc w:val="both"/>
        <w:rPr>
          <w:rFonts w:asciiTheme="majorHAnsi" w:eastAsia="Times New Roman" w:hAnsiTheme="majorHAnsi" w:cs="Times New Roman"/>
          <w:sz w:val="24"/>
          <w:szCs w:val="24"/>
          <w:lang w:eastAsia="zh-CN"/>
        </w:rPr>
      </w:pPr>
      <w:r w:rsidRPr="0033136B">
        <w:rPr>
          <w:rFonts w:asciiTheme="majorHAnsi" w:eastAsia="Times New Roman" w:hAnsiTheme="majorHAnsi" w:cs="Times New Roman"/>
          <w:sz w:val="24"/>
          <w:szCs w:val="24"/>
          <w:lang w:eastAsia="zh-CN"/>
        </w:rPr>
        <w:t xml:space="preserve">a </w:t>
      </w:r>
    </w:p>
    <w:p w14:paraId="264648F5" w14:textId="77777777" w:rsidR="0033136B" w:rsidRPr="0033136B" w:rsidRDefault="0033136B" w:rsidP="0033136B">
      <w:pPr>
        <w:spacing w:before="34" w:line="276" w:lineRule="auto"/>
        <w:ind w:left="426" w:right="428"/>
        <w:rPr>
          <w:rFonts w:asciiTheme="majorHAnsi" w:eastAsia="Arial MT" w:hAnsiTheme="majorHAnsi" w:cs="Times New Roman"/>
          <w:b/>
          <w:spacing w:val="-2"/>
          <w:sz w:val="24"/>
          <w:szCs w:val="24"/>
        </w:rPr>
      </w:pPr>
      <w:r w:rsidRPr="0033136B">
        <w:rPr>
          <w:rFonts w:asciiTheme="majorHAnsi" w:eastAsia="Arial MT" w:hAnsiTheme="majorHAnsi" w:cs="Times New Roman"/>
          <w:b/>
          <w:spacing w:val="-2"/>
          <w:sz w:val="24"/>
          <w:szCs w:val="24"/>
        </w:rPr>
        <w:t>……………………………………………………………</w:t>
      </w:r>
    </w:p>
    <w:p w14:paraId="7169A91B" w14:textId="77777777" w:rsidR="0033136B" w:rsidRPr="0033136B" w:rsidRDefault="0033136B" w:rsidP="0033136B">
      <w:pPr>
        <w:tabs>
          <w:tab w:val="left" w:pos="52"/>
        </w:tabs>
        <w:spacing w:before="34" w:line="276" w:lineRule="auto"/>
        <w:ind w:left="426" w:right="428"/>
        <w:rPr>
          <w:rFonts w:asciiTheme="majorHAnsi" w:eastAsia="Arial MT" w:hAnsiTheme="majorHAnsi" w:cs="Times New Roman"/>
          <w:b/>
          <w:sz w:val="24"/>
          <w:szCs w:val="24"/>
        </w:rPr>
      </w:pPr>
      <w:r w:rsidRPr="0033136B">
        <w:rPr>
          <w:rFonts w:asciiTheme="majorHAnsi" w:eastAsia="Arial MT" w:hAnsiTheme="majorHAnsi" w:cs="Times New Roman"/>
          <w:sz w:val="24"/>
          <w:szCs w:val="24"/>
        </w:rPr>
        <w:t>reprezentowanym</w:t>
      </w:r>
      <w:r w:rsidRPr="0033136B">
        <w:rPr>
          <w:rFonts w:asciiTheme="majorHAnsi" w:eastAsia="Arial MT" w:hAnsiTheme="majorHAnsi" w:cs="Times New Roman"/>
          <w:spacing w:val="-12"/>
          <w:sz w:val="24"/>
          <w:szCs w:val="24"/>
        </w:rPr>
        <w:t xml:space="preserve"> </w:t>
      </w:r>
      <w:r w:rsidRPr="0033136B">
        <w:rPr>
          <w:rFonts w:asciiTheme="majorHAnsi" w:eastAsia="Arial MT" w:hAnsiTheme="majorHAnsi" w:cs="Times New Roman"/>
          <w:sz w:val="24"/>
          <w:szCs w:val="24"/>
        </w:rPr>
        <w:t>przez</w:t>
      </w:r>
      <w:r w:rsidRPr="0033136B">
        <w:rPr>
          <w:rFonts w:asciiTheme="majorHAnsi" w:eastAsia="Arial MT" w:hAnsiTheme="majorHAnsi" w:cs="Times New Roman"/>
          <w:spacing w:val="-14"/>
          <w:sz w:val="24"/>
          <w:szCs w:val="24"/>
        </w:rPr>
        <w:t xml:space="preserve"> </w:t>
      </w:r>
      <w:r w:rsidRPr="0033136B">
        <w:rPr>
          <w:rFonts w:asciiTheme="majorHAnsi" w:eastAsia="Arial MT" w:hAnsiTheme="majorHAnsi" w:cs="Times New Roman"/>
          <w:sz w:val="24"/>
          <w:szCs w:val="24"/>
        </w:rPr>
        <w:t>:</w:t>
      </w:r>
      <w:r w:rsidRPr="0033136B">
        <w:rPr>
          <w:rFonts w:asciiTheme="majorHAnsi" w:eastAsia="Arial MT" w:hAnsiTheme="majorHAnsi" w:cs="Times New Roman"/>
          <w:spacing w:val="-14"/>
          <w:sz w:val="24"/>
          <w:szCs w:val="24"/>
        </w:rPr>
        <w:t xml:space="preserve"> </w:t>
      </w:r>
      <w:r w:rsidRPr="0033136B">
        <w:rPr>
          <w:rFonts w:asciiTheme="majorHAnsi" w:eastAsia="Arial MT" w:hAnsiTheme="majorHAnsi" w:cs="Times New Roman"/>
          <w:sz w:val="24"/>
          <w:szCs w:val="24"/>
        </w:rPr>
        <w:t xml:space="preserve">............................................. zwanym dalej </w:t>
      </w:r>
      <w:r w:rsidRPr="0033136B">
        <w:rPr>
          <w:rFonts w:asciiTheme="majorHAnsi" w:eastAsia="Arial MT" w:hAnsiTheme="majorHAnsi" w:cs="Times New Roman"/>
          <w:b/>
          <w:sz w:val="24"/>
          <w:szCs w:val="24"/>
        </w:rPr>
        <w:t>Wykonawcą</w:t>
      </w:r>
    </w:p>
    <w:p w14:paraId="7D89634C" w14:textId="77777777" w:rsidR="0033136B" w:rsidRPr="0033136B" w:rsidRDefault="0033136B" w:rsidP="0033136B">
      <w:pPr>
        <w:spacing w:before="23"/>
        <w:ind w:left="426" w:right="428"/>
        <w:rPr>
          <w:rFonts w:asciiTheme="majorHAnsi" w:eastAsia="Arial MT" w:hAnsiTheme="majorHAnsi" w:cs="Times New Roman"/>
          <w:b/>
          <w:sz w:val="24"/>
          <w:szCs w:val="24"/>
        </w:rPr>
      </w:pPr>
    </w:p>
    <w:p w14:paraId="1AB3496E" w14:textId="77777777" w:rsidR="0033136B" w:rsidRPr="0033136B" w:rsidRDefault="0033136B" w:rsidP="0033136B">
      <w:pPr>
        <w:tabs>
          <w:tab w:val="left" w:pos="709"/>
        </w:tabs>
        <w:spacing w:before="37"/>
        <w:ind w:left="426" w:right="428"/>
        <w:jc w:val="both"/>
        <w:rPr>
          <w:rFonts w:asciiTheme="majorHAnsi" w:eastAsia="Arial MT" w:hAnsiTheme="majorHAnsi" w:cs="Times New Roman"/>
          <w:sz w:val="24"/>
          <w:szCs w:val="24"/>
        </w:rPr>
      </w:pPr>
      <w:r w:rsidRPr="0033136B">
        <w:rPr>
          <w:rFonts w:asciiTheme="majorHAnsi" w:eastAsia="Arial MT" w:hAnsiTheme="majorHAnsi" w:cs="Arial MT"/>
          <w:sz w:val="24"/>
          <w:szCs w:val="24"/>
        </w:rPr>
        <w:t>Umowa została zawarta na podstawie przeprowadzonego postępowania o udzielenie zamówienia</w:t>
      </w:r>
      <w:r w:rsidRPr="0033136B">
        <w:rPr>
          <w:rFonts w:asciiTheme="majorHAnsi" w:eastAsia="Arial MT" w:hAnsiTheme="majorHAnsi" w:cs="Arial MT"/>
          <w:spacing w:val="61"/>
          <w:sz w:val="24"/>
          <w:szCs w:val="24"/>
        </w:rPr>
        <w:t xml:space="preserve"> </w:t>
      </w:r>
      <w:r w:rsidRPr="0033136B">
        <w:rPr>
          <w:rFonts w:asciiTheme="majorHAnsi" w:eastAsia="Arial MT" w:hAnsiTheme="majorHAnsi" w:cs="Arial MT"/>
          <w:sz w:val="24"/>
          <w:szCs w:val="24"/>
        </w:rPr>
        <w:t xml:space="preserve">publicznego prowadzonego na podstawie art. 275 pkt 2 </w:t>
      </w:r>
      <w:r w:rsidRPr="0033136B">
        <w:rPr>
          <w:rFonts w:asciiTheme="majorHAnsi" w:eastAsia="Arial MT" w:hAnsiTheme="majorHAnsi" w:cs="Arial MT"/>
          <w:spacing w:val="-2"/>
          <w:sz w:val="24"/>
          <w:szCs w:val="24"/>
        </w:rPr>
        <w:t>ustawy</w:t>
      </w:r>
      <w:r w:rsidRPr="0033136B">
        <w:rPr>
          <w:rFonts w:asciiTheme="majorHAnsi" w:eastAsia="Arial MT" w:hAnsiTheme="majorHAnsi" w:cs="Arial MT"/>
          <w:spacing w:val="-10"/>
          <w:sz w:val="24"/>
          <w:szCs w:val="24"/>
        </w:rPr>
        <w:t xml:space="preserve"> </w:t>
      </w:r>
      <w:r w:rsidRPr="0033136B">
        <w:rPr>
          <w:rFonts w:asciiTheme="majorHAnsi" w:eastAsia="Arial MT" w:hAnsiTheme="majorHAnsi" w:cs="Arial MT"/>
          <w:spacing w:val="-2"/>
          <w:sz w:val="24"/>
          <w:szCs w:val="24"/>
        </w:rPr>
        <w:t>z</w:t>
      </w:r>
      <w:r w:rsidRPr="0033136B">
        <w:rPr>
          <w:rFonts w:asciiTheme="majorHAnsi" w:eastAsia="Arial MT" w:hAnsiTheme="majorHAnsi" w:cs="Arial MT"/>
          <w:spacing w:val="-11"/>
          <w:sz w:val="24"/>
          <w:szCs w:val="24"/>
        </w:rPr>
        <w:t xml:space="preserve"> </w:t>
      </w:r>
      <w:r w:rsidRPr="0033136B">
        <w:rPr>
          <w:rFonts w:asciiTheme="majorHAnsi" w:eastAsia="Arial MT" w:hAnsiTheme="majorHAnsi" w:cs="Arial MT"/>
          <w:spacing w:val="-2"/>
          <w:sz w:val="24"/>
          <w:szCs w:val="24"/>
        </w:rPr>
        <w:t>dnia</w:t>
      </w:r>
      <w:r w:rsidRPr="0033136B">
        <w:rPr>
          <w:rFonts w:asciiTheme="majorHAnsi" w:eastAsia="Arial MT" w:hAnsiTheme="majorHAnsi" w:cs="Arial MT"/>
          <w:spacing w:val="-2"/>
          <w:sz w:val="24"/>
          <w:szCs w:val="24"/>
        </w:rPr>
        <w:br/>
        <w:t>11</w:t>
      </w:r>
      <w:r w:rsidRPr="0033136B">
        <w:rPr>
          <w:rFonts w:asciiTheme="majorHAnsi" w:eastAsia="Arial MT" w:hAnsiTheme="majorHAnsi" w:cs="Arial MT"/>
          <w:spacing w:val="-12"/>
          <w:sz w:val="24"/>
          <w:szCs w:val="24"/>
        </w:rPr>
        <w:t xml:space="preserve"> </w:t>
      </w:r>
      <w:r w:rsidRPr="0033136B">
        <w:rPr>
          <w:rFonts w:asciiTheme="majorHAnsi" w:eastAsia="Arial MT" w:hAnsiTheme="majorHAnsi" w:cs="Arial MT"/>
          <w:spacing w:val="-2"/>
          <w:sz w:val="24"/>
          <w:szCs w:val="24"/>
        </w:rPr>
        <w:t>września</w:t>
      </w:r>
      <w:r w:rsidRPr="0033136B">
        <w:rPr>
          <w:rFonts w:asciiTheme="majorHAnsi" w:eastAsia="Arial MT" w:hAnsiTheme="majorHAnsi" w:cs="Arial MT"/>
          <w:spacing w:val="-8"/>
          <w:sz w:val="24"/>
          <w:szCs w:val="24"/>
        </w:rPr>
        <w:t xml:space="preserve"> </w:t>
      </w:r>
      <w:r w:rsidRPr="0033136B">
        <w:rPr>
          <w:rFonts w:asciiTheme="majorHAnsi" w:eastAsia="Arial MT" w:hAnsiTheme="majorHAnsi" w:cs="Arial MT"/>
          <w:spacing w:val="-2"/>
          <w:sz w:val="24"/>
          <w:szCs w:val="24"/>
        </w:rPr>
        <w:t>2019</w:t>
      </w:r>
      <w:r w:rsidRPr="0033136B">
        <w:rPr>
          <w:rFonts w:asciiTheme="majorHAnsi" w:eastAsia="Arial MT" w:hAnsiTheme="majorHAnsi" w:cs="Arial MT"/>
          <w:spacing w:val="-9"/>
          <w:sz w:val="24"/>
          <w:szCs w:val="24"/>
        </w:rPr>
        <w:t xml:space="preserve"> </w:t>
      </w:r>
      <w:r w:rsidRPr="0033136B">
        <w:rPr>
          <w:rFonts w:asciiTheme="majorHAnsi" w:eastAsia="Arial MT" w:hAnsiTheme="majorHAnsi" w:cs="Arial MT"/>
          <w:spacing w:val="-2"/>
          <w:sz w:val="24"/>
          <w:szCs w:val="24"/>
        </w:rPr>
        <w:t>r.</w:t>
      </w:r>
      <w:r w:rsidRPr="0033136B">
        <w:rPr>
          <w:rFonts w:asciiTheme="majorHAnsi" w:eastAsia="Arial MT" w:hAnsiTheme="majorHAnsi" w:cs="Arial MT"/>
          <w:spacing w:val="-5"/>
          <w:sz w:val="24"/>
          <w:szCs w:val="24"/>
        </w:rPr>
        <w:t xml:space="preserve"> </w:t>
      </w:r>
      <w:r w:rsidRPr="0033136B">
        <w:rPr>
          <w:rFonts w:asciiTheme="majorHAnsi" w:eastAsia="Arial MT" w:hAnsiTheme="majorHAnsi" w:cs="Arial MT"/>
          <w:spacing w:val="-2"/>
          <w:sz w:val="24"/>
          <w:szCs w:val="24"/>
        </w:rPr>
        <w:t>-</w:t>
      </w:r>
      <w:r w:rsidRPr="0033136B">
        <w:rPr>
          <w:rFonts w:asciiTheme="majorHAnsi" w:eastAsia="Arial MT" w:hAnsiTheme="majorHAnsi" w:cs="Arial MT"/>
          <w:spacing w:val="-9"/>
          <w:sz w:val="24"/>
          <w:szCs w:val="24"/>
        </w:rPr>
        <w:t xml:space="preserve"> </w:t>
      </w:r>
      <w:r w:rsidRPr="0033136B">
        <w:rPr>
          <w:rFonts w:asciiTheme="majorHAnsi" w:eastAsia="Arial MT" w:hAnsiTheme="majorHAnsi" w:cs="Arial MT"/>
          <w:spacing w:val="-2"/>
          <w:sz w:val="24"/>
          <w:szCs w:val="24"/>
        </w:rPr>
        <w:t>Prawo</w:t>
      </w:r>
      <w:r w:rsidRPr="0033136B">
        <w:rPr>
          <w:rFonts w:asciiTheme="majorHAnsi" w:eastAsia="Arial MT" w:hAnsiTheme="majorHAnsi" w:cs="Arial MT"/>
          <w:spacing w:val="-7"/>
          <w:sz w:val="24"/>
          <w:szCs w:val="24"/>
        </w:rPr>
        <w:t xml:space="preserve"> </w:t>
      </w:r>
      <w:r w:rsidRPr="0033136B">
        <w:rPr>
          <w:rFonts w:asciiTheme="majorHAnsi" w:eastAsia="Arial MT" w:hAnsiTheme="majorHAnsi" w:cs="Arial MT"/>
          <w:spacing w:val="-2"/>
          <w:sz w:val="24"/>
          <w:szCs w:val="24"/>
        </w:rPr>
        <w:t>zamówień</w:t>
      </w:r>
      <w:r w:rsidRPr="0033136B">
        <w:rPr>
          <w:rFonts w:asciiTheme="majorHAnsi" w:eastAsia="Arial MT" w:hAnsiTheme="majorHAnsi" w:cs="Arial MT"/>
          <w:spacing w:val="19"/>
          <w:sz w:val="24"/>
          <w:szCs w:val="24"/>
        </w:rPr>
        <w:t xml:space="preserve"> </w:t>
      </w:r>
      <w:r w:rsidRPr="0033136B">
        <w:rPr>
          <w:rFonts w:asciiTheme="majorHAnsi" w:eastAsia="Arial MT" w:hAnsiTheme="majorHAnsi" w:cs="Arial MT"/>
          <w:spacing w:val="-2"/>
          <w:sz w:val="24"/>
          <w:szCs w:val="24"/>
        </w:rPr>
        <w:t>publicznych</w:t>
      </w:r>
      <w:r w:rsidRPr="0033136B">
        <w:rPr>
          <w:rFonts w:asciiTheme="majorHAnsi" w:eastAsia="Arial MT" w:hAnsiTheme="majorHAnsi" w:cs="Arial MT"/>
          <w:spacing w:val="-8"/>
          <w:sz w:val="24"/>
          <w:szCs w:val="24"/>
        </w:rPr>
        <w:t xml:space="preserve"> </w:t>
      </w:r>
      <w:r w:rsidRPr="0033136B">
        <w:rPr>
          <w:rFonts w:asciiTheme="majorHAnsi" w:eastAsia="Arial MT" w:hAnsiTheme="majorHAnsi" w:cs="Arial MT"/>
          <w:spacing w:val="-2"/>
          <w:sz w:val="24"/>
          <w:szCs w:val="24"/>
        </w:rPr>
        <w:t>(Dz.</w:t>
      </w:r>
      <w:r w:rsidRPr="0033136B">
        <w:rPr>
          <w:rFonts w:asciiTheme="majorHAnsi" w:eastAsia="Arial MT" w:hAnsiTheme="majorHAnsi" w:cs="Arial MT"/>
          <w:spacing w:val="-6"/>
          <w:sz w:val="24"/>
          <w:szCs w:val="24"/>
        </w:rPr>
        <w:t xml:space="preserve"> </w:t>
      </w:r>
      <w:r w:rsidRPr="0033136B">
        <w:rPr>
          <w:rFonts w:asciiTheme="majorHAnsi" w:eastAsia="Arial MT" w:hAnsiTheme="majorHAnsi" w:cs="Arial MT"/>
          <w:spacing w:val="-2"/>
          <w:sz w:val="24"/>
          <w:szCs w:val="24"/>
        </w:rPr>
        <w:t>U.</w:t>
      </w:r>
      <w:r w:rsidRPr="0033136B">
        <w:rPr>
          <w:rFonts w:asciiTheme="majorHAnsi" w:eastAsia="Arial MT" w:hAnsiTheme="majorHAnsi" w:cs="Arial MT"/>
          <w:spacing w:val="-5"/>
          <w:sz w:val="24"/>
          <w:szCs w:val="24"/>
        </w:rPr>
        <w:t xml:space="preserve"> </w:t>
      </w:r>
      <w:r w:rsidRPr="0033136B">
        <w:rPr>
          <w:rFonts w:asciiTheme="majorHAnsi" w:eastAsia="Arial MT" w:hAnsiTheme="majorHAnsi" w:cs="Arial MT"/>
          <w:spacing w:val="-2"/>
          <w:sz w:val="24"/>
          <w:szCs w:val="24"/>
        </w:rPr>
        <w:t>z</w:t>
      </w:r>
      <w:r w:rsidRPr="0033136B">
        <w:rPr>
          <w:rFonts w:asciiTheme="majorHAnsi" w:eastAsia="Arial MT" w:hAnsiTheme="majorHAnsi" w:cs="Arial MT"/>
          <w:spacing w:val="-8"/>
          <w:sz w:val="24"/>
          <w:szCs w:val="24"/>
        </w:rPr>
        <w:t xml:space="preserve"> </w:t>
      </w:r>
      <w:r w:rsidRPr="0033136B">
        <w:rPr>
          <w:rFonts w:asciiTheme="majorHAnsi" w:eastAsia="Arial MT" w:hAnsiTheme="majorHAnsi" w:cs="Arial MT"/>
          <w:spacing w:val="-2"/>
          <w:sz w:val="24"/>
          <w:szCs w:val="24"/>
        </w:rPr>
        <w:t>2024</w:t>
      </w:r>
      <w:r w:rsidRPr="0033136B">
        <w:rPr>
          <w:rFonts w:asciiTheme="majorHAnsi" w:eastAsia="Arial MT" w:hAnsiTheme="majorHAnsi" w:cs="Arial MT"/>
          <w:spacing w:val="-11"/>
          <w:sz w:val="24"/>
          <w:szCs w:val="24"/>
        </w:rPr>
        <w:t xml:space="preserve"> </w:t>
      </w:r>
      <w:r w:rsidRPr="0033136B">
        <w:rPr>
          <w:rFonts w:asciiTheme="majorHAnsi" w:eastAsia="Arial MT" w:hAnsiTheme="majorHAnsi" w:cs="Arial MT"/>
          <w:spacing w:val="-2"/>
          <w:sz w:val="24"/>
          <w:szCs w:val="24"/>
        </w:rPr>
        <w:t>r.,</w:t>
      </w:r>
      <w:r w:rsidRPr="0033136B">
        <w:rPr>
          <w:rFonts w:asciiTheme="majorHAnsi" w:eastAsia="Arial MT" w:hAnsiTheme="majorHAnsi" w:cs="Arial MT"/>
          <w:spacing w:val="-5"/>
          <w:sz w:val="24"/>
          <w:szCs w:val="24"/>
        </w:rPr>
        <w:t xml:space="preserve"> </w:t>
      </w:r>
      <w:r w:rsidRPr="0033136B">
        <w:rPr>
          <w:rFonts w:asciiTheme="majorHAnsi" w:eastAsia="Arial MT" w:hAnsiTheme="majorHAnsi" w:cs="Arial MT"/>
          <w:spacing w:val="-2"/>
          <w:sz w:val="24"/>
          <w:szCs w:val="24"/>
        </w:rPr>
        <w:t>poz.</w:t>
      </w:r>
      <w:r w:rsidRPr="0033136B">
        <w:rPr>
          <w:rFonts w:asciiTheme="majorHAnsi" w:eastAsia="Arial MT" w:hAnsiTheme="majorHAnsi" w:cs="Arial MT"/>
          <w:spacing w:val="-5"/>
          <w:sz w:val="24"/>
          <w:szCs w:val="24"/>
        </w:rPr>
        <w:t xml:space="preserve"> </w:t>
      </w:r>
      <w:r w:rsidRPr="0033136B">
        <w:rPr>
          <w:rFonts w:asciiTheme="majorHAnsi" w:eastAsia="Arial MT" w:hAnsiTheme="majorHAnsi" w:cs="Arial MT"/>
          <w:spacing w:val="-2"/>
          <w:sz w:val="24"/>
          <w:szCs w:val="24"/>
        </w:rPr>
        <w:t xml:space="preserve">1320 ze zm.), </w:t>
      </w:r>
      <w:r w:rsidRPr="0033136B">
        <w:rPr>
          <w:rFonts w:asciiTheme="majorHAnsi" w:eastAsia="Arial MT" w:hAnsiTheme="majorHAnsi" w:cs="Arial MT"/>
          <w:sz w:val="24"/>
          <w:szCs w:val="24"/>
        </w:rPr>
        <w:t>zwanej dalej Ustawą Pzp.</w:t>
      </w:r>
      <w:r w:rsidRPr="0033136B">
        <w:rPr>
          <w:rFonts w:asciiTheme="majorHAnsi" w:eastAsia="Arial MT" w:hAnsiTheme="majorHAnsi" w:cs="Times New Roman"/>
          <w:sz w:val="24"/>
          <w:szCs w:val="24"/>
        </w:rPr>
        <w:t xml:space="preserve"> </w:t>
      </w:r>
    </w:p>
    <w:p w14:paraId="6B14CD50" w14:textId="77777777" w:rsidR="0033136B" w:rsidRPr="0033136B" w:rsidRDefault="0033136B" w:rsidP="0033136B">
      <w:pPr>
        <w:ind w:left="1108" w:right="428"/>
        <w:jc w:val="center"/>
        <w:rPr>
          <w:rFonts w:asciiTheme="majorHAnsi" w:eastAsia="Arial MT" w:hAnsiTheme="majorHAnsi" w:cs="Times New Roman"/>
          <w:b/>
          <w:spacing w:val="-5"/>
          <w:sz w:val="24"/>
          <w:szCs w:val="24"/>
        </w:rPr>
      </w:pPr>
    </w:p>
    <w:p w14:paraId="1815536D" w14:textId="77777777" w:rsidR="0033136B" w:rsidRPr="0033136B" w:rsidRDefault="0033136B" w:rsidP="0033136B">
      <w:pPr>
        <w:ind w:left="1108" w:right="428"/>
        <w:jc w:val="center"/>
        <w:rPr>
          <w:rFonts w:asciiTheme="majorHAnsi" w:eastAsia="Arial MT" w:hAnsiTheme="majorHAnsi" w:cs="Times New Roman"/>
          <w:b/>
          <w:sz w:val="24"/>
          <w:szCs w:val="24"/>
        </w:rPr>
      </w:pPr>
      <w:r w:rsidRPr="0033136B">
        <w:rPr>
          <w:rFonts w:asciiTheme="majorHAnsi" w:eastAsia="Arial MT" w:hAnsiTheme="majorHAnsi" w:cs="Times New Roman"/>
          <w:b/>
          <w:spacing w:val="-5"/>
          <w:sz w:val="24"/>
          <w:szCs w:val="24"/>
        </w:rPr>
        <w:t>§1</w:t>
      </w:r>
    </w:p>
    <w:p w14:paraId="052E3CAA" w14:textId="77777777" w:rsidR="0033136B" w:rsidRPr="0033136B" w:rsidRDefault="0033136B">
      <w:pPr>
        <w:numPr>
          <w:ilvl w:val="0"/>
          <w:numId w:val="50"/>
        </w:numPr>
        <w:tabs>
          <w:tab w:val="left" w:pos="876"/>
        </w:tabs>
        <w:spacing w:before="166"/>
        <w:ind w:right="428" w:hanging="452"/>
        <w:jc w:val="both"/>
        <w:rPr>
          <w:rFonts w:asciiTheme="majorHAnsi" w:eastAsia="Arial MT" w:hAnsiTheme="majorHAnsi" w:cs="Times New Roman"/>
          <w:sz w:val="24"/>
          <w:szCs w:val="24"/>
        </w:rPr>
      </w:pPr>
      <w:r w:rsidRPr="0033136B">
        <w:rPr>
          <w:rFonts w:asciiTheme="majorHAnsi" w:eastAsia="Arial MT" w:hAnsiTheme="majorHAnsi" w:cs="Times New Roman"/>
          <w:spacing w:val="-2"/>
          <w:sz w:val="24"/>
          <w:szCs w:val="24"/>
        </w:rPr>
        <w:t>Przedmiotem</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pacing w:val="-2"/>
          <w:sz w:val="24"/>
          <w:szCs w:val="24"/>
        </w:rPr>
        <w:t>umowy</w:t>
      </w:r>
      <w:r w:rsidRPr="0033136B">
        <w:rPr>
          <w:rFonts w:asciiTheme="majorHAnsi" w:eastAsia="Arial MT" w:hAnsiTheme="majorHAnsi" w:cs="Times New Roman"/>
          <w:spacing w:val="-6"/>
          <w:sz w:val="24"/>
          <w:szCs w:val="24"/>
        </w:rPr>
        <w:t xml:space="preserve"> </w:t>
      </w:r>
      <w:r w:rsidRPr="0033136B">
        <w:rPr>
          <w:rFonts w:asciiTheme="majorHAnsi" w:eastAsia="Arial MT" w:hAnsiTheme="majorHAnsi" w:cs="Times New Roman"/>
          <w:spacing w:val="-2"/>
          <w:sz w:val="24"/>
          <w:szCs w:val="24"/>
        </w:rPr>
        <w:t>jest</w:t>
      </w:r>
      <w:r w:rsidRPr="0033136B">
        <w:rPr>
          <w:rFonts w:asciiTheme="majorHAnsi" w:eastAsia="Arial MT" w:hAnsiTheme="majorHAnsi" w:cs="Times New Roman"/>
          <w:spacing w:val="-7"/>
          <w:sz w:val="24"/>
          <w:szCs w:val="24"/>
        </w:rPr>
        <w:t xml:space="preserve"> wykonanie </w:t>
      </w:r>
      <w:r w:rsidRPr="0033136B">
        <w:rPr>
          <w:rFonts w:asciiTheme="majorHAnsi" w:eastAsia="Arial MT" w:hAnsiTheme="majorHAnsi" w:cs="Times New Roman"/>
          <w:spacing w:val="-2"/>
          <w:sz w:val="24"/>
          <w:szCs w:val="24"/>
        </w:rPr>
        <w:t>usługi</w:t>
      </w:r>
      <w:r w:rsidRPr="0033136B">
        <w:rPr>
          <w:rFonts w:asciiTheme="majorHAnsi" w:eastAsia="Arial MT" w:hAnsiTheme="majorHAnsi" w:cs="Times New Roman"/>
          <w:spacing w:val="-7"/>
          <w:sz w:val="24"/>
          <w:szCs w:val="24"/>
        </w:rPr>
        <w:t xml:space="preserve"> polegającej na </w:t>
      </w:r>
      <w:r w:rsidRPr="0033136B">
        <w:rPr>
          <w:rFonts w:asciiTheme="majorHAnsi" w:eastAsia="Arial MT" w:hAnsiTheme="majorHAnsi" w:cs="Times New Roman"/>
          <w:sz w:val="24"/>
          <w:szCs w:val="24"/>
        </w:rPr>
        <w:t>opracowaniu Systemu Zarządzania Bezpieczeństwem Informacji, obejmującego analizę ryzyka, polityki bezpieczeństwa oraz dokumentację SZBI.</w:t>
      </w:r>
    </w:p>
    <w:p w14:paraId="59DA04D9" w14:textId="77777777" w:rsidR="0033136B" w:rsidRPr="0033136B" w:rsidRDefault="0033136B">
      <w:pPr>
        <w:numPr>
          <w:ilvl w:val="0"/>
          <w:numId w:val="50"/>
        </w:numPr>
        <w:tabs>
          <w:tab w:val="left" w:pos="876"/>
        </w:tabs>
        <w:ind w:right="428" w:hanging="452"/>
        <w:jc w:val="both"/>
        <w:rPr>
          <w:rFonts w:asciiTheme="majorHAnsi" w:eastAsia="Arial MT" w:hAnsiTheme="majorHAnsi" w:cs="Times New Roman"/>
          <w:sz w:val="24"/>
          <w:szCs w:val="24"/>
        </w:rPr>
      </w:pPr>
      <w:r w:rsidRPr="0033136B">
        <w:rPr>
          <w:rFonts w:asciiTheme="majorHAnsi" w:eastAsia="Arial MT" w:hAnsiTheme="majorHAnsi" w:cs="Times New Roman"/>
          <w:sz w:val="24"/>
          <w:szCs w:val="24"/>
        </w:rPr>
        <w:t xml:space="preserve">Szczegółowe informacje dotyczące przedmiotu zamówienia zostały zawarte </w:t>
      </w:r>
      <w:r w:rsidRPr="0033136B">
        <w:rPr>
          <w:rFonts w:asciiTheme="majorHAnsi" w:eastAsia="Arial MT" w:hAnsiTheme="majorHAnsi" w:cs="Times New Roman"/>
          <w:spacing w:val="-4"/>
          <w:sz w:val="24"/>
          <w:szCs w:val="24"/>
        </w:rPr>
        <w:t>w</w:t>
      </w:r>
      <w:r w:rsidRPr="0033136B">
        <w:rPr>
          <w:rFonts w:asciiTheme="majorHAnsi" w:eastAsia="Arial MT" w:hAnsiTheme="majorHAnsi" w:cs="Times New Roman"/>
          <w:spacing w:val="-7"/>
          <w:sz w:val="24"/>
          <w:szCs w:val="24"/>
        </w:rPr>
        <w:t xml:space="preserve"> o</w:t>
      </w:r>
      <w:r w:rsidRPr="0033136B">
        <w:rPr>
          <w:rFonts w:asciiTheme="majorHAnsi" w:eastAsia="Arial MT" w:hAnsiTheme="majorHAnsi" w:cs="Times New Roman"/>
          <w:spacing w:val="-4"/>
          <w:sz w:val="24"/>
          <w:szCs w:val="24"/>
        </w:rPr>
        <w:t>pisie</w:t>
      </w:r>
      <w:r w:rsidRPr="0033136B">
        <w:rPr>
          <w:rFonts w:asciiTheme="majorHAnsi" w:eastAsia="Arial MT" w:hAnsiTheme="majorHAnsi" w:cs="Times New Roman"/>
          <w:spacing w:val="-5"/>
          <w:sz w:val="24"/>
          <w:szCs w:val="24"/>
        </w:rPr>
        <w:t xml:space="preserve"> p</w:t>
      </w:r>
      <w:r w:rsidRPr="0033136B">
        <w:rPr>
          <w:rFonts w:asciiTheme="majorHAnsi" w:eastAsia="Arial MT" w:hAnsiTheme="majorHAnsi" w:cs="Times New Roman"/>
          <w:spacing w:val="-4"/>
          <w:sz w:val="24"/>
          <w:szCs w:val="24"/>
        </w:rPr>
        <w:t>rzedmiotu</w:t>
      </w:r>
      <w:r w:rsidRPr="0033136B">
        <w:rPr>
          <w:rFonts w:asciiTheme="majorHAnsi" w:eastAsia="Arial MT" w:hAnsiTheme="majorHAnsi" w:cs="Times New Roman"/>
          <w:spacing w:val="-5"/>
          <w:sz w:val="24"/>
          <w:szCs w:val="24"/>
        </w:rPr>
        <w:t xml:space="preserve"> z</w:t>
      </w:r>
      <w:r w:rsidRPr="0033136B">
        <w:rPr>
          <w:rFonts w:asciiTheme="majorHAnsi" w:eastAsia="Arial MT" w:hAnsiTheme="majorHAnsi" w:cs="Times New Roman"/>
          <w:spacing w:val="-4"/>
          <w:sz w:val="24"/>
          <w:szCs w:val="24"/>
        </w:rPr>
        <w:t>amówienia.</w:t>
      </w:r>
    </w:p>
    <w:p w14:paraId="629EDF51" w14:textId="03EA22E3" w:rsidR="005C45D8" w:rsidRDefault="005C45D8">
      <w:pPr>
        <w:numPr>
          <w:ilvl w:val="0"/>
          <w:numId w:val="50"/>
        </w:numPr>
        <w:tabs>
          <w:tab w:val="left" w:pos="876"/>
        </w:tabs>
        <w:ind w:right="428" w:hanging="452"/>
        <w:jc w:val="both"/>
        <w:rPr>
          <w:rFonts w:asciiTheme="majorHAnsi" w:eastAsia="Arial MT" w:hAnsiTheme="majorHAnsi" w:cs="Times New Roman"/>
          <w:sz w:val="24"/>
          <w:szCs w:val="24"/>
        </w:rPr>
      </w:pPr>
      <w:r w:rsidRPr="005C45D8">
        <w:rPr>
          <w:rFonts w:asciiTheme="majorHAnsi" w:hAnsiTheme="majorHAnsi"/>
          <w:sz w:val="24"/>
          <w:szCs w:val="24"/>
        </w:rPr>
        <w:t>Przedmiot zamówienia przewidziany jest do dofinansowania w ramach inwestycji D1.1.2 „Przyspieszenie procesów transformacji cyfrowej ochrony zdrowia poprzez dalszy rozwój usług cyfrowych w ochronie zdrowia” Krajowego Planu Odbudowy i Zwiększania Odporności (KPO).</w:t>
      </w:r>
    </w:p>
    <w:p w14:paraId="3360A609" w14:textId="77777777" w:rsidR="0033136B" w:rsidRPr="0033136B" w:rsidRDefault="0033136B" w:rsidP="0033136B">
      <w:pPr>
        <w:tabs>
          <w:tab w:val="left" w:pos="851"/>
          <w:tab w:val="left" w:pos="8647"/>
        </w:tabs>
        <w:spacing w:before="119"/>
        <w:ind w:left="567" w:right="428"/>
        <w:jc w:val="both"/>
        <w:rPr>
          <w:rFonts w:ascii="Arial MT" w:eastAsia="Arial MT" w:hAnsi="Arial MT" w:cs="Arial MT"/>
          <w:sz w:val="24"/>
          <w:szCs w:val="24"/>
        </w:rPr>
      </w:pPr>
    </w:p>
    <w:p w14:paraId="1DCE8934" w14:textId="77777777" w:rsidR="0033136B" w:rsidRPr="0033136B" w:rsidRDefault="0033136B" w:rsidP="0033136B">
      <w:pPr>
        <w:ind w:left="1108" w:right="428"/>
        <w:jc w:val="center"/>
        <w:rPr>
          <w:rFonts w:asciiTheme="majorHAnsi" w:eastAsia="Arial MT" w:hAnsiTheme="majorHAnsi" w:cs="Times New Roman"/>
          <w:b/>
          <w:spacing w:val="-5"/>
          <w:sz w:val="24"/>
          <w:szCs w:val="24"/>
        </w:rPr>
      </w:pPr>
      <w:r w:rsidRPr="0033136B">
        <w:rPr>
          <w:rFonts w:asciiTheme="majorHAnsi" w:eastAsia="Arial MT" w:hAnsiTheme="majorHAnsi" w:cs="Times New Roman"/>
          <w:b/>
          <w:spacing w:val="-5"/>
          <w:sz w:val="24"/>
          <w:szCs w:val="24"/>
        </w:rPr>
        <w:t>§2</w:t>
      </w:r>
    </w:p>
    <w:p w14:paraId="177252E1" w14:textId="2CB9CA9F" w:rsidR="0033136B" w:rsidRPr="0033136B" w:rsidRDefault="0033136B" w:rsidP="0033136B">
      <w:pPr>
        <w:ind w:left="284" w:right="428"/>
        <w:rPr>
          <w:rFonts w:asciiTheme="majorHAnsi" w:eastAsia="Arial MT" w:hAnsiTheme="majorHAnsi" w:cs="Times New Roman"/>
          <w:spacing w:val="-2"/>
          <w:sz w:val="24"/>
          <w:szCs w:val="24"/>
          <w:lang w:val="en-US"/>
        </w:rPr>
      </w:pPr>
      <w:r w:rsidRPr="0033136B">
        <w:rPr>
          <w:rFonts w:asciiTheme="majorHAnsi" w:eastAsia="Arial MT" w:hAnsiTheme="majorHAnsi" w:cs="Times New Roman"/>
          <w:spacing w:val="-2"/>
          <w:sz w:val="24"/>
          <w:szCs w:val="24"/>
          <w:lang w:val="en-US"/>
        </w:rPr>
        <w:t xml:space="preserve">Wykonawca zobowiązany jest do wykonania przedmiotu umowy do dnia </w:t>
      </w:r>
      <w:r w:rsidR="00AF32B9">
        <w:rPr>
          <w:rFonts w:asciiTheme="majorHAnsi" w:eastAsia="Arial MT" w:hAnsiTheme="majorHAnsi" w:cs="Times New Roman"/>
          <w:spacing w:val="-2"/>
          <w:sz w:val="24"/>
          <w:szCs w:val="24"/>
          <w:lang w:val="en-US"/>
        </w:rPr>
        <w:t>…………………</w:t>
      </w:r>
    </w:p>
    <w:p w14:paraId="17E2440D" w14:textId="77777777" w:rsidR="0033136B" w:rsidRPr="0033136B" w:rsidRDefault="0033136B" w:rsidP="0033136B">
      <w:pPr>
        <w:ind w:left="1108" w:right="428"/>
        <w:jc w:val="center"/>
        <w:rPr>
          <w:rFonts w:asciiTheme="majorHAnsi" w:eastAsia="Arial MT" w:hAnsiTheme="majorHAnsi" w:cs="Times New Roman"/>
          <w:bCs/>
          <w:sz w:val="24"/>
          <w:szCs w:val="24"/>
        </w:rPr>
      </w:pPr>
    </w:p>
    <w:p w14:paraId="5E59770B" w14:textId="77777777" w:rsidR="0033136B" w:rsidRPr="0033136B" w:rsidRDefault="0033136B" w:rsidP="0033136B">
      <w:pPr>
        <w:ind w:left="1108" w:right="428"/>
        <w:jc w:val="center"/>
        <w:rPr>
          <w:rFonts w:asciiTheme="majorHAnsi" w:eastAsia="Arial MT" w:hAnsiTheme="majorHAnsi" w:cs="Times New Roman"/>
          <w:b/>
          <w:spacing w:val="-5"/>
          <w:sz w:val="24"/>
          <w:szCs w:val="24"/>
        </w:rPr>
      </w:pPr>
      <w:r w:rsidRPr="0033136B">
        <w:rPr>
          <w:rFonts w:asciiTheme="majorHAnsi" w:eastAsia="Arial MT" w:hAnsiTheme="majorHAnsi" w:cs="Times New Roman"/>
          <w:b/>
          <w:spacing w:val="-5"/>
          <w:sz w:val="24"/>
          <w:szCs w:val="24"/>
        </w:rPr>
        <w:t>§3</w:t>
      </w:r>
    </w:p>
    <w:p w14:paraId="2938D669" w14:textId="77777777" w:rsidR="0033136B" w:rsidRPr="0033136B" w:rsidRDefault="0033136B" w:rsidP="00F52784">
      <w:pPr>
        <w:numPr>
          <w:ilvl w:val="0"/>
          <w:numId w:val="59"/>
        </w:numPr>
        <w:tabs>
          <w:tab w:val="left" w:pos="993"/>
          <w:tab w:val="left" w:leader="dot" w:pos="1924"/>
          <w:tab w:val="left" w:leader="dot" w:pos="5238"/>
        </w:tabs>
        <w:spacing w:before="43"/>
        <w:ind w:right="428"/>
        <w:jc w:val="both"/>
        <w:rPr>
          <w:rFonts w:ascii="Cambria Math" w:eastAsia="Arial MT" w:hAnsi="Cambria Math" w:cs="Times New Roman"/>
          <w:sz w:val="24"/>
          <w:szCs w:val="24"/>
        </w:rPr>
      </w:pPr>
      <w:r w:rsidRPr="0033136B">
        <w:rPr>
          <w:rFonts w:ascii="Cambria Math" w:eastAsia="Arial MT" w:hAnsi="Cambria Math" w:cs="Times New Roman"/>
          <w:spacing w:val="-2"/>
          <w:sz w:val="24"/>
          <w:szCs w:val="24"/>
        </w:rPr>
        <w:t>Łączna</w:t>
      </w:r>
      <w:r w:rsidRPr="0033136B">
        <w:rPr>
          <w:rFonts w:ascii="Cambria Math" w:eastAsia="Arial MT" w:hAnsi="Cambria Math" w:cs="Times New Roman"/>
          <w:spacing w:val="2"/>
          <w:sz w:val="24"/>
          <w:szCs w:val="24"/>
        </w:rPr>
        <w:t xml:space="preserve"> </w:t>
      </w:r>
      <w:r w:rsidRPr="0033136B">
        <w:rPr>
          <w:rFonts w:ascii="Cambria Math" w:eastAsia="Arial MT" w:hAnsi="Cambria Math" w:cs="Times New Roman"/>
          <w:spacing w:val="-2"/>
          <w:sz w:val="24"/>
          <w:szCs w:val="24"/>
        </w:rPr>
        <w:t>wartość</w:t>
      </w:r>
      <w:r w:rsidRPr="0033136B">
        <w:rPr>
          <w:rFonts w:ascii="Cambria Math" w:eastAsia="Arial MT" w:hAnsi="Cambria Math" w:cs="Times New Roman"/>
          <w:spacing w:val="12"/>
          <w:sz w:val="24"/>
          <w:szCs w:val="24"/>
        </w:rPr>
        <w:t xml:space="preserve"> </w:t>
      </w:r>
      <w:r w:rsidRPr="0033136B">
        <w:rPr>
          <w:rFonts w:ascii="Cambria Math" w:eastAsia="Arial MT" w:hAnsi="Cambria Math" w:cs="Times New Roman"/>
          <w:spacing w:val="-2"/>
          <w:sz w:val="24"/>
          <w:szCs w:val="24"/>
        </w:rPr>
        <w:t>wynagrodzenia</w:t>
      </w:r>
      <w:r w:rsidRPr="0033136B">
        <w:rPr>
          <w:rFonts w:ascii="Cambria Math" w:eastAsia="Arial MT" w:hAnsi="Cambria Math" w:cs="Times New Roman"/>
          <w:spacing w:val="15"/>
          <w:sz w:val="24"/>
          <w:szCs w:val="24"/>
        </w:rPr>
        <w:t xml:space="preserve"> brut</w:t>
      </w:r>
      <w:r w:rsidRPr="0033136B">
        <w:rPr>
          <w:rFonts w:ascii="Cambria Math" w:eastAsia="Arial MT" w:hAnsi="Cambria Math" w:cs="Times New Roman"/>
          <w:spacing w:val="-2"/>
          <w:sz w:val="24"/>
          <w:szCs w:val="24"/>
        </w:rPr>
        <w:t>to</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pacing w:val="-2"/>
          <w:sz w:val="24"/>
          <w:szCs w:val="24"/>
        </w:rPr>
        <w:t>Wykonawcy</w:t>
      </w:r>
      <w:r w:rsidRPr="0033136B">
        <w:rPr>
          <w:rFonts w:ascii="Cambria Math" w:eastAsia="Arial MT" w:hAnsi="Cambria Math" w:cs="Times New Roman"/>
          <w:spacing w:val="16"/>
          <w:sz w:val="24"/>
          <w:szCs w:val="24"/>
        </w:rPr>
        <w:t xml:space="preserve"> </w:t>
      </w:r>
      <w:r w:rsidRPr="0033136B">
        <w:rPr>
          <w:rFonts w:ascii="Cambria Math" w:eastAsia="Arial MT" w:hAnsi="Cambria Math" w:cs="Times New Roman"/>
          <w:spacing w:val="-2"/>
          <w:sz w:val="24"/>
          <w:szCs w:val="24"/>
        </w:rPr>
        <w:t>z</w:t>
      </w:r>
      <w:r w:rsidRPr="0033136B">
        <w:rPr>
          <w:rFonts w:ascii="Cambria Math" w:eastAsia="Arial MT" w:hAnsi="Cambria Math" w:cs="Times New Roman"/>
          <w:spacing w:val="12"/>
          <w:sz w:val="24"/>
          <w:szCs w:val="24"/>
        </w:rPr>
        <w:t xml:space="preserve"> </w:t>
      </w:r>
      <w:r w:rsidRPr="0033136B">
        <w:rPr>
          <w:rFonts w:ascii="Cambria Math" w:eastAsia="Arial MT" w:hAnsi="Cambria Math" w:cs="Times New Roman"/>
          <w:spacing w:val="-2"/>
          <w:sz w:val="24"/>
          <w:szCs w:val="24"/>
        </w:rPr>
        <w:t>tytułu</w:t>
      </w:r>
      <w:r w:rsidRPr="0033136B">
        <w:rPr>
          <w:rFonts w:ascii="Cambria Math" w:eastAsia="Arial MT" w:hAnsi="Cambria Math" w:cs="Times New Roman"/>
          <w:spacing w:val="15"/>
          <w:sz w:val="24"/>
          <w:szCs w:val="24"/>
        </w:rPr>
        <w:t xml:space="preserve"> </w:t>
      </w:r>
      <w:r w:rsidRPr="0033136B">
        <w:rPr>
          <w:rFonts w:ascii="Cambria Math" w:eastAsia="Arial MT" w:hAnsi="Cambria Math" w:cs="Times New Roman"/>
          <w:spacing w:val="-2"/>
          <w:sz w:val="24"/>
          <w:szCs w:val="24"/>
        </w:rPr>
        <w:t>realizacji</w:t>
      </w:r>
      <w:r w:rsidRPr="0033136B">
        <w:rPr>
          <w:rFonts w:ascii="Cambria Math" w:eastAsia="Arial MT" w:hAnsi="Cambria Math" w:cs="Times New Roman"/>
          <w:spacing w:val="13"/>
          <w:sz w:val="24"/>
          <w:szCs w:val="24"/>
        </w:rPr>
        <w:t xml:space="preserve"> </w:t>
      </w:r>
      <w:r w:rsidRPr="0033136B">
        <w:rPr>
          <w:rFonts w:ascii="Cambria Math" w:eastAsia="Arial MT" w:hAnsi="Cambria Math" w:cs="Times New Roman"/>
          <w:spacing w:val="-2"/>
          <w:sz w:val="24"/>
          <w:szCs w:val="24"/>
        </w:rPr>
        <w:t>umowy</w:t>
      </w:r>
      <w:r w:rsidRPr="0033136B">
        <w:rPr>
          <w:rFonts w:ascii="Cambria Math" w:eastAsia="Arial MT" w:hAnsi="Cambria Math" w:cs="Times New Roman"/>
          <w:spacing w:val="16"/>
          <w:sz w:val="24"/>
          <w:szCs w:val="24"/>
        </w:rPr>
        <w:t xml:space="preserve"> </w:t>
      </w:r>
      <w:r w:rsidRPr="0033136B">
        <w:rPr>
          <w:rFonts w:ascii="Cambria Math" w:eastAsia="Arial MT" w:hAnsi="Cambria Math" w:cs="Times New Roman"/>
          <w:spacing w:val="-2"/>
          <w:sz w:val="24"/>
          <w:szCs w:val="24"/>
        </w:rPr>
        <w:t xml:space="preserve">wynosi </w:t>
      </w:r>
      <w:r w:rsidRPr="0033136B">
        <w:rPr>
          <w:rFonts w:ascii="Cambria Math" w:eastAsia="Arial MT" w:hAnsi="Cambria Math" w:cs="Times New Roman"/>
          <w:spacing w:val="-10"/>
          <w:sz w:val="24"/>
          <w:szCs w:val="24"/>
        </w:rPr>
        <w:t xml:space="preserve">………… </w:t>
      </w:r>
      <w:r w:rsidRPr="0033136B">
        <w:rPr>
          <w:rFonts w:ascii="Cambria Math" w:eastAsia="Arial MT" w:hAnsi="Cambria Math" w:cs="Times New Roman"/>
          <w:sz w:val="24"/>
          <w:szCs w:val="24"/>
        </w:rPr>
        <w:t xml:space="preserve">zł </w:t>
      </w:r>
      <w:r w:rsidRPr="0033136B">
        <w:rPr>
          <w:rFonts w:ascii="Cambria Math" w:eastAsia="Arial MT" w:hAnsi="Cambria Math" w:cs="Times New Roman"/>
          <w:spacing w:val="-2"/>
          <w:sz w:val="24"/>
          <w:szCs w:val="24"/>
        </w:rPr>
        <w:t xml:space="preserve">(słownie: ………………………..zł). </w:t>
      </w:r>
      <w:r w:rsidRPr="0033136B">
        <w:rPr>
          <w:rFonts w:ascii="Cambria Math" w:eastAsia="Arial MT" w:hAnsi="Cambria Math" w:cs="Times New Roman"/>
          <w:spacing w:val="-4"/>
          <w:sz w:val="24"/>
          <w:szCs w:val="24"/>
        </w:rPr>
        <w:t>Do</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pacing w:val="-4"/>
          <w:sz w:val="24"/>
          <w:szCs w:val="24"/>
        </w:rPr>
        <w:t>wynagrodzenia</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pacing w:val="-4"/>
          <w:sz w:val="24"/>
          <w:szCs w:val="24"/>
        </w:rPr>
        <w:t>tego zostanie naliczony należny podatek VAT według</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pacing w:val="-4"/>
          <w:sz w:val="24"/>
          <w:szCs w:val="24"/>
        </w:rPr>
        <w:t>stawki</w:t>
      </w:r>
      <w:r w:rsidRPr="0033136B">
        <w:rPr>
          <w:rFonts w:ascii="Cambria Math" w:eastAsia="Arial MT" w:hAnsi="Cambria Math" w:cs="Times New Roman"/>
          <w:spacing w:val="-6"/>
          <w:sz w:val="24"/>
          <w:szCs w:val="24"/>
        </w:rPr>
        <w:t xml:space="preserve"> </w:t>
      </w:r>
      <w:r w:rsidRPr="0033136B">
        <w:rPr>
          <w:rFonts w:ascii="Cambria Math" w:eastAsia="Arial MT" w:hAnsi="Cambria Math" w:cs="Times New Roman"/>
          <w:spacing w:val="-4"/>
          <w:sz w:val="24"/>
          <w:szCs w:val="24"/>
        </w:rPr>
        <w:t xml:space="preserve">obowiązującej w </w:t>
      </w:r>
      <w:r w:rsidRPr="0033136B">
        <w:rPr>
          <w:rFonts w:ascii="Cambria Math" w:eastAsia="Arial MT" w:hAnsi="Cambria Math" w:cs="Times New Roman"/>
          <w:sz w:val="24"/>
          <w:szCs w:val="24"/>
        </w:rPr>
        <w:t>dniu</w:t>
      </w:r>
      <w:r w:rsidRPr="0033136B">
        <w:rPr>
          <w:rFonts w:ascii="Cambria Math" w:eastAsia="Arial MT" w:hAnsi="Cambria Math" w:cs="Times New Roman"/>
          <w:spacing w:val="-3"/>
          <w:sz w:val="24"/>
          <w:szCs w:val="24"/>
        </w:rPr>
        <w:t xml:space="preserve"> </w:t>
      </w:r>
      <w:r w:rsidRPr="0033136B">
        <w:rPr>
          <w:rFonts w:ascii="Cambria Math" w:eastAsia="Arial MT" w:hAnsi="Cambria Math" w:cs="Times New Roman"/>
          <w:sz w:val="24"/>
          <w:szCs w:val="24"/>
        </w:rPr>
        <w:t>wystawienia</w:t>
      </w:r>
      <w:r w:rsidRPr="0033136B">
        <w:rPr>
          <w:rFonts w:ascii="Cambria Math" w:eastAsia="Arial MT" w:hAnsi="Cambria Math" w:cs="Times New Roman"/>
          <w:spacing w:val="-3"/>
          <w:sz w:val="24"/>
          <w:szCs w:val="24"/>
        </w:rPr>
        <w:t xml:space="preserve"> </w:t>
      </w:r>
      <w:r w:rsidRPr="0033136B">
        <w:rPr>
          <w:rFonts w:ascii="Cambria Math" w:eastAsia="Arial MT" w:hAnsi="Cambria Math" w:cs="Times New Roman"/>
          <w:sz w:val="24"/>
          <w:szCs w:val="24"/>
        </w:rPr>
        <w:t>faktury.</w:t>
      </w:r>
      <w:r w:rsidRPr="0033136B">
        <w:rPr>
          <w:rFonts w:ascii="Cambria Math" w:eastAsia="Arial MT" w:hAnsi="Cambria Math" w:cs="Times New Roman"/>
          <w:spacing w:val="-1"/>
          <w:sz w:val="24"/>
          <w:szCs w:val="24"/>
        </w:rPr>
        <w:t xml:space="preserve"> </w:t>
      </w:r>
      <w:r w:rsidRPr="0033136B">
        <w:rPr>
          <w:rFonts w:ascii="Cambria Math" w:eastAsia="Arial MT" w:hAnsi="Cambria Math" w:cs="Times New Roman"/>
          <w:sz w:val="24"/>
          <w:szCs w:val="24"/>
        </w:rPr>
        <w:t>Wynagrodzenie</w:t>
      </w:r>
      <w:r w:rsidRPr="0033136B">
        <w:rPr>
          <w:rFonts w:ascii="Cambria Math" w:eastAsia="Arial MT" w:hAnsi="Cambria Math" w:cs="Times New Roman"/>
          <w:spacing w:val="-1"/>
          <w:sz w:val="24"/>
          <w:szCs w:val="24"/>
        </w:rPr>
        <w:t xml:space="preserve"> </w:t>
      </w:r>
      <w:r w:rsidRPr="0033136B">
        <w:rPr>
          <w:rFonts w:ascii="Cambria Math" w:eastAsia="Arial MT" w:hAnsi="Cambria Math" w:cs="Times New Roman"/>
          <w:sz w:val="24"/>
          <w:szCs w:val="24"/>
        </w:rPr>
        <w:t>brutto,</w:t>
      </w:r>
      <w:r w:rsidRPr="0033136B">
        <w:rPr>
          <w:rFonts w:ascii="Cambria Math" w:eastAsia="Arial MT" w:hAnsi="Cambria Math" w:cs="Times New Roman"/>
          <w:spacing w:val="-3"/>
          <w:sz w:val="24"/>
          <w:szCs w:val="24"/>
        </w:rPr>
        <w:t xml:space="preserve"> </w:t>
      </w:r>
      <w:r w:rsidRPr="0033136B">
        <w:rPr>
          <w:rFonts w:ascii="Cambria Math" w:eastAsia="Arial MT" w:hAnsi="Cambria Math" w:cs="Times New Roman"/>
          <w:sz w:val="24"/>
          <w:szCs w:val="24"/>
        </w:rPr>
        <w:t>zgodnie</w:t>
      </w:r>
      <w:r w:rsidRPr="0033136B">
        <w:rPr>
          <w:rFonts w:ascii="Cambria Math" w:eastAsia="Arial MT" w:hAnsi="Cambria Math" w:cs="Times New Roman"/>
          <w:spacing w:val="-3"/>
          <w:sz w:val="24"/>
          <w:szCs w:val="24"/>
        </w:rPr>
        <w:t xml:space="preserve"> </w:t>
      </w:r>
      <w:r w:rsidRPr="0033136B">
        <w:rPr>
          <w:rFonts w:ascii="Cambria Math" w:eastAsia="Arial MT" w:hAnsi="Cambria Math" w:cs="Times New Roman"/>
          <w:sz w:val="24"/>
          <w:szCs w:val="24"/>
        </w:rPr>
        <w:t>z przepisami</w:t>
      </w:r>
      <w:r w:rsidRPr="0033136B">
        <w:rPr>
          <w:rFonts w:ascii="Cambria Math" w:eastAsia="Arial MT" w:hAnsi="Cambria Math" w:cs="Times New Roman"/>
          <w:spacing w:val="-4"/>
          <w:sz w:val="24"/>
          <w:szCs w:val="24"/>
        </w:rPr>
        <w:t xml:space="preserve"> </w:t>
      </w:r>
      <w:r w:rsidRPr="0033136B">
        <w:rPr>
          <w:rFonts w:ascii="Cambria Math" w:eastAsia="Arial MT" w:hAnsi="Cambria Math" w:cs="Times New Roman"/>
          <w:sz w:val="24"/>
          <w:szCs w:val="24"/>
        </w:rPr>
        <w:t>obowiązującymi</w:t>
      </w:r>
      <w:r w:rsidRPr="0033136B">
        <w:rPr>
          <w:rFonts w:ascii="Cambria Math" w:eastAsia="Arial MT" w:hAnsi="Cambria Math" w:cs="Times New Roman"/>
          <w:spacing w:val="-4"/>
          <w:sz w:val="24"/>
          <w:szCs w:val="24"/>
        </w:rPr>
        <w:t xml:space="preserve"> </w:t>
      </w:r>
      <w:r w:rsidRPr="0033136B">
        <w:rPr>
          <w:rFonts w:ascii="Cambria Math" w:eastAsia="Arial MT" w:hAnsi="Cambria Math" w:cs="Times New Roman"/>
          <w:sz w:val="24"/>
          <w:szCs w:val="24"/>
        </w:rPr>
        <w:t>w</w:t>
      </w:r>
      <w:r w:rsidRPr="0033136B">
        <w:rPr>
          <w:rFonts w:ascii="Cambria Math" w:eastAsia="Arial MT" w:hAnsi="Cambria Math" w:cs="Times New Roman"/>
          <w:spacing w:val="-1"/>
          <w:sz w:val="24"/>
          <w:szCs w:val="24"/>
        </w:rPr>
        <w:t xml:space="preserve"> </w:t>
      </w:r>
      <w:r w:rsidRPr="0033136B">
        <w:rPr>
          <w:rFonts w:ascii="Cambria Math" w:eastAsia="Arial MT" w:hAnsi="Cambria Math" w:cs="Times New Roman"/>
          <w:sz w:val="24"/>
          <w:szCs w:val="24"/>
        </w:rPr>
        <w:t xml:space="preserve">dniu podpisania Umowy, wynosi……..zł </w:t>
      </w:r>
      <w:r w:rsidRPr="0033136B">
        <w:rPr>
          <w:rFonts w:ascii="Cambria Math" w:eastAsia="Arial MT" w:hAnsi="Cambria Math" w:cs="Times New Roman"/>
          <w:spacing w:val="80"/>
          <w:w w:val="150"/>
          <w:sz w:val="24"/>
          <w:szCs w:val="24"/>
        </w:rPr>
        <w:t xml:space="preserve"> </w:t>
      </w:r>
      <w:r w:rsidRPr="0033136B">
        <w:rPr>
          <w:rFonts w:ascii="Cambria Math" w:eastAsia="Arial MT" w:hAnsi="Cambria Math" w:cs="Times New Roman"/>
          <w:spacing w:val="-2"/>
          <w:sz w:val="24"/>
          <w:szCs w:val="24"/>
        </w:rPr>
        <w:t>(słownie: ……….zł).</w:t>
      </w:r>
    </w:p>
    <w:p w14:paraId="048645D3" w14:textId="77777777" w:rsidR="0033136B" w:rsidRPr="0033136B" w:rsidRDefault="0033136B">
      <w:pPr>
        <w:numPr>
          <w:ilvl w:val="0"/>
          <w:numId w:val="59"/>
        </w:numPr>
        <w:tabs>
          <w:tab w:val="left" w:pos="902"/>
          <w:tab w:val="left" w:leader="dot" w:pos="1924"/>
          <w:tab w:val="left" w:leader="dot" w:pos="5238"/>
        </w:tabs>
        <w:spacing w:before="43"/>
        <w:ind w:left="993" w:right="428"/>
        <w:jc w:val="both"/>
        <w:rPr>
          <w:rFonts w:ascii="Cambria Math" w:eastAsia="Arial MT" w:hAnsi="Cambria Math" w:cs="Times New Roman"/>
          <w:sz w:val="24"/>
          <w:szCs w:val="24"/>
        </w:rPr>
      </w:pPr>
      <w:r w:rsidRPr="0033136B">
        <w:rPr>
          <w:rFonts w:ascii="Cambria Math" w:eastAsia="Arial MT" w:hAnsi="Cambria Math" w:cs="Times New Roman"/>
          <w:spacing w:val="-2"/>
          <w:sz w:val="24"/>
          <w:szCs w:val="24"/>
        </w:rPr>
        <w:t>Wykonawca,</w:t>
      </w:r>
      <w:r w:rsidRPr="0033136B">
        <w:rPr>
          <w:rFonts w:ascii="Cambria Math" w:eastAsia="Arial MT" w:hAnsi="Cambria Math" w:cs="Times New Roman"/>
          <w:spacing w:val="-3"/>
          <w:sz w:val="24"/>
          <w:szCs w:val="24"/>
        </w:rPr>
        <w:t xml:space="preserve"> </w:t>
      </w:r>
      <w:r w:rsidRPr="0033136B">
        <w:rPr>
          <w:rFonts w:ascii="Cambria Math" w:eastAsia="Arial MT" w:hAnsi="Cambria Math" w:cs="Times New Roman"/>
          <w:spacing w:val="-2"/>
          <w:sz w:val="24"/>
          <w:szCs w:val="24"/>
        </w:rPr>
        <w:t>po</w:t>
      </w:r>
      <w:r w:rsidRPr="0033136B">
        <w:rPr>
          <w:rFonts w:ascii="Cambria Math" w:eastAsia="Arial MT" w:hAnsi="Cambria Math" w:cs="Times New Roman"/>
          <w:spacing w:val="-6"/>
          <w:sz w:val="24"/>
          <w:szCs w:val="24"/>
        </w:rPr>
        <w:t xml:space="preserve"> wykonaniu przedmiotu umowy </w:t>
      </w:r>
      <w:r w:rsidRPr="0033136B">
        <w:rPr>
          <w:rFonts w:ascii="Cambria Math" w:eastAsia="Arial MT" w:hAnsi="Cambria Math" w:cs="Times New Roman"/>
          <w:spacing w:val="-2"/>
          <w:sz w:val="24"/>
          <w:szCs w:val="24"/>
        </w:rPr>
        <w:t>wystawi</w:t>
      </w:r>
      <w:r w:rsidRPr="0033136B">
        <w:rPr>
          <w:rFonts w:ascii="Cambria Math" w:eastAsia="Arial MT" w:hAnsi="Cambria Math" w:cs="Times New Roman"/>
          <w:spacing w:val="-4"/>
          <w:sz w:val="24"/>
          <w:szCs w:val="24"/>
        </w:rPr>
        <w:t xml:space="preserve"> </w:t>
      </w:r>
      <w:r w:rsidRPr="0033136B">
        <w:rPr>
          <w:rFonts w:ascii="Cambria Math" w:eastAsia="Arial MT" w:hAnsi="Cambria Math" w:cs="Times New Roman"/>
          <w:spacing w:val="-2"/>
          <w:sz w:val="24"/>
          <w:szCs w:val="24"/>
        </w:rPr>
        <w:t>fakturę</w:t>
      </w:r>
      <w:r w:rsidRPr="0033136B">
        <w:rPr>
          <w:rFonts w:ascii="Cambria Math" w:eastAsia="Arial MT" w:hAnsi="Cambria Math" w:cs="Times New Roman"/>
          <w:spacing w:val="-3"/>
          <w:sz w:val="24"/>
          <w:szCs w:val="24"/>
        </w:rPr>
        <w:t xml:space="preserve"> </w:t>
      </w:r>
      <w:r w:rsidRPr="0033136B">
        <w:rPr>
          <w:rFonts w:ascii="Cambria Math" w:eastAsia="Arial MT" w:hAnsi="Cambria Math" w:cs="Times New Roman"/>
          <w:spacing w:val="-2"/>
          <w:sz w:val="24"/>
          <w:szCs w:val="24"/>
        </w:rPr>
        <w:t>VAT</w:t>
      </w:r>
      <w:r w:rsidRPr="0033136B">
        <w:rPr>
          <w:rFonts w:ascii="Cambria Math" w:eastAsia="Arial MT" w:hAnsi="Cambria Math" w:cs="Times New Roman"/>
          <w:spacing w:val="-4"/>
          <w:sz w:val="24"/>
          <w:szCs w:val="24"/>
        </w:rPr>
        <w:t xml:space="preserve">. </w:t>
      </w:r>
    </w:p>
    <w:p w14:paraId="2E3174AA" w14:textId="77777777" w:rsidR="0033136B" w:rsidRPr="0033136B" w:rsidRDefault="0033136B" w:rsidP="00F52784">
      <w:pPr>
        <w:numPr>
          <w:ilvl w:val="0"/>
          <w:numId w:val="59"/>
        </w:numPr>
        <w:tabs>
          <w:tab w:val="left" w:pos="902"/>
          <w:tab w:val="left" w:leader="dot" w:pos="1924"/>
          <w:tab w:val="left" w:leader="dot" w:pos="5238"/>
        </w:tabs>
        <w:spacing w:before="43"/>
        <w:ind w:left="993" w:right="428"/>
        <w:jc w:val="both"/>
        <w:rPr>
          <w:rFonts w:ascii="Cambria Math" w:eastAsia="Arial MT" w:hAnsi="Cambria Math" w:cs="Times New Roman"/>
          <w:sz w:val="24"/>
          <w:szCs w:val="24"/>
        </w:rPr>
      </w:pPr>
      <w:r w:rsidRPr="0033136B">
        <w:rPr>
          <w:rFonts w:ascii="Cambria Math" w:eastAsia="Arial MT" w:hAnsi="Cambria Math" w:cs="Times New Roman"/>
          <w:sz w:val="24"/>
          <w:szCs w:val="24"/>
        </w:rPr>
        <w:t xml:space="preserve">Podstawą do wystawienia faktury będzie podpisany przez Zamawiającego protokół odbioru przedmiotu umowy </w:t>
      </w:r>
    </w:p>
    <w:p w14:paraId="6ACA597E" w14:textId="77777777" w:rsidR="009630BA" w:rsidRPr="00432D35" w:rsidRDefault="009630BA" w:rsidP="009630BA">
      <w:pPr>
        <w:numPr>
          <w:ilvl w:val="0"/>
          <w:numId w:val="59"/>
        </w:numPr>
        <w:tabs>
          <w:tab w:val="left" w:pos="902"/>
        </w:tabs>
        <w:spacing w:before="3"/>
        <w:ind w:right="570"/>
        <w:jc w:val="both"/>
        <w:rPr>
          <w:rFonts w:asciiTheme="majorHAnsi" w:eastAsia="Arial MT" w:hAnsiTheme="majorHAnsi" w:cs="Times New Roman"/>
          <w:sz w:val="24"/>
          <w:szCs w:val="24"/>
          <w:lang w:val="en-US"/>
        </w:rPr>
      </w:pPr>
      <w:r w:rsidRPr="00432D35">
        <w:rPr>
          <w:rFonts w:asciiTheme="majorHAnsi" w:eastAsia="Arial MT" w:hAnsiTheme="majorHAnsi" w:cs="Times New Roman"/>
          <w:spacing w:val="-2"/>
          <w:sz w:val="24"/>
          <w:szCs w:val="24"/>
          <w:lang w:val="en-US"/>
        </w:rPr>
        <w:t xml:space="preserve">Zapłata za wykonanie </w:t>
      </w:r>
      <w:r>
        <w:rPr>
          <w:rFonts w:asciiTheme="majorHAnsi" w:eastAsia="Arial MT" w:hAnsiTheme="majorHAnsi" w:cs="Times New Roman"/>
          <w:spacing w:val="-2"/>
          <w:sz w:val="24"/>
          <w:szCs w:val="24"/>
          <w:lang w:val="en-US"/>
        </w:rPr>
        <w:t xml:space="preserve">przedmiotu umowy </w:t>
      </w:r>
      <w:r w:rsidRPr="00432D35">
        <w:rPr>
          <w:rFonts w:asciiTheme="majorHAnsi" w:eastAsia="Arial MT" w:hAnsiTheme="majorHAnsi" w:cs="Times New Roman"/>
          <w:spacing w:val="-2"/>
          <w:sz w:val="24"/>
          <w:szCs w:val="24"/>
          <w:lang w:val="en-US"/>
        </w:rPr>
        <w:t xml:space="preserve">nastąpi w oparciu o prawidłowo wystawioną fakturę w terminie </w:t>
      </w:r>
      <w:r>
        <w:rPr>
          <w:rFonts w:asciiTheme="majorHAnsi" w:eastAsia="Arial MT" w:hAnsiTheme="majorHAnsi" w:cs="Times New Roman"/>
          <w:spacing w:val="-2"/>
          <w:sz w:val="24"/>
          <w:szCs w:val="24"/>
          <w:lang w:val="en-US"/>
        </w:rPr>
        <w:t xml:space="preserve">30 dni </w:t>
      </w:r>
      <w:r w:rsidRPr="00432D35">
        <w:rPr>
          <w:rFonts w:asciiTheme="majorHAnsi" w:eastAsia="Arial MT" w:hAnsiTheme="majorHAnsi" w:cs="Times New Roman"/>
          <w:spacing w:val="-2"/>
          <w:sz w:val="24"/>
          <w:szCs w:val="24"/>
          <w:lang w:val="en-US"/>
        </w:rPr>
        <w:t xml:space="preserve">od daty otrzymania faktury. </w:t>
      </w:r>
    </w:p>
    <w:p w14:paraId="168A42B2" w14:textId="77777777" w:rsidR="0033136B" w:rsidRPr="0033136B" w:rsidRDefault="0033136B" w:rsidP="0033136B">
      <w:pPr>
        <w:ind w:left="955" w:right="544"/>
        <w:jc w:val="both"/>
        <w:rPr>
          <w:rFonts w:asciiTheme="majorHAnsi" w:eastAsia="Arial MT" w:hAnsiTheme="majorHAnsi" w:cs="Times New Roman"/>
          <w:b/>
          <w:spacing w:val="-5"/>
          <w:sz w:val="24"/>
          <w:szCs w:val="24"/>
        </w:rPr>
      </w:pPr>
    </w:p>
    <w:p w14:paraId="512D6022" w14:textId="77777777" w:rsidR="0033136B" w:rsidRPr="0033136B" w:rsidRDefault="0033136B" w:rsidP="0033136B">
      <w:pPr>
        <w:ind w:left="955" w:right="544"/>
        <w:jc w:val="center"/>
        <w:rPr>
          <w:rFonts w:asciiTheme="majorHAnsi" w:eastAsia="Arial MT" w:hAnsiTheme="majorHAnsi" w:cs="Times New Roman"/>
          <w:b/>
          <w:sz w:val="24"/>
          <w:szCs w:val="24"/>
        </w:rPr>
      </w:pPr>
      <w:r w:rsidRPr="0033136B">
        <w:rPr>
          <w:rFonts w:asciiTheme="majorHAnsi" w:eastAsia="Arial MT" w:hAnsiTheme="majorHAnsi" w:cs="Times New Roman"/>
          <w:b/>
          <w:spacing w:val="-5"/>
          <w:sz w:val="24"/>
          <w:szCs w:val="24"/>
        </w:rPr>
        <w:t>§4</w:t>
      </w:r>
    </w:p>
    <w:p w14:paraId="54CDDE67" w14:textId="77777777" w:rsidR="0033136B" w:rsidRPr="0033136B" w:rsidRDefault="0033136B" w:rsidP="00F52784">
      <w:pPr>
        <w:numPr>
          <w:ilvl w:val="0"/>
          <w:numId w:val="78"/>
        </w:numPr>
        <w:tabs>
          <w:tab w:val="left" w:pos="709"/>
        </w:tabs>
        <w:spacing w:before="39"/>
        <w:ind w:left="709" w:right="428" w:hanging="425"/>
        <w:jc w:val="both"/>
        <w:rPr>
          <w:rFonts w:ascii="Cambria Math" w:eastAsia="Arial MT" w:hAnsi="Cambria Math" w:cs="Times New Roman"/>
          <w:sz w:val="24"/>
          <w:szCs w:val="24"/>
        </w:rPr>
      </w:pPr>
      <w:r w:rsidRPr="0033136B">
        <w:rPr>
          <w:rFonts w:ascii="Cambria Math" w:eastAsia="Arial MT" w:hAnsi="Cambria Math" w:cs="Times New Roman"/>
          <w:spacing w:val="-2"/>
          <w:sz w:val="24"/>
          <w:szCs w:val="24"/>
        </w:rPr>
        <w:t>W</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pacing w:val="-2"/>
          <w:sz w:val="24"/>
          <w:szCs w:val="24"/>
        </w:rPr>
        <w:t>ramach</w:t>
      </w:r>
      <w:r w:rsidRPr="0033136B">
        <w:rPr>
          <w:rFonts w:ascii="Cambria Math" w:eastAsia="Arial MT" w:hAnsi="Cambria Math" w:cs="Times New Roman"/>
          <w:spacing w:val="-7"/>
          <w:sz w:val="24"/>
          <w:szCs w:val="24"/>
        </w:rPr>
        <w:t xml:space="preserve"> </w:t>
      </w:r>
      <w:r w:rsidRPr="0033136B">
        <w:rPr>
          <w:rFonts w:ascii="Cambria Math" w:eastAsia="Arial MT" w:hAnsi="Cambria Math" w:cs="Times New Roman"/>
          <w:spacing w:val="-2"/>
          <w:sz w:val="24"/>
          <w:szCs w:val="24"/>
        </w:rPr>
        <w:t>wynagrodzenia</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pacing w:val="-2"/>
          <w:sz w:val="24"/>
          <w:szCs w:val="24"/>
        </w:rPr>
        <w:t>umownego</w:t>
      </w:r>
      <w:r w:rsidRPr="0033136B">
        <w:rPr>
          <w:rFonts w:ascii="Cambria Math" w:eastAsia="Arial MT" w:hAnsi="Cambria Math" w:cs="Times New Roman"/>
          <w:spacing w:val="-4"/>
          <w:sz w:val="24"/>
          <w:szCs w:val="24"/>
        </w:rPr>
        <w:t xml:space="preserve"> </w:t>
      </w:r>
      <w:r w:rsidRPr="0033136B">
        <w:rPr>
          <w:rFonts w:ascii="Cambria Math" w:eastAsia="Arial MT" w:hAnsi="Cambria Math" w:cs="Times New Roman"/>
          <w:spacing w:val="-2"/>
          <w:sz w:val="24"/>
          <w:szCs w:val="24"/>
        </w:rPr>
        <w:t>Wykonawca</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pacing w:val="-2"/>
          <w:sz w:val="24"/>
          <w:szCs w:val="24"/>
        </w:rPr>
        <w:t>przenosi</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pacing w:val="-2"/>
          <w:sz w:val="24"/>
          <w:szCs w:val="24"/>
        </w:rPr>
        <w:t>na</w:t>
      </w:r>
      <w:r w:rsidRPr="0033136B">
        <w:rPr>
          <w:rFonts w:ascii="Cambria Math" w:eastAsia="Arial MT" w:hAnsi="Cambria Math" w:cs="Times New Roman"/>
          <w:spacing w:val="-7"/>
          <w:sz w:val="24"/>
          <w:szCs w:val="24"/>
        </w:rPr>
        <w:t xml:space="preserve"> </w:t>
      </w:r>
      <w:r w:rsidRPr="0033136B">
        <w:rPr>
          <w:rFonts w:ascii="Cambria Math" w:eastAsia="Arial MT" w:hAnsi="Cambria Math" w:cs="Times New Roman"/>
          <w:spacing w:val="-2"/>
          <w:sz w:val="24"/>
          <w:szCs w:val="24"/>
        </w:rPr>
        <w:t>Zamawiającego</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pacing w:val="-2"/>
          <w:sz w:val="24"/>
          <w:szCs w:val="24"/>
        </w:rPr>
        <w:t>autorskie</w:t>
      </w:r>
      <w:r w:rsidRPr="0033136B">
        <w:rPr>
          <w:rFonts w:ascii="Cambria Math" w:eastAsia="Arial MT" w:hAnsi="Cambria Math" w:cs="Times New Roman"/>
          <w:spacing w:val="35"/>
          <w:sz w:val="24"/>
          <w:szCs w:val="24"/>
        </w:rPr>
        <w:t xml:space="preserve"> </w:t>
      </w:r>
      <w:r w:rsidRPr="0033136B">
        <w:rPr>
          <w:rFonts w:ascii="Cambria Math" w:eastAsia="Arial MT" w:hAnsi="Cambria Math" w:cs="Times New Roman"/>
          <w:spacing w:val="-2"/>
          <w:sz w:val="24"/>
          <w:szCs w:val="24"/>
        </w:rPr>
        <w:t xml:space="preserve">prawa </w:t>
      </w:r>
      <w:r w:rsidRPr="0033136B">
        <w:rPr>
          <w:rFonts w:ascii="Cambria Math" w:eastAsia="Arial MT" w:hAnsi="Cambria Math" w:cs="Times New Roman"/>
          <w:sz w:val="24"/>
          <w:szCs w:val="24"/>
        </w:rPr>
        <w:t>majątkowe</w:t>
      </w:r>
      <w:r w:rsidRPr="0033136B">
        <w:rPr>
          <w:rFonts w:ascii="Cambria Math" w:eastAsia="Arial MT" w:hAnsi="Cambria Math" w:cs="Times New Roman"/>
          <w:spacing w:val="80"/>
          <w:sz w:val="24"/>
          <w:szCs w:val="24"/>
        </w:rPr>
        <w:t xml:space="preserve"> </w:t>
      </w:r>
      <w:r w:rsidRPr="0033136B">
        <w:rPr>
          <w:rFonts w:ascii="Cambria Math" w:eastAsia="Arial MT" w:hAnsi="Cambria Math" w:cs="Times New Roman"/>
          <w:sz w:val="24"/>
          <w:szCs w:val="24"/>
        </w:rPr>
        <w:t>do dokumentacji związanej z realizacją niniejszego</w:t>
      </w:r>
      <w:r w:rsidRPr="0033136B">
        <w:rPr>
          <w:rFonts w:ascii="Cambria Math" w:eastAsia="Arial MT" w:hAnsi="Cambria Math" w:cs="Times New Roman"/>
          <w:spacing w:val="80"/>
          <w:w w:val="150"/>
          <w:sz w:val="24"/>
          <w:szCs w:val="24"/>
        </w:rPr>
        <w:t xml:space="preserve"> </w:t>
      </w:r>
      <w:r w:rsidRPr="0033136B">
        <w:rPr>
          <w:rFonts w:ascii="Cambria Math" w:eastAsia="Arial MT" w:hAnsi="Cambria Math" w:cs="Times New Roman"/>
          <w:sz w:val="24"/>
          <w:szCs w:val="24"/>
        </w:rPr>
        <w:t>zamówienia</w:t>
      </w:r>
      <w:r w:rsidRPr="0033136B">
        <w:rPr>
          <w:rFonts w:ascii="Cambria Math" w:eastAsia="Arial MT" w:hAnsi="Cambria Math" w:cs="Times New Roman"/>
          <w:spacing w:val="80"/>
          <w:w w:val="150"/>
          <w:sz w:val="24"/>
          <w:szCs w:val="24"/>
        </w:rPr>
        <w:t xml:space="preserve"> </w:t>
      </w:r>
      <w:r w:rsidRPr="0033136B">
        <w:rPr>
          <w:rFonts w:ascii="Cambria Math" w:eastAsia="Arial MT" w:hAnsi="Cambria Math" w:cs="Times New Roman"/>
          <w:sz w:val="24"/>
          <w:szCs w:val="24"/>
        </w:rPr>
        <w:t>(utwór)</w:t>
      </w:r>
      <w:r w:rsidRPr="0033136B">
        <w:rPr>
          <w:rFonts w:ascii="Cambria Math" w:eastAsia="Arial MT" w:hAnsi="Cambria Math" w:cs="Times New Roman"/>
          <w:spacing w:val="66"/>
          <w:sz w:val="24"/>
          <w:szCs w:val="24"/>
        </w:rPr>
        <w:t xml:space="preserve"> </w:t>
      </w:r>
      <w:r w:rsidRPr="0033136B">
        <w:rPr>
          <w:rFonts w:ascii="Cambria Math" w:eastAsia="Arial MT" w:hAnsi="Cambria Math" w:cs="Times New Roman"/>
          <w:sz w:val="24"/>
          <w:szCs w:val="24"/>
        </w:rPr>
        <w:t>bez</w:t>
      </w:r>
      <w:r w:rsidRPr="0033136B">
        <w:rPr>
          <w:rFonts w:ascii="Cambria Math" w:eastAsia="Arial MT" w:hAnsi="Cambria Math" w:cs="Times New Roman"/>
          <w:spacing w:val="65"/>
          <w:sz w:val="24"/>
          <w:szCs w:val="24"/>
        </w:rPr>
        <w:t xml:space="preserve"> </w:t>
      </w:r>
      <w:r w:rsidRPr="0033136B">
        <w:rPr>
          <w:rFonts w:ascii="Cambria Math" w:eastAsia="Arial MT" w:hAnsi="Cambria Math" w:cs="Times New Roman"/>
          <w:sz w:val="24"/>
          <w:szCs w:val="24"/>
        </w:rPr>
        <w:t>ograniczenia</w:t>
      </w:r>
      <w:r w:rsidRPr="0033136B">
        <w:rPr>
          <w:rFonts w:ascii="Cambria Math" w:eastAsia="Arial MT" w:hAnsi="Cambria Math" w:cs="Times New Roman"/>
          <w:spacing w:val="68"/>
          <w:sz w:val="24"/>
          <w:szCs w:val="24"/>
        </w:rPr>
        <w:t xml:space="preserve"> </w:t>
      </w:r>
      <w:r w:rsidRPr="0033136B">
        <w:rPr>
          <w:rFonts w:ascii="Cambria Math" w:eastAsia="Arial MT" w:hAnsi="Cambria Math" w:cs="Times New Roman"/>
          <w:sz w:val="24"/>
          <w:szCs w:val="24"/>
        </w:rPr>
        <w:t>czasowego i terytorialnego</w:t>
      </w:r>
      <w:r w:rsidRPr="0033136B">
        <w:rPr>
          <w:rFonts w:ascii="Cambria Math" w:eastAsia="Arial MT" w:hAnsi="Cambria Math" w:cs="Times New Roman"/>
          <w:spacing w:val="80"/>
          <w:w w:val="150"/>
          <w:sz w:val="24"/>
          <w:szCs w:val="24"/>
        </w:rPr>
        <w:t xml:space="preserve"> </w:t>
      </w:r>
      <w:r w:rsidRPr="0033136B">
        <w:rPr>
          <w:rFonts w:ascii="Cambria Math" w:eastAsia="Arial MT" w:hAnsi="Cambria Math" w:cs="Times New Roman"/>
          <w:sz w:val="24"/>
          <w:szCs w:val="24"/>
        </w:rPr>
        <w:t>w</w:t>
      </w:r>
      <w:r w:rsidRPr="0033136B">
        <w:rPr>
          <w:rFonts w:ascii="Cambria Math" w:eastAsia="Arial MT" w:hAnsi="Cambria Math" w:cs="Times New Roman"/>
          <w:spacing w:val="80"/>
          <w:w w:val="150"/>
          <w:sz w:val="24"/>
          <w:szCs w:val="24"/>
        </w:rPr>
        <w:t xml:space="preserve"> </w:t>
      </w:r>
      <w:r w:rsidRPr="0033136B">
        <w:rPr>
          <w:rFonts w:ascii="Cambria Math" w:eastAsia="Arial MT" w:hAnsi="Cambria Math" w:cs="Times New Roman"/>
          <w:sz w:val="24"/>
          <w:szCs w:val="24"/>
        </w:rPr>
        <w:t xml:space="preserve">zakresie </w:t>
      </w:r>
      <w:r w:rsidRPr="0033136B">
        <w:rPr>
          <w:rFonts w:ascii="Cambria Math" w:eastAsia="Arial MT" w:hAnsi="Cambria Math" w:cs="Times New Roman"/>
          <w:spacing w:val="-2"/>
          <w:sz w:val="24"/>
          <w:szCs w:val="24"/>
        </w:rPr>
        <w:t>wszystkich</w:t>
      </w:r>
      <w:r w:rsidRPr="0033136B">
        <w:rPr>
          <w:rFonts w:ascii="Cambria Math" w:eastAsia="Arial MT" w:hAnsi="Cambria Math" w:cs="Times New Roman"/>
          <w:spacing w:val="-11"/>
          <w:sz w:val="24"/>
          <w:szCs w:val="24"/>
        </w:rPr>
        <w:t xml:space="preserve"> </w:t>
      </w:r>
      <w:r w:rsidRPr="0033136B">
        <w:rPr>
          <w:rFonts w:ascii="Cambria Math" w:eastAsia="Arial MT" w:hAnsi="Cambria Math" w:cs="Times New Roman"/>
          <w:spacing w:val="-2"/>
          <w:sz w:val="24"/>
          <w:szCs w:val="24"/>
        </w:rPr>
        <w:t>pól</w:t>
      </w:r>
      <w:r w:rsidRPr="0033136B">
        <w:rPr>
          <w:rFonts w:ascii="Cambria Math" w:eastAsia="Arial MT" w:hAnsi="Cambria Math" w:cs="Times New Roman"/>
          <w:spacing w:val="-12"/>
          <w:sz w:val="24"/>
          <w:szCs w:val="24"/>
        </w:rPr>
        <w:t xml:space="preserve"> </w:t>
      </w:r>
      <w:r w:rsidRPr="0033136B">
        <w:rPr>
          <w:rFonts w:ascii="Cambria Math" w:eastAsia="Arial MT" w:hAnsi="Cambria Math" w:cs="Times New Roman"/>
          <w:spacing w:val="-2"/>
          <w:sz w:val="24"/>
          <w:szCs w:val="24"/>
        </w:rPr>
        <w:lastRenderedPageBreak/>
        <w:t>eksploatacji,</w:t>
      </w:r>
      <w:r w:rsidRPr="0033136B">
        <w:rPr>
          <w:rFonts w:ascii="Cambria Math" w:eastAsia="Arial MT" w:hAnsi="Cambria Math" w:cs="Times New Roman"/>
          <w:spacing w:val="-11"/>
          <w:sz w:val="24"/>
          <w:szCs w:val="24"/>
        </w:rPr>
        <w:t xml:space="preserve"> </w:t>
      </w:r>
      <w:r w:rsidRPr="0033136B">
        <w:rPr>
          <w:rFonts w:ascii="Cambria Math" w:eastAsia="Arial MT" w:hAnsi="Cambria Math" w:cs="Times New Roman"/>
          <w:spacing w:val="-2"/>
          <w:sz w:val="24"/>
          <w:szCs w:val="24"/>
        </w:rPr>
        <w:t>w</w:t>
      </w:r>
      <w:r w:rsidRPr="0033136B">
        <w:rPr>
          <w:rFonts w:ascii="Cambria Math" w:eastAsia="Arial MT" w:hAnsi="Cambria Math" w:cs="Times New Roman"/>
          <w:spacing w:val="-11"/>
          <w:sz w:val="24"/>
          <w:szCs w:val="24"/>
        </w:rPr>
        <w:t xml:space="preserve"> </w:t>
      </w:r>
      <w:r w:rsidRPr="0033136B">
        <w:rPr>
          <w:rFonts w:ascii="Cambria Math" w:eastAsia="Arial MT" w:hAnsi="Cambria Math" w:cs="Times New Roman"/>
          <w:spacing w:val="-2"/>
          <w:sz w:val="24"/>
          <w:szCs w:val="24"/>
        </w:rPr>
        <w:t>szczególności</w:t>
      </w:r>
      <w:r w:rsidRPr="0033136B">
        <w:rPr>
          <w:rFonts w:ascii="Cambria Math" w:eastAsia="Arial MT" w:hAnsi="Cambria Math" w:cs="Times New Roman"/>
          <w:spacing w:val="-10"/>
          <w:sz w:val="24"/>
          <w:szCs w:val="24"/>
        </w:rPr>
        <w:t xml:space="preserve"> </w:t>
      </w:r>
      <w:r w:rsidRPr="0033136B">
        <w:rPr>
          <w:rFonts w:ascii="Cambria Math" w:eastAsia="Arial MT" w:hAnsi="Cambria Math" w:cs="Times New Roman"/>
          <w:spacing w:val="-2"/>
          <w:sz w:val="24"/>
          <w:szCs w:val="24"/>
        </w:rPr>
        <w:t>w</w:t>
      </w:r>
      <w:r w:rsidRPr="0033136B">
        <w:rPr>
          <w:rFonts w:ascii="Cambria Math" w:eastAsia="Arial MT" w:hAnsi="Cambria Math" w:cs="Times New Roman"/>
          <w:spacing w:val="-11"/>
          <w:sz w:val="24"/>
          <w:szCs w:val="24"/>
        </w:rPr>
        <w:t xml:space="preserve"> </w:t>
      </w:r>
      <w:r w:rsidRPr="0033136B">
        <w:rPr>
          <w:rFonts w:ascii="Cambria Math" w:eastAsia="Arial MT" w:hAnsi="Cambria Math" w:cs="Times New Roman"/>
          <w:spacing w:val="-2"/>
          <w:sz w:val="24"/>
          <w:szCs w:val="24"/>
        </w:rPr>
        <w:t>zakresie:</w:t>
      </w:r>
    </w:p>
    <w:p w14:paraId="78D9FE64" w14:textId="77777777" w:rsidR="0033136B" w:rsidRPr="0033136B" w:rsidRDefault="0033136B" w:rsidP="00363776">
      <w:pPr>
        <w:numPr>
          <w:ilvl w:val="1"/>
          <w:numId w:val="78"/>
        </w:numPr>
        <w:tabs>
          <w:tab w:val="left" w:pos="567"/>
          <w:tab w:val="left" w:pos="851"/>
        </w:tabs>
        <w:ind w:left="1186" w:right="428" w:hanging="619"/>
        <w:jc w:val="both"/>
        <w:rPr>
          <w:rFonts w:ascii="Cambria Math" w:eastAsia="Arial MT" w:hAnsi="Cambria Math" w:cs="Times New Roman"/>
          <w:sz w:val="24"/>
          <w:szCs w:val="24"/>
        </w:rPr>
      </w:pPr>
      <w:r w:rsidRPr="0033136B">
        <w:rPr>
          <w:rFonts w:ascii="Cambria Math" w:eastAsia="Arial MT" w:hAnsi="Cambria Math" w:cs="Times New Roman"/>
          <w:spacing w:val="-2"/>
          <w:sz w:val="24"/>
          <w:szCs w:val="24"/>
        </w:rPr>
        <w:t>utrwalenia,</w:t>
      </w:r>
    </w:p>
    <w:p w14:paraId="5E012E86" w14:textId="77777777" w:rsidR="0033136B" w:rsidRPr="0033136B" w:rsidRDefault="0033136B" w:rsidP="00363776">
      <w:pPr>
        <w:numPr>
          <w:ilvl w:val="1"/>
          <w:numId w:val="78"/>
        </w:numPr>
        <w:tabs>
          <w:tab w:val="left" w:pos="567"/>
          <w:tab w:val="left" w:pos="1189"/>
        </w:tabs>
        <w:spacing w:before="16"/>
        <w:ind w:left="902" w:right="428" w:hanging="335"/>
        <w:jc w:val="both"/>
        <w:rPr>
          <w:rFonts w:ascii="Cambria Math" w:eastAsia="Arial MT" w:hAnsi="Cambria Math" w:cs="Times New Roman"/>
          <w:sz w:val="24"/>
          <w:szCs w:val="24"/>
        </w:rPr>
      </w:pPr>
      <w:r w:rsidRPr="0033136B">
        <w:rPr>
          <w:rFonts w:ascii="Cambria Math" w:eastAsia="Arial MT" w:hAnsi="Cambria Math" w:cs="Times New Roman"/>
          <w:sz w:val="24"/>
          <w:szCs w:val="24"/>
        </w:rPr>
        <w:t>zwielokrotniania</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jakąkolwiek</w:t>
      </w:r>
      <w:r w:rsidRPr="0033136B">
        <w:rPr>
          <w:rFonts w:ascii="Cambria Math" w:eastAsia="Arial MT" w:hAnsi="Cambria Math" w:cs="Times New Roman"/>
          <w:spacing w:val="9"/>
          <w:sz w:val="24"/>
          <w:szCs w:val="24"/>
        </w:rPr>
        <w:t xml:space="preserve"> </w:t>
      </w:r>
      <w:r w:rsidRPr="0033136B">
        <w:rPr>
          <w:rFonts w:ascii="Cambria Math" w:eastAsia="Arial MT" w:hAnsi="Cambria Math" w:cs="Times New Roman"/>
          <w:sz w:val="24"/>
          <w:szCs w:val="24"/>
        </w:rPr>
        <w:t>techniką</w:t>
      </w:r>
      <w:r w:rsidRPr="0033136B">
        <w:rPr>
          <w:rFonts w:ascii="Cambria Math" w:eastAsia="Arial MT" w:hAnsi="Cambria Math" w:cs="Times New Roman"/>
          <w:spacing w:val="11"/>
          <w:sz w:val="24"/>
          <w:szCs w:val="24"/>
        </w:rPr>
        <w:t xml:space="preserve"> </w:t>
      </w:r>
      <w:r w:rsidRPr="0033136B">
        <w:rPr>
          <w:rFonts w:ascii="Cambria Math" w:eastAsia="Arial MT" w:hAnsi="Cambria Math" w:cs="Times New Roman"/>
          <w:sz w:val="24"/>
          <w:szCs w:val="24"/>
        </w:rPr>
        <w:t>–</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w</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tym</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wytwarzania</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egzemplarzy</w:t>
      </w:r>
      <w:r w:rsidRPr="0033136B">
        <w:rPr>
          <w:rFonts w:ascii="Cambria Math" w:eastAsia="Arial MT" w:hAnsi="Cambria Math" w:cs="Times New Roman"/>
          <w:spacing w:val="9"/>
          <w:sz w:val="24"/>
          <w:szCs w:val="24"/>
        </w:rPr>
        <w:t xml:space="preserve"> </w:t>
      </w:r>
      <w:r w:rsidRPr="0033136B">
        <w:rPr>
          <w:rFonts w:ascii="Cambria Math" w:eastAsia="Arial MT" w:hAnsi="Cambria Math" w:cs="Times New Roman"/>
          <w:sz w:val="24"/>
          <w:szCs w:val="24"/>
        </w:rPr>
        <w:t>utworu</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 xml:space="preserve">techniką </w:t>
      </w:r>
      <w:r w:rsidRPr="0033136B">
        <w:rPr>
          <w:rFonts w:ascii="Cambria Math" w:eastAsia="Arial MT" w:hAnsi="Cambria Math" w:cs="Times New Roman"/>
          <w:spacing w:val="-4"/>
          <w:sz w:val="24"/>
          <w:szCs w:val="24"/>
        </w:rPr>
        <w:t>drukarską, reprograficzną, zapisu magnetycznego oraz techniką cyfrową,</w:t>
      </w:r>
    </w:p>
    <w:p w14:paraId="6E62AF9B" w14:textId="77777777" w:rsidR="0033136B" w:rsidRPr="0033136B" w:rsidRDefault="0033136B" w:rsidP="00363776">
      <w:pPr>
        <w:numPr>
          <w:ilvl w:val="1"/>
          <w:numId w:val="78"/>
        </w:numPr>
        <w:tabs>
          <w:tab w:val="left" w:pos="567"/>
          <w:tab w:val="left" w:pos="851"/>
        </w:tabs>
        <w:spacing w:before="22"/>
        <w:ind w:left="1189" w:right="428" w:hanging="622"/>
        <w:jc w:val="both"/>
        <w:rPr>
          <w:rFonts w:ascii="Cambria Math" w:eastAsia="Arial MT" w:hAnsi="Cambria Math" w:cs="Times New Roman"/>
          <w:sz w:val="24"/>
          <w:szCs w:val="24"/>
        </w:rPr>
      </w:pPr>
      <w:r w:rsidRPr="0033136B">
        <w:rPr>
          <w:rFonts w:ascii="Cambria Math" w:eastAsia="Arial MT" w:hAnsi="Cambria Math" w:cs="Times New Roman"/>
          <w:sz w:val="24"/>
          <w:szCs w:val="24"/>
        </w:rPr>
        <w:t>w</w:t>
      </w:r>
      <w:r w:rsidRPr="0033136B">
        <w:rPr>
          <w:rFonts w:ascii="Cambria Math" w:eastAsia="Arial MT" w:hAnsi="Cambria Math" w:cs="Times New Roman"/>
          <w:spacing w:val="33"/>
          <w:sz w:val="24"/>
          <w:szCs w:val="24"/>
        </w:rPr>
        <w:t xml:space="preserve"> </w:t>
      </w:r>
      <w:r w:rsidRPr="0033136B">
        <w:rPr>
          <w:rFonts w:ascii="Cambria Math" w:eastAsia="Arial MT" w:hAnsi="Cambria Math" w:cs="Times New Roman"/>
          <w:sz w:val="24"/>
          <w:szCs w:val="24"/>
        </w:rPr>
        <w:t>zakresie</w:t>
      </w:r>
      <w:r w:rsidRPr="0033136B">
        <w:rPr>
          <w:rFonts w:ascii="Cambria Math" w:eastAsia="Arial MT" w:hAnsi="Cambria Math" w:cs="Times New Roman"/>
          <w:spacing w:val="36"/>
          <w:sz w:val="24"/>
          <w:szCs w:val="24"/>
        </w:rPr>
        <w:t xml:space="preserve"> </w:t>
      </w:r>
      <w:r w:rsidRPr="0033136B">
        <w:rPr>
          <w:rFonts w:ascii="Cambria Math" w:eastAsia="Arial MT" w:hAnsi="Cambria Math" w:cs="Times New Roman"/>
          <w:sz w:val="24"/>
          <w:szCs w:val="24"/>
        </w:rPr>
        <w:t>obrotu</w:t>
      </w:r>
      <w:r w:rsidRPr="0033136B">
        <w:rPr>
          <w:rFonts w:ascii="Cambria Math" w:eastAsia="Arial MT" w:hAnsi="Cambria Math" w:cs="Times New Roman"/>
          <w:spacing w:val="35"/>
          <w:sz w:val="24"/>
          <w:szCs w:val="24"/>
        </w:rPr>
        <w:t xml:space="preserve"> </w:t>
      </w:r>
      <w:r w:rsidRPr="0033136B">
        <w:rPr>
          <w:rFonts w:ascii="Cambria Math" w:eastAsia="Arial MT" w:hAnsi="Cambria Math" w:cs="Times New Roman"/>
          <w:sz w:val="24"/>
          <w:szCs w:val="24"/>
        </w:rPr>
        <w:t>oryginałem</w:t>
      </w:r>
      <w:r w:rsidRPr="0033136B">
        <w:rPr>
          <w:rFonts w:ascii="Cambria Math" w:eastAsia="Arial MT" w:hAnsi="Cambria Math" w:cs="Times New Roman"/>
          <w:spacing w:val="34"/>
          <w:sz w:val="24"/>
          <w:szCs w:val="24"/>
        </w:rPr>
        <w:t xml:space="preserve"> </w:t>
      </w:r>
      <w:r w:rsidRPr="0033136B">
        <w:rPr>
          <w:rFonts w:ascii="Cambria Math" w:eastAsia="Arial MT" w:hAnsi="Cambria Math" w:cs="Times New Roman"/>
          <w:sz w:val="24"/>
          <w:szCs w:val="24"/>
        </w:rPr>
        <w:t>albo</w:t>
      </w:r>
      <w:r w:rsidRPr="0033136B">
        <w:rPr>
          <w:rFonts w:ascii="Cambria Math" w:eastAsia="Arial MT" w:hAnsi="Cambria Math" w:cs="Times New Roman"/>
          <w:spacing w:val="35"/>
          <w:sz w:val="24"/>
          <w:szCs w:val="24"/>
        </w:rPr>
        <w:t xml:space="preserve"> </w:t>
      </w:r>
      <w:r w:rsidRPr="0033136B">
        <w:rPr>
          <w:rFonts w:ascii="Cambria Math" w:eastAsia="Arial MT" w:hAnsi="Cambria Math" w:cs="Times New Roman"/>
          <w:sz w:val="24"/>
          <w:szCs w:val="24"/>
        </w:rPr>
        <w:t>egzemplarzami,</w:t>
      </w:r>
      <w:r w:rsidRPr="0033136B">
        <w:rPr>
          <w:rFonts w:ascii="Cambria Math" w:eastAsia="Arial MT" w:hAnsi="Cambria Math" w:cs="Times New Roman"/>
          <w:spacing w:val="35"/>
          <w:sz w:val="24"/>
          <w:szCs w:val="24"/>
        </w:rPr>
        <w:t xml:space="preserve"> </w:t>
      </w:r>
      <w:r w:rsidRPr="0033136B">
        <w:rPr>
          <w:rFonts w:ascii="Cambria Math" w:eastAsia="Arial MT" w:hAnsi="Cambria Math" w:cs="Times New Roman"/>
          <w:sz w:val="24"/>
          <w:szCs w:val="24"/>
        </w:rPr>
        <w:t>na</w:t>
      </w:r>
      <w:r w:rsidRPr="0033136B">
        <w:rPr>
          <w:rFonts w:ascii="Cambria Math" w:eastAsia="Arial MT" w:hAnsi="Cambria Math" w:cs="Times New Roman"/>
          <w:spacing w:val="34"/>
          <w:sz w:val="24"/>
          <w:szCs w:val="24"/>
        </w:rPr>
        <w:t xml:space="preserve"> </w:t>
      </w:r>
      <w:r w:rsidRPr="0033136B">
        <w:rPr>
          <w:rFonts w:ascii="Cambria Math" w:eastAsia="Arial MT" w:hAnsi="Cambria Math" w:cs="Times New Roman"/>
          <w:sz w:val="24"/>
          <w:szCs w:val="24"/>
        </w:rPr>
        <w:t>których</w:t>
      </w:r>
      <w:r w:rsidRPr="0033136B">
        <w:rPr>
          <w:rFonts w:ascii="Cambria Math" w:eastAsia="Arial MT" w:hAnsi="Cambria Math" w:cs="Times New Roman"/>
          <w:spacing w:val="34"/>
          <w:sz w:val="24"/>
          <w:szCs w:val="24"/>
        </w:rPr>
        <w:t xml:space="preserve"> </w:t>
      </w:r>
      <w:r w:rsidRPr="0033136B">
        <w:rPr>
          <w:rFonts w:ascii="Cambria Math" w:eastAsia="Arial MT" w:hAnsi="Cambria Math" w:cs="Times New Roman"/>
          <w:sz w:val="24"/>
          <w:szCs w:val="24"/>
        </w:rPr>
        <w:t>dzieło</w:t>
      </w:r>
      <w:r w:rsidRPr="0033136B">
        <w:rPr>
          <w:rFonts w:ascii="Cambria Math" w:eastAsia="Arial MT" w:hAnsi="Cambria Math" w:cs="Times New Roman"/>
          <w:spacing w:val="35"/>
          <w:sz w:val="24"/>
          <w:szCs w:val="24"/>
        </w:rPr>
        <w:t xml:space="preserve"> </w:t>
      </w:r>
      <w:r w:rsidRPr="0033136B">
        <w:rPr>
          <w:rFonts w:ascii="Cambria Math" w:eastAsia="Arial MT" w:hAnsi="Cambria Math" w:cs="Times New Roman"/>
          <w:spacing w:val="-2"/>
          <w:sz w:val="24"/>
          <w:szCs w:val="24"/>
        </w:rPr>
        <w:t>utrwalono-</w:t>
      </w:r>
    </w:p>
    <w:p w14:paraId="5AF7C0D9" w14:textId="77777777" w:rsidR="0033136B" w:rsidRPr="0033136B" w:rsidRDefault="0033136B" w:rsidP="00E16ED6">
      <w:pPr>
        <w:tabs>
          <w:tab w:val="left" w:pos="567"/>
        </w:tabs>
        <w:spacing w:before="17"/>
        <w:ind w:left="955" w:right="428" w:hanging="51"/>
        <w:jc w:val="both"/>
        <w:rPr>
          <w:rFonts w:ascii="Cambria Math" w:eastAsia="Arial MT" w:hAnsi="Cambria Math" w:cs="Times New Roman"/>
          <w:sz w:val="24"/>
          <w:szCs w:val="24"/>
        </w:rPr>
      </w:pPr>
      <w:r w:rsidRPr="0033136B">
        <w:rPr>
          <w:rFonts w:ascii="Cambria Math" w:eastAsia="Arial MT" w:hAnsi="Cambria Math" w:cs="Times New Roman"/>
          <w:spacing w:val="-4"/>
          <w:sz w:val="24"/>
          <w:szCs w:val="24"/>
        </w:rPr>
        <w:t>wprowadzania do obrotu,</w:t>
      </w:r>
      <w:r w:rsidRPr="0033136B">
        <w:rPr>
          <w:rFonts w:ascii="Cambria Math" w:eastAsia="Arial MT" w:hAnsi="Cambria Math" w:cs="Times New Roman"/>
          <w:spacing w:val="-1"/>
          <w:sz w:val="24"/>
          <w:szCs w:val="24"/>
        </w:rPr>
        <w:t xml:space="preserve"> </w:t>
      </w:r>
      <w:r w:rsidRPr="0033136B">
        <w:rPr>
          <w:rFonts w:ascii="Cambria Math" w:eastAsia="Arial MT" w:hAnsi="Cambria Math" w:cs="Times New Roman"/>
          <w:spacing w:val="-4"/>
          <w:sz w:val="24"/>
          <w:szCs w:val="24"/>
        </w:rPr>
        <w:t>użyczenia, najmu lub dzierżawy</w:t>
      </w:r>
      <w:r w:rsidRPr="0033136B">
        <w:rPr>
          <w:rFonts w:ascii="Cambria Math" w:eastAsia="Arial MT" w:hAnsi="Cambria Math" w:cs="Times New Roman"/>
          <w:spacing w:val="-3"/>
          <w:sz w:val="24"/>
          <w:szCs w:val="24"/>
        </w:rPr>
        <w:t xml:space="preserve"> </w:t>
      </w:r>
      <w:r w:rsidRPr="0033136B">
        <w:rPr>
          <w:rFonts w:ascii="Cambria Math" w:eastAsia="Arial MT" w:hAnsi="Cambria Math" w:cs="Times New Roman"/>
          <w:spacing w:val="-4"/>
          <w:sz w:val="24"/>
          <w:szCs w:val="24"/>
        </w:rPr>
        <w:t>oryginału lub egzemplarzy,</w:t>
      </w:r>
    </w:p>
    <w:p w14:paraId="6DAE2244" w14:textId="77777777" w:rsidR="0033136B" w:rsidRPr="0033136B" w:rsidRDefault="0033136B" w:rsidP="00363776">
      <w:pPr>
        <w:numPr>
          <w:ilvl w:val="1"/>
          <w:numId w:val="78"/>
        </w:numPr>
        <w:tabs>
          <w:tab w:val="left" w:pos="567"/>
          <w:tab w:val="left" w:pos="851"/>
        </w:tabs>
        <w:spacing w:before="41"/>
        <w:ind w:left="1134" w:right="428" w:hanging="619"/>
        <w:jc w:val="both"/>
        <w:rPr>
          <w:rFonts w:ascii="Cambria Math" w:eastAsia="Arial MT" w:hAnsi="Cambria Math" w:cs="Times New Roman"/>
          <w:sz w:val="24"/>
          <w:szCs w:val="24"/>
        </w:rPr>
      </w:pPr>
      <w:r w:rsidRPr="0033136B">
        <w:rPr>
          <w:rFonts w:ascii="Cambria Math" w:eastAsia="Arial MT" w:hAnsi="Cambria Math" w:cs="Times New Roman"/>
          <w:spacing w:val="-2"/>
          <w:sz w:val="24"/>
          <w:szCs w:val="24"/>
        </w:rPr>
        <w:t>wprowadzania</w:t>
      </w:r>
      <w:r w:rsidRPr="0033136B">
        <w:rPr>
          <w:rFonts w:ascii="Cambria Math" w:eastAsia="Arial MT" w:hAnsi="Cambria Math" w:cs="Times New Roman"/>
          <w:spacing w:val="-12"/>
          <w:sz w:val="24"/>
          <w:szCs w:val="24"/>
        </w:rPr>
        <w:t xml:space="preserve"> </w:t>
      </w:r>
      <w:r w:rsidRPr="0033136B">
        <w:rPr>
          <w:rFonts w:ascii="Cambria Math" w:eastAsia="Arial MT" w:hAnsi="Cambria Math" w:cs="Times New Roman"/>
          <w:spacing w:val="-2"/>
          <w:sz w:val="24"/>
          <w:szCs w:val="24"/>
        </w:rPr>
        <w:t>do</w:t>
      </w:r>
      <w:r w:rsidRPr="0033136B">
        <w:rPr>
          <w:rFonts w:ascii="Cambria Math" w:eastAsia="Arial MT" w:hAnsi="Cambria Math" w:cs="Times New Roman"/>
          <w:spacing w:val="-11"/>
          <w:sz w:val="24"/>
          <w:szCs w:val="24"/>
        </w:rPr>
        <w:t xml:space="preserve"> </w:t>
      </w:r>
      <w:r w:rsidRPr="0033136B">
        <w:rPr>
          <w:rFonts w:ascii="Cambria Math" w:eastAsia="Arial MT" w:hAnsi="Cambria Math" w:cs="Times New Roman"/>
          <w:spacing w:val="-2"/>
          <w:sz w:val="24"/>
          <w:szCs w:val="24"/>
        </w:rPr>
        <w:t>pamięci</w:t>
      </w:r>
      <w:r w:rsidRPr="0033136B">
        <w:rPr>
          <w:rFonts w:ascii="Cambria Math" w:eastAsia="Arial MT" w:hAnsi="Cambria Math" w:cs="Times New Roman"/>
          <w:spacing w:val="-12"/>
          <w:sz w:val="24"/>
          <w:szCs w:val="24"/>
        </w:rPr>
        <w:t xml:space="preserve"> </w:t>
      </w:r>
      <w:r w:rsidRPr="0033136B">
        <w:rPr>
          <w:rFonts w:ascii="Cambria Math" w:eastAsia="Arial MT" w:hAnsi="Cambria Math" w:cs="Times New Roman"/>
          <w:spacing w:val="-2"/>
          <w:sz w:val="24"/>
          <w:szCs w:val="24"/>
        </w:rPr>
        <w:t>komputera,</w:t>
      </w:r>
      <w:r w:rsidRPr="0033136B">
        <w:rPr>
          <w:rFonts w:ascii="Cambria Math" w:eastAsia="Arial MT" w:hAnsi="Cambria Math" w:cs="Times New Roman"/>
          <w:spacing w:val="-10"/>
          <w:sz w:val="24"/>
          <w:szCs w:val="24"/>
        </w:rPr>
        <w:t xml:space="preserve"> </w:t>
      </w:r>
      <w:r w:rsidRPr="0033136B">
        <w:rPr>
          <w:rFonts w:ascii="Cambria Math" w:eastAsia="Arial MT" w:hAnsi="Cambria Math" w:cs="Times New Roman"/>
          <w:spacing w:val="-2"/>
          <w:sz w:val="24"/>
          <w:szCs w:val="24"/>
        </w:rPr>
        <w:t>sieci</w:t>
      </w:r>
      <w:r w:rsidRPr="0033136B">
        <w:rPr>
          <w:rFonts w:ascii="Cambria Math" w:eastAsia="Arial MT" w:hAnsi="Cambria Math" w:cs="Times New Roman"/>
          <w:spacing w:val="-12"/>
          <w:sz w:val="24"/>
          <w:szCs w:val="24"/>
        </w:rPr>
        <w:t xml:space="preserve"> </w:t>
      </w:r>
      <w:r w:rsidRPr="0033136B">
        <w:rPr>
          <w:rFonts w:ascii="Cambria Math" w:eastAsia="Arial MT" w:hAnsi="Cambria Math" w:cs="Times New Roman"/>
          <w:spacing w:val="-2"/>
          <w:sz w:val="24"/>
          <w:szCs w:val="24"/>
        </w:rPr>
        <w:t>multimedialnych</w:t>
      </w:r>
      <w:r w:rsidRPr="0033136B">
        <w:rPr>
          <w:rFonts w:ascii="Cambria Math" w:eastAsia="Arial MT" w:hAnsi="Cambria Math" w:cs="Times New Roman"/>
          <w:spacing w:val="-9"/>
          <w:sz w:val="24"/>
          <w:szCs w:val="24"/>
        </w:rPr>
        <w:t xml:space="preserve"> </w:t>
      </w:r>
      <w:r w:rsidRPr="0033136B">
        <w:rPr>
          <w:rFonts w:ascii="Cambria Math" w:eastAsia="Arial MT" w:hAnsi="Cambria Math" w:cs="Times New Roman"/>
          <w:spacing w:val="-2"/>
          <w:sz w:val="24"/>
          <w:szCs w:val="24"/>
        </w:rPr>
        <w:t>oraz</w:t>
      </w:r>
      <w:r w:rsidRPr="0033136B">
        <w:rPr>
          <w:rFonts w:ascii="Cambria Math" w:eastAsia="Arial MT" w:hAnsi="Cambria Math" w:cs="Times New Roman"/>
          <w:spacing w:val="-10"/>
          <w:sz w:val="24"/>
          <w:szCs w:val="24"/>
        </w:rPr>
        <w:t xml:space="preserve"> </w:t>
      </w:r>
      <w:r w:rsidRPr="0033136B">
        <w:rPr>
          <w:rFonts w:ascii="Cambria Math" w:eastAsia="Arial MT" w:hAnsi="Cambria Math" w:cs="Times New Roman"/>
          <w:spacing w:val="-2"/>
          <w:sz w:val="24"/>
          <w:szCs w:val="24"/>
        </w:rPr>
        <w:t>Internetu,</w:t>
      </w:r>
    </w:p>
    <w:p w14:paraId="4C6577F3" w14:textId="77777777" w:rsidR="0033136B" w:rsidRPr="0033136B" w:rsidRDefault="0033136B" w:rsidP="00363776">
      <w:pPr>
        <w:numPr>
          <w:ilvl w:val="1"/>
          <w:numId w:val="78"/>
        </w:numPr>
        <w:tabs>
          <w:tab w:val="left" w:pos="567"/>
          <w:tab w:val="left" w:pos="1189"/>
        </w:tabs>
        <w:spacing w:before="34"/>
        <w:ind w:left="902" w:right="428" w:hanging="335"/>
        <w:jc w:val="both"/>
        <w:rPr>
          <w:rFonts w:ascii="Cambria Math" w:eastAsia="Arial MT" w:hAnsi="Cambria Math" w:cs="Times New Roman"/>
          <w:sz w:val="24"/>
          <w:szCs w:val="24"/>
        </w:rPr>
      </w:pPr>
      <w:r w:rsidRPr="0033136B">
        <w:rPr>
          <w:rFonts w:ascii="Cambria Math" w:eastAsia="Arial MT" w:hAnsi="Cambria Math" w:cs="Times New Roman"/>
          <w:sz w:val="24"/>
          <w:szCs w:val="24"/>
        </w:rPr>
        <w:t>publicznego</w:t>
      </w:r>
      <w:r w:rsidRPr="0033136B">
        <w:rPr>
          <w:rFonts w:ascii="Cambria Math" w:eastAsia="Arial MT" w:hAnsi="Cambria Math" w:cs="Times New Roman"/>
          <w:spacing w:val="40"/>
          <w:sz w:val="24"/>
          <w:szCs w:val="24"/>
        </w:rPr>
        <w:t xml:space="preserve"> </w:t>
      </w:r>
      <w:r w:rsidRPr="0033136B">
        <w:rPr>
          <w:rFonts w:ascii="Cambria Math" w:eastAsia="Arial MT" w:hAnsi="Cambria Math" w:cs="Times New Roman"/>
          <w:sz w:val="24"/>
          <w:szCs w:val="24"/>
        </w:rPr>
        <w:t>wykonania</w:t>
      </w:r>
      <w:r w:rsidRPr="0033136B">
        <w:rPr>
          <w:rFonts w:ascii="Cambria Math" w:eastAsia="Arial MT" w:hAnsi="Cambria Math" w:cs="Times New Roman"/>
          <w:spacing w:val="40"/>
          <w:sz w:val="24"/>
          <w:szCs w:val="24"/>
        </w:rPr>
        <w:t xml:space="preserve"> </w:t>
      </w:r>
      <w:r w:rsidRPr="0033136B">
        <w:rPr>
          <w:rFonts w:ascii="Cambria Math" w:eastAsia="Arial MT" w:hAnsi="Cambria Math" w:cs="Times New Roman"/>
          <w:sz w:val="24"/>
          <w:szCs w:val="24"/>
        </w:rPr>
        <w:t>albo</w:t>
      </w:r>
      <w:r w:rsidRPr="0033136B">
        <w:rPr>
          <w:rFonts w:ascii="Cambria Math" w:eastAsia="Arial MT" w:hAnsi="Cambria Math" w:cs="Times New Roman"/>
          <w:spacing w:val="40"/>
          <w:sz w:val="24"/>
          <w:szCs w:val="24"/>
        </w:rPr>
        <w:t xml:space="preserve"> </w:t>
      </w:r>
      <w:r w:rsidRPr="0033136B">
        <w:rPr>
          <w:rFonts w:ascii="Cambria Math" w:eastAsia="Arial MT" w:hAnsi="Cambria Math" w:cs="Times New Roman"/>
          <w:sz w:val="24"/>
          <w:szCs w:val="24"/>
        </w:rPr>
        <w:t>publicznego</w:t>
      </w:r>
      <w:r w:rsidRPr="0033136B">
        <w:rPr>
          <w:rFonts w:ascii="Cambria Math" w:eastAsia="Arial MT" w:hAnsi="Cambria Math" w:cs="Times New Roman"/>
          <w:spacing w:val="40"/>
          <w:sz w:val="24"/>
          <w:szCs w:val="24"/>
        </w:rPr>
        <w:t xml:space="preserve"> </w:t>
      </w:r>
      <w:r w:rsidRPr="0033136B">
        <w:rPr>
          <w:rFonts w:ascii="Cambria Math" w:eastAsia="Arial MT" w:hAnsi="Cambria Math" w:cs="Times New Roman"/>
          <w:sz w:val="24"/>
          <w:szCs w:val="24"/>
        </w:rPr>
        <w:t>odtworzenia,</w:t>
      </w:r>
      <w:r w:rsidRPr="0033136B">
        <w:rPr>
          <w:rFonts w:ascii="Cambria Math" w:eastAsia="Arial MT" w:hAnsi="Cambria Math" w:cs="Times New Roman"/>
          <w:spacing w:val="40"/>
          <w:sz w:val="24"/>
          <w:szCs w:val="24"/>
        </w:rPr>
        <w:t xml:space="preserve"> </w:t>
      </w:r>
      <w:r w:rsidRPr="0033136B">
        <w:rPr>
          <w:rFonts w:ascii="Cambria Math" w:eastAsia="Arial MT" w:hAnsi="Cambria Math" w:cs="Times New Roman"/>
          <w:sz w:val="24"/>
          <w:szCs w:val="24"/>
        </w:rPr>
        <w:t>wystawienia,</w:t>
      </w:r>
      <w:r w:rsidRPr="0033136B">
        <w:rPr>
          <w:rFonts w:ascii="Cambria Math" w:eastAsia="Arial MT" w:hAnsi="Cambria Math" w:cs="Times New Roman"/>
          <w:spacing w:val="40"/>
          <w:sz w:val="24"/>
          <w:szCs w:val="24"/>
        </w:rPr>
        <w:t xml:space="preserve"> </w:t>
      </w:r>
      <w:r w:rsidRPr="0033136B">
        <w:rPr>
          <w:rFonts w:ascii="Cambria Math" w:eastAsia="Arial MT" w:hAnsi="Cambria Math" w:cs="Times New Roman"/>
          <w:sz w:val="24"/>
          <w:szCs w:val="24"/>
        </w:rPr>
        <w:t>wyświetlania</w:t>
      </w:r>
      <w:r w:rsidRPr="0033136B">
        <w:rPr>
          <w:rFonts w:ascii="Cambria Math" w:eastAsia="Arial MT" w:hAnsi="Cambria Math" w:cs="Times New Roman"/>
          <w:spacing w:val="40"/>
          <w:sz w:val="24"/>
          <w:szCs w:val="24"/>
        </w:rPr>
        <w:t xml:space="preserve"> </w:t>
      </w:r>
      <w:r w:rsidRPr="0033136B">
        <w:rPr>
          <w:rFonts w:ascii="Cambria Math" w:eastAsia="Arial MT" w:hAnsi="Cambria Math" w:cs="Times New Roman"/>
          <w:sz w:val="24"/>
          <w:szCs w:val="24"/>
        </w:rPr>
        <w:t>oraz nadawania i reemitowania,</w:t>
      </w:r>
    </w:p>
    <w:p w14:paraId="6BB778D2" w14:textId="77777777" w:rsidR="0033136B" w:rsidRPr="0033136B" w:rsidRDefault="0033136B" w:rsidP="00363776">
      <w:pPr>
        <w:numPr>
          <w:ilvl w:val="1"/>
          <w:numId w:val="78"/>
        </w:numPr>
        <w:tabs>
          <w:tab w:val="left" w:pos="567"/>
          <w:tab w:val="left" w:pos="1188"/>
        </w:tabs>
        <w:spacing w:before="18"/>
        <w:ind w:left="996" w:right="428" w:hanging="429"/>
        <w:jc w:val="both"/>
        <w:rPr>
          <w:rFonts w:ascii="Cambria Math" w:eastAsia="Arial MT" w:hAnsi="Cambria Math" w:cs="Times New Roman"/>
          <w:sz w:val="24"/>
          <w:szCs w:val="24"/>
        </w:rPr>
      </w:pPr>
      <w:r w:rsidRPr="0033136B">
        <w:rPr>
          <w:rFonts w:ascii="Cambria Math" w:eastAsia="Arial MT" w:hAnsi="Cambria Math" w:cs="Times New Roman"/>
          <w:sz w:val="24"/>
          <w:szCs w:val="24"/>
        </w:rPr>
        <w:t>publicznego</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udostępniania</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utworu</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w</w:t>
      </w:r>
      <w:r w:rsidRPr="0033136B">
        <w:rPr>
          <w:rFonts w:ascii="Cambria Math" w:eastAsia="Arial MT" w:hAnsi="Cambria Math" w:cs="Times New Roman"/>
          <w:spacing w:val="6"/>
          <w:sz w:val="24"/>
          <w:szCs w:val="24"/>
        </w:rPr>
        <w:t xml:space="preserve"> </w:t>
      </w:r>
      <w:r w:rsidRPr="0033136B">
        <w:rPr>
          <w:rFonts w:ascii="Cambria Math" w:eastAsia="Arial MT" w:hAnsi="Cambria Math" w:cs="Times New Roman"/>
          <w:sz w:val="24"/>
          <w:szCs w:val="24"/>
        </w:rPr>
        <w:t>taki</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sposób,</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z w:val="24"/>
          <w:szCs w:val="24"/>
        </w:rPr>
        <w:t>aby</w:t>
      </w:r>
      <w:r w:rsidRPr="0033136B">
        <w:rPr>
          <w:rFonts w:ascii="Cambria Math" w:eastAsia="Arial MT" w:hAnsi="Cambria Math" w:cs="Times New Roman"/>
          <w:spacing w:val="7"/>
          <w:sz w:val="24"/>
          <w:szCs w:val="24"/>
        </w:rPr>
        <w:t xml:space="preserve"> </w:t>
      </w:r>
      <w:r w:rsidRPr="0033136B">
        <w:rPr>
          <w:rFonts w:ascii="Cambria Math" w:eastAsia="Arial MT" w:hAnsi="Cambria Math" w:cs="Times New Roman"/>
          <w:sz w:val="24"/>
          <w:szCs w:val="24"/>
        </w:rPr>
        <w:t>każdy</w:t>
      </w:r>
      <w:r w:rsidRPr="0033136B">
        <w:rPr>
          <w:rFonts w:ascii="Cambria Math" w:eastAsia="Arial MT" w:hAnsi="Cambria Math" w:cs="Times New Roman"/>
          <w:spacing w:val="7"/>
          <w:sz w:val="24"/>
          <w:szCs w:val="24"/>
        </w:rPr>
        <w:t xml:space="preserve"> </w:t>
      </w:r>
      <w:r w:rsidRPr="0033136B">
        <w:rPr>
          <w:rFonts w:ascii="Cambria Math" w:eastAsia="Arial MT" w:hAnsi="Cambria Math" w:cs="Times New Roman"/>
          <w:sz w:val="24"/>
          <w:szCs w:val="24"/>
        </w:rPr>
        <w:t>mógł</w:t>
      </w:r>
      <w:r w:rsidRPr="0033136B">
        <w:rPr>
          <w:rFonts w:ascii="Cambria Math" w:eastAsia="Arial MT" w:hAnsi="Cambria Math" w:cs="Times New Roman"/>
          <w:spacing w:val="7"/>
          <w:sz w:val="24"/>
          <w:szCs w:val="24"/>
        </w:rPr>
        <w:t xml:space="preserve"> </w:t>
      </w:r>
      <w:r w:rsidRPr="0033136B">
        <w:rPr>
          <w:rFonts w:ascii="Cambria Math" w:eastAsia="Arial MT" w:hAnsi="Cambria Math" w:cs="Times New Roman"/>
          <w:sz w:val="24"/>
          <w:szCs w:val="24"/>
        </w:rPr>
        <w:t>mieć</w:t>
      </w:r>
      <w:r w:rsidRPr="0033136B">
        <w:rPr>
          <w:rFonts w:ascii="Cambria Math" w:eastAsia="Arial MT" w:hAnsi="Cambria Math" w:cs="Times New Roman"/>
          <w:spacing w:val="9"/>
          <w:sz w:val="24"/>
          <w:szCs w:val="24"/>
        </w:rPr>
        <w:t xml:space="preserve"> </w:t>
      </w:r>
      <w:r w:rsidRPr="0033136B">
        <w:rPr>
          <w:rFonts w:ascii="Cambria Math" w:eastAsia="Arial MT" w:hAnsi="Cambria Math" w:cs="Times New Roman"/>
          <w:sz w:val="24"/>
          <w:szCs w:val="24"/>
        </w:rPr>
        <w:t>do</w:t>
      </w:r>
      <w:r w:rsidRPr="0033136B">
        <w:rPr>
          <w:rFonts w:ascii="Cambria Math" w:eastAsia="Arial MT" w:hAnsi="Cambria Math" w:cs="Times New Roman"/>
          <w:spacing w:val="7"/>
          <w:sz w:val="24"/>
          <w:szCs w:val="24"/>
        </w:rPr>
        <w:t xml:space="preserve"> </w:t>
      </w:r>
      <w:r w:rsidRPr="0033136B">
        <w:rPr>
          <w:rFonts w:ascii="Cambria Math" w:eastAsia="Arial MT" w:hAnsi="Cambria Math" w:cs="Times New Roman"/>
          <w:sz w:val="24"/>
          <w:szCs w:val="24"/>
        </w:rPr>
        <w:t>niego</w:t>
      </w:r>
      <w:r w:rsidRPr="0033136B">
        <w:rPr>
          <w:rFonts w:ascii="Cambria Math" w:eastAsia="Arial MT" w:hAnsi="Cambria Math" w:cs="Times New Roman"/>
          <w:spacing w:val="8"/>
          <w:sz w:val="24"/>
          <w:szCs w:val="24"/>
        </w:rPr>
        <w:t xml:space="preserve"> </w:t>
      </w:r>
      <w:r w:rsidRPr="0033136B">
        <w:rPr>
          <w:rFonts w:ascii="Cambria Math" w:eastAsia="Arial MT" w:hAnsi="Cambria Math" w:cs="Times New Roman"/>
          <w:spacing w:val="-2"/>
          <w:sz w:val="24"/>
          <w:szCs w:val="24"/>
        </w:rPr>
        <w:t xml:space="preserve">dostęp </w:t>
      </w:r>
      <w:r w:rsidRPr="0033136B">
        <w:rPr>
          <w:rFonts w:ascii="Cambria Math" w:eastAsia="Arial MT" w:hAnsi="Cambria Math" w:cs="Times New Roman"/>
          <w:sz w:val="24"/>
          <w:szCs w:val="24"/>
        </w:rPr>
        <w:t>w</w:t>
      </w:r>
      <w:r w:rsidRPr="0033136B">
        <w:rPr>
          <w:rFonts w:ascii="Cambria Math" w:eastAsia="Arial MT" w:hAnsi="Cambria Math" w:cs="Times New Roman"/>
          <w:spacing w:val="-6"/>
          <w:sz w:val="24"/>
          <w:szCs w:val="24"/>
        </w:rPr>
        <w:t xml:space="preserve"> </w:t>
      </w:r>
      <w:r w:rsidRPr="0033136B">
        <w:rPr>
          <w:rFonts w:ascii="Cambria Math" w:eastAsia="Arial MT" w:hAnsi="Cambria Math" w:cs="Times New Roman"/>
          <w:sz w:val="24"/>
          <w:szCs w:val="24"/>
        </w:rPr>
        <w:t>miejscu</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z w:val="24"/>
          <w:szCs w:val="24"/>
        </w:rPr>
        <w:t>i</w:t>
      </w:r>
      <w:r w:rsidRPr="0033136B">
        <w:rPr>
          <w:rFonts w:ascii="Cambria Math" w:eastAsia="Arial MT" w:hAnsi="Cambria Math" w:cs="Times New Roman"/>
          <w:spacing w:val="-6"/>
          <w:sz w:val="24"/>
          <w:szCs w:val="24"/>
        </w:rPr>
        <w:t xml:space="preserve"> </w:t>
      </w:r>
      <w:r w:rsidRPr="0033136B">
        <w:rPr>
          <w:rFonts w:ascii="Cambria Math" w:eastAsia="Arial MT" w:hAnsi="Cambria Math" w:cs="Times New Roman"/>
          <w:sz w:val="24"/>
          <w:szCs w:val="24"/>
        </w:rPr>
        <w:t>czasie</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z w:val="24"/>
          <w:szCs w:val="24"/>
        </w:rPr>
        <w:t>przez</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z w:val="24"/>
          <w:szCs w:val="24"/>
        </w:rPr>
        <w:t>siebie</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pacing w:val="-2"/>
          <w:sz w:val="24"/>
          <w:szCs w:val="24"/>
        </w:rPr>
        <w:t>wybranym.</w:t>
      </w:r>
    </w:p>
    <w:p w14:paraId="78A2FE6E" w14:textId="77777777" w:rsidR="0033136B" w:rsidRPr="0033136B" w:rsidRDefault="0033136B" w:rsidP="00363776">
      <w:pPr>
        <w:numPr>
          <w:ilvl w:val="0"/>
          <w:numId w:val="78"/>
        </w:numPr>
        <w:tabs>
          <w:tab w:val="left" w:pos="567"/>
        </w:tabs>
        <w:spacing w:before="48"/>
        <w:ind w:right="428" w:hanging="902"/>
        <w:jc w:val="both"/>
        <w:rPr>
          <w:rFonts w:ascii="Cambria Math" w:eastAsia="Arial MT" w:hAnsi="Cambria Math" w:cs="Times New Roman"/>
          <w:sz w:val="24"/>
          <w:szCs w:val="24"/>
        </w:rPr>
      </w:pPr>
      <w:r w:rsidRPr="0033136B">
        <w:rPr>
          <w:rFonts w:ascii="Cambria Math" w:eastAsia="Arial MT" w:hAnsi="Cambria Math" w:cs="Times New Roman"/>
          <w:sz w:val="24"/>
          <w:szCs w:val="24"/>
        </w:rPr>
        <w:t>W ramach wynagrodzenia umownego Wykonawca przenosi na Zamawiającego własność egzemplarzy, na których będzie utrwalony utwór.</w:t>
      </w:r>
    </w:p>
    <w:p w14:paraId="2007C2C4" w14:textId="77777777" w:rsidR="0033136B" w:rsidRPr="0033136B" w:rsidRDefault="0033136B" w:rsidP="00363776">
      <w:pPr>
        <w:numPr>
          <w:ilvl w:val="0"/>
          <w:numId w:val="78"/>
        </w:numPr>
        <w:tabs>
          <w:tab w:val="left" w:pos="567"/>
        </w:tabs>
        <w:spacing w:before="8"/>
        <w:ind w:left="567" w:right="428"/>
        <w:jc w:val="both"/>
        <w:rPr>
          <w:rFonts w:ascii="Cambria Math" w:eastAsia="Arial MT" w:hAnsi="Cambria Math" w:cs="Times New Roman"/>
          <w:sz w:val="24"/>
          <w:szCs w:val="24"/>
        </w:rPr>
      </w:pPr>
      <w:r w:rsidRPr="0033136B">
        <w:rPr>
          <w:rFonts w:ascii="Cambria Math" w:eastAsia="Arial MT" w:hAnsi="Cambria Math" w:cs="Times New Roman"/>
          <w:sz w:val="24"/>
          <w:szCs w:val="24"/>
        </w:rPr>
        <w:t>Wykonawca w ramach wynagrodzenia umownego zezwala niniejszym na bezterminowe wykonywanie</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z w:val="24"/>
          <w:szCs w:val="24"/>
        </w:rPr>
        <w:t>przez</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z w:val="24"/>
          <w:szCs w:val="24"/>
        </w:rPr>
        <w:t>Zamawiającego</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z w:val="24"/>
          <w:szCs w:val="24"/>
        </w:rPr>
        <w:t>opracowań</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z w:val="24"/>
          <w:szCs w:val="24"/>
        </w:rPr>
        <w:t>utworu,</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z w:val="24"/>
          <w:szCs w:val="24"/>
        </w:rPr>
        <w:t>a</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z w:val="24"/>
          <w:szCs w:val="24"/>
        </w:rPr>
        <w:t>także</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z w:val="24"/>
          <w:szCs w:val="24"/>
        </w:rPr>
        <w:t>do</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z w:val="24"/>
          <w:szCs w:val="24"/>
        </w:rPr>
        <w:t>korzystania</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z w:val="24"/>
          <w:szCs w:val="24"/>
        </w:rPr>
        <w:t>z</w:t>
      </w:r>
      <w:r w:rsidRPr="0033136B">
        <w:rPr>
          <w:rFonts w:ascii="Cambria Math" w:eastAsia="Arial MT" w:hAnsi="Cambria Math" w:cs="Times New Roman"/>
          <w:spacing w:val="-13"/>
          <w:sz w:val="24"/>
          <w:szCs w:val="24"/>
        </w:rPr>
        <w:t xml:space="preserve"> </w:t>
      </w:r>
      <w:r w:rsidRPr="0033136B">
        <w:rPr>
          <w:rFonts w:ascii="Cambria Math" w:eastAsia="Arial MT" w:hAnsi="Cambria Math" w:cs="Times New Roman"/>
          <w:sz w:val="24"/>
          <w:szCs w:val="24"/>
        </w:rPr>
        <w:t>opracowań</w:t>
      </w:r>
      <w:r w:rsidRPr="0033136B">
        <w:rPr>
          <w:rFonts w:ascii="Cambria Math" w:eastAsia="Arial MT" w:hAnsi="Cambria Math" w:cs="Times New Roman"/>
          <w:spacing w:val="-14"/>
          <w:sz w:val="24"/>
          <w:szCs w:val="24"/>
        </w:rPr>
        <w:t xml:space="preserve"> </w:t>
      </w:r>
      <w:r w:rsidRPr="0033136B">
        <w:rPr>
          <w:rFonts w:ascii="Cambria Math" w:eastAsia="Arial MT" w:hAnsi="Cambria Math" w:cs="Times New Roman"/>
          <w:sz w:val="24"/>
          <w:szCs w:val="24"/>
        </w:rPr>
        <w:t>i rozporządzania nimi w sposób określony w ust. 1. Wykonawca przenosi na Zamawiającego prawo do udzielenia zgody na</w:t>
      </w:r>
      <w:r w:rsidRPr="0033136B">
        <w:rPr>
          <w:rFonts w:ascii="Cambria Math" w:eastAsia="Arial MT" w:hAnsi="Cambria Math" w:cs="Times New Roman"/>
          <w:spacing w:val="-1"/>
          <w:sz w:val="24"/>
          <w:szCs w:val="24"/>
        </w:rPr>
        <w:t xml:space="preserve"> </w:t>
      </w:r>
      <w:r w:rsidRPr="0033136B">
        <w:rPr>
          <w:rFonts w:ascii="Cambria Math" w:eastAsia="Arial MT" w:hAnsi="Cambria Math" w:cs="Times New Roman"/>
          <w:sz w:val="24"/>
          <w:szCs w:val="24"/>
        </w:rPr>
        <w:t>wykonywanie zależnego prawa autorskiego.</w:t>
      </w:r>
    </w:p>
    <w:p w14:paraId="64C795F8" w14:textId="77777777" w:rsidR="0033136B" w:rsidRPr="0033136B" w:rsidRDefault="0033136B" w:rsidP="00E16ED6">
      <w:pPr>
        <w:tabs>
          <w:tab w:val="left" w:pos="567"/>
        </w:tabs>
        <w:spacing w:before="8"/>
        <w:ind w:right="428"/>
        <w:rPr>
          <w:rFonts w:ascii="Cambria Math" w:eastAsia="Arial MT" w:hAnsi="Cambria Math" w:cs="Times New Roman"/>
          <w:sz w:val="24"/>
          <w:szCs w:val="24"/>
        </w:rPr>
      </w:pPr>
    </w:p>
    <w:p w14:paraId="57D130D8" w14:textId="77777777" w:rsidR="0033136B" w:rsidRPr="0033136B" w:rsidRDefault="0033136B" w:rsidP="00E16ED6">
      <w:pPr>
        <w:spacing w:before="1"/>
        <w:ind w:left="1108" w:right="428"/>
        <w:jc w:val="center"/>
        <w:rPr>
          <w:rFonts w:asciiTheme="majorHAnsi" w:eastAsia="Arial MT" w:hAnsiTheme="majorHAnsi" w:cs="Times New Roman"/>
          <w:b/>
          <w:sz w:val="24"/>
          <w:szCs w:val="24"/>
        </w:rPr>
      </w:pPr>
      <w:r w:rsidRPr="0033136B">
        <w:rPr>
          <w:rFonts w:asciiTheme="majorHAnsi" w:eastAsia="Arial MT" w:hAnsiTheme="majorHAnsi" w:cs="Times New Roman"/>
          <w:b/>
          <w:spacing w:val="-5"/>
          <w:sz w:val="24"/>
          <w:szCs w:val="24"/>
        </w:rPr>
        <w:t>§5</w:t>
      </w:r>
    </w:p>
    <w:p w14:paraId="0F4BC1F0" w14:textId="642AAE4A" w:rsidR="0033136B" w:rsidRPr="0033136B" w:rsidRDefault="0033136B">
      <w:pPr>
        <w:numPr>
          <w:ilvl w:val="0"/>
          <w:numId w:val="58"/>
        </w:numPr>
        <w:spacing w:before="1"/>
        <w:ind w:right="428"/>
        <w:jc w:val="both"/>
        <w:rPr>
          <w:rFonts w:asciiTheme="majorHAnsi" w:eastAsia="Arial MT" w:hAnsiTheme="majorHAnsi" w:cs="Times New Roman"/>
          <w:b/>
          <w:sz w:val="24"/>
          <w:szCs w:val="24"/>
        </w:rPr>
      </w:pPr>
      <w:r w:rsidRPr="0033136B">
        <w:rPr>
          <w:rFonts w:ascii="Cambria Math" w:eastAsia="Arial MT" w:hAnsi="Cambria Math" w:cs="Times New Roman"/>
          <w:sz w:val="24"/>
          <w:szCs w:val="24"/>
        </w:rPr>
        <w:t>Przedstawicielem</w:t>
      </w:r>
      <w:r w:rsidRPr="0033136B">
        <w:rPr>
          <w:rFonts w:ascii="Cambria Math" w:eastAsia="Arial MT" w:hAnsi="Cambria Math" w:cs="Times New Roman"/>
          <w:spacing w:val="58"/>
          <w:sz w:val="24"/>
          <w:szCs w:val="24"/>
        </w:rPr>
        <w:t xml:space="preserve"> </w:t>
      </w:r>
      <w:r w:rsidRPr="0033136B">
        <w:rPr>
          <w:rFonts w:ascii="Cambria Math" w:eastAsia="Arial MT" w:hAnsi="Cambria Math" w:cs="Times New Roman"/>
          <w:sz w:val="24"/>
          <w:szCs w:val="24"/>
        </w:rPr>
        <w:t>Zamawiającego</w:t>
      </w:r>
      <w:r w:rsidRPr="0033136B">
        <w:rPr>
          <w:rFonts w:ascii="Cambria Math" w:eastAsia="Arial MT" w:hAnsi="Cambria Math" w:cs="Times New Roman"/>
          <w:spacing w:val="58"/>
          <w:sz w:val="24"/>
          <w:szCs w:val="24"/>
        </w:rPr>
        <w:t xml:space="preserve"> </w:t>
      </w:r>
      <w:r w:rsidRPr="0033136B">
        <w:rPr>
          <w:rFonts w:ascii="Cambria Math" w:eastAsia="Arial MT" w:hAnsi="Cambria Math" w:cs="Times New Roman"/>
          <w:sz w:val="24"/>
          <w:szCs w:val="24"/>
        </w:rPr>
        <w:t>w</w:t>
      </w:r>
      <w:r w:rsidRPr="0033136B">
        <w:rPr>
          <w:rFonts w:ascii="Cambria Math" w:eastAsia="Arial MT" w:hAnsi="Cambria Math" w:cs="Times New Roman"/>
          <w:spacing w:val="56"/>
          <w:sz w:val="24"/>
          <w:szCs w:val="24"/>
        </w:rPr>
        <w:t xml:space="preserve"> </w:t>
      </w:r>
      <w:r w:rsidRPr="0033136B">
        <w:rPr>
          <w:rFonts w:ascii="Cambria Math" w:eastAsia="Arial MT" w:hAnsi="Cambria Math" w:cs="Times New Roman"/>
          <w:sz w:val="24"/>
          <w:szCs w:val="24"/>
        </w:rPr>
        <w:t>sprawach</w:t>
      </w:r>
      <w:r w:rsidRPr="0033136B">
        <w:rPr>
          <w:rFonts w:ascii="Cambria Math" w:eastAsia="Arial MT" w:hAnsi="Cambria Math" w:cs="Times New Roman"/>
          <w:spacing w:val="57"/>
          <w:sz w:val="24"/>
          <w:szCs w:val="24"/>
        </w:rPr>
        <w:t xml:space="preserve"> </w:t>
      </w:r>
      <w:r w:rsidRPr="0033136B">
        <w:rPr>
          <w:rFonts w:ascii="Cambria Math" w:eastAsia="Arial MT" w:hAnsi="Cambria Math" w:cs="Times New Roman"/>
          <w:sz w:val="24"/>
          <w:szCs w:val="24"/>
        </w:rPr>
        <w:t>wynikających</w:t>
      </w:r>
      <w:r w:rsidRPr="0033136B">
        <w:rPr>
          <w:rFonts w:ascii="Cambria Math" w:eastAsia="Arial MT" w:hAnsi="Cambria Math" w:cs="Times New Roman"/>
          <w:spacing w:val="57"/>
          <w:sz w:val="24"/>
          <w:szCs w:val="24"/>
        </w:rPr>
        <w:t xml:space="preserve"> </w:t>
      </w:r>
      <w:r w:rsidRPr="0033136B">
        <w:rPr>
          <w:rFonts w:ascii="Cambria Math" w:eastAsia="Arial MT" w:hAnsi="Cambria Math" w:cs="Times New Roman"/>
          <w:sz w:val="24"/>
          <w:szCs w:val="24"/>
        </w:rPr>
        <w:t>z</w:t>
      </w:r>
      <w:r w:rsidRPr="0033136B">
        <w:rPr>
          <w:rFonts w:ascii="Cambria Math" w:eastAsia="Arial MT" w:hAnsi="Cambria Math" w:cs="Times New Roman"/>
          <w:spacing w:val="58"/>
          <w:sz w:val="24"/>
          <w:szCs w:val="24"/>
        </w:rPr>
        <w:t xml:space="preserve"> </w:t>
      </w:r>
      <w:r w:rsidRPr="0033136B">
        <w:rPr>
          <w:rFonts w:ascii="Cambria Math" w:eastAsia="Arial MT" w:hAnsi="Cambria Math" w:cs="Times New Roman"/>
          <w:sz w:val="24"/>
          <w:szCs w:val="24"/>
        </w:rPr>
        <w:t>realizacji</w:t>
      </w:r>
      <w:r w:rsidRPr="0033136B">
        <w:rPr>
          <w:rFonts w:ascii="Cambria Math" w:eastAsia="Arial MT" w:hAnsi="Cambria Math" w:cs="Times New Roman"/>
          <w:spacing w:val="56"/>
          <w:sz w:val="24"/>
          <w:szCs w:val="24"/>
        </w:rPr>
        <w:t xml:space="preserve"> </w:t>
      </w:r>
      <w:r w:rsidRPr="0033136B">
        <w:rPr>
          <w:rFonts w:ascii="Cambria Math" w:eastAsia="Arial MT" w:hAnsi="Cambria Math" w:cs="Times New Roman"/>
          <w:sz w:val="24"/>
          <w:szCs w:val="24"/>
        </w:rPr>
        <w:t>niniejszej</w:t>
      </w:r>
      <w:r w:rsidRPr="0033136B">
        <w:rPr>
          <w:rFonts w:ascii="Cambria Math" w:eastAsia="Arial MT" w:hAnsi="Cambria Math" w:cs="Times New Roman"/>
          <w:spacing w:val="58"/>
          <w:sz w:val="24"/>
          <w:szCs w:val="24"/>
        </w:rPr>
        <w:t xml:space="preserve"> </w:t>
      </w:r>
      <w:r w:rsidRPr="0033136B">
        <w:rPr>
          <w:rFonts w:ascii="Cambria Math" w:eastAsia="Arial MT" w:hAnsi="Cambria Math" w:cs="Times New Roman"/>
          <w:spacing w:val="-4"/>
          <w:sz w:val="24"/>
          <w:szCs w:val="24"/>
        </w:rPr>
        <w:t>umowy będzie</w:t>
      </w:r>
      <w:r w:rsidRPr="00277A28">
        <w:rPr>
          <w:rFonts w:ascii="Cambria Math" w:eastAsia="Arial MT" w:hAnsi="Cambria Math" w:cs="Times New Roman"/>
          <w:b/>
          <w:bCs/>
          <w:spacing w:val="-4"/>
          <w:sz w:val="24"/>
          <w:szCs w:val="24"/>
        </w:rPr>
        <w:t xml:space="preserve">: </w:t>
      </w:r>
      <w:r w:rsidR="0068444F" w:rsidRPr="00277A28">
        <w:rPr>
          <w:rFonts w:asciiTheme="majorHAnsi" w:eastAsia="Arial MT" w:hAnsiTheme="majorHAnsi" w:cs="Times New Roman"/>
          <w:b/>
          <w:bCs/>
          <w:spacing w:val="-4"/>
          <w:sz w:val="24"/>
          <w:szCs w:val="24"/>
        </w:rPr>
        <w:t>Piotr Michniewicz, Karol Kwiecień,</w:t>
      </w:r>
      <w:r w:rsidR="0068444F" w:rsidRPr="00AD1A81">
        <w:rPr>
          <w:rFonts w:asciiTheme="majorHAnsi" w:eastAsia="Arial MT" w:hAnsiTheme="majorHAnsi" w:cs="Times New Roman"/>
          <w:spacing w:val="-4"/>
          <w:sz w:val="24"/>
          <w:szCs w:val="24"/>
        </w:rPr>
        <w:t xml:space="preserve"> tel. 87 644 42 22, e-mail: informatyk@spzoz.augustow.pl</w:t>
      </w:r>
      <w:r w:rsidR="0068444F" w:rsidRPr="00AC7062">
        <w:rPr>
          <w:rFonts w:asciiTheme="majorHAnsi" w:eastAsia="Arial MT" w:hAnsiTheme="majorHAnsi" w:cs="Times New Roman"/>
          <w:spacing w:val="-2"/>
          <w:sz w:val="24"/>
          <w:szCs w:val="24"/>
          <w:lang w:val="en-US"/>
        </w:rPr>
        <w:t>.</w:t>
      </w:r>
    </w:p>
    <w:p w14:paraId="685BC424" w14:textId="77777777" w:rsidR="0033136B" w:rsidRPr="0033136B" w:rsidRDefault="0033136B">
      <w:pPr>
        <w:numPr>
          <w:ilvl w:val="0"/>
          <w:numId w:val="58"/>
        </w:numPr>
        <w:spacing w:before="1"/>
        <w:ind w:right="428"/>
        <w:jc w:val="both"/>
        <w:rPr>
          <w:rFonts w:asciiTheme="majorHAnsi" w:eastAsia="Arial MT" w:hAnsiTheme="majorHAnsi" w:cs="Times New Roman"/>
          <w:b/>
          <w:sz w:val="24"/>
          <w:szCs w:val="24"/>
        </w:rPr>
      </w:pPr>
      <w:r w:rsidRPr="0033136B">
        <w:rPr>
          <w:rFonts w:ascii="Cambria Math" w:eastAsia="Arial MT" w:hAnsi="Cambria Math" w:cs="Times New Roman"/>
          <w:sz w:val="24"/>
          <w:szCs w:val="24"/>
        </w:rPr>
        <w:t>Przedstawicielem</w:t>
      </w:r>
      <w:r w:rsidRPr="0033136B">
        <w:rPr>
          <w:rFonts w:ascii="Cambria Math" w:eastAsia="Arial MT" w:hAnsi="Cambria Math" w:cs="Times New Roman"/>
          <w:spacing w:val="-2"/>
          <w:sz w:val="24"/>
          <w:szCs w:val="24"/>
        </w:rPr>
        <w:t xml:space="preserve"> </w:t>
      </w:r>
      <w:r w:rsidRPr="0033136B">
        <w:rPr>
          <w:rFonts w:ascii="Cambria Math" w:eastAsia="Arial MT" w:hAnsi="Cambria Math" w:cs="Times New Roman"/>
          <w:sz w:val="24"/>
          <w:szCs w:val="24"/>
        </w:rPr>
        <w:t>Wykonawcy</w:t>
      </w:r>
      <w:r w:rsidRPr="0033136B">
        <w:rPr>
          <w:rFonts w:ascii="Cambria Math" w:eastAsia="Arial MT" w:hAnsi="Cambria Math" w:cs="Times New Roman"/>
          <w:spacing w:val="5"/>
          <w:sz w:val="24"/>
          <w:szCs w:val="24"/>
        </w:rPr>
        <w:t xml:space="preserve"> </w:t>
      </w:r>
      <w:r w:rsidRPr="0033136B">
        <w:rPr>
          <w:rFonts w:ascii="Cambria Math" w:eastAsia="Arial MT" w:hAnsi="Cambria Math" w:cs="Times New Roman"/>
          <w:sz w:val="24"/>
          <w:szCs w:val="24"/>
        </w:rPr>
        <w:t>w</w:t>
      </w:r>
      <w:r w:rsidRPr="0033136B">
        <w:rPr>
          <w:rFonts w:ascii="Cambria Math" w:eastAsia="Arial MT" w:hAnsi="Cambria Math" w:cs="Times New Roman"/>
          <w:spacing w:val="2"/>
          <w:sz w:val="24"/>
          <w:szCs w:val="24"/>
        </w:rPr>
        <w:t xml:space="preserve"> </w:t>
      </w:r>
      <w:r w:rsidRPr="0033136B">
        <w:rPr>
          <w:rFonts w:ascii="Cambria Math" w:eastAsia="Arial MT" w:hAnsi="Cambria Math" w:cs="Times New Roman"/>
          <w:sz w:val="24"/>
          <w:szCs w:val="24"/>
        </w:rPr>
        <w:t>sprawach</w:t>
      </w:r>
      <w:r w:rsidRPr="0033136B">
        <w:rPr>
          <w:rFonts w:ascii="Cambria Math" w:eastAsia="Arial MT" w:hAnsi="Cambria Math" w:cs="Times New Roman"/>
          <w:spacing w:val="1"/>
          <w:sz w:val="24"/>
          <w:szCs w:val="24"/>
        </w:rPr>
        <w:t xml:space="preserve"> </w:t>
      </w:r>
      <w:r w:rsidRPr="0033136B">
        <w:rPr>
          <w:rFonts w:ascii="Cambria Math" w:eastAsia="Arial MT" w:hAnsi="Cambria Math" w:cs="Times New Roman"/>
          <w:sz w:val="24"/>
          <w:szCs w:val="24"/>
        </w:rPr>
        <w:t>wynikających</w:t>
      </w:r>
      <w:r w:rsidRPr="0033136B">
        <w:rPr>
          <w:rFonts w:ascii="Cambria Math" w:eastAsia="Arial MT" w:hAnsi="Cambria Math" w:cs="Times New Roman"/>
          <w:spacing w:val="4"/>
          <w:sz w:val="24"/>
          <w:szCs w:val="24"/>
        </w:rPr>
        <w:t xml:space="preserve"> </w:t>
      </w:r>
      <w:r w:rsidRPr="0033136B">
        <w:rPr>
          <w:rFonts w:ascii="Cambria Math" w:eastAsia="Arial MT" w:hAnsi="Cambria Math" w:cs="Times New Roman"/>
          <w:sz w:val="24"/>
          <w:szCs w:val="24"/>
        </w:rPr>
        <w:t>z</w:t>
      </w:r>
      <w:r w:rsidRPr="0033136B">
        <w:rPr>
          <w:rFonts w:ascii="Cambria Math" w:eastAsia="Arial MT" w:hAnsi="Cambria Math" w:cs="Times New Roman"/>
          <w:spacing w:val="3"/>
          <w:sz w:val="24"/>
          <w:szCs w:val="24"/>
        </w:rPr>
        <w:t xml:space="preserve"> </w:t>
      </w:r>
      <w:r w:rsidRPr="0033136B">
        <w:rPr>
          <w:rFonts w:ascii="Cambria Math" w:eastAsia="Arial MT" w:hAnsi="Cambria Math" w:cs="Times New Roman"/>
          <w:sz w:val="24"/>
          <w:szCs w:val="24"/>
        </w:rPr>
        <w:t>realizacji</w:t>
      </w:r>
      <w:r w:rsidRPr="0033136B">
        <w:rPr>
          <w:rFonts w:ascii="Cambria Math" w:eastAsia="Arial MT" w:hAnsi="Cambria Math" w:cs="Times New Roman"/>
          <w:spacing w:val="3"/>
          <w:sz w:val="24"/>
          <w:szCs w:val="24"/>
        </w:rPr>
        <w:t xml:space="preserve"> </w:t>
      </w:r>
      <w:r w:rsidRPr="0033136B">
        <w:rPr>
          <w:rFonts w:ascii="Cambria Math" w:eastAsia="Arial MT" w:hAnsi="Cambria Math" w:cs="Times New Roman"/>
          <w:sz w:val="24"/>
          <w:szCs w:val="24"/>
        </w:rPr>
        <w:t>niniejszej</w:t>
      </w:r>
      <w:r w:rsidRPr="0033136B">
        <w:rPr>
          <w:rFonts w:ascii="Cambria Math" w:eastAsia="Arial MT" w:hAnsi="Cambria Math" w:cs="Times New Roman"/>
          <w:spacing w:val="2"/>
          <w:sz w:val="24"/>
          <w:szCs w:val="24"/>
        </w:rPr>
        <w:t xml:space="preserve"> </w:t>
      </w:r>
      <w:r w:rsidRPr="0033136B">
        <w:rPr>
          <w:rFonts w:ascii="Cambria Math" w:eastAsia="Arial MT" w:hAnsi="Cambria Math" w:cs="Times New Roman"/>
          <w:sz w:val="24"/>
          <w:szCs w:val="24"/>
        </w:rPr>
        <w:t>umowy</w:t>
      </w:r>
      <w:r w:rsidRPr="0033136B">
        <w:rPr>
          <w:rFonts w:ascii="Cambria Math" w:eastAsia="Arial MT" w:hAnsi="Cambria Math" w:cs="Times New Roman"/>
          <w:spacing w:val="3"/>
          <w:sz w:val="24"/>
          <w:szCs w:val="24"/>
        </w:rPr>
        <w:t xml:space="preserve"> </w:t>
      </w:r>
      <w:r w:rsidRPr="0033136B">
        <w:rPr>
          <w:rFonts w:ascii="Cambria Math" w:eastAsia="Arial MT" w:hAnsi="Cambria Math" w:cs="Times New Roman"/>
          <w:spacing w:val="-2"/>
          <w:sz w:val="24"/>
          <w:szCs w:val="24"/>
        </w:rPr>
        <w:t>będzie: ………………………</w:t>
      </w:r>
      <w:r w:rsidRPr="0033136B">
        <w:rPr>
          <w:rFonts w:ascii="Cambria Math" w:eastAsia="Arial MT" w:hAnsi="Cambria Math" w:cs="Times New Roman"/>
          <w:sz w:val="24"/>
          <w:szCs w:val="24"/>
        </w:rPr>
        <w:t xml:space="preserve"> </w:t>
      </w:r>
      <w:r w:rsidRPr="0033136B">
        <w:rPr>
          <w:rFonts w:ascii="Cambria Math" w:eastAsia="Arial MT" w:hAnsi="Cambria Math" w:cs="Times New Roman"/>
          <w:spacing w:val="-2"/>
          <w:sz w:val="24"/>
          <w:szCs w:val="24"/>
        </w:rPr>
        <w:t>tel.</w:t>
      </w:r>
      <w:r w:rsidRPr="0033136B">
        <w:rPr>
          <w:rFonts w:ascii="Cambria Math" w:eastAsia="Arial MT" w:hAnsi="Cambria Math" w:cs="Times New Roman"/>
          <w:sz w:val="24"/>
          <w:szCs w:val="24"/>
        </w:rPr>
        <w:t xml:space="preserve"> </w:t>
      </w:r>
      <w:r w:rsidRPr="0033136B">
        <w:rPr>
          <w:rFonts w:ascii="Cambria Math" w:eastAsia="Arial MT" w:hAnsi="Cambria Math" w:cs="Times New Roman"/>
          <w:spacing w:val="-2"/>
          <w:sz w:val="24"/>
          <w:szCs w:val="24"/>
        </w:rPr>
        <w:t>………………………..,e-mail:</w:t>
      </w:r>
      <w:r w:rsidRPr="0033136B">
        <w:rPr>
          <w:rFonts w:ascii="Cambria Math" w:eastAsia="Arial MT" w:hAnsi="Cambria Math" w:cs="Times New Roman"/>
          <w:spacing w:val="-9"/>
          <w:sz w:val="24"/>
          <w:szCs w:val="24"/>
        </w:rPr>
        <w:t xml:space="preserve"> </w:t>
      </w:r>
      <w:r w:rsidRPr="0033136B">
        <w:rPr>
          <w:rFonts w:ascii="Cambria Math" w:eastAsia="Arial MT" w:hAnsi="Cambria Math" w:cs="Times New Roman"/>
          <w:spacing w:val="-2"/>
          <w:sz w:val="24"/>
          <w:szCs w:val="24"/>
        </w:rPr>
        <w:t>……………………..</w:t>
      </w:r>
    </w:p>
    <w:p w14:paraId="23807C83" w14:textId="77777777" w:rsidR="0033136B" w:rsidRPr="0033136B" w:rsidRDefault="0033136B" w:rsidP="00E16ED6">
      <w:pPr>
        <w:spacing w:before="68"/>
        <w:ind w:right="428"/>
        <w:rPr>
          <w:rFonts w:asciiTheme="majorHAnsi" w:eastAsia="Arial MT" w:hAnsiTheme="majorHAnsi" w:cs="Times New Roman"/>
          <w:sz w:val="24"/>
          <w:szCs w:val="24"/>
        </w:rPr>
      </w:pPr>
    </w:p>
    <w:p w14:paraId="1335627E" w14:textId="77777777" w:rsidR="0033136B" w:rsidRPr="0033136B" w:rsidRDefault="0033136B" w:rsidP="00E16ED6">
      <w:pPr>
        <w:ind w:left="1108" w:right="428"/>
        <w:jc w:val="center"/>
        <w:rPr>
          <w:rFonts w:asciiTheme="majorHAnsi" w:eastAsia="Arial MT" w:hAnsiTheme="majorHAnsi" w:cs="Times New Roman"/>
          <w:b/>
          <w:sz w:val="24"/>
          <w:szCs w:val="24"/>
        </w:rPr>
      </w:pPr>
      <w:r w:rsidRPr="0033136B">
        <w:rPr>
          <w:rFonts w:asciiTheme="majorHAnsi" w:eastAsia="Arial MT" w:hAnsiTheme="majorHAnsi" w:cs="Times New Roman"/>
          <w:b/>
          <w:spacing w:val="-5"/>
          <w:sz w:val="24"/>
          <w:szCs w:val="24"/>
        </w:rPr>
        <w:t>§6</w:t>
      </w:r>
    </w:p>
    <w:p w14:paraId="02103865" w14:textId="77777777" w:rsidR="0033136B" w:rsidRPr="0033136B" w:rsidRDefault="0033136B">
      <w:pPr>
        <w:numPr>
          <w:ilvl w:val="0"/>
          <w:numId w:val="60"/>
        </w:numPr>
        <w:tabs>
          <w:tab w:val="left" w:pos="922"/>
        </w:tabs>
        <w:spacing w:before="34"/>
        <w:ind w:right="428"/>
        <w:jc w:val="both"/>
        <w:rPr>
          <w:rFonts w:asciiTheme="majorHAnsi" w:eastAsia="Arial MT" w:hAnsiTheme="majorHAnsi" w:cs="Times New Roman"/>
          <w:sz w:val="24"/>
          <w:szCs w:val="24"/>
        </w:rPr>
      </w:pPr>
      <w:r w:rsidRPr="0033136B">
        <w:rPr>
          <w:rFonts w:asciiTheme="majorHAnsi" w:eastAsia="Arial MT" w:hAnsiTheme="majorHAnsi" w:cs="Times New Roman"/>
          <w:spacing w:val="-6"/>
          <w:sz w:val="24"/>
          <w:szCs w:val="24"/>
        </w:rPr>
        <w:t>Wykonawca</w:t>
      </w:r>
      <w:r w:rsidRPr="0033136B">
        <w:rPr>
          <w:rFonts w:asciiTheme="majorHAnsi" w:eastAsia="Arial MT" w:hAnsiTheme="majorHAnsi" w:cs="Times New Roman"/>
          <w:spacing w:val="-2"/>
          <w:sz w:val="24"/>
          <w:szCs w:val="24"/>
        </w:rPr>
        <w:t xml:space="preserve"> </w:t>
      </w:r>
      <w:r w:rsidRPr="0033136B">
        <w:rPr>
          <w:rFonts w:asciiTheme="majorHAnsi" w:eastAsia="Arial MT" w:hAnsiTheme="majorHAnsi" w:cs="Times New Roman"/>
          <w:spacing w:val="-6"/>
          <w:sz w:val="24"/>
          <w:szCs w:val="24"/>
        </w:rPr>
        <w:t>zapłaci</w:t>
      </w:r>
      <w:r w:rsidRPr="0033136B">
        <w:rPr>
          <w:rFonts w:asciiTheme="majorHAnsi" w:eastAsia="Arial MT" w:hAnsiTheme="majorHAnsi" w:cs="Times New Roman"/>
          <w:spacing w:val="-5"/>
          <w:sz w:val="24"/>
          <w:szCs w:val="24"/>
        </w:rPr>
        <w:t xml:space="preserve"> </w:t>
      </w:r>
      <w:r w:rsidRPr="0033136B">
        <w:rPr>
          <w:rFonts w:asciiTheme="majorHAnsi" w:eastAsia="Arial MT" w:hAnsiTheme="majorHAnsi" w:cs="Times New Roman"/>
          <w:spacing w:val="-6"/>
          <w:sz w:val="24"/>
          <w:szCs w:val="24"/>
        </w:rPr>
        <w:t>Zamawiającemu</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pacing w:val="-6"/>
          <w:sz w:val="24"/>
          <w:szCs w:val="24"/>
        </w:rPr>
        <w:t>karę</w:t>
      </w:r>
      <w:r w:rsidRPr="0033136B">
        <w:rPr>
          <w:rFonts w:asciiTheme="majorHAnsi" w:eastAsia="Arial MT" w:hAnsiTheme="majorHAnsi" w:cs="Times New Roman"/>
          <w:spacing w:val="-4"/>
          <w:sz w:val="24"/>
          <w:szCs w:val="24"/>
        </w:rPr>
        <w:t xml:space="preserve"> </w:t>
      </w:r>
      <w:r w:rsidRPr="0033136B">
        <w:rPr>
          <w:rFonts w:asciiTheme="majorHAnsi" w:eastAsia="Arial MT" w:hAnsiTheme="majorHAnsi" w:cs="Times New Roman"/>
          <w:spacing w:val="-6"/>
          <w:sz w:val="24"/>
          <w:szCs w:val="24"/>
        </w:rPr>
        <w:t>umowną:</w:t>
      </w:r>
    </w:p>
    <w:p w14:paraId="43502C25" w14:textId="77777777" w:rsidR="0033136B" w:rsidRPr="0033136B" w:rsidRDefault="0033136B">
      <w:pPr>
        <w:numPr>
          <w:ilvl w:val="1"/>
          <w:numId w:val="60"/>
        </w:numPr>
        <w:tabs>
          <w:tab w:val="left" w:pos="1301"/>
          <w:tab w:val="left" w:pos="1303"/>
        </w:tabs>
        <w:spacing w:line="276" w:lineRule="auto"/>
        <w:ind w:right="428"/>
        <w:jc w:val="both"/>
        <w:rPr>
          <w:rFonts w:asciiTheme="majorHAnsi" w:eastAsia="Arial MT" w:hAnsiTheme="majorHAnsi" w:cs="Times New Roman"/>
          <w:sz w:val="24"/>
          <w:szCs w:val="24"/>
        </w:rPr>
      </w:pPr>
      <w:r w:rsidRPr="0033136B">
        <w:rPr>
          <w:rFonts w:asciiTheme="majorHAnsi" w:eastAsia="Arial MT" w:hAnsiTheme="majorHAnsi" w:cs="Times New Roman"/>
          <w:sz w:val="24"/>
          <w:szCs w:val="24"/>
        </w:rPr>
        <w:t>w przypadku zwłoki w realizacji zamówienia w</w:t>
      </w:r>
      <w:r w:rsidRPr="0033136B">
        <w:rPr>
          <w:rFonts w:asciiTheme="majorHAnsi" w:eastAsia="Arial MT" w:hAnsiTheme="majorHAnsi" w:cs="Times New Roman"/>
          <w:spacing w:val="-6"/>
          <w:sz w:val="24"/>
          <w:szCs w:val="24"/>
        </w:rPr>
        <w:t xml:space="preserve"> </w:t>
      </w:r>
      <w:r w:rsidRPr="0033136B">
        <w:rPr>
          <w:rFonts w:asciiTheme="majorHAnsi" w:eastAsia="Arial MT" w:hAnsiTheme="majorHAnsi" w:cs="Times New Roman"/>
          <w:sz w:val="24"/>
          <w:szCs w:val="24"/>
        </w:rPr>
        <w:t xml:space="preserve">wysokości 0,2% wynagrodzenia brutto za każdy dzień zwłoki, licząc od dnia następnego w stosunku do terminu realizacji, </w:t>
      </w:r>
    </w:p>
    <w:p w14:paraId="75BA5CC9" w14:textId="77777777" w:rsidR="0033136B" w:rsidRPr="0033136B" w:rsidRDefault="0033136B">
      <w:pPr>
        <w:numPr>
          <w:ilvl w:val="1"/>
          <w:numId w:val="60"/>
        </w:numPr>
        <w:tabs>
          <w:tab w:val="left" w:pos="1303"/>
        </w:tabs>
        <w:spacing w:line="278" w:lineRule="auto"/>
        <w:ind w:right="428"/>
        <w:jc w:val="both"/>
        <w:rPr>
          <w:rFonts w:asciiTheme="majorHAnsi" w:eastAsia="Arial MT" w:hAnsiTheme="majorHAnsi" w:cs="Times New Roman"/>
          <w:sz w:val="24"/>
          <w:szCs w:val="24"/>
        </w:rPr>
      </w:pPr>
      <w:r w:rsidRPr="0033136B">
        <w:rPr>
          <w:rFonts w:asciiTheme="majorHAnsi" w:eastAsia="Arial MT" w:hAnsiTheme="majorHAnsi" w:cs="Times New Roman"/>
          <w:sz w:val="24"/>
          <w:szCs w:val="24"/>
        </w:rPr>
        <w:t>w</w:t>
      </w:r>
      <w:r w:rsidRPr="0033136B">
        <w:rPr>
          <w:rFonts w:asciiTheme="majorHAnsi" w:eastAsia="Arial MT" w:hAnsiTheme="majorHAnsi" w:cs="Times New Roman"/>
          <w:spacing w:val="-1"/>
          <w:sz w:val="24"/>
          <w:szCs w:val="24"/>
        </w:rPr>
        <w:t xml:space="preserve"> </w:t>
      </w:r>
      <w:r w:rsidRPr="0033136B">
        <w:rPr>
          <w:rFonts w:asciiTheme="majorHAnsi" w:eastAsia="Arial MT" w:hAnsiTheme="majorHAnsi" w:cs="Times New Roman"/>
          <w:sz w:val="24"/>
          <w:szCs w:val="24"/>
        </w:rPr>
        <w:t>przypadku</w:t>
      </w:r>
      <w:r w:rsidRPr="0033136B">
        <w:rPr>
          <w:rFonts w:asciiTheme="majorHAnsi" w:eastAsia="Arial MT" w:hAnsiTheme="majorHAnsi" w:cs="Times New Roman"/>
          <w:spacing w:val="-1"/>
          <w:sz w:val="24"/>
          <w:szCs w:val="24"/>
        </w:rPr>
        <w:t xml:space="preserve"> </w:t>
      </w:r>
      <w:r w:rsidRPr="0033136B">
        <w:rPr>
          <w:rFonts w:asciiTheme="majorHAnsi" w:eastAsia="Arial MT" w:hAnsiTheme="majorHAnsi" w:cs="Times New Roman"/>
          <w:sz w:val="24"/>
          <w:szCs w:val="24"/>
        </w:rPr>
        <w:t>naruszenia innych postanowień</w:t>
      </w:r>
      <w:r w:rsidRPr="0033136B">
        <w:rPr>
          <w:rFonts w:asciiTheme="majorHAnsi" w:eastAsia="Arial MT" w:hAnsiTheme="majorHAnsi" w:cs="Times New Roman"/>
          <w:spacing w:val="-1"/>
          <w:sz w:val="24"/>
          <w:szCs w:val="24"/>
        </w:rPr>
        <w:t xml:space="preserve"> </w:t>
      </w:r>
      <w:r w:rsidRPr="0033136B">
        <w:rPr>
          <w:rFonts w:asciiTheme="majorHAnsi" w:eastAsia="Arial MT" w:hAnsiTheme="majorHAnsi" w:cs="Times New Roman"/>
          <w:sz w:val="24"/>
          <w:szCs w:val="24"/>
        </w:rPr>
        <w:t>umowy – w wysokości</w:t>
      </w:r>
      <w:r w:rsidRPr="0033136B">
        <w:rPr>
          <w:rFonts w:asciiTheme="majorHAnsi" w:eastAsia="Arial MT" w:hAnsiTheme="majorHAnsi" w:cs="Times New Roman"/>
          <w:spacing w:val="-1"/>
          <w:sz w:val="24"/>
          <w:szCs w:val="24"/>
        </w:rPr>
        <w:t xml:space="preserve"> </w:t>
      </w:r>
      <w:r w:rsidRPr="0033136B">
        <w:rPr>
          <w:rFonts w:asciiTheme="majorHAnsi" w:eastAsia="Arial MT" w:hAnsiTheme="majorHAnsi" w:cs="Times New Roman"/>
          <w:sz w:val="24"/>
          <w:szCs w:val="24"/>
        </w:rPr>
        <w:t>500,00 zł z</w:t>
      </w:r>
      <w:r w:rsidRPr="0033136B">
        <w:rPr>
          <w:rFonts w:asciiTheme="majorHAnsi" w:eastAsia="Arial MT" w:hAnsiTheme="majorHAnsi" w:cs="Times New Roman"/>
          <w:spacing w:val="-2"/>
          <w:sz w:val="24"/>
          <w:szCs w:val="24"/>
        </w:rPr>
        <w:t>a</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pacing w:val="-2"/>
          <w:sz w:val="24"/>
          <w:szCs w:val="24"/>
        </w:rPr>
        <w:t>każdy</w:t>
      </w:r>
      <w:r w:rsidRPr="0033136B">
        <w:rPr>
          <w:rFonts w:asciiTheme="majorHAnsi" w:eastAsia="Arial MT" w:hAnsiTheme="majorHAnsi" w:cs="Times New Roman"/>
          <w:spacing w:val="-10"/>
          <w:sz w:val="24"/>
          <w:szCs w:val="24"/>
        </w:rPr>
        <w:t xml:space="preserve"> </w:t>
      </w:r>
      <w:r w:rsidRPr="0033136B">
        <w:rPr>
          <w:rFonts w:asciiTheme="majorHAnsi" w:eastAsia="Arial MT" w:hAnsiTheme="majorHAnsi" w:cs="Times New Roman"/>
          <w:spacing w:val="-2"/>
          <w:sz w:val="24"/>
          <w:szCs w:val="24"/>
        </w:rPr>
        <w:t>udokumentowany</w:t>
      </w:r>
      <w:r w:rsidRPr="0033136B">
        <w:rPr>
          <w:rFonts w:asciiTheme="majorHAnsi" w:eastAsia="Arial MT" w:hAnsiTheme="majorHAnsi" w:cs="Times New Roman"/>
          <w:spacing w:val="-10"/>
          <w:sz w:val="24"/>
          <w:szCs w:val="24"/>
        </w:rPr>
        <w:t xml:space="preserve"> </w:t>
      </w:r>
      <w:r w:rsidRPr="0033136B">
        <w:rPr>
          <w:rFonts w:asciiTheme="majorHAnsi" w:eastAsia="Arial MT" w:hAnsiTheme="majorHAnsi" w:cs="Times New Roman"/>
          <w:spacing w:val="-2"/>
          <w:sz w:val="24"/>
          <w:szCs w:val="24"/>
        </w:rPr>
        <w:t>przypadek</w:t>
      </w:r>
      <w:r w:rsidRPr="0033136B">
        <w:rPr>
          <w:rFonts w:asciiTheme="majorHAnsi" w:eastAsia="Arial MT" w:hAnsiTheme="majorHAnsi" w:cs="Times New Roman"/>
          <w:spacing w:val="-4"/>
          <w:sz w:val="24"/>
          <w:szCs w:val="24"/>
        </w:rPr>
        <w:t xml:space="preserve"> </w:t>
      </w:r>
      <w:r w:rsidRPr="0033136B">
        <w:rPr>
          <w:rFonts w:asciiTheme="majorHAnsi" w:eastAsia="Arial MT" w:hAnsiTheme="majorHAnsi" w:cs="Times New Roman"/>
          <w:spacing w:val="-2"/>
          <w:sz w:val="24"/>
          <w:szCs w:val="24"/>
        </w:rPr>
        <w:t>niewykonania/nienależytego</w:t>
      </w:r>
      <w:r w:rsidRPr="0033136B">
        <w:rPr>
          <w:rFonts w:asciiTheme="majorHAnsi" w:eastAsia="Arial MT" w:hAnsiTheme="majorHAnsi" w:cs="Times New Roman"/>
          <w:spacing w:val="-5"/>
          <w:sz w:val="24"/>
          <w:szCs w:val="24"/>
        </w:rPr>
        <w:t xml:space="preserve"> </w:t>
      </w:r>
      <w:r w:rsidRPr="0033136B">
        <w:rPr>
          <w:rFonts w:asciiTheme="majorHAnsi" w:eastAsia="Arial MT" w:hAnsiTheme="majorHAnsi" w:cs="Times New Roman"/>
          <w:spacing w:val="-2"/>
          <w:sz w:val="24"/>
          <w:szCs w:val="24"/>
        </w:rPr>
        <w:t>wykonania</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pacing w:val="-2"/>
          <w:sz w:val="24"/>
          <w:szCs w:val="24"/>
        </w:rPr>
        <w:t>umowy,</w:t>
      </w:r>
    </w:p>
    <w:p w14:paraId="09867798" w14:textId="77777777" w:rsidR="0033136B" w:rsidRPr="0033136B" w:rsidRDefault="0033136B">
      <w:pPr>
        <w:numPr>
          <w:ilvl w:val="1"/>
          <w:numId w:val="60"/>
        </w:numPr>
        <w:tabs>
          <w:tab w:val="left" w:pos="1301"/>
          <w:tab w:val="left" w:pos="1303"/>
        </w:tabs>
        <w:spacing w:line="276" w:lineRule="auto"/>
        <w:ind w:right="428"/>
        <w:jc w:val="both"/>
        <w:rPr>
          <w:rFonts w:asciiTheme="majorHAnsi" w:eastAsia="Arial MT" w:hAnsiTheme="majorHAnsi" w:cs="Times New Roman"/>
          <w:sz w:val="24"/>
          <w:szCs w:val="24"/>
        </w:rPr>
      </w:pPr>
      <w:r w:rsidRPr="0033136B">
        <w:rPr>
          <w:rFonts w:asciiTheme="majorHAnsi" w:eastAsia="Arial MT" w:hAnsiTheme="majorHAnsi" w:cs="Times New Roman"/>
          <w:sz w:val="24"/>
          <w:szCs w:val="24"/>
        </w:rPr>
        <w:t>w przypadku odstąpienia od umowy przez Zamawiającego z przyczyn, za które ponosi odpowiedzialność</w:t>
      </w:r>
      <w:r w:rsidRPr="0033136B">
        <w:rPr>
          <w:rFonts w:asciiTheme="majorHAnsi" w:eastAsia="Arial MT" w:hAnsiTheme="majorHAnsi" w:cs="Times New Roman"/>
          <w:spacing w:val="-10"/>
          <w:sz w:val="24"/>
          <w:szCs w:val="24"/>
        </w:rPr>
        <w:t xml:space="preserve"> </w:t>
      </w:r>
      <w:r w:rsidRPr="0033136B">
        <w:rPr>
          <w:rFonts w:asciiTheme="majorHAnsi" w:eastAsia="Arial MT" w:hAnsiTheme="majorHAnsi" w:cs="Times New Roman"/>
          <w:sz w:val="24"/>
          <w:szCs w:val="24"/>
        </w:rPr>
        <w:t>Wykonawca</w:t>
      </w:r>
      <w:r w:rsidRPr="0033136B">
        <w:rPr>
          <w:rFonts w:asciiTheme="majorHAnsi" w:eastAsia="Arial MT" w:hAnsiTheme="majorHAnsi" w:cs="Times New Roman"/>
          <w:spacing w:val="-5"/>
          <w:sz w:val="24"/>
          <w:szCs w:val="24"/>
        </w:rPr>
        <w:t xml:space="preserve"> </w:t>
      </w:r>
      <w:r w:rsidRPr="0033136B">
        <w:rPr>
          <w:rFonts w:asciiTheme="majorHAnsi" w:eastAsia="Arial MT" w:hAnsiTheme="majorHAnsi" w:cs="Times New Roman"/>
          <w:sz w:val="24"/>
          <w:szCs w:val="24"/>
        </w:rPr>
        <w:t>–</w:t>
      </w:r>
      <w:r w:rsidRPr="0033136B">
        <w:rPr>
          <w:rFonts w:asciiTheme="majorHAnsi" w:eastAsia="Arial MT" w:hAnsiTheme="majorHAnsi" w:cs="Times New Roman"/>
          <w:spacing w:val="-5"/>
          <w:sz w:val="24"/>
          <w:szCs w:val="24"/>
        </w:rPr>
        <w:t xml:space="preserve"> </w:t>
      </w:r>
      <w:r w:rsidRPr="0033136B">
        <w:rPr>
          <w:rFonts w:asciiTheme="majorHAnsi" w:eastAsia="Arial MT" w:hAnsiTheme="majorHAnsi" w:cs="Times New Roman"/>
          <w:sz w:val="24"/>
          <w:szCs w:val="24"/>
        </w:rPr>
        <w:t>w</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z w:val="24"/>
          <w:szCs w:val="24"/>
        </w:rPr>
        <w:t>wysokości</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z w:val="24"/>
          <w:szCs w:val="24"/>
        </w:rPr>
        <w:t>25%</w:t>
      </w:r>
      <w:r w:rsidRPr="0033136B">
        <w:rPr>
          <w:rFonts w:asciiTheme="majorHAnsi" w:eastAsia="Arial MT" w:hAnsiTheme="majorHAnsi" w:cs="Times New Roman"/>
          <w:spacing w:val="-6"/>
          <w:sz w:val="24"/>
          <w:szCs w:val="24"/>
        </w:rPr>
        <w:t xml:space="preserve"> </w:t>
      </w:r>
      <w:r w:rsidRPr="0033136B">
        <w:rPr>
          <w:rFonts w:asciiTheme="majorHAnsi" w:eastAsia="Arial MT" w:hAnsiTheme="majorHAnsi" w:cs="Times New Roman"/>
          <w:sz w:val="24"/>
          <w:szCs w:val="24"/>
        </w:rPr>
        <w:t>wynagrodzenia</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z w:val="24"/>
          <w:szCs w:val="24"/>
        </w:rPr>
        <w:t>umownego</w:t>
      </w:r>
      <w:r w:rsidRPr="0033136B">
        <w:rPr>
          <w:rFonts w:asciiTheme="majorHAnsi" w:eastAsia="Arial MT" w:hAnsiTheme="majorHAnsi" w:cs="Times New Roman"/>
          <w:spacing w:val="-7"/>
          <w:sz w:val="24"/>
          <w:szCs w:val="24"/>
        </w:rPr>
        <w:t xml:space="preserve"> bru</w:t>
      </w:r>
      <w:r w:rsidRPr="0033136B">
        <w:rPr>
          <w:rFonts w:asciiTheme="majorHAnsi" w:eastAsia="Arial MT" w:hAnsiTheme="majorHAnsi" w:cs="Times New Roman"/>
          <w:sz w:val="24"/>
          <w:szCs w:val="24"/>
        </w:rPr>
        <w:t>tto.</w:t>
      </w:r>
    </w:p>
    <w:p w14:paraId="06A6BD57" w14:textId="77777777" w:rsidR="0033136B" w:rsidRPr="0033136B" w:rsidRDefault="0033136B">
      <w:pPr>
        <w:numPr>
          <w:ilvl w:val="0"/>
          <w:numId w:val="60"/>
        </w:numPr>
        <w:tabs>
          <w:tab w:val="left" w:pos="1020"/>
        </w:tabs>
        <w:spacing w:before="29" w:line="229" w:lineRule="exact"/>
        <w:ind w:left="1022" w:right="428" w:hanging="455"/>
        <w:jc w:val="both"/>
        <w:rPr>
          <w:rFonts w:asciiTheme="majorHAnsi" w:eastAsia="Arial MT" w:hAnsiTheme="majorHAnsi" w:cs="Times New Roman"/>
          <w:sz w:val="24"/>
          <w:szCs w:val="24"/>
        </w:rPr>
      </w:pPr>
      <w:r w:rsidRPr="0033136B">
        <w:rPr>
          <w:rFonts w:asciiTheme="majorHAnsi" w:eastAsia="Arial MT" w:hAnsiTheme="majorHAnsi" w:cs="Times New Roman"/>
          <w:w w:val="90"/>
          <w:sz w:val="24"/>
          <w:szCs w:val="24"/>
        </w:rPr>
        <w:t>Łączna</w:t>
      </w:r>
      <w:r w:rsidRPr="0033136B">
        <w:rPr>
          <w:rFonts w:asciiTheme="majorHAnsi" w:eastAsia="Arial MT" w:hAnsiTheme="majorHAnsi" w:cs="Times New Roman"/>
          <w:spacing w:val="16"/>
          <w:sz w:val="24"/>
          <w:szCs w:val="24"/>
        </w:rPr>
        <w:t xml:space="preserve"> </w:t>
      </w:r>
      <w:r w:rsidRPr="0033136B">
        <w:rPr>
          <w:rFonts w:asciiTheme="majorHAnsi" w:eastAsia="Arial MT" w:hAnsiTheme="majorHAnsi" w:cs="Times New Roman"/>
          <w:w w:val="90"/>
          <w:sz w:val="24"/>
          <w:szCs w:val="24"/>
        </w:rPr>
        <w:t>wysokość</w:t>
      </w:r>
      <w:r w:rsidRPr="0033136B">
        <w:rPr>
          <w:rFonts w:asciiTheme="majorHAnsi" w:eastAsia="Arial MT" w:hAnsiTheme="majorHAnsi" w:cs="Times New Roman"/>
          <w:spacing w:val="13"/>
          <w:sz w:val="24"/>
          <w:szCs w:val="24"/>
        </w:rPr>
        <w:t xml:space="preserve"> </w:t>
      </w:r>
      <w:r w:rsidRPr="0033136B">
        <w:rPr>
          <w:rFonts w:asciiTheme="majorHAnsi" w:eastAsia="Arial MT" w:hAnsiTheme="majorHAnsi" w:cs="Times New Roman"/>
          <w:w w:val="90"/>
          <w:sz w:val="24"/>
          <w:szCs w:val="24"/>
        </w:rPr>
        <w:t>kar</w:t>
      </w:r>
      <w:r w:rsidRPr="0033136B">
        <w:rPr>
          <w:rFonts w:asciiTheme="majorHAnsi" w:eastAsia="Arial MT" w:hAnsiTheme="majorHAnsi" w:cs="Times New Roman"/>
          <w:spacing w:val="15"/>
          <w:sz w:val="24"/>
          <w:szCs w:val="24"/>
        </w:rPr>
        <w:t xml:space="preserve"> </w:t>
      </w:r>
      <w:r w:rsidRPr="0033136B">
        <w:rPr>
          <w:rFonts w:asciiTheme="majorHAnsi" w:eastAsia="Arial MT" w:hAnsiTheme="majorHAnsi" w:cs="Times New Roman"/>
          <w:w w:val="90"/>
          <w:sz w:val="24"/>
          <w:szCs w:val="24"/>
        </w:rPr>
        <w:t>umownych</w:t>
      </w:r>
      <w:r w:rsidRPr="0033136B">
        <w:rPr>
          <w:rFonts w:asciiTheme="majorHAnsi" w:eastAsia="Arial MT" w:hAnsiTheme="majorHAnsi" w:cs="Times New Roman"/>
          <w:spacing w:val="17"/>
          <w:sz w:val="24"/>
          <w:szCs w:val="24"/>
        </w:rPr>
        <w:t xml:space="preserve"> </w:t>
      </w:r>
      <w:r w:rsidRPr="0033136B">
        <w:rPr>
          <w:rFonts w:asciiTheme="majorHAnsi" w:eastAsia="Arial MT" w:hAnsiTheme="majorHAnsi" w:cs="Times New Roman"/>
          <w:w w:val="90"/>
          <w:sz w:val="24"/>
          <w:szCs w:val="24"/>
        </w:rPr>
        <w:t>nie</w:t>
      </w:r>
      <w:r w:rsidRPr="0033136B">
        <w:rPr>
          <w:rFonts w:asciiTheme="majorHAnsi" w:eastAsia="Arial MT" w:hAnsiTheme="majorHAnsi" w:cs="Times New Roman"/>
          <w:spacing w:val="14"/>
          <w:sz w:val="24"/>
          <w:szCs w:val="24"/>
        </w:rPr>
        <w:t xml:space="preserve"> </w:t>
      </w:r>
      <w:r w:rsidRPr="0033136B">
        <w:rPr>
          <w:rFonts w:asciiTheme="majorHAnsi" w:eastAsia="Arial MT" w:hAnsiTheme="majorHAnsi" w:cs="Times New Roman"/>
          <w:w w:val="90"/>
          <w:sz w:val="24"/>
          <w:szCs w:val="24"/>
        </w:rPr>
        <w:t>może</w:t>
      </w:r>
      <w:r w:rsidRPr="0033136B">
        <w:rPr>
          <w:rFonts w:asciiTheme="majorHAnsi" w:eastAsia="Arial MT" w:hAnsiTheme="majorHAnsi" w:cs="Times New Roman"/>
          <w:spacing w:val="17"/>
          <w:sz w:val="24"/>
          <w:szCs w:val="24"/>
        </w:rPr>
        <w:t xml:space="preserve"> </w:t>
      </w:r>
      <w:r w:rsidRPr="0033136B">
        <w:rPr>
          <w:rFonts w:asciiTheme="majorHAnsi" w:eastAsia="Arial MT" w:hAnsiTheme="majorHAnsi" w:cs="Times New Roman"/>
          <w:w w:val="90"/>
          <w:sz w:val="24"/>
          <w:szCs w:val="24"/>
        </w:rPr>
        <w:t>przekroczyć</w:t>
      </w:r>
      <w:r w:rsidRPr="0033136B">
        <w:rPr>
          <w:rFonts w:asciiTheme="majorHAnsi" w:eastAsia="Arial MT" w:hAnsiTheme="majorHAnsi" w:cs="Times New Roman"/>
          <w:spacing w:val="24"/>
          <w:sz w:val="24"/>
          <w:szCs w:val="24"/>
        </w:rPr>
        <w:t xml:space="preserve"> </w:t>
      </w:r>
      <w:r w:rsidRPr="0033136B">
        <w:rPr>
          <w:rFonts w:asciiTheme="majorHAnsi" w:eastAsia="Arial MT" w:hAnsiTheme="majorHAnsi" w:cs="Times New Roman"/>
          <w:w w:val="90"/>
          <w:sz w:val="24"/>
          <w:szCs w:val="24"/>
        </w:rPr>
        <w:t>30%</w:t>
      </w:r>
      <w:r w:rsidRPr="0033136B">
        <w:rPr>
          <w:rFonts w:asciiTheme="majorHAnsi" w:eastAsia="Arial MT" w:hAnsiTheme="majorHAnsi" w:cs="Times New Roman"/>
          <w:spacing w:val="18"/>
          <w:sz w:val="24"/>
          <w:szCs w:val="24"/>
        </w:rPr>
        <w:t xml:space="preserve"> </w:t>
      </w:r>
      <w:r w:rsidRPr="0033136B">
        <w:rPr>
          <w:rFonts w:asciiTheme="majorHAnsi" w:eastAsia="Arial MT" w:hAnsiTheme="majorHAnsi" w:cs="Times New Roman"/>
          <w:w w:val="90"/>
          <w:sz w:val="24"/>
          <w:szCs w:val="24"/>
        </w:rPr>
        <w:t>wynagrodzenia</w:t>
      </w:r>
      <w:r w:rsidRPr="0033136B">
        <w:rPr>
          <w:rFonts w:asciiTheme="majorHAnsi" w:eastAsia="Arial MT" w:hAnsiTheme="majorHAnsi" w:cs="Times New Roman"/>
          <w:spacing w:val="17"/>
          <w:sz w:val="24"/>
          <w:szCs w:val="24"/>
        </w:rPr>
        <w:t xml:space="preserve"> </w:t>
      </w:r>
      <w:r w:rsidRPr="0033136B">
        <w:rPr>
          <w:rFonts w:asciiTheme="majorHAnsi" w:eastAsia="Arial MT" w:hAnsiTheme="majorHAnsi" w:cs="Times New Roman"/>
          <w:w w:val="90"/>
          <w:sz w:val="24"/>
          <w:szCs w:val="24"/>
        </w:rPr>
        <w:t>brutto.</w:t>
      </w:r>
    </w:p>
    <w:p w14:paraId="45BA7225" w14:textId="77777777" w:rsidR="0033136B" w:rsidRPr="0033136B" w:rsidRDefault="0033136B">
      <w:pPr>
        <w:numPr>
          <w:ilvl w:val="0"/>
          <w:numId w:val="60"/>
        </w:numPr>
        <w:tabs>
          <w:tab w:val="left" w:pos="1022"/>
        </w:tabs>
        <w:spacing w:before="34" w:line="276" w:lineRule="auto"/>
        <w:ind w:right="428"/>
        <w:jc w:val="both"/>
        <w:rPr>
          <w:rFonts w:asciiTheme="majorHAnsi" w:eastAsia="Arial MT" w:hAnsiTheme="majorHAnsi" w:cs="Times New Roman"/>
          <w:sz w:val="24"/>
          <w:szCs w:val="24"/>
        </w:rPr>
      </w:pPr>
      <w:r w:rsidRPr="0033136B">
        <w:rPr>
          <w:rFonts w:asciiTheme="majorHAnsi" w:eastAsia="Arial MT" w:hAnsiTheme="majorHAnsi" w:cs="Times New Roman"/>
          <w:w w:val="90"/>
          <w:sz w:val="24"/>
          <w:szCs w:val="24"/>
        </w:rPr>
        <w:t>Strony</w:t>
      </w:r>
      <w:r w:rsidRPr="0033136B">
        <w:rPr>
          <w:rFonts w:asciiTheme="majorHAnsi" w:eastAsia="Arial MT" w:hAnsiTheme="majorHAnsi" w:cs="Times New Roman"/>
          <w:sz w:val="24"/>
          <w:szCs w:val="24"/>
        </w:rPr>
        <w:t xml:space="preserve"> </w:t>
      </w:r>
      <w:r w:rsidRPr="0033136B">
        <w:rPr>
          <w:rFonts w:asciiTheme="majorHAnsi" w:eastAsia="Arial MT" w:hAnsiTheme="majorHAnsi" w:cs="Times New Roman"/>
          <w:w w:val="90"/>
          <w:sz w:val="24"/>
          <w:szCs w:val="24"/>
        </w:rPr>
        <w:t>zastrzegają</w:t>
      </w:r>
      <w:r w:rsidRPr="0033136B">
        <w:rPr>
          <w:rFonts w:asciiTheme="majorHAnsi" w:eastAsia="Arial MT" w:hAnsiTheme="majorHAnsi" w:cs="Times New Roman"/>
          <w:sz w:val="24"/>
          <w:szCs w:val="24"/>
        </w:rPr>
        <w:t xml:space="preserve"> </w:t>
      </w:r>
      <w:r w:rsidRPr="0033136B">
        <w:rPr>
          <w:rFonts w:asciiTheme="majorHAnsi" w:eastAsia="Arial MT" w:hAnsiTheme="majorHAnsi" w:cs="Times New Roman"/>
          <w:w w:val="90"/>
          <w:sz w:val="24"/>
          <w:szCs w:val="24"/>
        </w:rPr>
        <w:t>możliwość</w:t>
      </w:r>
      <w:r w:rsidRPr="0033136B">
        <w:rPr>
          <w:rFonts w:asciiTheme="majorHAnsi" w:eastAsia="Arial MT" w:hAnsiTheme="majorHAnsi" w:cs="Times New Roman"/>
          <w:spacing w:val="20"/>
          <w:sz w:val="24"/>
          <w:szCs w:val="24"/>
        </w:rPr>
        <w:t xml:space="preserve"> </w:t>
      </w:r>
      <w:r w:rsidRPr="0033136B">
        <w:rPr>
          <w:rFonts w:asciiTheme="majorHAnsi" w:eastAsia="Arial MT" w:hAnsiTheme="majorHAnsi" w:cs="Times New Roman"/>
          <w:w w:val="90"/>
          <w:sz w:val="24"/>
          <w:szCs w:val="24"/>
        </w:rPr>
        <w:t>żądania</w:t>
      </w:r>
      <w:r w:rsidRPr="0033136B">
        <w:rPr>
          <w:rFonts w:asciiTheme="majorHAnsi" w:eastAsia="Arial MT" w:hAnsiTheme="majorHAnsi" w:cs="Times New Roman"/>
          <w:sz w:val="24"/>
          <w:szCs w:val="24"/>
        </w:rPr>
        <w:t xml:space="preserve"> </w:t>
      </w:r>
      <w:r w:rsidRPr="0033136B">
        <w:rPr>
          <w:rFonts w:asciiTheme="majorHAnsi" w:eastAsia="Arial MT" w:hAnsiTheme="majorHAnsi" w:cs="Times New Roman"/>
          <w:w w:val="90"/>
          <w:sz w:val="24"/>
          <w:szCs w:val="24"/>
        </w:rPr>
        <w:t>odszkodowania</w:t>
      </w:r>
      <w:r w:rsidRPr="0033136B">
        <w:rPr>
          <w:rFonts w:asciiTheme="majorHAnsi" w:eastAsia="Arial MT" w:hAnsiTheme="majorHAnsi" w:cs="Times New Roman"/>
          <w:sz w:val="24"/>
          <w:szCs w:val="24"/>
        </w:rPr>
        <w:t xml:space="preserve"> </w:t>
      </w:r>
      <w:r w:rsidRPr="0033136B">
        <w:rPr>
          <w:rFonts w:asciiTheme="majorHAnsi" w:eastAsia="Arial MT" w:hAnsiTheme="majorHAnsi" w:cs="Times New Roman"/>
          <w:w w:val="90"/>
          <w:sz w:val="24"/>
          <w:szCs w:val="24"/>
        </w:rPr>
        <w:t>uzupełniającego</w:t>
      </w:r>
      <w:r w:rsidRPr="0033136B">
        <w:rPr>
          <w:rFonts w:asciiTheme="majorHAnsi" w:eastAsia="Arial MT" w:hAnsiTheme="majorHAnsi" w:cs="Times New Roman"/>
          <w:spacing w:val="21"/>
          <w:sz w:val="24"/>
          <w:szCs w:val="24"/>
        </w:rPr>
        <w:t xml:space="preserve"> </w:t>
      </w:r>
      <w:r w:rsidRPr="0033136B">
        <w:rPr>
          <w:rFonts w:asciiTheme="majorHAnsi" w:eastAsia="Arial MT" w:hAnsiTheme="majorHAnsi" w:cs="Times New Roman"/>
          <w:w w:val="90"/>
          <w:sz w:val="24"/>
          <w:szCs w:val="24"/>
        </w:rPr>
        <w:t>przenoszącego</w:t>
      </w:r>
      <w:r w:rsidRPr="0033136B">
        <w:rPr>
          <w:rFonts w:asciiTheme="majorHAnsi" w:eastAsia="Arial MT" w:hAnsiTheme="majorHAnsi" w:cs="Times New Roman"/>
          <w:spacing w:val="21"/>
          <w:sz w:val="24"/>
          <w:szCs w:val="24"/>
        </w:rPr>
        <w:t xml:space="preserve"> </w:t>
      </w:r>
      <w:r w:rsidRPr="0033136B">
        <w:rPr>
          <w:rFonts w:asciiTheme="majorHAnsi" w:eastAsia="Arial MT" w:hAnsiTheme="majorHAnsi" w:cs="Times New Roman"/>
          <w:w w:val="90"/>
          <w:sz w:val="24"/>
          <w:szCs w:val="24"/>
        </w:rPr>
        <w:t xml:space="preserve">wysokość </w:t>
      </w:r>
      <w:r w:rsidRPr="0033136B">
        <w:rPr>
          <w:rFonts w:asciiTheme="majorHAnsi" w:eastAsia="Arial MT" w:hAnsiTheme="majorHAnsi" w:cs="Times New Roman"/>
          <w:spacing w:val="-2"/>
          <w:sz w:val="24"/>
          <w:szCs w:val="24"/>
        </w:rPr>
        <w:t>zastrzeżonych</w:t>
      </w:r>
      <w:r w:rsidRPr="0033136B">
        <w:rPr>
          <w:rFonts w:asciiTheme="majorHAnsi" w:eastAsia="Arial MT" w:hAnsiTheme="majorHAnsi" w:cs="Times New Roman"/>
          <w:spacing w:val="-8"/>
          <w:sz w:val="24"/>
          <w:szCs w:val="24"/>
        </w:rPr>
        <w:t xml:space="preserve"> </w:t>
      </w:r>
      <w:r w:rsidRPr="0033136B">
        <w:rPr>
          <w:rFonts w:asciiTheme="majorHAnsi" w:eastAsia="Arial MT" w:hAnsiTheme="majorHAnsi" w:cs="Times New Roman"/>
          <w:spacing w:val="-2"/>
          <w:sz w:val="24"/>
          <w:szCs w:val="24"/>
        </w:rPr>
        <w:t>kar</w:t>
      </w:r>
      <w:r w:rsidRPr="0033136B">
        <w:rPr>
          <w:rFonts w:asciiTheme="majorHAnsi" w:eastAsia="Arial MT" w:hAnsiTheme="majorHAnsi" w:cs="Times New Roman"/>
          <w:spacing w:val="-8"/>
          <w:sz w:val="24"/>
          <w:szCs w:val="24"/>
        </w:rPr>
        <w:t xml:space="preserve"> </w:t>
      </w:r>
      <w:r w:rsidRPr="0033136B">
        <w:rPr>
          <w:rFonts w:asciiTheme="majorHAnsi" w:eastAsia="Arial MT" w:hAnsiTheme="majorHAnsi" w:cs="Times New Roman"/>
          <w:spacing w:val="-2"/>
          <w:sz w:val="24"/>
          <w:szCs w:val="24"/>
        </w:rPr>
        <w:t>umownych,</w:t>
      </w:r>
      <w:r w:rsidRPr="0033136B">
        <w:rPr>
          <w:rFonts w:asciiTheme="majorHAnsi" w:eastAsia="Arial MT" w:hAnsiTheme="majorHAnsi" w:cs="Times New Roman"/>
          <w:spacing w:val="-8"/>
          <w:sz w:val="24"/>
          <w:szCs w:val="24"/>
        </w:rPr>
        <w:t xml:space="preserve"> </w:t>
      </w:r>
      <w:r w:rsidRPr="0033136B">
        <w:rPr>
          <w:rFonts w:asciiTheme="majorHAnsi" w:eastAsia="Arial MT" w:hAnsiTheme="majorHAnsi" w:cs="Times New Roman"/>
          <w:spacing w:val="-2"/>
          <w:sz w:val="24"/>
          <w:szCs w:val="24"/>
        </w:rPr>
        <w:t>do</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pacing w:val="-2"/>
          <w:sz w:val="24"/>
          <w:szCs w:val="24"/>
        </w:rPr>
        <w:t>wysokości</w:t>
      </w:r>
      <w:r w:rsidRPr="0033136B">
        <w:rPr>
          <w:rFonts w:asciiTheme="majorHAnsi" w:eastAsia="Arial MT" w:hAnsiTheme="majorHAnsi" w:cs="Times New Roman"/>
          <w:spacing w:val="-9"/>
          <w:sz w:val="24"/>
          <w:szCs w:val="24"/>
        </w:rPr>
        <w:t xml:space="preserve"> </w:t>
      </w:r>
      <w:r w:rsidRPr="0033136B">
        <w:rPr>
          <w:rFonts w:asciiTheme="majorHAnsi" w:eastAsia="Arial MT" w:hAnsiTheme="majorHAnsi" w:cs="Times New Roman"/>
          <w:spacing w:val="-2"/>
          <w:sz w:val="24"/>
          <w:szCs w:val="24"/>
        </w:rPr>
        <w:t>rzeczywiście</w:t>
      </w:r>
      <w:r w:rsidRPr="0033136B">
        <w:rPr>
          <w:rFonts w:asciiTheme="majorHAnsi" w:eastAsia="Arial MT" w:hAnsiTheme="majorHAnsi" w:cs="Times New Roman"/>
          <w:spacing w:val="-8"/>
          <w:sz w:val="24"/>
          <w:szCs w:val="24"/>
        </w:rPr>
        <w:t xml:space="preserve"> </w:t>
      </w:r>
      <w:r w:rsidRPr="0033136B">
        <w:rPr>
          <w:rFonts w:asciiTheme="majorHAnsi" w:eastAsia="Arial MT" w:hAnsiTheme="majorHAnsi" w:cs="Times New Roman"/>
          <w:spacing w:val="-2"/>
          <w:sz w:val="24"/>
          <w:szCs w:val="24"/>
        </w:rPr>
        <w:t>poniesionej</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pacing w:val="-2"/>
          <w:sz w:val="24"/>
          <w:szCs w:val="24"/>
        </w:rPr>
        <w:t>szkody.</w:t>
      </w:r>
    </w:p>
    <w:p w14:paraId="1CB9D07B" w14:textId="77777777" w:rsidR="0033136B" w:rsidRPr="0033136B" w:rsidRDefault="0033136B">
      <w:pPr>
        <w:numPr>
          <w:ilvl w:val="0"/>
          <w:numId w:val="60"/>
        </w:numPr>
        <w:tabs>
          <w:tab w:val="left" w:pos="1022"/>
        </w:tabs>
        <w:spacing w:line="276" w:lineRule="auto"/>
        <w:ind w:right="428"/>
        <w:jc w:val="both"/>
        <w:rPr>
          <w:rFonts w:asciiTheme="majorHAnsi" w:eastAsia="Arial MT" w:hAnsiTheme="majorHAnsi" w:cs="Times New Roman"/>
          <w:sz w:val="24"/>
          <w:szCs w:val="24"/>
        </w:rPr>
      </w:pPr>
      <w:r w:rsidRPr="0033136B">
        <w:rPr>
          <w:rFonts w:asciiTheme="majorHAnsi" w:eastAsia="Arial MT" w:hAnsiTheme="majorHAnsi" w:cs="Times New Roman"/>
          <w:spacing w:val="-4"/>
          <w:sz w:val="24"/>
          <w:szCs w:val="24"/>
        </w:rPr>
        <w:t>Strony</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pacing w:val="-4"/>
          <w:sz w:val="24"/>
          <w:szCs w:val="24"/>
        </w:rPr>
        <w:t>zobowiązują</w:t>
      </w:r>
      <w:r w:rsidRPr="0033136B">
        <w:rPr>
          <w:rFonts w:asciiTheme="majorHAnsi" w:eastAsia="Arial MT" w:hAnsiTheme="majorHAnsi" w:cs="Times New Roman"/>
          <w:spacing w:val="-6"/>
          <w:sz w:val="24"/>
          <w:szCs w:val="24"/>
        </w:rPr>
        <w:t xml:space="preserve"> </w:t>
      </w:r>
      <w:r w:rsidRPr="0033136B">
        <w:rPr>
          <w:rFonts w:asciiTheme="majorHAnsi" w:eastAsia="Arial MT" w:hAnsiTheme="majorHAnsi" w:cs="Times New Roman"/>
          <w:spacing w:val="-4"/>
          <w:sz w:val="24"/>
          <w:szCs w:val="24"/>
        </w:rPr>
        <w:t>się</w:t>
      </w:r>
      <w:r w:rsidRPr="0033136B">
        <w:rPr>
          <w:rFonts w:asciiTheme="majorHAnsi" w:eastAsia="Arial MT" w:hAnsiTheme="majorHAnsi" w:cs="Times New Roman"/>
          <w:spacing w:val="-6"/>
          <w:sz w:val="24"/>
          <w:szCs w:val="24"/>
        </w:rPr>
        <w:t xml:space="preserve"> </w:t>
      </w:r>
      <w:r w:rsidRPr="0033136B">
        <w:rPr>
          <w:rFonts w:asciiTheme="majorHAnsi" w:eastAsia="Arial MT" w:hAnsiTheme="majorHAnsi" w:cs="Times New Roman"/>
          <w:spacing w:val="-4"/>
          <w:sz w:val="24"/>
          <w:szCs w:val="24"/>
        </w:rPr>
        <w:t>do zapłaty</w:t>
      </w:r>
      <w:r w:rsidRPr="0033136B">
        <w:rPr>
          <w:rFonts w:asciiTheme="majorHAnsi" w:eastAsia="Arial MT" w:hAnsiTheme="majorHAnsi" w:cs="Times New Roman"/>
          <w:spacing w:val="-8"/>
          <w:sz w:val="24"/>
          <w:szCs w:val="24"/>
        </w:rPr>
        <w:t xml:space="preserve"> </w:t>
      </w:r>
      <w:r w:rsidRPr="0033136B">
        <w:rPr>
          <w:rFonts w:asciiTheme="majorHAnsi" w:eastAsia="Arial MT" w:hAnsiTheme="majorHAnsi" w:cs="Times New Roman"/>
          <w:spacing w:val="-4"/>
          <w:sz w:val="24"/>
          <w:szCs w:val="24"/>
        </w:rPr>
        <w:t>kar</w:t>
      </w:r>
      <w:r w:rsidRPr="0033136B">
        <w:rPr>
          <w:rFonts w:asciiTheme="majorHAnsi" w:eastAsia="Arial MT" w:hAnsiTheme="majorHAnsi" w:cs="Times New Roman"/>
          <w:spacing w:val="-5"/>
          <w:sz w:val="24"/>
          <w:szCs w:val="24"/>
        </w:rPr>
        <w:t xml:space="preserve"> </w:t>
      </w:r>
      <w:r w:rsidRPr="0033136B">
        <w:rPr>
          <w:rFonts w:asciiTheme="majorHAnsi" w:eastAsia="Arial MT" w:hAnsiTheme="majorHAnsi" w:cs="Times New Roman"/>
          <w:spacing w:val="-4"/>
          <w:sz w:val="24"/>
          <w:szCs w:val="24"/>
        </w:rPr>
        <w:t>umownych</w:t>
      </w:r>
      <w:r w:rsidRPr="0033136B">
        <w:rPr>
          <w:rFonts w:asciiTheme="majorHAnsi" w:eastAsia="Arial MT" w:hAnsiTheme="majorHAnsi" w:cs="Times New Roman"/>
          <w:spacing w:val="-6"/>
          <w:sz w:val="24"/>
          <w:szCs w:val="24"/>
        </w:rPr>
        <w:t xml:space="preserve"> </w:t>
      </w:r>
      <w:r w:rsidRPr="0033136B">
        <w:rPr>
          <w:rFonts w:asciiTheme="majorHAnsi" w:eastAsia="Arial MT" w:hAnsiTheme="majorHAnsi" w:cs="Times New Roman"/>
          <w:spacing w:val="-4"/>
          <w:sz w:val="24"/>
          <w:szCs w:val="24"/>
        </w:rPr>
        <w:t>niezwłocznie,</w:t>
      </w:r>
      <w:r w:rsidRPr="0033136B">
        <w:rPr>
          <w:rFonts w:asciiTheme="majorHAnsi" w:eastAsia="Arial MT" w:hAnsiTheme="majorHAnsi" w:cs="Times New Roman"/>
          <w:spacing w:val="-6"/>
          <w:sz w:val="24"/>
          <w:szCs w:val="24"/>
        </w:rPr>
        <w:t xml:space="preserve"> </w:t>
      </w:r>
      <w:r w:rsidRPr="0033136B">
        <w:rPr>
          <w:rFonts w:asciiTheme="majorHAnsi" w:eastAsia="Arial MT" w:hAnsiTheme="majorHAnsi" w:cs="Times New Roman"/>
          <w:spacing w:val="-4"/>
          <w:sz w:val="24"/>
          <w:szCs w:val="24"/>
        </w:rPr>
        <w:t>nie</w:t>
      </w:r>
      <w:r w:rsidRPr="0033136B">
        <w:rPr>
          <w:rFonts w:asciiTheme="majorHAnsi" w:eastAsia="Arial MT" w:hAnsiTheme="majorHAnsi" w:cs="Times New Roman"/>
          <w:spacing w:val="-6"/>
          <w:sz w:val="24"/>
          <w:szCs w:val="24"/>
        </w:rPr>
        <w:t xml:space="preserve"> </w:t>
      </w:r>
      <w:r w:rsidRPr="0033136B">
        <w:rPr>
          <w:rFonts w:asciiTheme="majorHAnsi" w:eastAsia="Arial MT" w:hAnsiTheme="majorHAnsi" w:cs="Times New Roman"/>
          <w:spacing w:val="-4"/>
          <w:sz w:val="24"/>
          <w:szCs w:val="24"/>
        </w:rPr>
        <w:t>później</w:t>
      </w:r>
      <w:r w:rsidRPr="0033136B">
        <w:rPr>
          <w:rFonts w:asciiTheme="majorHAnsi" w:eastAsia="Arial MT" w:hAnsiTheme="majorHAnsi" w:cs="Times New Roman"/>
          <w:spacing w:val="-5"/>
          <w:sz w:val="24"/>
          <w:szCs w:val="24"/>
        </w:rPr>
        <w:t xml:space="preserve"> </w:t>
      </w:r>
      <w:r w:rsidRPr="0033136B">
        <w:rPr>
          <w:rFonts w:asciiTheme="majorHAnsi" w:eastAsia="Arial MT" w:hAnsiTheme="majorHAnsi" w:cs="Times New Roman"/>
          <w:spacing w:val="-4"/>
          <w:sz w:val="24"/>
          <w:szCs w:val="24"/>
        </w:rPr>
        <w:t>niż</w:t>
      </w:r>
      <w:r w:rsidRPr="0033136B">
        <w:rPr>
          <w:rFonts w:asciiTheme="majorHAnsi" w:eastAsia="Arial MT" w:hAnsiTheme="majorHAnsi" w:cs="Times New Roman"/>
          <w:spacing w:val="-7"/>
          <w:sz w:val="24"/>
          <w:szCs w:val="24"/>
        </w:rPr>
        <w:t xml:space="preserve"> </w:t>
      </w:r>
      <w:r w:rsidRPr="0033136B">
        <w:rPr>
          <w:rFonts w:asciiTheme="majorHAnsi" w:eastAsia="Arial MT" w:hAnsiTheme="majorHAnsi" w:cs="Times New Roman"/>
          <w:spacing w:val="-4"/>
          <w:sz w:val="24"/>
          <w:szCs w:val="24"/>
        </w:rPr>
        <w:t>w terminie</w:t>
      </w:r>
      <w:r w:rsidRPr="0033136B">
        <w:rPr>
          <w:rFonts w:asciiTheme="majorHAnsi" w:eastAsia="Arial MT" w:hAnsiTheme="majorHAnsi" w:cs="Times New Roman"/>
          <w:spacing w:val="-6"/>
          <w:sz w:val="24"/>
          <w:szCs w:val="24"/>
        </w:rPr>
        <w:t xml:space="preserve"> </w:t>
      </w:r>
      <w:r w:rsidRPr="0033136B">
        <w:rPr>
          <w:rFonts w:asciiTheme="majorHAnsi" w:eastAsia="Arial MT" w:hAnsiTheme="majorHAnsi" w:cs="Times New Roman"/>
          <w:spacing w:val="-4"/>
          <w:sz w:val="24"/>
          <w:szCs w:val="24"/>
        </w:rPr>
        <w:t>14</w:t>
      </w:r>
      <w:r w:rsidRPr="0033136B">
        <w:rPr>
          <w:rFonts w:asciiTheme="majorHAnsi" w:eastAsia="Arial MT" w:hAnsiTheme="majorHAnsi" w:cs="Times New Roman"/>
          <w:sz w:val="24"/>
          <w:szCs w:val="24"/>
        </w:rPr>
        <w:t xml:space="preserve"> </w:t>
      </w:r>
      <w:r w:rsidRPr="0033136B">
        <w:rPr>
          <w:rFonts w:asciiTheme="majorHAnsi" w:eastAsia="Arial MT" w:hAnsiTheme="majorHAnsi" w:cs="Times New Roman"/>
          <w:spacing w:val="-4"/>
          <w:sz w:val="24"/>
          <w:szCs w:val="24"/>
        </w:rPr>
        <w:t>dni</w:t>
      </w:r>
      <w:r w:rsidRPr="0033136B">
        <w:rPr>
          <w:rFonts w:asciiTheme="majorHAnsi" w:eastAsia="Arial MT" w:hAnsiTheme="majorHAnsi" w:cs="Times New Roman"/>
          <w:spacing w:val="-5"/>
          <w:sz w:val="24"/>
          <w:szCs w:val="24"/>
        </w:rPr>
        <w:t xml:space="preserve"> </w:t>
      </w:r>
      <w:r w:rsidRPr="0033136B">
        <w:rPr>
          <w:rFonts w:asciiTheme="majorHAnsi" w:eastAsia="Arial MT" w:hAnsiTheme="majorHAnsi" w:cs="Times New Roman"/>
          <w:spacing w:val="-4"/>
          <w:sz w:val="24"/>
          <w:szCs w:val="24"/>
        </w:rPr>
        <w:t>od dnia</w:t>
      </w:r>
      <w:r w:rsidRPr="0033136B">
        <w:rPr>
          <w:rFonts w:asciiTheme="majorHAnsi" w:eastAsia="Arial MT" w:hAnsiTheme="majorHAnsi" w:cs="Times New Roman"/>
          <w:spacing w:val="-10"/>
          <w:sz w:val="24"/>
          <w:szCs w:val="24"/>
        </w:rPr>
        <w:t xml:space="preserve"> </w:t>
      </w:r>
      <w:r w:rsidRPr="0033136B">
        <w:rPr>
          <w:rFonts w:asciiTheme="majorHAnsi" w:eastAsia="Arial MT" w:hAnsiTheme="majorHAnsi" w:cs="Times New Roman"/>
          <w:spacing w:val="-4"/>
          <w:sz w:val="24"/>
          <w:szCs w:val="24"/>
        </w:rPr>
        <w:t>otrzymania</w:t>
      </w:r>
      <w:r w:rsidRPr="0033136B">
        <w:rPr>
          <w:rFonts w:asciiTheme="majorHAnsi" w:eastAsia="Arial MT" w:hAnsiTheme="majorHAnsi" w:cs="Times New Roman"/>
          <w:spacing w:val="-10"/>
          <w:sz w:val="24"/>
          <w:szCs w:val="24"/>
        </w:rPr>
        <w:t xml:space="preserve"> </w:t>
      </w:r>
      <w:r w:rsidRPr="0033136B">
        <w:rPr>
          <w:rFonts w:asciiTheme="majorHAnsi" w:eastAsia="Arial MT" w:hAnsiTheme="majorHAnsi" w:cs="Times New Roman"/>
          <w:spacing w:val="-4"/>
          <w:sz w:val="24"/>
          <w:szCs w:val="24"/>
        </w:rPr>
        <w:t>wezwania</w:t>
      </w:r>
      <w:r w:rsidRPr="0033136B">
        <w:rPr>
          <w:rFonts w:asciiTheme="majorHAnsi" w:eastAsia="Arial MT" w:hAnsiTheme="majorHAnsi" w:cs="Times New Roman"/>
          <w:spacing w:val="-10"/>
          <w:sz w:val="24"/>
          <w:szCs w:val="24"/>
        </w:rPr>
        <w:t xml:space="preserve"> </w:t>
      </w:r>
      <w:r w:rsidRPr="0033136B">
        <w:rPr>
          <w:rFonts w:asciiTheme="majorHAnsi" w:eastAsia="Arial MT" w:hAnsiTheme="majorHAnsi" w:cs="Times New Roman"/>
          <w:spacing w:val="-4"/>
          <w:sz w:val="24"/>
          <w:szCs w:val="24"/>
        </w:rPr>
        <w:t>wraz</w:t>
      </w:r>
      <w:r w:rsidRPr="0033136B">
        <w:rPr>
          <w:rFonts w:asciiTheme="majorHAnsi" w:eastAsia="Arial MT" w:hAnsiTheme="majorHAnsi" w:cs="Times New Roman"/>
          <w:spacing w:val="-10"/>
          <w:sz w:val="24"/>
          <w:szCs w:val="24"/>
        </w:rPr>
        <w:t xml:space="preserve"> </w:t>
      </w:r>
      <w:r w:rsidRPr="0033136B">
        <w:rPr>
          <w:rFonts w:asciiTheme="majorHAnsi" w:eastAsia="Arial MT" w:hAnsiTheme="majorHAnsi" w:cs="Times New Roman"/>
          <w:spacing w:val="-4"/>
          <w:sz w:val="24"/>
          <w:szCs w:val="24"/>
        </w:rPr>
        <w:t>z</w:t>
      </w:r>
      <w:r w:rsidRPr="0033136B">
        <w:rPr>
          <w:rFonts w:asciiTheme="majorHAnsi" w:eastAsia="Arial MT" w:hAnsiTheme="majorHAnsi" w:cs="Times New Roman"/>
          <w:spacing w:val="-10"/>
          <w:sz w:val="24"/>
          <w:szCs w:val="24"/>
        </w:rPr>
        <w:t xml:space="preserve"> </w:t>
      </w:r>
      <w:r w:rsidRPr="0033136B">
        <w:rPr>
          <w:rFonts w:asciiTheme="majorHAnsi" w:eastAsia="Arial MT" w:hAnsiTheme="majorHAnsi" w:cs="Times New Roman"/>
          <w:spacing w:val="-4"/>
          <w:sz w:val="24"/>
          <w:szCs w:val="24"/>
        </w:rPr>
        <w:t>notą</w:t>
      </w:r>
      <w:r w:rsidRPr="0033136B">
        <w:rPr>
          <w:rFonts w:asciiTheme="majorHAnsi" w:eastAsia="Arial MT" w:hAnsiTheme="majorHAnsi" w:cs="Times New Roman"/>
          <w:spacing w:val="-10"/>
          <w:sz w:val="24"/>
          <w:szCs w:val="24"/>
        </w:rPr>
        <w:t xml:space="preserve"> </w:t>
      </w:r>
      <w:r w:rsidRPr="0033136B">
        <w:rPr>
          <w:rFonts w:asciiTheme="majorHAnsi" w:eastAsia="Arial MT" w:hAnsiTheme="majorHAnsi" w:cs="Times New Roman"/>
          <w:spacing w:val="-4"/>
          <w:sz w:val="24"/>
          <w:szCs w:val="24"/>
        </w:rPr>
        <w:t>obciążeniową.</w:t>
      </w:r>
    </w:p>
    <w:p w14:paraId="1F7FCCC3" w14:textId="77777777" w:rsidR="0033136B" w:rsidRPr="0033136B" w:rsidRDefault="0033136B">
      <w:pPr>
        <w:numPr>
          <w:ilvl w:val="0"/>
          <w:numId w:val="60"/>
        </w:numPr>
        <w:tabs>
          <w:tab w:val="left" w:pos="1022"/>
        </w:tabs>
        <w:spacing w:before="1" w:line="276" w:lineRule="auto"/>
        <w:ind w:right="428"/>
        <w:jc w:val="both"/>
        <w:rPr>
          <w:rFonts w:asciiTheme="majorHAnsi" w:eastAsia="Arial MT" w:hAnsiTheme="majorHAnsi" w:cs="Times New Roman"/>
          <w:sz w:val="24"/>
          <w:szCs w:val="24"/>
        </w:rPr>
      </w:pPr>
      <w:r w:rsidRPr="0033136B">
        <w:rPr>
          <w:rFonts w:asciiTheme="majorHAnsi" w:eastAsia="Arial MT" w:hAnsiTheme="majorHAnsi" w:cs="Times New Roman"/>
          <w:spacing w:val="-4"/>
          <w:sz w:val="24"/>
          <w:szCs w:val="24"/>
        </w:rPr>
        <w:t>Kary umowne określone</w:t>
      </w:r>
      <w:r w:rsidRPr="0033136B">
        <w:rPr>
          <w:rFonts w:asciiTheme="majorHAnsi" w:eastAsia="Arial MT" w:hAnsiTheme="majorHAnsi" w:cs="Times New Roman"/>
          <w:sz w:val="24"/>
          <w:szCs w:val="24"/>
        </w:rPr>
        <w:t xml:space="preserve"> </w:t>
      </w:r>
      <w:r w:rsidRPr="0033136B">
        <w:rPr>
          <w:rFonts w:asciiTheme="majorHAnsi" w:eastAsia="Arial MT" w:hAnsiTheme="majorHAnsi" w:cs="Times New Roman"/>
          <w:spacing w:val="-4"/>
          <w:sz w:val="24"/>
          <w:szCs w:val="24"/>
        </w:rPr>
        <w:t xml:space="preserve">w umowie Zamawiający ma prawo potrącić Wykonawcy z należnego mu </w:t>
      </w:r>
      <w:r w:rsidRPr="0033136B">
        <w:rPr>
          <w:rFonts w:asciiTheme="majorHAnsi" w:eastAsia="Arial MT" w:hAnsiTheme="majorHAnsi" w:cs="Times New Roman"/>
          <w:spacing w:val="-2"/>
          <w:sz w:val="24"/>
          <w:szCs w:val="24"/>
        </w:rPr>
        <w:t>wynagrodzenia.</w:t>
      </w:r>
    </w:p>
    <w:p w14:paraId="04DF12A9" w14:textId="77777777" w:rsidR="0033136B" w:rsidRPr="0033136B" w:rsidRDefault="0033136B" w:rsidP="00E16ED6">
      <w:pPr>
        <w:spacing w:before="68"/>
        <w:ind w:right="428"/>
        <w:rPr>
          <w:rFonts w:asciiTheme="majorHAnsi" w:eastAsia="Arial MT" w:hAnsiTheme="majorHAnsi" w:cs="Times New Roman"/>
          <w:sz w:val="24"/>
          <w:szCs w:val="24"/>
        </w:rPr>
      </w:pPr>
    </w:p>
    <w:p w14:paraId="7CDB8B3F" w14:textId="77777777" w:rsidR="0033136B" w:rsidRPr="0033136B" w:rsidRDefault="0033136B" w:rsidP="00E16ED6">
      <w:pPr>
        <w:spacing w:before="33"/>
        <w:ind w:right="428"/>
        <w:rPr>
          <w:rFonts w:asciiTheme="majorHAnsi" w:eastAsia="Arial MT" w:hAnsiTheme="majorHAnsi" w:cs="Times New Roman"/>
          <w:sz w:val="24"/>
          <w:szCs w:val="24"/>
        </w:rPr>
      </w:pPr>
    </w:p>
    <w:p w14:paraId="0D79F663" w14:textId="77777777" w:rsidR="0033136B" w:rsidRPr="0033136B" w:rsidRDefault="0033136B" w:rsidP="00E16ED6">
      <w:pPr>
        <w:spacing w:before="1"/>
        <w:ind w:left="1108" w:right="428"/>
        <w:jc w:val="center"/>
        <w:rPr>
          <w:rFonts w:asciiTheme="majorHAnsi" w:eastAsia="Arial MT" w:hAnsiTheme="majorHAnsi" w:cs="Times New Roman"/>
          <w:b/>
          <w:sz w:val="24"/>
          <w:szCs w:val="24"/>
        </w:rPr>
      </w:pPr>
      <w:r w:rsidRPr="0033136B">
        <w:rPr>
          <w:rFonts w:asciiTheme="majorHAnsi" w:eastAsia="Arial MT" w:hAnsiTheme="majorHAnsi" w:cs="Times New Roman"/>
          <w:b/>
          <w:sz w:val="24"/>
          <w:szCs w:val="24"/>
        </w:rPr>
        <w:t>§</w:t>
      </w:r>
      <w:r w:rsidRPr="0033136B">
        <w:rPr>
          <w:rFonts w:asciiTheme="majorHAnsi" w:eastAsia="Arial MT" w:hAnsiTheme="majorHAnsi" w:cs="Times New Roman"/>
          <w:b/>
          <w:spacing w:val="-3"/>
          <w:sz w:val="24"/>
          <w:szCs w:val="24"/>
        </w:rPr>
        <w:t xml:space="preserve"> </w:t>
      </w:r>
      <w:r w:rsidRPr="0033136B">
        <w:rPr>
          <w:rFonts w:asciiTheme="majorHAnsi" w:eastAsia="Arial MT" w:hAnsiTheme="majorHAnsi" w:cs="Times New Roman"/>
          <w:b/>
          <w:spacing w:val="-5"/>
          <w:sz w:val="24"/>
          <w:szCs w:val="24"/>
        </w:rPr>
        <w:t>7</w:t>
      </w:r>
    </w:p>
    <w:p w14:paraId="1AEDE93E" w14:textId="77777777" w:rsidR="0033136B" w:rsidRPr="0033136B" w:rsidRDefault="0033136B">
      <w:pPr>
        <w:numPr>
          <w:ilvl w:val="0"/>
          <w:numId w:val="61"/>
        </w:numPr>
        <w:tabs>
          <w:tab w:val="left" w:pos="900"/>
          <w:tab w:val="left" w:pos="902"/>
        </w:tabs>
        <w:spacing w:before="39"/>
        <w:ind w:right="428"/>
        <w:jc w:val="both"/>
        <w:rPr>
          <w:rFonts w:ascii="Cambria Math" w:eastAsia="Arial MT" w:hAnsi="Cambria Math" w:cs="Times New Roman"/>
          <w:sz w:val="24"/>
          <w:szCs w:val="24"/>
          <w:lang w:val="en-US"/>
        </w:rPr>
      </w:pPr>
      <w:r w:rsidRPr="0033136B">
        <w:rPr>
          <w:rFonts w:ascii="Cambria Math" w:eastAsia="Arial MT" w:hAnsi="Cambria Math" w:cs="Times New Roman"/>
          <w:spacing w:val="-2"/>
          <w:sz w:val="24"/>
          <w:szCs w:val="24"/>
          <w:lang w:val="en-US"/>
        </w:rPr>
        <w:t>Wszelkie</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zmiany</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pacing w:val="-2"/>
          <w:sz w:val="24"/>
          <w:szCs w:val="24"/>
          <w:lang w:val="en-US"/>
        </w:rPr>
        <w:t>postanowień</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2"/>
          <w:sz w:val="24"/>
          <w:szCs w:val="24"/>
          <w:lang w:val="en-US"/>
        </w:rPr>
        <w:t>niniejszej</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pacing w:val="-2"/>
          <w:sz w:val="24"/>
          <w:szCs w:val="24"/>
          <w:lang w:val="en-US"/>
        </w:rPr>
        <w:t>Umowy</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pacing w:val="-2"/>
          <w:sz w:val="24"/>
          <w:szCs w:val="24"/>
          <w:lang w:val="en-US"/>
        </w:rPr>
        <w:t>w</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stosunku</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do</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treści</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2"/>
          <w:sz w:val="24"/>
          <w:szCs w:val="24"/>
          <w:lang w:val="en-US"/>
        </w:rPr>
        <w:t>oferty,</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na</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podstawie</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 xml:space="preserve">której </w:t>
      </w:r>
      <w:r w:rsidRPr="0033136B">
        <w:rPr>
          <w:rFonts w:ascii="Cambria Math" w:eastAsia="Arial MT" w:hAnsi="Cambria Math" w:cs="Times New Roman"/>
          <w:sz w:val="24"/>
          <w:szCs w:val="24"/>
          <w:lang w:val="en-US"/>
        </w:rPr>
        <w:t>dokonano</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z w:val="24"/>
          <w:szCs w:val="24"/>
          <w:lang w:val="en-US"/>
        </w:rPr>
        <w:t>wyboru</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z w:val="24"/>
          <w:szCs w:val="24"/>
          <w:lang w:val="en-US"/>
        </w:rPr>
        <w:t>wykonawcy</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z w:val="24"/>
          <w:szCs w:val="24"/>
          <w:lang w:val="en-US"/>
        </w:rPr>
        <w:t>dopuszczalne</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z w:val="24"/>
          <w:szCs w:val="24"/>
          <w:lang w:val="en-US"/>
        </w:rPr>
        <w:t>są</w:t>
      </w:r>
      <w:r w:rsidRPr="0033136B">
        <w:rPr>
          <w:rFonts w:ascii="Cambria Math" w:eastAsia="Arial MT" w:hAnsi="Cambria Math" w:cs="Times New Roman"/>
          <w:spacing w:val="-9"/>
          <w:sz w:val="24"/>
          <w:szCs w:val="24"/>
          <w:lang w:val="en-US"/>
        </w:rPr>
        <w:t xml:space="preserve"> </w:t>
      </w:r>
      <w:r w:rsidRPr="0033136B">
        <w:rPr>
          <w:rFonts w:ascii="Cambria Math" w:eastAsia="Arial MT" w:hAnsi="Cambria Math" w:cs="Times New Roman"/>
          <w:sz w:val="24"/>
          <w:szCs w:val="24"/>
          <w:lang w:val="en-US"/>
        </w:rPr>
        <w:t>w</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z w:val="24"/>
          <w:szCs w:val="24"/>
          <w:lang w:val="en-US"/>
        </w:rPr>
        <w:t>okolicznościach</w:t>
      </w:r>
      <w:r w:rsidRPr="0033136B">
        <w:rPr>
          <w:rFonts w:ascii="Cambria Math" w:eastAsia="Arial MT" w:hAnsi="Cambria Math" w:cs="Times New Roman"/>
          <w:spacing w:val="-9"/>
          <w:sz w:val="24"/>
          <w:szCs w:val="24"/>
          <w:lang w:val="en-US"/>
        </w:rPr>
        <w:t xml:space="preserve"> </w:t>
      </w:r>
      <w:r w:rsidRPr="0033136B">
        <w:rPr>
          <w:rFonts w:ascii="Cambria Math" w:eastAsia="Arial MT" w:hAnsi="Cambria Math" w:cs="Times New Roman"/>
          <w:sz w:val="24"/>
          <w:szCs w:val="24"/>
          <w:lang w:val="en-US"/>
        </w:rPr>
        <w:t>przewidzianych</w:t>
      </w:r>
      <w:r w:rsidRPr="0033136B">
        <w:rPr>
          <w:rFonts w:ascii="Cambria Math" w:eastAsia="Arial MT" w:hAnsi="Cambria Math" w:cs="Times New Roman"/>
          <w:spacing w:val="-9"/>
          <w:sz w:val="24"/>
          <w:szCs w:val="24"/>
          <w:lang w:val="en-US"/>
        </w:rPr>
        <w:t xml:space="preserve"> </w:t>
      </w:r>
      <w:r w:rsidRPr="0033136B">
        <w:rPr>
          <w:rFonts w:ascii="Cambria Math" w:eastAsia="Arial MT" w:hAnsi="Cambria Math" w:cs="Times New Roman"/>
          <w:sz w:val="24"/>
          <w:szCs w:val="24"/>
          <w:lang w:val="en-US"/>
        </w:rPr>
        <w:t>w</w:t>
      </w:r>
      <w:r w:rsidRPr="0033136B">
        <w:rPr>
          <w:rFonts w:ascii="Cambria Math" w:eastAsia="Arial MT" w:hAnsi="Cambria Math" w:cs="Times New Roman"/>
          <w:spacing w:val="-9"/>
          <w:sz w:val="24"/>
          <w:szCs w:val="24"/>
          <w:lang w:val="en-US"/>
        </w:rPr>
        <w:t xml:space="preserve"> </w:t>
      </w:r>
      <w:r w:rsidRPr="0033136B">
        <w:rPr>
          <w:rFonts w:ascii="Cambria Math" w:eastAsia="Arial MT" w:hAnsi="Cambria Math" w:cs="Times New Roman"/>
          <w:sz w:val="24"/>
          <w:szCs w:val="24"/>
          <w:lang w:val="en-US"/>
        </w:rPr>
        <w:t xml:space="preserve">niniejszej </w:t>
      </w:r>
      <w:r w:rsidRPr="0033136B">
        <w:rPr>
          <w:rFonts w:ascii="Cambria Math" w:eastAsia="Arial MT" w:hAnsi="Cambria Math" w:cs="Times New Roman"/>
          <w:spacing w:val="-2"/>
          <w:sz w:val="24"/>
          <w:szCs w:val="24"/>
          <w:lang w:val="en-US"/>
        </w:rPr>
        <w:t>umowie</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pacing w:val="-2"/>
          <w:sz w:val="24"/>
          <w:szCs w:val="24"/>
          <w:lang w:val="en-US"/>
        </w:rPr>
        <w:t>i</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2"/>
          <w:sz w:val="24"/>
          <w:szCs w:val="24"/>
          <w:lang w:val="en-US"/>
        </w:rPr>
        <w:t>wymagają</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zachowania</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formy</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pacing w:val="-2"/>
          <w:sz w:val="24"/>
          <w:szCs w:val="24"/>
          <w:lang w:val="en-US"/>
        </w:rPr>
        <w:t>pisemnej</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pacing w:val="-2"/>
          <w:sz w:val="24"/>
          <w:szCs w:val="24"/>
          <w:lang w:val="en-US"/>
        </w:rPr>
        <w:t>pod</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2"/>
          <w:sz w:val="24"/>
          <w:szCs w:val="24"/>
          <w:lang w:val="en-US"/>
        </w:rPr>
        <w:t>rygorem</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nieważności.</w:t>
      </w:r>
    </w:p>
    <w:p w14:paraId="3419A89F" w14:textId="77777777" w:rsidR="0033136B" w:rsidRPr="0033136B" w:rsidRDefault="0033136B">
      <w:pPr>
        <w:numPr>
          <w:ilvl w:val="0"/>
          <w:numId w:val="61"/>
        </w:numPr>
        <w:tabs>
          <w:tab w:val="left" w:pos="901"/>
        </w:tabs>
        <w:spacing w:before="1"/>
        <w:ind w:left="901" w:right="428" w:hanging="565"/>
        <w:jc w:val="both"/>
        <w:rPr>
          <w:rFonts w:ascii="Cambria Math" w:eastAsia="Arial MT" w:hAnsi="Cambria Math" w:cs="Times New Roman"/>
          <w:sz w:val="24"/>
          <w:szCs w:val="24"/>
          <w:lang w:val="en-US"/>
        </w:rPr>
      </w:pPr>
      <w:r w:rsidRPr="0033136B">
        <w:rPr>
          <w:rFonts w:ascii="Cambria Math" w:eastAsia="Arial MT" w:hAnsi="Cambria Math" w:cs="Times New Roman"/>
          <w:w w:val="90"/>
          <w:sz w:val="24"/>
          <w:szCs w:val="24"/>
          <w:lang w:val="en-US"/>
        </w:rPr>
        <w:t>Zamawiający</w:t>
      </w:r>
      <w:r w:rsidRPr="0033136B">
        <w:rPr>
          <w:rFonts w:ascii="Cambria Math" w:eastAsia="Arial MT" w:hAnsi="Cambria Math" w:cs="Times New Roman"/>
          <w:spacing w:val="1"/>
          <w:sz w:val="24"/>
          <w:szCs w:val="24"/>
          <w:lang w:val="en-US"/>
        </w:rPr>
        <w:t xml:space="preserve"> </w:t>
      </w:r>
      <w:r w:rsidRPr="0033136B">
        <w:rPr>
          <w:rFonts w:ascii="Cambria Math" w:eastAsia="Arial MT" w:hAnsi="Cambria Math" w:cs="Times New Roman"/>
          <w:w w:val="90"/>
          <w:sz w:val="24"/>
          <w:szCs w:val="24"/>
          <w:lang w:val="en-US"/>
        </w:rPr>
        <w:t>dopuszcza</w:t>
      </w:r>
      <w:r w:rsidRPr="0033136B">
        <w:rPr>
          <w:rFonts w:ascii="Cambria Math" w:eastAsia="Arial MT" w:hAnsi="Cambria Math" w:cs="Times New Roman"/>
          <w:spacing w:val="1"/>
          <w:sz w:val="24"/>
          <w:szCs w:val="24"/>
          <w:lang w:val="en-US"/>
        </w:rPr>
        <w:t xml:space="preserve"> </w:t>
      </w:r>
      <w:r w:rsidRPr="0033136B">
        <w:rPr>
          <w:rFonts w:ascii="Cambria Math" w:eastAsia="Arial MT" w:hAnsi="Cambria Math" w:cs="Times New Roman"/>
          <w:w w:val="90"/>
          <w:sz w:val="24"/>
          <w:szCs w:val="24"/>
          <w:lang w:val="en-US"/>
        </w:rPr>
        <w:t>możliwość</w:t>
      </w:r>
      <w:r w:rsidRPr="0033136B">
        <w:rPr>
          <w:rFonts w:ascii="Cambria Math" w:eastAsia="Arial MT" w:hAnsi="Cambria Math" w:cs="Times New Roman"/>
          <w:spacing w:val="4"/>
          <w:sz w:val="24"/>
          <w:szCs w:val="24"/>
          <w:lang w:val="en-US"/>
        </w:rPr>
        <w:t xml:space="preserve"> </w:t>
      </w:r>
      <w:r w:rsidRPr="0033136B">
        <w:rPr>
          <w:rFonts w:ascii="Cambria Math" w:eastAsia="Arial MT" w:hAnsi="Cambria Math" w:cs="Times New Roman"/>
          <w:w w:val="90"/>
          <w:sz w:val="24"/>
          <w:szCs w:val="24"/>
          <w:lang w:val="en-US"/>
        </w:rPr>
        <w:t>zmiany</w:t>
      </w:r>
      <w:r w:rsidRPr="0033136B">
        <w:rPr>
          <w:rFonts w:ascii="Cambria Math" w:eastAsia="Arial MT" w:hAnsi="Cambria Math" w:cs="Times New Roman"/>
          <w:spacing w:val="4"/>
          <w:sz w:val="24"/>
          <w:szCs w:val="24"/>
          <w:lang w:val="en-US"/>
        </w:rPr>
        <w:t xml:space="preserve"> </w:t>
      </w:r>
      <w:r w:rsidRPr="0033136B">
        <w:rPr>
          <w:rFonts w:ascii="Cambria Math" w:eastAsia="Arial MT" w:hAnsi="Cambria Math" w:cs="Times New Roman"/>
          <w:w w:val="90"/>
          <w:sz w:val="24"/>
          <w:szCs w:val="24"/>
          <w:lang w:val="en-US"/>
        </w:rPr>
        <w:t>Umowy,</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pacing w:val="-4"/>
          <w:w w:val="90"/>
          <w:sz w:val="24"/>
          <w:szCs w:val="24"/>
          <w:lang w:val="en-US"/>
        </w:rPr>
        <w:t>gdy:</w:t>
      </w:r>
    </w:p>
    <w:p w14:paraId="57669EF9" w14:textId="77777777" w:rsidR="0033136B" w:rsidRPr="0033136B" w:rsidRDefault="0033136B">
      <w:pPr>
        <w:numPr>
          <w:ilvl w:val="1"/>
          <w:numId w:val="61"/>
        </w:numPr>
        <w:tabs>
          <w:tab w:val="left" w:pos="1186"/>
          <w:tab w:val="left" w:pos="1188"/>
        </w:tabs>
        <w:spacing w:before="3"/>
        <w:ind w:right="428"/>
        <w:jc w:val="both"/>
        <w:rPr>
          <w:rFonts w:ascii="Cambria Math" w:eastAsia="Arial MT" w:hAnsi="Cambria Math" w:cs="Times New Roman"/>
          <w:sz w:val="24"/>
          <w:szCs w:val="24"/>
          <w:lang w:val="en-US"/>
        </w:rPr>
      </w:pPr>
      <w:r w:rsidRPr="0033136B">
        <w:rPr>
          <w:rFonts w:ascii="Cambria Math" w:eastAsia="Arial MT" w:hAnsi="Cambria Math" w:cs="Times New Roman"/>
          <w:spacing w:val="-6"/>
          <w:sz w:val="24"/>
          <w:szCs w:val="24"/>
          <w:lang w:val="en-US"/>
        </w:rPr>
        <w:lastRenderedPageBreak/>
        <w:t xml:space="preserve">nastąpi zmiana powszechnie obowiązujących przepisów prawa mających wpływ na realizację </w:t>
      </w:r>
      <w:r w:rsidRPr="0033136B">
        <w:rPr>
          <w:rFonts w:ascii="Cambria Math" w:eastAsia="Arial MT" w:hAnsi="Cambria Math" w:cs="Times New Roman"/>
          <w:sz w:val="24"/>
          <w:szCs w:val="24"/>
          <w:lang w:val="en-US"/>
        </w:rPr>
        <w:t>przedmiotu</w:t>
      </w:r>
      <w:r w:rsidRPr="0033136B">
        <w:rPr>
          <w:rFonts w:ascii="Cambria Math" w:eastAsia="Arial MT" w:hAnsi="Cambria Math" w:cs="Times New Roman"/>
          <w:spacing w:val="63"/>
          <w:sz w:val="24"/>
          <w:szCs w:val="24"/>
          <w:lang w:val="en-US"/>
        </w:rPr>
        <w:t xml:space="preserve"> </w:t>
      </w:r>
      <w:r w:rsidRPr="0033136B">
        <w:rPr>
          <w:rFonts w:ascii="Cambria Math" w:eastAsia="Arial MT" w:hAnsi="Cambria Math" w:cs="Times New Roman"/>
          <w:sz w:val="24"/>
          <w:szCs w:val="24"/>
          <w:lang w:val="en-US"/>
        </w:rPr>
        <w:t>zamówienia</w:t>
      </w:r>
      <w:r w:rsidRPr="0033136B">
        <w:rPr>
          <w:rFonts w:ascii="Cambria Math" w:eastAsia="Arial MT" w:hAnsi="Cambria Math" w:cs="Times New Roman"/>
          <w:spacing w:val="65"/>
          <w:sz w:val="24"/>
          <w:szCs w:val="24"/>
          <w:lang w:val="en-US"/>
        </w:rPr>
        <w:t xml:space="preserve"> </w:t>
      </w:r>
      <w:r w:rsidRPr="0033136B">
        <w:rPr>
          <w:rFonts w:ascii="Cambria Math" w:eastAsia="Arial MT" w:hAnsi="Cambria Math" w:cs="Times New Roman"/>
          <w:sz w:val="24"/>
          <w:szCs w:val="24"/>
          <w:lang w:val="en-US"/>
        </w:rPr>
        <w:t>–</w:t>
      </w:r>
      <w:r w:rsidRPr="0033136B">
        <w:rPr>
          <w:rFonts w:ascii="Cambria Math" w:eastAsia="Arial MT" w:hAnsi="Cambria Math" w:cs="Times New Roman"/>
          <w:spacing w:val="66"/>
          <w:sz w:val="24"/>
          <w:szCs w:val="24"/>
          <w:lang w:val="en-US"/>
        </w:rPr>
        <w:t xml:space="preserve"> </w:t>
      </w:r>
      <w:r w:rsidRPr="0033136B">
        <w:rPr>
          <w:rFonts w:ascii="Cambria Math" w:eastAsia="Arial MT" w:hAnsi="Cambria Math" w:cs="Times New Roman"/>
          <w:sz w:val="24"/>
          <w:szCs w:val="24"/>
          <w:lang w:val="en-US"/>
        </w:rPr>
        <w:t>w</w:t>
      </w:r>
      <w:r w:rsidRPr="0033136B">
        <w:rPr>
          <w:rFonts w:ascii="Cambria Math" w:eastAsia="Arial MT" w:hAnsi="Cambria Math" w:cs="Times New Roman"/>
          <w:spacing w:val="64"/>
          <w:sz w:val="24"/>
          <w:szCs w:val="24"/>
          <w:lang w:val="en-US"/>
        </w:rPr>
        <w:t xml:space="preserve"> </w:t>
      </w:r>
      <w:r w:rsidRPr="0033136B">
        <w:rPr>
          <w:rFonts w:ascii="Cambria Math" w:eastAsia="Arial MT" w:hAnsi="Cambria Math" w:cs="Times New Roman"/>
          <w:sz w:val="24"/>
          <w:szCs w:val="24"/>
          <w:lang w:val="en-US"/>
        </w:rPr>
        <w:t>zakresie</w:t>
      </w:r>
      <w:r w:rsidRPr="0033136B">
        <w:rPr>
          <w:rFonts w:ascii="Cambria Math" w:eastAsia="Arial MT" w:hAnsi="Cambria Math" w:cs="Times New Roman"/>
          <w:spacing w:val="63"/>
          <w:sz w:val="24"/>
          <w:szCs w:val="24"/>
          <w:lang w:val="en-US"/>
        </w:rPr>
        <w:t xml:space="preserve"> </w:t>
      </w:r>
      <w:r w:rsidRPr="0033136B">
        <w:rPr>
          <w:rFonts w:ascii="Cambria Math" w:eastAsia="Arial MT" w:hAnsi="Cambria Math" w:cs="Times New Roman"/>
          <w:sz w:val="24"/>
          <w:szCs w:val="24"/>
          <w:lang w:val="en-US"/>
        </w:rPr>
        <w:t>koniecznym</w:t>
      </w:r>
      <w:r w:rsidRPr="0033136B">
        <w:rPr>
          <w:rFonts w:ascii="Cambria Math" w:eastAsia="Arial MT" w:hAnsi="Cambria Math" w:cs="Times New Roman"/>
          <w:spacing w:val="65"/>
          <w:sz w:val="24"/>
          <w:szCs w:val="24"/>
          <w:lang w:val="en-US"/>
        </w:rPr>
        <w:t xml:space="preserve"> </w:t>
      </w:r>
      <w:r w:rsidRPr="0033136B">
        <w:rPr>
          <w:rFonts w:ascii="Cambria Math" w:eastAsia="Arial MT" w:hAnsi="Cambria Math" w:cs="Times New Roman"/>
          <w:sz w:val="24"/>
          <w:szCs w:val="24"/>
          <w:lang w:val="en-US"/>
        </w:rPr>
        <w:t>dla</w:t>
      </w:r>
      <w:r w:rsidRPr="0033136B">
        <w:rPr>
          <w:rFonts w:ascii="Cambria Math" w:eastAsia="Arial MT" w:hAnsi="Cambria Math" w:cs="Times New Roman"/>
          <w:spacing w:val="63"/>
          <w:sz w:val="24"/>
          <w:szCs w:val="24"/>
          <w:lang w:val="en-US"/>
        </w:rPr>
        <w:t xml:space="preserve"> </w:t>
      </w:r>
      <w:r w:rsidRPr="0033136B">
        <w:rPr>
          <w:rFonts w:ascii="Cambria Math" w:eastAsia="Arial MT" w:hAnsi="Cambria Math" w:cs="Times New Roman"/>
          <w:sz w:val="24"/>
          <w:szCs w:val="24"/>
          <w:lang w:val="en-US"/>
        </w:rPr>
        <w:t>dostosowania</w:t>
      </w:r>
      <w:r w:rsidRPr="0033136B">
        <w:rPr>
          <w:rFonts w:ascii="Cambria Math" w:eastAsia="Arial MT" w:hAnsi="Cambria Math" w:cs="Times New Roman"/>
          <w:spacing w:val="63"/>
          <w:sz w:val="24"/>
          <w:szCs w:val="24"/>
          <w:lang w:val="en-US"/>
        </w:rPr>
        <w:t xml:space="preserve"> </w:t>
      </w:r>
      <w:r w:rsidRPr="0033136B">
        <w:rPr>
          <w:rFonts w:ascii="Cambria Math" w:eastAsia="Arial MT" w:hAnsi="Cambria Math" w:cs="Times New Roman"/>
          <w:sz w:val="24"/>
          <w:szCs w:val="24"/>
          <w:lang w:val="en-US"/>
        </w:rPr>
        <w:t>zasad</w:t>
      </w:r>
      <w:r w:rsidRPr="0033136B">
        <w:rPr>
          <w:rFonts w:ascii="Cambria Math" w:eastAsia="Arial MT" w:hAnsi="Cambria Math" w:cs="Times New Roman"/>
          <w:spacing w:val="65"/>
          <w:sz w:val="24"/>
          <w:szCs w:val="24"/>
          <w:lang w:val="en-US"/>
        </w:rPr>
        <w:t xml:space="preserve"> </w:t>
      </w:r>
      <w:r w:rsidRPr="0033136B">
        <w:rPr>
          <w:rFonts w:ascii="Cambria Math" w:eastAsia="Arial MT" w:hAnsi="Cambria Math" w:cs="Times New Roman"/>
          <w:sz w:val="24"/>
          <w:szCs w:val="24"/>
          <w:lang w:val="en-US"/>
        </w:rPr>
        <w:t>przyjętych w</w:t>
      </w:r>
      <w:r w:rsidRPr="0033136B">
        <w:rPr>
          <w:rFonts w:ascii="Cambria Math" w:eastAsia="Arial MT" w:hAnsi="Cambria Math" w:cs="Times New Roman"/>
          <w:spacing w:val="-11"/>
          <w:sz w:val="24"/>
          <w:szCs w:val="24"/>
          <w:lang w:val="en-US"/>
        </w:rPr>
        <w:t xml:space="preserve"> </w:t>
      </w:r>
      <w:r w:rsidRPr="0033136B">
        <w:rPr>
          <w:rFonts w:ascii="Cambria Math" w:eastAsia="Arial MT" w:hAnsi="Cambria Math" w:cs="Times New Roman"/>
          <w:sz w:val="24"/>
          <w:szCs w:val="24"/>
          <w:lang w:val="en-US"/>
        </w:rPr>
        <w:t>Umowie</w:t>
      </w:r>
      <w:r w:rsidRPr="0033136B">
        <w:rPr>
          <w:rFonts w:ascii="Cambria Math" w:eastAsia="Arial MT" w:hAnsi="Cambria Math" w:cs="Times New Roman"/>
          <w:spacing w:val="-9"/>
          <w:sz w:val="24"/>
          <w:szCs w:val="24"/>
          <w:lang w:val="en-US"/>
        </w:rPr>
        <w:t xml:space="preserve"> </w:t>
      </w:r>
      <w:r w:rsidRPr="0033136B">
        <w:rPr>
          <w:rFonts w:ascii="Cambria Math" w:eastAsia="Arial MT" w:hAnsi="Cambria Math" w:cs="Times New Roman"/>
          <w:sz w:val="24"/>
          <w:szCs w:val="24"/>
          <w:lang w:val="en-US"/>
        </w:rPr>
        <w:t>do</w:t>
      </w:r>
      <w:r w:rsidRPr="0033136B">
        <w:rPr>
          <w:rFonts w:ascii="Cambria Math" w:eastAsia="Arial MT" w:hAnsi="Cambria Math" w:cs="Times New Roman"/>
          <w:spacing w:val="-10"/>
          <w:sz w:val="24"/>
          <w:szCs w:val="24"/>
          <w:lang w:val="en-US"/>
        </w:rPr>
        <w:t xml:space="preserve"> </w:t>
      </w:r>
      <w:r w:rsidRPr="0033136B">
        <w:rPr>
          <w:rFonts w:ascii="Cambria Math" w:eastAsia="Arial MT" w:hAnsi="Cambria Math" w:cs="Times New Roman"/>
          <w:sz w:val="24"/>
          <w:szCs w:val="24"/>
          <w:lang w:val="en-US"/>
        </w:rPr>
        <w:t>obowiązującego</w:t>
      </w:r>
      <w:r w:rsidRPr="0033136B">
        <w:rPr>
          <w:rFonts w:ascii="Cambria Math" w:eastAsia="Arial MT" w:hAnsi="Cambria Math" w:cs="Times New Roman"/>
          <w:spacing w:val="-9"/>
          <w:sz w:val="24"/>
          <w:szCs w:val="24"/>
          <w:lang w:val="en-US"/>
        </w:rPr>
        <w:t xml:space="preserve"> </w:t>
      </w:r>
      <w:r w:rsidRPr="0033136B">
        <w:rPr>
          <w:rFonts w:ascii="Cambria Math" w:eastAsia="Arial MT" w:hAnsi="Cambria Math" w:cs="Times New Roman"/>
          <w:sz w:val="24"/>
          <w:szCs w:val="24"/>
          <w:lang w:val="en-US"/>
        </w:rPr>
        <w:t>prawa;</w:t>
      </w:r>
    </w:p>
    <w:p w14:paraId="16ED8DAD" w14:textId="77777777" w:rsidR="0033136B" w:rsidRPr="0033136B" w:rsidRDefault="0033136B">
      <w:pPr>
        <w:numPr>
          <w:ilvl w:val="1"/>
          <w:numId w:val="61"/>
        </w:numPr>
        <w:tabs>
          <w:tab w:val="left" w:pos="1186"/>
          <w:tab w:val="left" w:pos="1188"/>
        </w:tabs>
        <w:spacing w:before="2"/>
        <w:ind w:right="428"/>
        <w:jc w:val="both"/>
        <w:rPr>
          <w:rFonts w:ascii="Cambria Math" w:eastAsia="Arial MT" w:hAnsi="Cambria Math" w:cs="Times New Roman"/>
          <w:sz w:val="24"/>
          <w:szCs w:val="24"/>
          <w:lang w:val="en-US"/>
        </w:rPr>
      </w:pPr>
      <w:r w:rsidRPr="0033136B">
        <w:rPr>
          <w:rFonts w:ascii="Cambria Math" w:eastAsia="Arial MT" w:hAnsi="Cambria Math" w:cs="Times New Roman"/>
          <w:sz w:val="24"/>
          <w:szCs w:val="24"/>
          <w:lang w:val="en-US"/>
        </w:rPr>
        <w:t xml:space="preserve">konieczność wprowadzenia zmian będzie następstwem zmian umowy o dofinansowanie Projektu – w zakresie koniecznym dla dostosowania Umowy do zmian w umowie o </w:t>
      </w:r>
      <w:r w:rsidRPr="0033136B">
        <w:rPr>
          <w:rFonts w:ascii="Cambria Math" w:eastAsia="Arial MT" w:hAnsi="Cambria Math" w:cs="Times New Roman"/>
          <w:spacing w:val="-2"/>
          <w:sz w:val="24"/>
          <w:szCs w:val="24"/>
          <w:lang w:val="en-US"/>
        </w:rPr>
        <w:t>dofinansowanie;</w:t>
      </w:r>
    </w:p>
    <w:p w14:paraId="3260E9CF" w14:textId="77777777" w:rsidR="0033136B" w:rsidRPr="0033136B" w:rsidRDefault="0033136B">
      <w:pPr>
        <w:numPr>
          <w:ilvl w:val="1"/>
          <w:numId w:val="61"/>
        </w:numPr>
        <w:tabs>
          <w:tab w:val="left" w:pos="1188"/>
        </w:tabs>
        <w:spacing w:before="2"/>
        <w:ind w:right="428"/>
        <w:jc w:val="both"/>
        <w:rPr>
          <w:rFonts w:ascii="Cambria Math" w:eastAsia="Arial MT" w:hAnsi="Cambria Math" w:cs="Times New Roman"/>
          <w:sz w:val="24"/>
          <w:szCs w:val="24"/>
          <w:lang w:val="en-US"/>
        </w:rPr>
      </w:pPr>
      <w:r w:rsidRPr="0033136B">
        <w:rPr>
          <w:rFonts w:ascii="Cambria Math" w:eastAsia="Arial MT" w:hAnsi="Cambria Math" w:cs="Times New Roman"/>
          <w:spacing w:val="-6"/>
          <w:sz w:val="24"/>
          <w:szCs w:val="24"/>
          <w:lang w:val="en-US"/>
        </w:rPr>
        <w:t>konieczność</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6"/>
          <w:sz w:val="24"/>
          <w:szCs w:val="24"/>
          <w:lang w:val="en-US"/>
        </w:rPr>
        <w:t>wprowadzania</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6"/>
          <w:sz w:val="24"/>
          <w:szCs w:val="24"/>
          <w:lang w:val="en-US"/>
        </w:rPr>
        <w:t>zmian</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6"/>
          <w:sz w:val="24"/>
          <w:szCs w:val="24"/>
          <w:lang w:val="en-US"/>
        </w:rPr>
        <w:t>będzie</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6"/>
          <w:sz w:val="24"/>
          <w:szCs w:val="24"/>
          <w:lang w:val="en-US"/>
        </w:rPr>
        <w:t>następstwem</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6"/>
          <w:sz w:val="24"/>
          <w:szCs w:val="24"/>
          <w:lang w:val="en-US"/>
        </w:rPr>
        <w:t>zmian</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6"/>
          <w:sz w:val="24"/>
          <w:szCs w:val="24"/>
          <w:lang w:val="en-US"/>
        </w:rPr>
        <w:t>powszechnie</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6"/>
          <w:sz w:val="24"/>
          <w:szCs w:val="24"/>
          <w:lang w:val="en-US"/>
        </w:rPr>
        <w:t xml:space="preserve">obowiązujących </w:t>
      </w:r>
      <w:r w:rsidRPr="0033136B">
        <w:rPr>
          <w:rFonts w:ascii="Cambria Math" w:eastAsia="Arial MT" w:hAnsi="Cambria Math" w:cs="Times New Roman"/>
          <w:sz w:val="24"/>
          <w:szCs w:val="24"/>
          <w:lang w:val="en-US"/>
        </w:rPr>
        <w:t>przepisów</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prawa</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lub</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wytycznych</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dotyczących</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realizacji</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Projektu</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w</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zakresie</w:t>
      </w:r>
      <w:r w:rsidRPr="0033136B">
        <w:rPr>
          <w:rFonts w:ascii="Cambria Math" w:eastAsia="Arial MT" w:hAnsi="Cambria Math" w:cs="Times New Roman"/>
          <w:spacing w:val="-13"/>
          <w:sz w:val="24"/>
          <w:szCs w:val="24"/>
          <w:lang w:val="en-US"/>
        </w:rPr>
        <w:t xml:space="preserve"> </w:t>
      </w:r>
      <w:r w:rsidRPr="0033136B">
        <w:rPr>
          <w:rFonts w:ascii="Cambria Math" w:eastAsia="Arial MT" w:hAnsi="Cambria Math" w:cs="Times New Roman"/>
          <w:sz w:val="24"/>
          <w:szCs w:val="24"/>
          <w:lang w:val="en-US"/>
        </w:rPr>
        <w:t>koniecznym</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dla dostosowania Umowy do zmian przepisów prawa lub wytycznych;</w:t>
      </w:r>
    </w:p>
    <w:p w14:paraId="4AF67A5F" w14:textId="77777777" w:rsidR="0033136B" w:rsidRPr="0033136B" w:rsidRDefault="0033136B">
      <w:pPr>
        <w:numPr>
          <w:ilvl w:val="1"/>
          <w:numId w:val="61"/>
        </w:numPr>
        <w:tabs>
          <w:tab w:val="left" w:pos="1186"/>
          <w:tab w:val="left" w:pos="1188"/>
        </w:tabs>
        <w:spacing w:before="3"/>
        <w:ind w:right="428"/>
        <w:jc w:val="both"/>
        <w:rPr>
          <w:rFonts w:ascii="Cambria Math" w:eastAsia="Arial MT" w:hAnsi="Cambria Math" w:cs="Times New Roman"/>
          <w:sz w:val="24"/>
          <w:szCs w:val="24"/>
          <w:lang w:val="en-US"/>
        </w:rPr>
      </w:pPr>
      <w:r w:rsidRPr="0033136B">
        <w:rPr>
          <w:rFonts w:ascii="Cambria Math" w:eastAsia="Arial MT" w:hAnsi="Cambria Math" w:cs="Times New Roman"/>
          <w:spacing w:val="-6"/>
          <w:sz w:val="24"/>
          <w:szCs w:val="24"/>
          <w:lang w:val="en-US"/>
        </w:rPr>
        <w:t xml:space="preserve">konieczność wprowadzenia zmian wynikać będzie ze zmiany powszechnie obowiązujących </w:t>
      </w:r>
      <w:r w:rsidRPr="0033136B">
        <w:rPr>
          <w:rFonts w:ascii="Cambria Math" w:eastAsia="Arial MT" w:hAnsi="Cambria Math" w:cs="Times New Roman"/>
          <w:spacing w:val="-2"/>
          <w:sz w:val="24"/>
          <w:szCs w:val="24"/>
          <w:lang w:val="en-US"/>
        </w:rPr>
        <w:t>przepisów</w:t>
      </w:r>
      <w:r w:rsidRPr="0033136B">
        <w:rPr>
          <w:rFonts w:ascii="Cambria Math" w:eastAsia="Arial MT" w:hAnsi="Cambria Math" w:cs="Times New Roman"/>
          <w:spacing w:val="-12"/>
          <w:sz w:val="24"/>
          <w:szCs w:val="24"/>
          <w:lang w:val="en-US"/>
        </w:rPr>
        <w:t xml:space="preserve"> </w:t>
      </w:r>
      <w:r w:rsidRPr="0033136B">
        <w:rPr>
          <w:rFonts w:ascii="Cambria Math" w:eastAsia="Arial MT" w:hAnsi="Cambria Math" w:cs="Times New Roman"/>
          <w:spacing w:val="-2"/>
          <w:sz w:val="24"/>
          <w:szCs w:val="24"/>
          <w:lang w:val="en-US"/>
        </w:rPr>
        <w:t>prawa</w:t>
      </w:r>
      <w:r w:rsidRPr="0033136B">
        <w:rPr>
          <w:rFonts w:ascii="Cambria Math" w:eastAsia="Arial MT" w:hAnsi="Cambria Math" w:cs="Times New Roman"/>
          <w:spacing w:val="-12"/>
          <w:sz w:val="24"/>
          <w:szCs w:val="24"/>
          <w:lang w:val="en-US"/>
        </w:rPr>
        <w:t xml:space="preserve"> </w:t>
      </w:r>
      <w:r w:rsidRPr="0033136B">
        <w:rPr>
          <w:rFonts w:ascii="Cambria Math" w:eastAsia="Arial MT" w:hAnsi="Cambria Math" w:cs="Times New Roman"/>
          <w:spacing w:val="-2"/>
          <w:sz w:val="24"/>
          <w:szCs w:val="24"/>
          <w:lang w:val="en-US"/>
        </w:rPr>
        <w:t>podatkowego</w:t>
      </w:r>
      <w:r w:rsidRPr="0033136B">
        <w:rPr>
          <w:rFonts w:ascii="Cambria Math" w:eastAsia="Arial MT" w:hAnsi="Cambria Math" w:cs="Times New Roman"/>
          <w:spacing w:val="-12"/>
          <w:sz w:val="24"/>
          <w:szCs w:val="24"/>
          <w:lang w:val="en-US"/>
        </w:rPr>
        <w:t xml:space="preserve"> </w:t>
      </w:r>
      <w:r w:rsidRPr="0033136B">
        <w:rPr>
          <w:rFonts w:ascii="Cambria Math" w:eastAsia="Arial MT" w:hAnsi="Cambria Math" w:cs="Times New Roman"/>
          <w:spacing w:val="-2"/>
          <w:sz w:val="24"/>
          <w:szCs w:val="24"/>
          <w:lang w:val="en-US"/>
        </w:rPr>
        <w:t>w</w:t>
      </w:r>
      <w:r w:rsidRPr="0033136B">
        <w:rPr>
          <w:rFonts w:ascii="Cambria Math" w:eastAsia="Arial MT" w:hAnsi="Cambria Math" w:cs="Times New Roman"/>
          <w:spacing w:val="-12"/>
          <w:sz w:val="24"/>
          <w:szCs w:val="24"/>
          <w:lang w:val="en-US"/>
        </w:rPr>
        <w:t xml:space="preserve"> </w:t>
      </w:r>
      <w:r w:rsidRPr="0033136B">
        <w:rPr>
          <w:rFonts w:ascii="Cambria Math" w:eastAsia="Arial MT" w:hAnsi="Cambria Math" w:cs="Times New Roman"/>
          <w:spacing w:val="-2"/>
          <w:sz w:val="24"/>
          <w:szCs w:val="24"/>
          <w:lang w:val="en-US"/>
        </w:rPr>
        <w:t>takim</w:t>
      </w:r>
      <w:r w:rsidRPr="0033136B">
        <w:rPr>
          <w:rFonts w:ascii="Cambria Math" w:eastAsia="Arial MT" w:hAnsi="Cambria Math" w:cs="Times New Roman"/>
          <w:spacing w:val="-12"/>
          <w:sz w:val="24"/>
          <w:szCs w:val="24"/>
          <w:lang w:val="en-US"/>
        </w:rPr>
        <w:t xml:space="preserve"> </w:t>
      </w:r>
      <w:r w:rsidRPr="0033136B">
        <w:rPr>
          <w:rFonts w:ascii="Cambria Math" w:eastAsia="Arial MT" w:hAnsi="Cambria Math" w:cs="Times New Roman"/>
          <w:spacing w:val="-2"/>
          <w:sz w:val="24"/>
          <w:szCs w:val="24"/>
          <w:lang w:val="en-US"/>
        </w:rPr>
        <w:t>zakresie,</w:t>
      </w:r>
      <w:r w:rsidRPr="0033136B">
        <w:rPr>
          <w:rFonts w:ascii="Cambria Math" w:eastAsia="Arial MT" w:hAnsi="Cambria Math" w:cs="Times New Roman"/>
          <w:spacing w:val="-12"/>
          <w:sz w:val="24"/>
          <w:szCs w:val="24"/>
          <w:lang w:val="en-US"/>
        </w:rPr>
        <w:t xml:space="preserve"> </w:t>
      </w:r>
      <w:r w:rsidRPr="0033136B">
        <w:rPr>
          <w:rFonts w:ascii="Cambria Math" w:eastAsia="Arial MT" w:hAnsi="Cambria Math" w:cs="Times New Roman"/>
          <w:spacing w:val="-2"/>
          <w:sz w:val="24"/>
          <w:szCs w:val="24"/>
          <w:lang w:val="en-US"/>
        </w:rPr>
        <w:t>aby</w:t>
      </w:r>
      <w:r w:rsidRPr="0033136B">
        <w:rPr>
          <w:rFonts w:ascii="Cambria Math" w:eastAsia="Arial MT" w:hAnsi="Cambria Math" w:cs="Times New Roman"/>
          <w:spacing w:val="-12"/>
          <w:sz w:val="24"/>
          <w:szCs w:val="24"/>
          <w:lang w:val="en-US"/>
        </w:rPr>
        <w:t xml:space="preserve"> </w:t>
      </w:r>
      <w:r w:rsidRPr="0033136B">
        <w:rPr>
          <w:rFonts w:ascii="Cambria Math" w:eastAsia="Arial MT" w:hAnsi="Cambria Math" w:cs="Times New Roman"/>
          <w:spacing w:val="-2"/>
          <w:sz w:val="24"/>
          <w:szCs w:val="24"/>
          <w:lang w:val="en-US"/>
        </w:rPr>
        <w:t>w</w:t>
      </w:r>
      <w:r w:rsidRPr="0033136B">
        <w:rPr>
          <w:rFonts w:ascii="Cambria Math" w:eastAsia="Arial MT" w:hAnsi="Cambria Math" w:cs="Times New Roman"/>
          <w:spacing w:val="-12"/>
          <w:sz w:val="24"/>
          <w:szCs w:val="24"/>
          <w:lang w:val="en-US"/>
        </w:rPr>
        <w:t xml:space="preserve"> </w:t>
      </w:r>
      <w:r w:rsidRPr="0033136B">
        <w:rPr>
          <w:rFonts w:ascii="Cambria Math" w:eastAsia="Arial MT" w:hAnsi="Cambria Math" w:cs="Times New Roman"/>
          <w:spacing w:val="-2"/>
          <w:sz w:val="24"/>
          <w:szCs w:val="24"/>
          <w:lang w:val="en-US"/>
        </w:rPr>
        <w:t>razie</w:t>
      </w:r>
      <w:r w:rsidRPr="0033136B">
        <w:rPr>
          <w:rFonts w:ascii="Cambria Math" w:eastAsia="Arial MT" w:hAnsi="Cambria Math" w:cs="Times New Roman"/>
          <w:spacing w:val="-12"/>
          <w:sz w:val="24"/>
          <w:szCs w:val="24"/>
          <w:lang w:val="en-US"/>
        </w:rPr>
        <w:t xml:space="preserve"> </w:t>
      </w:r>
      <w:r w:rsidRPr="0033136B">
        <w:rPr>
          <w:rFonts w:ascii="Cambria Math" w:eastAsia="Arial MT" w:hAnsi="Cambria Math" w:cs="Times New Roman"/>
          <w:spacing w:val="-2"/>
          <w:sz w:val="24"/>
          <w:szCs w:val="24"/>
          <w:lang w:val="en-US"/>
        </w:rPr>
        <w:t>wzrostu</w:t>
      </w:r>
      <w:r w:rsidRPr="0033136B">
        <w:rPr>
          <w:rFonts w:ascii="Cambria Math" w:eastAsia="Arial MT" w:hAnsi="Cambria Math" w:cs="Times New Roman"/>
          <w:spacing w:val="-11"/>
          <w:sz w:val="24"/>
          <w:szCs w:val="24"/>
          <w:lang w:val="en-US"/>
        </w:rPr>
        <w:t xml:space="preserve"> </w:t>
      </w:r>
      <w:r w:rsidRPr="0033136B">
        <w:rPr>
          <w:rFonts w:ascii="Cambria Math" w:eastAsia="Arial MT" w:hAnsi="Cambria Math" w:cs="Times New Roman"/>
          <w:spacing w:val="-2"/>
          <w:sz w:val="24"/>
          <w:szCs w:val="24"/>
          <w:lang w:val="en-US"/>
        </w:rPr>
        <w:t>obciążeń</w:t>
      </w:r>
      <w:r w:rsidRPr="0033136B">
        <w:rPr>
          <w:rFonts w:ascii="Cambria Math" w:eastAsia="Arial MT" w:hAnsi="Cambria Math" w:cs="Times New Roman"/>
          <w:spacing w:val="-12"/>
          <w:sz w:val="24"/>
          <w:szCs w:val="24"/>
          <w:lang w:val="en-US"/>
        </w:rPr>
        <w:t xml:space="preserve"> </w:t>
      </w:r>
      <w:r w:rsidRPr="0033136B">
        <w:rPr>
          <w:rFonts w:ascii="Cambria Math" w:eastAsia="Arial MT" w:hAnsi="Cambria Math" w:cs="Times New Roman"/>
          <w:spacing w:val="-2"/>
          <w:sz w:val="24"/>
          <w:szCs w:val="24"/>
          <w:lang w:val="en-US"/>
        </w:rPr>
        <w:t xml:space="preserve">podatkowych </w:t>
      </w:r>
      <w:r w:rsidRPr="0033136B">
        <w:rPr>
          <w:rFonts w:ascii="Cambria Math" w:eastAsia="Arial MT" w:hAnsi="Cambria Math" w:cs="Times New Roman"/>
          <w:sz w:val="24"/>
          <w:szCs w:val="24"/>
          <w:lang w:val="en-US"/>
        </w:rPr>
        <w:t>nie</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z w:val="24"/>
          <w:szCs w:val="24"/>
          <w:lang w:val="en-US"/>
        </w:rPr>
        <w:t>uległa</w:t>
      </w:r>
      <w:r w:rsidRPr="0033136B">
        <w:rPr>
          <w:rFonts w:ascii="Cambria Math" w:eastAsia="Arial MT" w:hAnsi="Cambria Math" w:cs="Times New Roman"/>
          <w:spacing w:val="-4"/>
          <w:sz w:val="24"/>
          <w:szCs w:val="24"/>
          <w:lang w:val="en-US"/>
        </w:rPr>
        <w:t xml:space="preserve"> </w:t>
      </w:r>
      <w:r w:rsidRPr="0033136B">
        <w:rPr>
          <w:rFonts w:ascii="Cambria Math" w:eastAsia="Arial MT" w:hAnsi="Cambria Math" w:cs="Times New Roman"/>
          <w:sz w:val="24"/>
          <w:szCs w:val="24"/>
          <w:lang w:val="en-US"/>
        </w:rPr>
        <w:t>wzrostowi</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z w:val="24"/>
          <w:szCs w:val="24"/>
          <w:lang w:val="en-US"/>
        </w:rPr>
        <w:t>kwota</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z w:val="24"/>
          <w:szCs w:val="24"/>
          <w:lang w:val="en-US"/>
        </w:rPr>
        <w:t>brutto</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z w:val="24"/>
          <w:szCs w:val="24"/>
          <w:lang w:val="en-US"/>
        </w:rPr>
        <w:t>wynagrodzenia,</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z w:val="24"/>
          <w:szCs w:val="24"/>
          <w:lang w:val="en-US"/>
        </w:rPr>
        <w:t>zaś</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z w:val="24"/>
          <w:szCs w:val="24"/>
          <w:lang w:val="en-US"/>
        </w:rPr>
        <w:t>w</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z w:val="24"/>
          <w:szCs w:val="24"/>
          <w:lang w:val="en-US"/>
        </w:rPr>
        <w:t>przypadku</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z w:val="24"/>
          <w:szCs w:val="24"/>
          <w:lang w:val="en-US"/>
        </w:rPr>
        <w:t>obniżenia</w:t>
      </w:r>
      <w:r w:rsidRPr="0033136B">
        <w:rPr>
          <w:rFonts w:ascii="Cambria Math" w:eastAsia="Arial MT" w:hAnsi="Cambria Math" w:cs="Times New Roman"/>
          <w:spacing w:val="-4"/>
          <w:sz w:val="24"/>
          <w:szCs w:val="24"/>
          <w:lang w:val="en-US"/>
        </w:rPr>
        <w:t xml:space="preserve"> </w:t>
      </w:r>
      <w:r w:rsidRPr="0033136B">
        <w:rPr>
          <w:rFonts w:ascii="Cambria Math" w:eastAsia="Arial MT" w:hAnsi="Cambria Math" w:cs="Times New Roman"/>
          <w:sz w:val="24"/>
          <w:szCs w:val="24"/>
          <w:lang w:val="en-US"/>
        </w:rPr>
        <w:t xml:space="preserve">należności </w:t>
      </w:r>
      <w:r w:rsidRPr="0033136B">
        <w:rPr>
          <w:rFonts w:ascii="Cambria Math" w:eastAsia="Arial MT" w:hAnsi="Cambria Math" w:cs="Times New Roman"/>
          <w:spacing w:val="-4"/>
          <w:sz w:val="24"/>
          <w:szCs w:val="24"/>
          <w:lang w:val="en-US"/>
        </w:rPr>
        <w:t xml:space="preserve">podatkowych aby kwota brutto została zmniejszona o nominalną równowartość umniejszenia </w:t>
      </w:r>
      <w:r w:rsidRPr="0033136B">
        <w:rPr>
          <w:rFonts w:ascii="Cambria Math" w:eastAsia="Arial MT" w:hAnsi="Cambria Math" w:cs="Times New Roman"/>
          <w:sz w:val="24"/>
          <w:szCs w:val="24"/>
          <w:lang w:val="en-US"/>
        </w:rPr>
        <w:t>należności</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podatkowych</w:t>
      </w:r>
      <w:r w:rsidRPr="0033136B">
        <w:rPr>
          <w:rFonts w:ascii="Cambria Math" w:eastAsia="Arial MT" w:hAnsi="Cambria Math" w:cs="Times New Roman"/>
          <w:spacing w:val="-14"/>
          <w:sz w:val="24"/>
          <w:szCs w:val="24"/>
          <w:lang w:val="en-US"/>
        </w:rPr>
        <w:t xml:space="preserve"> </w:t>
      </w:r>
      <w:r w:rsidRPr="0033136B">
        <w:rPr>
          <w:rFonts w:ascii="Cambria Math" w:eastAsia="Arial MT" w:hAnsi="Cambria Math" w:cs="Times New Roman"/>
          <w:sz w:val="24"/>
          <w:szCs w:val="24"/>
          <w:lang w:val="en-US"/>
        </w:rPr>
        <w:t>Wykonawcy,</w:t>
      </w:r>
    </w:p>
    <w:p w14:paraId="6CC175FC" w14:textId="77777777" w:rsidR="0033136B" w:rsidRPr="0033136B" w:rsidRDefault="0033136B">
      <w:pPr>
        <w:numPr>
          <w:ilvl w:val="1"/>
          <w:numId w:val="61"/>
        </w:numPr>
        <w:tabs>
          <w:tab w:val="left" w:pos="1186"/>
        </w:tabs>
        <w:ind w:right="428" w:hanging="284"/>
        <w:jc w:val="both"/>
        <w:rPr>
          <w:rFonts w:ascii="Cambria Math" w:eastAsia="Arial MT" w:hAnsi="Cambria Math" w:cs="Times New Roman"/>
          <w:sz w:val="24"/>
          <w:szCs w:val="24"/>
          <w:lang w:val="en-US"/>
        </w:rPr>
      </w:pPr>
      <w:r w:rsidRPr="0033136B">
        <w:rPr>
          <w:rFonts w:ascii="Cambria Math" w:eastAsia="Arial MT" w:hAnsi="Cambria Math" w:cs="Times New Roman"/>
          <w:sz w:val="24"/>
          <w:szCs w:val="24"/>
          <w:lang w:val="en-US"/>
        </w:rPr>
        <w:t>w</w:t>
      </w:r>
      <w:r w:rsidRPr="0033136B">
        <w:rPr>
          <w:rFonts w:ascii="Cambria Math" w:eastAsia="Arial MT" w:hAnsi="Cambria Math" w:cs="Times New Roman"/>
          <w:spacing w:val="16"/>
          <w:sz w:val="24"/>
          <w:szCs w:val="24"/>
          <w:lang w:val="en-US"/>
        </w:rPr>
        <w:t xml:space="preserve"> </w:t>
      </w:r>
      <w:r w:rsidRPr="0033136B">
        <w:rPr>
          <w:rFonts w:ascii="Cambria Math" w:eastAsia="Arial MT" w:hAnsi="Cambria Math" w:cs="Times New Roman"/>
          <w:sz w:val="24"/>
          <w:szCs w:val="24"/>
          <w:lang w:val="en-US"/>
        </w:rPr>
        <w:t>przypadku</w:t>
      </w:r>
      <w:r w:rsidRPr="0033136B">
        <w:rPr>
          <w:rFonts w:ascii="Cambria Math" w:eastAsia="Arial MT" w:hAnsi="Cambria Math" w:cs="Times New Roman"/>
          <w:spacing w:val="18"/>
          <w:sz w:val="24"/>
          <w:szCs w:val="24"/>
          <w:lang w:val="en-US"/>
        </w:rPr>
        <w:t xml:space="preserve"> </w:t>
      </w:r>
      <w:r w:rsidRPr="0033136B">
        <w:rPr>
          <w:rFonts w:ascii="Cambria Math" w:eastAsia="Arial MT" w:hAnsi="Cambria Math" w:cs="Times New Roman"/>
          <w:sz w:val="24"/>
          <w:szCs w:val="24"/>
          <w:lang w:val="en-US"/>
        </w:rPr>
        <w:t>zmiany</w:t>
      </w:r>
      <w:r w:rsidRPr="0033136B">
        <w:rPr>
          <w:rFonts w:ascii="Cambria Math" w:eastAsia="Arial MT" w:hAnsi="Cambria Math" w:cs="Times New Roman"/>
          <w:spacing w:val="19"/>
          <w:sz w:val="24"/>
          <w:szCs w:val="24"/>
          <w:lang w:val="en-US"/>
        </w:rPr>
        <w:t xml:space="preserve"> </w:t>
      </w:r>
      <w:r w:rsidRPr="0033136B">
        <w:rPr>
          <w:rFonts w:ascii="Cambria Math" w:eastAsia="Arial MT" w:hAnsi="Cambria Math" w:cs="Times New Roman"/>
          <w:sz w:val="24"/>
          <w:szCs w:val="24"/>
          <w:lang w:val="en-US"/>
        </w:rPr>
        <w:t>organizacyjnej</w:t>
      </w:r>
      <w:r w:rsidRPr="0033136B">
        <w:rPr>
          <w:rFonts w:ascii="Cambria Math" w:eastAsia="Arial MT" w:hAnsi="Cambria Math" w:cs="Times New Roman"/>
          <w:spacing w:val="17"/>
          <w:sz w:val="24"/>
          <w:szCs w:val="24"/>
          <w:lang w:val="en-US"/>
        </w:rPr>
        <w:t xml:space="preserve"> </w:t>
      </w:r>
      <w:r w:rsidRPr="0033136B">
        <w:rPr>
          <w:rFonts w:ascii="Cambria Math" w:eastAsia="Arial MT" w:hAnsi="Cambria Math" w:cs="Times New Roman"/>
          <w:sz w:val="24"/>
          <w:szCs w:val="24"/>
          <w:lang w:val="en-US"/>
        </w:rPr>
        <w:t>Wykonawcy,</w:t>
      </w:r>
      <w:r w:rsidRPr="0033136B">
        <w:rPr>
          <w:rFonts w:ascii="Cambria Math" w:eastAsia="Arial MT" w:hAnsi="Cambria Math" w:cs="Times New Roman"/>
          <w:spacing w:val="16"/>
          <w:sz w:val="24"/>
          <w:szCs w:val="24"/>
          <w:lang w:val="en-US"/>
        </w:rPr>
        <w:t xml:space="preserve"> </w:t>
      </w:r>
      <w:r w:rsidRPr="0033136B">
        <w:rPr>
          <w:rFonts w:ascii="Cambria Math" w:eastAsia="Arial MT" w:hAnsi="Cambria Math" w:cs="Times New Roman"/>
          <w:sz w:val="24"/>
          <w:szCs w:val="24"/>
          <w:lang w:val="en-US"/>
        </w:rPr>
        <w:t>ale</w:t>
      </w:r>
      <w:r w:rsidRPr="0033136B">
        <w:rPr>
          <w:rFonts w:ascii="Cambria Math" w:eastAsia="Arial MT" w:hAnsi="Cambria Math" w:cs="Times New Roman"/>
          <w:spacing w:val="18"/>
          <w:sz w:val="24"/>
          <w:szCs w:val="24"/>
          <w:lang w:val="en-US"/>
        </w:rPr>
        <w:t xml:space="preserve"> </w:t>
      </w:r>
      <w:r w:rsidRPr="0033136B">
        <w:rPr>
          <w:rFonts w:ascii="Cambria Math" w:eastAsia="Arial MT" w:hAnsi="Cambria Math" w:cs="Times New Roman"/>
          <w:sz w:val="24"/>
          <w:szCs w:val="24"/>
          <w:lang w:val="en-US"/>
        </w:rPr>
        <w:t>wyłącznie</w:t>
      </w:r>
      <w:r w:rsidRPr="0033136B">
        <w:rPr>
          <w:rFonts w:ascii="Cambria Math" w:eastAsia="Arial MT" w:hAnsi="Cambria Math" w:cs="Times New Roman"/>
          <w:spacing w:val="18"/>
          <w:sz w:val="24"/>
          <w:szCs w:val="24"/>
          <w:lang w:val="en-US"/>
        </w:rPr>
        <w:t xml:space="preserve"> </w:t>
      </w:r>
      <w:r w:rsidRPr="0033136B">
        <w:rPr>
          <w:rFonts w:ascii="Cambria Math" w:eastAsia="Arial MT" w:hAnsi="Cambria Math" w:cs="Times New Roman"/>
          <w:sz w:val="24"/>
          <w:szCs w:val="24"/>
          <w:lang w:val="en-US"/>
        </w:rPr>
        <w:t>takiej,</w:t>
      </w:r>
      <w:r w:rsidRPr="0033136B">
        <w:rPr>
          <w:rFonts w:ascii="Cambria Math" w:eastAsia="Arial MT" w:hAnsi="Cambria Math" w:cs="Times New Roman"/>
          <w:spacing w:val="17"/>
          <w:sz w:val="24"/>
          <w:szCs w:val="24"/>
          <w:lang w:val="en-US"/>
        </w:rPr>
        <w:t xml:space="preserve"> </w:t>
      </w:r>
      <w:r w:rsidRPr="0033136B">
        <w:rPr>
          <w:rFonts w:ascii="Cambria Math" w:eastAsia="Arial MT" w:hAnsi="Cambria Math" w:cs="Times New Roman"/>
          <w:sz w:val="24"/>
          <w:szCs w:val="24"/>
          <w:lang w:val="en-US"/>
        </w:rPr>
        <w:t>która</w:t>
      </w:r>
      <w:r w:rsidRPr="0033136B">
        <w:rPr>
          <w:rFonts w:ascii="Cambria Math" w:eastAsia="Arial MT" w:hAnsi="Cambria Math" w:cs="Times New Roman"/>
          <w:spacing w:val="18"/>
          <w:sz w:val="24"/>
          <w:szCs w:val="24"/>
          <w:lang w:val="en-US"/>
        </w:rPr>
        <w:t xml:space="preserve"> </w:t>
      </w:r>
      <w:r w:rsidRPr="0033136B">
        <w:rPr>
          <w:rFonts w:ascii="Cambria Math" w:eastAsia="Arial MT" w:hAnsi="Cambria Math" w:cs="Times New Roman"/>
          <w:sz w:val="24"/>
          <w:szCs w:val="24"/>
          <w:lang w:val="en-US"/>
        </w:rPr>
        <w:t>nie</w:t>
      </w:r>
      <w:r w:rsidRPr="0033136B">
        <w:rPr>
          <w:rFonts w:ascii="Cambria Math" w:eastAsia="Arial MT" w:hAnsi="Cambria Math" w:cs="Times New Roman"/>
          <w:spacing w:val="16"/>
          <w:sz w:val="24"/>
          <w:szCs w:val="24"/>
          <w:lang w:val="en-US"/>
        </w:rPr>
        <w:t xml:space="preserve"> </w:t>
      </w:r>
      <w:r w:rsidRPr="0033136B">
        <w:rPr>
          <w:rFonts w:ascii="Cambria Math" w:eastAsia="Arial MT" w:hAnsi="Cambria Math" w:cs="Times New Roman"/>
          <w:spacing w:val="-2"/>
          <w:sz w:val="24"/>
          <w:szCs w:val="24"/>
          <w:lang w:val="en-US"/>
        </w:rPr>
        <w:t xml:space="preserve">powoduje </w:t>
      </w:r>
      <w:r w:rsidRPr="0033136B">
        <w:rPr>
          <w:rFonts w:ascii="Cambria Math" w:eastAsia="Arial MT" w:hAnsi="Cambria Math" w:cs="Times New Roman"/>
          <w:sz w:val="24"/>
          <w:szCs w:val="24"/>
          <w:lang w:val="en-US"/>
        </w:rPr>
        <w:t>likwidacji</w:t>
      </w:r>
      <w:r w:rsidRPr="0033136B">
        <w:rPr>
          <w:rFonts w:ascii="Cambria Math" w:eastAsia="Arial MT" w:hAnsi="Cambria Math" w:cs="Times New Roman"/>
          <w:spacing w:val="-11"/>
          <w:sz w:val="24"/>
          <w:szCs w:val="24"/>
          <w:lang w:val="en-US"/>
        </w:rPr>
        <w:t xml:space="preserve"> </w:t>
      </w:r>
      <w:r w:rsidRPr="0033136B">
        <w:rPr>
          <w:rFonts w:ascii="Cambria Math" w:eastAsia="Arial MT" w:hAnsi="Cambria Math" w:cs="Times New Roman"/>
          <w:spacing w:val="-2"/>
          <w:sz w:val="24"/>
          <w:szCs w:val="24"/>
          <w:lang w:val="en-US"/>
        </w:rPr>
        <w:t>Wykonawcy,</w:t>
      </w:r>
    </w:p>
    <w:p w14:paraId="54D83ED4" w14:textId="77777777" w:rsidR="0033136B" w:rsidRPr="0033136B" w:rsidRDefault="0033136B">
      <w:pPr>
        <w:numPr>
          <w:ilvl w:val="1"/>
          <w:numId w:val="61"/>
        </w:numPr>
        <w:tabs>
          <w:tab w:val="left" w:pos="1186"/>
        </w:tabs>
        <w:spacing w:before="1"/>
        <w:ind w:right="428" w:hanging="284"/>
        <w:jc w:val="both"/>
        <w:rPr>
          <w:rFonts w:ascii="Cambria Math" w:eastAsia="Arial MT" w:hAnsi="Cambria Math" w:cs="Times New Roman"/>
          <w:sz w:val="24"/>
          <w:szCs w:val="24"/>
          <w:lang w:val="en-US"/>
        </w:rPr>
      </w:pPr>
      <w:r w:rsidRPr="0033136B">
        <w:rPr>
          <w:rFonts w:ascii="Cambria Math" w:eastAsia="Arial MT" w:hAnsi="Cambria Math" w:cs="Times New Roman"/>
          <w:spacing w:val="-6"/>
          <w:sz w:val="24"/>
          <w:szCs w:val="24"/>
          <w:lang w:val="en-US"/>
        </w:rPr>
        <w:t>wystąpią</w:t>
      </w:r>
      <w:r w:rsidRPr="0033136B">
        <w:rPr>
          <w:rFonts w:ascii="Cambria Math" w:eastAsia="Arial MT" w:hAnsi="Cambria Math" w:cs="Times New Roman"/>
          <w:spacing w:val="20"/>
          <w:sz w:val="24"/>
          <w:szCs w:val="24"/>
          <w:lang w:val="en-US"/>
        </w:rPr>
        <w:t xml:space="preserve"> </w:t>
      </w:r>
      <w:r w:rsidRPr="0033136B">
        <w:rPr>
          <w:rFonts w:ascii="Cambria Math" w:eastAsia="Arial MT" w:hAnsi="Cambria Math" w:cs="Times New Roman"/>
          <w:spacing w:val="-6"/>
          <w:sz w:val="24"/>
          <w:szCs w:val="24"/>
          <w:lang w:val="en-US"/>
        </w:rPr>
        <w:t>nieprzewidziane</w:t>
      </w:r>
      <w:r w:rsidRPr="0033136B">
        <w:rPr>
          <w:rFonts w:ascii="Cambria Math" w:eastAsia="Arial MT" w:hAnsi="Cambria Math" w:cs="Times New Roman"/>
          <w:spacing w:val="25"/>
          <w:sz w:val="24"/>
          <w:szCs w:val="24"/>
          <w:lang w:val="en-US"/>
        </w:rPr>
        <w:t xml:space="preserve"> </w:t>
      </w:r>
      <w:r w:rsidRPr="0033136B">
        <w:rPr>
          <w:rFonts w:ascii="Cambria Math" w:eastAsia="Arial MT" w:hAnsi="Cambria Math" w:cs="Times New Roman"/>
          <w:spacing w:val="-6"/>
          <w:sz w:val="24"/>
          <w:szCs w:val="24"/>
          <w:lang w:val="en-US"/>
        </w:rPr>
        <w:t>okoliczności</w:t>
      </w:r>
      <w:r w:rsidRPr="0033136B">
        <w:rPr>
          <w:rFonts w:ascii="Cambria Math" w:eastAsia="Arial MT" w:hAnsi="Cambria Math" w:cs="Times New Roman"/>
          <w:spacing w:val="24"/>
          <w:sz w:val="24"/>
          <w:szCs w:val="24"/>
          <w:lang w:val="en-US"/>
        </w:rPr>
        <w:t xml:space="preserve"> </w:t>
      </w:r>
      <w:r w:rsidRPr="0033136B">
        <w:rPr>
          <w:rFonts w:ascii="Cambria Math" w:eastAsia="Arial MT" w:hAnsi="Cambria Math" w:cs="Times New Roman"/>
          <w:spacing w:val="-6"/>
          <w:sz w:val="24"/>
          <w:szCs w:val="24"/>
          <w:lang w:val="en-US"/>
        </w:rPr>
        <w:t>mające</w:t>
      </w:r>
      <w:r w:rsidRPr="0033136B">
        <w:rPr>
          <w:rFonts w:ascii="Cambria Math" w:eastAsia="Arial MT" w:hAnsi="Cambria Math" w:cs="Times New Roman"/>
          <w:spacing w:val="21"/>
          <w:sz w:val="24"/>
          <w:szCs w:val="24"/>
          <w:lang w:val="en-US"/>
        </w:rPr>
        <w:t xml:space="preserve"> </w:t>
      </w:r>
      <w:r w:rsidRPr="0033136B">
        <w:rPr>
          <w:rFonts w:ascii="Cambria Math" w:eastAsia="Arial MT" w:hAnsi="Cambria Math" w:cs="Times New Roman"/>
          <w:spacing w:val="-6"/>
          <w:sz w:val="24"/>
          <w:szCs w:val="24"/>
          <w:lang w:val="en-US"/>
        </w:rPr>
        <w:t>wpływ</w:t>
      </w:r>
      <w:r w:rsidRPr="0033136B">
        <w:rPr>
          <w:rFonts w:ascii="Cambria Math" w:eastAsia="Arial MT" w:hAnsi="Cambria Math" w:cs="Times New Roman"/>
          <w:spacing w:val="23"/>
          <w:sz w:val="24"/>
          <w:szCs w:val="24"/>
          <w:lang w:val="en-US"/>
        </w:rPr>
        <w:t xml:space="preserve"> </w:t>
      </w:r>
      <w:r w:rsidRPr="0033136B">
        <w:rPr>
          <w:rFonts w:ascii="Cambria Math" w:eastAsia="Arial MT" w:hAnsi="Cambria Math" w:cs="Times New Roman"/>
          <w:spacing w:val="-6"/>
          <w:sz w:val="24"/>
          <w:szCs w:val="24"/>
          <w:lang w:val="en-US"/>
        </w:rPr>
        <w:t>na</w:t>
      </w:r>
      <w:r w:rsidRPr="0033136B">
        <w:rPr>
          <w:rFonts w:ascii="Cambria Math" w:eastAsia="Arial MT" w:hAnsi="Cambria Math" w:cs="Times New Roman"/>
          <w:spacing w:val="23"/>
          <w:sz w:val="24"/>
          <w:szCs w:val="24"/>
          <w:lang w:val="en-US"/>
        </w:rPr>
        <w:t xml:space="preserve"> </w:t>
      </w:r>
      <w:r w:rsidRPr="0033136B">
        <w:rPr>
          <w:rFonts w:ascii="Cambria Math" w:eastAsia="Arial MT" w:hAnsi="Cambria Math" w:cs="Times New Roman"/>
          <w:spacing w:val="-6"/>
          <w:sz w:val="24"/>
          <w:szCs w:val="24"/>
          <w:lang w:val="en-US"/>
        </w:rPr>
        <w:t>prawidłową</w:t>
      </w:r>
      <w:r w:rsidRPr="0033136B">
        <w:rPr>
          <w:rFonts w:ascii="Cambria Math" w:eastAsia="Arial MT" w:hAnsi="Cambria Math" w:cs="Times New Roman"/>
          <w:spacing w:val="22"/>
          <w:sz w:val="24"/>
          <w:szCs w:val="24"/>
          <w:lang w:val="en-US"/>
        </w:rPr>
        <w:t xml:space="preserve"> </w:t>
      </w:r>
      <w:r w:rsidRPr="0033136B">
        <w:rPr>
          <w:rFonts w:ascii="Cambria Math" w:eastAsia="Arial MT" w:hAnsi="Cambria Math" w:cs="Times New Roman"/>
          <w:spacing w:val="-6"/>
          <w:sz w:val="24"/>
          <w:szCs w:val="24"/>
          <w:lang w:val="en-US"/>
        </w:rPr>
        <w:t>realizację</w:t>
      </w:r>
      <w:r w:rsidRPr="0033136B">
        <w:rPr>
          <w:rFonts w:ascii="Cambria Math" w:eastAsia="Arial MT" w:hAnsi="Cambria Math" w:cs="Times New Roman"/>
          <w:spacing w:val="22"/>
          <w:sz w:val="24"/>
          <w:szCs w:val="24"/>
          <w:lang w:val="en-US"/>
        </w:rPr>
        <w:t xml:space="preserve"> </w:t>
      </w:r>
      <w:r w:rsidRPr="0033136B">
        <w:rPr>
          <w:rFonts w:ascii="Cambria Math" w:eastAsia="Arial MT" w:hAnsi="Cambria Math" w:cs="Times New Roman"/>
          <w:spacing w:val="-6"/>
          <w:sz w:val="24"/>
          <w:szCs w:val="24"/>
          <w:lang w:val="en-US"/>
        </w:rPr>
        <w:t>Umowy</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10"/>
          <w:sz w:val="24"/>
          <w:szCs w:val="24"/>
          <w:lang w:val="en-US"/>
        </w:rPr>
        <w:t xml:space="preserve">w </w:t>
      </w:r>
      <w:r w:rsidRPr="0033136B">
        <w:rPr>
          <w:rFonts w:ascii="Cambria Math" w:eastAsia="Arial MT" w:hAnsi="Cambria Math" w:cs="Times New Roman"/>
          <w:spacing w:val="-4"/>
          <w:sz w:val="24"/>
          <w:szCs w:val="24"/>
          <w:lang w:val="en-US"/>
        </w:rPr>
        <w:t>pierwotnym</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4"/>
          <w:sz w:val="24"/>
          <w:szCs w:val="24"/>
          <w:lang w:val="en-US"/>
        </w:rPr>
        <w:t>terminie,</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4"/>
          <w:sz w:val="24"/>
          <w:szCs w:val="24"/>
          <w:lang w:val="en-US"/>
        </w:rPr>
        <w:t>z</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4"/>
          <w:sz w:val="24"/>
          <w:szCs w:val="24"/>
          <w:lang w:val="en-US"/>
        </w:rPr>
        <w:t>przyczyn</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4"/>
          <w:sz w:val="24"/>
          <w:szCs w:val="24"/>
          <w:lang w:val="en-US"/>
        </w:rPr>
        <w:t>nieleżących</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4"/>
          <w:sz w:val="24"/>
          <w:szCs w:val="24"/>
          <w:lang w:val="en-US"/>
        </w:rPr>
        <w:t>po</w:t>
      </w:r>
      <w:r w:rsidRPr="0033136B">
        <w:rPr>
          <w:rFonts w:ascii="Cambria Math" w:eastAsia="Arial MT" w:hAnsi="Cambria Math" w:cs="Times New Roman"/>
          <w:spacing w:val="-8"/>
          <w:sz w:val="24"/>
          <w:szCs w:val="24"/>
          <w:lang w:val="en-US"/>
        </w:rPr>
        <w:t xml:space="preserve"> </w:t>
      </w:r>
      <w:r w:rsidRPr="0033136B">
        <w:rPr>
          <w:rFonts w:ascii="Cambria Math" w:eastAsia="Arial MT" w:hAnsi="Cambria Math" w:cs="Times New Roman"/>
          <w:spacing w:val="-4"/>
          <w:sz w:val="24"/>
          <w:szCs w:val="24"/>
          <w:lang w:val="en-US"/>
        </w:rPr>
        <w:t>stronie</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pacing w:val="-4"/>
          <w:sz w:val="24"/>
          <w:szCs w:val="24"/>
          <w:lang w:val="en-US"/>
        </w:rPr>
        <w:t>Wykonawcy,</w:t>
      </w:r>
    </w:p>
    <w:p w14:paraId="06EF35A4" w14:textId="77777777" w:rsidR="0033136B" w:rsidRPr="0033136B" w:rsidRDefault="0033136B">
      <w:pPr>
        <w:numPr>
          <w:ilvl w:val="1"/>
          <w:numId w:val="61"/>
        </w:numPr>
        <w:tabs>
          <w:tab w:val="left" w:pos="1186"/>
          <w:tab w:val="left" w:pos="1188"/>
        </w:tabs>
        <w:spacing w:before="3"/>
        <w:ind w:right="428"/>
        <w:jc w:val="both"/>
        <w:rPr>
          <w:rFonts w:ascii="Cambria Math" w:eastAsia="Arial MT" w:hAnsi="Cambria Math" w:cs="Times New Roman"/>
          <w:sz w:val="24"/>
          <w:szCs w:val="24"/>
          <w:lang w:val="en-US"/>
        </w:rPr>
      </w:pPr>
      <w:r w:rsidRPr="0033136B">
        <w:rPr>
          <w:rFonts w:ascii="Cambria Math" w:eastAsia="Arial MT" w:hAnsi="Cambria Math" w:cs="Times New Roman"/>
          <w:sz w:val="24"/>
          <w:szCs w:val="24"/>
          <w:lang w:val="en-US"/>
        </w:rPr>
        <w:t xml:space="preserve">konieczność wprowadzenia zmian w zakresie parametrów technicznych lub dostępu do platformy e-learningowej wynikająca z aktualizacji </w:t>
      </w:r>
      <w:r w:rsidRPr="0033136B">
        <w:rPr>
          <w:rFonts w:ascii="Cambria Math" w:eastAsia="Arial MT" w:hAnsi="Cambria Math" w:cs="Times New Roman"/>
          <w:spacing w:val="-4"/>
          <w:sz w:val="24"/>
          <w:szCs w:val="24"/>
          <w:lang w:val="en-US"/>
        </w:rPr>
        <w:t xml:space="preserve">technologicznych, wymogów bezpieczeństwa lub zaleceń instytucji nadzorujących realizację </w:t>
      </w:r>
      <w:r w:rsidRPr="0033136B">
        <w:rPr>
          <w:rFonts w:ascii="Cambria Math" w:eastAsia="Arial MT" w:hAnsi="Cambria Math" w:cs="Times New Roman"/>
          <w:spacing w:val="-2"/>
          <w:sz w:val="24"/>
          <w:szCs w:val="24"/>
          <w:lang w:val="en-US"/>
        </w:rPr>
        <w:t>Projektu.</w:t>
      </w:r>
    </w:p>
    <w:p w14:paraId="5B0C9F28" w14:textId="77777777" w:rsidR="00287767" w:rsidRPr="00287767" w:rsidRDefault="00287767" w:rsidP="00287767">
      <w:pPr>
        <w:pStyle w:val="Akapitzlist"/>
        <w:widowControl/>
        <w:numPr>
          <w:ilvl w:val="0"/>
          <w:numId w:val="61"/>
        </w:numPr>
        <w:tabs>
          <w:tab w:val="num" w:pos="993"/>
          <w:tab w:val="left" w:pos="1186"/>
          <w:tab w:val="left" w:pos="1188"/>
        </w:tabs>
        <w:autoSpaceDE/>
        <w:autoSpaceDN/>
        <w:spacing w:before="3"/>
        <w:ind w:right="428"/>
        <w:rPr>
          <w:rFonts w:asciiTheme="majorHAnsi" w:eastAsia="Times New Roman" w:hAnsiTheme="majorHAnsi" w:cs="Arial"/>
          <w:sz w:val="24"/>
          <w:szCs w:val="24"/>
          <w:lang w:eastAsia="pl-PL"/>
        </w:rPr>
      </w:pPr>
      <w:r w:rsidRPr="00287767">
        <w:rPr>
          <w:rFonts w:asciiTheme="majorHAnsi" w:eastAsia="Times New Roman" w:hAnsiTheme="majorHAnsi" w:cs="Arial"/>
          <w:sz w:val="24"/>
          <w:szCs w:val="24"/>
          <w:lang w:eastAsia="pl-PL"/>
        </w:rPr>
        <w:t xml:space="preserve">Zmiana umowy może nastąpić także w przypadkach, o których mowa w art. 455 ust. pkt 2-4 oraz ust. 2 ustawy Prawo zamówień publicznych. </w:t>
      </w:r>
    </w:p>
    <w:p w14:paraId="0E429FF2" w14:textId="77777777" w:rsidR="00287767" w:rsidRPr="00287767" w:rsidRDefault="00287767" w:rsidP="00287767">
      <w:pPr>
        <w:pStyle w:val="Akapitzlist"/>
        <w:widowControl/>
        <w:numPr>
          <w:ilvl w:val="0"/>
          <w:numId w:val="61"/>
        </w:numPr>
        <w:autoSpaceDE/>
        <w:autoSpaceDN/>
        <w:rPr>
          <w:rFonts w:asciiTheme="majorHAnsi" w:eastAsia="Times New Roman" w:hAnsiTheme="majorHAnsi" w:cs="Arial"/>
          <w:sz w:val="24"/>
          <w:szCs w:val="24"/>
          <w:lang w:eastAsia="pl-PL"/>
        </w:rPr>
      </w:pPr>
      <w:r w:rsidRPr="00287767">
        <w:rPr>
          <w:rFonts w:asciiTheme="majorHAnsi" w:eastAsia="Times New Roman" w:hAnsiTheme="majorHAnsi" w:cs="Arial"/>
          <w:sz w:val="24"/>
          <w:szCs w:val="24"/>
          <w:lang w:eastAsia="pl-PL"/>
        </w:rPr>
        <w:t xml:space="preserve">Warunkiem dokonania zmian postanowień umowy jest zgoda obu stron wyrażona na </w:t>
      </w:r>
    </w:p>
    <w:p w14:paraId="1629C238" w14:textId="427DE8CB" w:rsidR="00287767" w:rsidRPr="00287767" w:rsidRDefault="00287767" w:rsidP="00287767">
      <w:pPr>
        <w:widowControl/>
        <w:tabs>
          <w:tab w:val="num" w:pos="567"/>
        </w:tabs>
        <w:autoSpaceDE/>
        <w:autoSpaceDN/>
        <w:ind w:left="335" w:firstLine="658"/>
        <w:rPr>
          <w:rFonts w:asciiTheme="majorHAnsi" w:eastAsia="Times New Roman" w:hAnsiTheme="majorHAnsi" w:cs="Arial"/>
          <w:sz w:val="24"/>
          <w:szCs w:val="24"/>
          <w:lang w:eastAsia="pl-PL"/>
        </w:rPr>
      </w:pPr>
      <w:r w:rsidRPr="00287767">
        <w:rPr>
          <w:rFonts w:asciiTheme="majorHAnsi" w:eastAsia="Times New Roman" w:hAnsiTheme="majorHAnsi" w:cs="Arial"/>
          <w:sz w:val="24"/>
          <w:szCs w:val="24"/>
          <w:lang w:eastAsia="pl-PL"/>
        </w:rPr>
        <w:t xml:space="preserve">piśmie pod rygorem nieważności takiej zmiany w formie aneksu do umowy. </w:t>
      </w:r>
    </w:p>
    <w:p w14:paraId="52685014" w14:textId="77777777" w:rsidR="00FC494B" w:rsidRPr="00FC494B" w:rsidRDefault="00FC494B" w:rsidP="00FC494B">
      <w:pPr>
        <w:pStyle w:val="Akapitzlist"/>
        <w:widowControl/>
        <w:numPr>
          <w:ilvl w:val="0"/>
          <w:numId w:val="61"/>
        </w:numPr>
        <w:autoSpaceDE/>
        <w:autoSpaceDN/>
        <w:ind w:right="428"/>
        <w:rPr>
          <w:rFonts w:asciiTheme="majorHAnsi" w:eastAsia="Times New Roman" w:hAnsiTheme="majorHAnsi" w:cs="Arial"/>
          <w:sz w:val="24"/>
          <w:szCs w:val="24"/>
          <w:lang w:eastAsia="pl-PL"/>
        </w:rPr>
      </w:pPr>
      <w:r w:rsidRPr="00FC494B">
        <w:rPr>
          <w:rFonts w:asciiTheme="majorHAnsi" w:eastAsia="Times New Roman" w:hAnsiTheme="majorHAnsi" w:cs="Arial"/>
          <w:sz w:val="24"/>
          <w:szCs w:val="24"/>
          <w:lang w:eastAsia="pl-PL"/>
        </w:rPr>
        <w:t>Zamawiającemu przysługuje prawo odstąpienia od umowy w sytuacji naruszenia warunków umowy przez Wykonawcę, w szczególności jej terminu oraz jakości wykonywanych usług podczas realizacji umowy.</w:t>
      </w:r>
      <w:r w:rsidRPr="00FC494B">
        <w:t xml:space="preserve"> </w:t>
      </w:r>
      <w:r w:rsidRPr="00FC494B">
        <w:rPr>
          <w:rFonts w:asciiTheme="majorHAnsi" w:eastAsia="Times New Roman" w:hAnsiTheme="majorHAnsi" w:cs="Arial"/>
          <w:sz w:val="24"/>
          <w:szCs w:val="24"/>
          <w:lang w:eastAsia="pl-PL"/>
        </w:rPr>
        <w:t xml:space="preserve">Odstąpienie od umowy nastąpi w formie pisemnej pod rygorem nieważności, po uprzednim pisemnym wezwaniu Wykonawcy do należytego wykonania umowy i wyznaczeniu dodatkowego, odpowiedniego terminu wykonania czynności objętych umową. </w:t>
      </w:r>
    </w:p>
    <w:p w14:paraId="21E99A43" w14:textId="0CC72132" w:rsidR="0033136B" w:rsidRPr="0033136B" w:rsidRDefault="0033136B">
      <w:pPr>
        <w:numPr>
          <w:ilvl w:val="0"/>
          <w:numId w:val="61"/>
        </w:numPr>
        <w:tabs>
          <w:tab w:val="left" w:pos="900"/>
          <w:tab w:val="left" w:pos="902"/>
        </w:tabs>
        <w:spacing w:before="82"/>
        <w:ind w:right="428"/>
        <w:jc w:val="both"/>
        <w:rPr>
          <w:rFonts w:ascii="Cambria Math" w:eastAsia="Arial MT" w:hAnsi="Cambria Math" w:cs="Times New Roman"/>
          <w:sz w:val="24"/>
          <w:szCs w:val="24"/>
          <w:lang w:val="en-US"/>
        </w:rPr>
      </w:pPr>
      <w:r w:rsidRPr="0033136B">
        <w:rPr>
          <w:rFonts w:ascii="Cambria Math" w:eastAsia="Arial MT" w:hAnsi="Cambria Math" w:cs="Times New Roman"/>
          <w:sz w:val="24"/>
          <w:szCs w:val="24"/>
          <w:lang w:val="en-US"/>
        </w:rPr>
        <w:t>Wykonawca zobowiązany jest do przechowywania pełnej dokumentacji dotyczącej przedmiotu umowy przez</w:t>
      </w:r>
      <w:r w:rsidRPr="0033136B">
        <w:rPr>
          <w:rFonts w:ascii="Cambria Math" w:eastAsia="Arial MT" w:hAnsi="Cambria Math" w:cs="Times New Roman"/>
          <w:spacing w:val="35"/>
          <w:sz w:val="24"/>
          <w:szCs w:val="24"/>
          <w:lang w:val="en-US"/>
        </w:rPr>
        <w:t xml:space="preserve"> </w:t>
      </w:r>
      <w:r w:rsidRPr="0033136B">
        <w:rPr>
          <w:rFonts w:ascii="Cambria Math" w:eastAsia="Arial MT" w:hAnsi="Cambria Math" w:cs="Times New Roman"/>
          <w:sz w:val="24"/>
          <w:szCs w:val="24"/>
          <w:lang w:val="en-US"/>
        </w:rPr>
        <w:t>okres</w:t>
      </w:r>
      <w:r w:rsidRPr="0033136B">
        <w:rPr>
          <w:rFonts w:ascii="Cambria Math" w:eastAsia="Arial MT" w:hAnsi="Cambria Math" w:cs="Times New Roman"/>
          <w:spacing w:val="38"/>
          <w:sz w:val="24"/>
          <w:szCs w:val="24"/>
          <w:lang w:val="en-US"/>
        </w:rPr>
        <w:t xml:space="preserve"> </w:t>
      </w:r>
      <w:r w:rsidRPr="0033136B">
        <w:rPr>
          <w:rFonts w:ascii="Cambria Math" w:eastAsia="Arial MT" w:hAnsi="Cambria Math" w:cs="Times New Roman"/>
          <w:sz w:val="24"/>
          <w:szCs w:val="24"/>
          <w:lang w:val="en-US"/>
        </w:rPr>
        <w:t>5</w:t>
      </w:r>
      <w:r w:rsidRPr="0033136B">
        <w:rPr>
          <w:rFonts w:ascii="Cambria Math" w:eastAsia="Arial MT" w:hAnsi="Cambria Math" w:cs="Times New Roman"/>
          <w:spacing w:val="34"/>
          <w:sz w:val="24"/>
          <w:szCs w:val="24"/>
          <w:lang w:val="en-US"/>
        </w:rPr>
        <w:t xml:space="preserve"> </w:t>
      </w:r>
      <w:r w:rsidRPr="0033136B">
        <w:rPr>
          <w:rFonts w:ascii="Cambria Math" w:eastAsia="Arial MT" w:hAnsi="Cambria Math" w:cs="Times New Roman"/>
          <w:sz w:val="24"/>
          <w:szCs w:val="24"/>
          <w:lang w:val="en-US"/>
        </w:rPr>
        <w:t>lat</w:t>
      </w:r>
      <w:r w:rsidRPr="0033136B">
        <w:rPr>
          <w:rFonts w:ascii="Cambria Math" w:eastAsia="Arial MT" w:hAnsi="Cambria Math" w:cs="Times New Roman"/>
          <w:spacing w:val="34"/>
          <w:sz w:val="24"/>
          <w:szCs w:val="24"/>
          <w:lang w:val="en-US"/>
        </w:rPr>
        <w:t xml:space="preserve"> </w:t>
      </w:r>
      <w:r w:rsidRPr="0033136B">
        <w:rPr>
          <w:rFonts w:ascii="Cambria Math" w:eastAsia="Arial MT" w:hAnsi="Cambria Math" w:cs="Times New Roman"/>
          <w:sz w:val="24"/>
          <w:szCs w:val="24"/>
          <w:lang w:val="en-US"/>
        </w:rPr>
        <w:t>od</w:t>
      </w:r>
      <w:r w:rsidRPr="0033136B">
        <w:rPr>
          <w:rFonts w:ascii="Cambria Math" w:eastAsia="Arial MT" w:hAnsi="Cambria Math" w:cs="Times New Roman"/>
          <w:spacing w:val="34"/>
          <w:sz w:val="24"/>
          <w:szCs w:val="24"/>
          <w:lang w:val="en-US"/>
        </w:rPr>
        <w:t xml:space="preserve"> </w:t>
      </w:r>
      <w:r w:rsidRPr="0033136B">
        <w:rPr>
          <w:rFonts w:ascii="Cambria Math" w:eastAsia="Arial MT" w:hAnsi="Cambria Math" w:cs="Times New Roman"/>
          <w:sz w:val="24"/>
          <w:szCs w:val="24"/>
          <w:lang w:val="en-US"/>
        </w:rPr>
        <w:t xml:space="preserve">dnia </w:t>
      </w:r>
      <w:r w:rsidRPr="0033136B">
        <w:rPr>
          <w:rFonts w:ascii="Cambria Math" w:eastAsia="Arial MT" w:hAnsi="Cambria Math" w:cs="Times New Roman"/>
          <w:spacing w:val="-2"/>
          <w:sz w:val="24"/>
          <w:szCs w:val="24"/>
          <w:lang w:val="en-US"/>
        </w:rPr>
        <w:t>zakończenia</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pacing w:val="-2"/>
          <w:sz w:val="24"/>
          <w:szCs w:val="24"/>
          <w:lang w:val="en-US"/>
        </w:rPr>
        <w:t>realizacji</w:t>
      </w:r>
      <w:r w:rsidRPr="0033136B">
        <w:rPr>
          <w:rFonts w:ascii="Cambria Math" w:eastAsia="Arial MT" w:hAnsi="Cambria Math" w:cs="Times New Roman"/>
          <w:spacing w:val="-7"/>
          <w:sz w:val="24"/>
          <w:szCs w:val="24"/>
          <w:lang w:val="en-US"/>
        </w:rPr>
        <w:t xml:space="preserve"> </w:t>
      </w:r>
      <w:r w:rsidRPr="0033136B">
        <w:rPr>
          <w:rFonts w:ascii="Cambria Math" w:eastAsia="Arial MT" w:hAnsi="Cambria Math" w:cs="Times New Roman"/>
          <w:spacing w:val="-2"/>
          <w:sz w:val="24"/>
          <w:szCs w:val="24"/>
          <w:lang w:val="en-US"/>
        </w:rPr>
        <w:t>przedmiotu</w:t>
      </w:r>
      <w:r w:rsidRPr="0033136B">
        <w:rPr>
          <w:rFonts w:ascii="Cambria Math" w:eastAsia="Arial MT" w:hAnsi="Cambria Math" w:cs="Times New Roman"/>
          <w:spacing w:val="-6"/>
          <w:sz w:val="24"/>
          <w:szCs w:val="24"/>
          <w:lang w:val="en-US"/>
        </w:rPr>
        <w:t xml:space="preserve"> </w:t>
      </w:r>
      <w:r w:rsidRPr="0033136B">
        <w:rPr>
          <w:rFonts w:ascii="Cambria Math" w:eastAsia="Arial MT" w:hAnsi="Cambria Math" w:cs="Times New Roman"/>
          <w:spacing w:val="-2"/>
          <w:sz w:val="24"/>
          <w:szCs w:val="24"/>
          <w:lang w:val="en-US"/>
        </w:rPr>
        <w:t>Umowy,</w:t>
      </w:r>
      <w:r w:rsidRPr="0033136B">
        <w:rPr>
          <w:rFonts w:ascii="Cambria Math" w:eastAsia="Arial MT" w:hAnsi="Cambria Math" w:cs="Times New Roman"/>
          <w:spacing w:val="-4"/>
          <w:sz w:val="24"/>
          <w:szCs w:val="24"/>
          <w:lang w:val="en-US"/>
        </w:rPr>
        <w:t xml:space="preserve"> </w:t>
      </w:r>
      <w:r w:rsidRPr="0033136B">
        <w:rPr>
          <w:rFonts w:ascii="Cambria Math" w:eastAsia="Arial MT" w:hAnsi="Cambria Math" w:cs="Times New Roman"/>
          <w:spacing w:val="-2"/>
          <w:sz w:val="24"/>
          <w:szCs w:val="24"/>
          <w:lang w:val="en-US"/>
        </w:rPr>
        <w:t>w</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pacing w:val="-2"/>
          <w:sz w:val="24"/>
          <w:szCs w:val="24"/>
          <w:lang w:val="en-US"/>
        </w:rPr>
        <w:t>formie</w:t>
      </w:r>
      <w:r w:rsidRPr="0033136B">
        <w:rPr>
          <w:rFonts w:ascii="Cambria Math" w:eastAsia="Arial MT" w:hAnsi="Cambria Math" w:cs="Times New Roman"/>
          <w:spacing w:val="-4"/>
          <w:sz w:val="24"/>
          <w:szCs w:val="24"/>
          <w:lang w:val="en-US"/>
        </w:rPr>
        <w:t xml:space="preserve"> </w:t>
      </w:r>
      <w:r w:rsidRPr="0033136B">
        <w:rPr>
          <w:rFonts w:ascii="Cambria Math" w:eastAsia="Arial MT" w:hAnsi="Cambria Math" w:cs="Times New Roman"/>
          <w:spacing w:val="-2"/>
          <w:sz w:val="24"/>
          <w:szCs w:val="24"/>
          <w:lang w:val="en-US"/>
        </w:rPr>
        <w:t>papierowej</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pacing w:val="-2"/>
          <w:sz w:val="24"/>
          <w:szCs w:val="24"/>
          <w:lang w:val="en-US"/>
        </w:rPr>
        <w:t>i</w:t>
      </w:r>
      <w:r w:rsidRPr="0033136B">
        <w:rPr>
          <w:rFonts w:ascii="Cambria Math" w:eastAsia="Arial MT" w:hAnsi="Cambria Math" w:cs="Times New Roman"/>
          <w:sz w:val="24"/>
          <w:szCs w:val="24"/>
          <w:lang w:val="en-US"/>
        </w:rPr>
        <w:t xml:space="preserve"> </w:t>
      </w:r>
      <w:r w:rsidRPr="0033136B">
        <w:rPr>
          <w:rFonts w:ascii="Cambria Math" w:eastAsia="Arial MT" w:hAnsi="Cambria Math" w:cs="Times New Roman"/>
          <w:spacing w:val="-2"/>
          <w:sz w:val="24"/>
          <w:szCs w:val="24"/>
          <w:lang w:val="en-US"/>
        </w:rPr>
        <w:t>elektronicznej.</w:t>
      </w:r>
    </w:p>
    <w:p w14:paraId="19CFD356" w14:textId="77777777" w:rsidR="0033136B" w:rsidRPr="0033136B" w:rsidRDefault="0033136B">
      <w:pPr>
        <w:numPr>
          <w:ilvl w:val="0"/>
          <w:numId w:val="61"/>
        </w:numPr>
        <w:tabs>
          <w:tab w:val="left" w:pos="902"/>
        </w:tabs>
        <w:spacing w:before="1"/>
        <w:ind w:right="428" w:hanging="566"/>
        <w:jc w:val="both"/>
        <w:rPr>
          <w:rFonts w:ascii="Cambria Math" w:eastAsia="Arial MT" w:hAnsi="Cambria Math" w:cs="Times New Roman"/>
          <w:sz w:val="24"/>
          <w:szCs w:val="24"/>
          <w:lang w:val="en-US"/>
        </w:rPr>
      </w:pPr>
      <w:r w:rsidRPr="0033136B">
        <w:rPr>
          <w:rFonts w:ascii="Cambria Math" w:eastAsia="Arial MT" w:hAnsi="Cambria Math" w:cs="Times New Roman"/>
          <w:sz w:val="24"/>
          <w:szCs w:val="24"/>
          <w:lang w:val="en-US"/>
        </w:rPr>
        <w:t>Wykonawca</w:t>
      </w:r>
      <w:r w:rsidRPr="0033136B">
        <w:rPr>
          <w:rFonts w:ascii="Cambria Math" w:eastAsia="Arial MT" w:hAnsi="Cambria Math" w:cs="Times New Roman"/>
          <w:spacing w:val="20"/>
          <w:sz w:val="24"/>
          <w:szCs w:val="24"/>
          <w:lang w:val="en-US"/>
        </w:rPr>
        <w:t xml:space="preserve"> </w:t>
      </w:r>
      <w:r w:rsidRPr="0033136B">
        <w:rPr>
          <w:rFonts w:ascii="Cambria Math" w:eastAsia="Arial MT" w:hAnsi="Cambria Math" w:cs="Times New Roman"/>
          <w:sz w:val="24"/>
          <w:szCs w:val="24"/>
          <w:lang w:val="en-US"/>
        </w:rPr>
        <w:t>zobowiązany</w:t>
      </w:r>
      <w:r w:rsidRPr="0033136B">
        <w:rPr>
          <w:rFonts w:ascii="Cambria Math" w:eastAsia="Arial MT" w:hAnsi="Cambria Math" w:cs="Times New Roman"/>
          <w:spacing w:val="24"/>
          <w:sz w:val="24"/>
          <w:szCs w:val="24"/>
          <w:lang w:val="en-US"/>
        </w:rPr>
        <w:t xml:space="preserve"> </w:t>
      </w:r>
      <w:r w:rsidRPr="0033136B">
        <w:rPr>
          <w:rFonts w:ascii="Cambria Math" w:eastAsia="Arial MT" w:hAnsi="Cambria Math" w:cs="Times New Roman"/>
          <w:sz w:val="24"/>
          <w:szCs w:val="24"/>
          <w:lang w:val="en-US"/>
        </w:rPr>
        <w:t>jest</w:t>
      </w:r>
      <w:r w:rsidRPr="0033136B">
        <w:rPr>
          <w:rFonts w:ascii="Cambria Math" w:eastAsia="Arial MT" w:hAnsi="Cambria Math" w:cs="Times New Roman"/>
          <w:spacing w:val="22"/>
          <w:sz w:val="24"/>
          <w:szCs w:val="24"/>
          <w:lang w:val="en-US"/>
        </w:rPr>
        <w:t xml:space="preserve"> </w:t>
      </w:r>
      <w:r w:rsidRPr="0033136B">
        <w:rPr>
          <w:rFonts w:ascii="Cambria Math" w:eastAsia="Arial MT" w:hAnsi="Cambria Math" w:cs="Times New Roman"/>
          <w:sz w:val="24"/>
          <w:szCs w:val="24"/>
          <w:lang w:val="en-US"/>
        </w:rPr>
        <w:t>do</w:t>
      </w:r>
      <w:r w:rsidRPr="0033136B">
        <w:rPr>
          <w:rFonts w:ascii="Cambria Math" w:eastAsia="Arial MT" w:hAnsi="Cambria Math" w:cs="Times New Roman"/>
          <w:spacing w:val="20"/>
          <w:sz w:val="24"/>
          <w:szCs w:val="24"/>
          <w:lang w:val="en-US"/>
        </w:rPr>
        <w:t xml:space="preserve"> </w:t>
      </w:r>
      <w:r w:rsidRPr="0033136B">
        <w:rPr>
          <w:rFonts w:ascii="Cambria Math" w:eastAsia="Arial MT" w:hAnsi="Cambria Math" w:cs="Times New Roman"/>
          <w:sz w:val="24"/>
          <w:szCs w:val="24"/>
          <w:lang w:val="en-US"/>
        </w:rPr>
        <w:t>poddania</w:t>
      </w:r>
      <w:r w:rsidRPr="0033136B">
        <w:rPr>
          <w:rFonts w:ascii="Cambria Math" w:eastAsia="Arial MT" w:hAnsi="Cambria Math" w:cs="Times New Roman"/>
          <w:spacing w:val="21"/>
          <w:sz w:val="24"/>
          <w:szCs w:val="24"/>
          <w:lang w:val="en-US"/>
        </w:rPr>
        <w:t xml:space="preserve"> </w:t>
      </w:r>
      <w:r w:rsidRPr="0033136B">
        <w:rPr>
          <w:rFonts w:ascii="Cambria Math" w:eastAsia="Arial MT" w:hAnsi="Cambria Math" w:cs="Times New Roman"/>
          <w:sz w:val="24"/>
          <w:szCs w:val="24"/>
          <w:lang w:val="en-US"/>
        </w:rPr>
        <w:t>się</w:t>
      </w:r>
      <w:r w:rsidRPr="0033136B">
        <w:rPr>
          <w:rFonts w:ascii="Cambria Math" w:eastAsia="Arial MT" w:hAnsi="Cambria Math" w:cs="Times New Roman"/>
          <w:spacing w:val="21"/>
          <w:sz w:val="24"/>
          <w:szCs w:val="24"/>
          <w:lang w:val="en-US"/>
        </w:rPr>
        <w:t xml:space="preserve"> </w:t>
      </w:r>
      <w:r w:rsidRPr="0033136B">
        <w:rPr>
          <w:rFonts w:ascii="Cambria Math" w:eastAsia="Arial MT" w:hAnsi="Cambria Math" w:cs="Times New Roman"/>
          <w:sz w:val="24"/>
          <w:szCs w:val="24"/>
          <w:lang w:val="en-US"/>
        </w:rPr>
        <w:t>kontroli</w:t>
      </w:r>
      <w:r w:rsidRPr="0033136B">
        <w:rPr>
          <w:rFonts w:ascii="Cambria Math" w:eastAsia="Arial MT" w:hAnsi="Cambria Math" w:cs="Times New Roman"/>
          <w:spacing w:val="21"/>
          <w:sz w:val="24"/>
          <w:szCs w:val="24"/>
          <w:lang w:val="en-US"/>
        </w:rPr>
        <w:t xml:space="preserve"> </w:t>
      </w:r>
      <w:r w:rsidRPr="0033136B">
        <w:rPr>
          <w:rFonts w:ascii="Cambria Math" w:eastAsia="Arial MT" w:hAnsi="Cambria Math" w:cs="Times New Roman"/>
          <w:sz w:val="24"/>
          <w:szCs w:val="24"/>
          <w:lang w:val="en-US"/>
        </w:rPr>
        <w:t>prowadzonej</w:t>
      </w:r>
      <w:r w:rsidRPr="0033136B">
        <w:rPr>
          <w:rFonts w:ascii="Cambria Math" w:eastAsia="Arial MT" w:hAnsi="Cambria Math" w:cs="Times New Roman"/>
          <w:spacing w:val="22"/>
          <w:sz w:val="24"/>
          <w:szCs w:val="24"/>
          <w:lang w:val="en-US"/>
        </w:rPr>
        <w:t xml:space="preserve"> </w:t>
      </w:r>
      <w:r w:rsidRPr="0033136B">
        <w:rPr>
          <w:rFonts w:ascii="Cambria Math" w:eastAsia="Arial MT" w:hAnsi="Cambria Math" w:cs="Times New Roman"/>
          <w:sz w:val="24"/>
          <w:szCs w:val="24"/>
          <w:lang w:val="en-US"/>
        </w:rPr>
        <w:t>przez</w:t>
      </w:r>
      <w:r w:rsidRPr="0033136B">
        <w:rPr>
          <w:rFonts w:ascii="Cambria Math" w:eastAsia="Arial MT" w:hAnsi="Cambria Math" w:cs="Times New Roman"/>
          <w:spacing w:val="22"/>
          <w:sz w:val="24"/>
          <w:szCs w:val="24"/>
          <w:lang w:val="en-US"/>
        </w:rPr>
        <w:t xml:space="preserve"> </w:t>
      </w:r>
      <w:r w:rsidRPr="0033136B">
        <w:rPr>
          <w:rFonts w:ascii="Cambria Math" w:eastAsia="Arial MT" w:hAnsi="Cambria Math" w:cs="Times New Roman"/>
          <w:spacing w:val="-2"/>
          <w:sz w:val="24"/>
          <w:szCs w:val="24"/>
          <w:lang w:val="en-US"/>
        </w:rPr>
        <w:t xml:space="preserve">Zamawiającego, </w:t>
      </w:r>
      <w:r w:rsidRPr="0033136B">
        <w:rPr>
          <w:rFonts w:ascii="Cambria Math" w:eastAsia="Arial MT" w:hAnsi="Cambria Math" w:cs="Times New Roman"/>
          <w:sz w:val="24"/>
          <w:szCs w:val="24"/>
          <w:lang w:val="en-US"/>
        </w:rPr>
        <w:t>Ministerstwo</w:t>
      </w:r>
      <w:r w:rsidRPr="0033136B">
        <w:rPr>
          <w:rFonts w:ascii="Cambria Math" w:eastAsia="Arial MT" w:hAnsi="Cambria Math" w:cs="Times New Roman"/>
          <w:spacing w:val="2"/>
          <w:sz w:val="24"/>
          <w:szCs w:val="24"/>
          <w:lang w:val="en-US"/>
        </w:rPr>
        <w:t xml:space="preserve"> </w:t>
      </w:r>
      <w:r w:rsidRPr="0033136B">
        <w:rPr>
          <w:rFonts w:ascii="Cambria Math" w:eastAsia="Arial MT" w:hAnsi="Cambria Math" w:cs="Times New Roman"/>
          <w:sz w:val="24"/>
          <w:szCs w:val="24"/>
          <w:lang w:val="en-US"/>
        </w:rPr>
        <w:t>Zdrowia</w:t>
      </w:r>
      <w:r w:rsidRPr="0033136B">
        <w:rPr>
          <w:rFonts w:ascii="Cambria Math" w:eastAsia="Arial MT" w:hAnsi="Cambria Math" w:cs="Times New Roman"/>
          <w:spacing w:val="4"/>
          <w:sz w:val="24"/>
          <w:szCs w:val="24"/>
          <w:lang w:val="en-US"/>
        </w:rPr>
        <w:t xml:space="preserve"> </w:t>
      </w:r>
      <w:r w:rsidRPr="0033136B">
        <w:rPr>
          <w:rFonts w:ascii="Cambria Math" w:eastAsia="Arial MT" w:hAnsi="Cambria Math" w:cs="Times New Roman"/>
          <w:sz w:val="24"/>
          <w:szCs w:val="24"/>
          <w:lang w:val="en-US"/>
        </w:rPr>
        <w:t>-</w:t>
      </w:r>
      <w:r w:rsidRPr="0033136B">
        <w:rPr>
          <w:rFonts w:ascii="Cambria Math" w:eastAsia="Arial MT" w:hAnsi="Cambria Math" w:cs="Times New Roman"/>
          <w:spacing w:val="4"/>
          <w:sz w:val="24"/>
          <w:szCs w:val="24"/>
          <w:lang w:val="en-US"/>
        </w:rPr>
        <w:t xml:space="preserve"> </w:t>
      </w:r>
      <w:r w:rsidRPr="0033136B">
        <w:rPr>
          <w:rFonts w:ascii="Cambria Math" w:eastAsia="Arial MT" w:hAnsi="Cambria Math" w:cs="Times New Roman"/>
          <w:sz w:val="24"/>
          <w:szCs w:val="24"/>
          <w:lang w:val="en-US"/>
        </w:rPr>
        <w:t>Operatora</w:t>
      </w:r>
      <w:r w:rsidRPr="0033136B">
        <w:rPr>
          <w:rFonts w:ascii="Cambria Math" w:eastAsia="Arial MT" w:hAnsi="Cambria Math" w:cs="Times New Roman"/>
          <w:spacing w:val="3"/>
          <w:sz w:val="24"/>
          <w:szCs w:val="24"/>
          <w:lang w:val="en-US"/>
        </w:rPr>
        <w:t xml:space="preserve"> </w:t>
      </w:r>
      <w:r w:rsidRPr="0033136B">
        <w:rPr>
          <w:rFonts w:ascii="Cambria Math" w:eastAsia="Arial MT" w:hAnsi="Cambria Math" w:cs="Times New Roman"/>
          <w:sz w:val="24"/>
          <w:szCs w:val="24"/>
          <w:lang w:val="en-US"/>
        </w:rPr>
        <w:t>Programu</w:t>
      </w:r>
      <w:r w:rsidRPr="0033136B">
        <w:rPr>
          <w:rFonts w:ascii="Cambria Math" w:eastAsia="Arial MT" w:hAnsi="Cambria Math" w:cs="Times New Roman"/>
          <w:spacing w:val="3"/>
          <w:sz w:val="24"/>
          <w:szCs w:val="24"/>
          <w:lang w:val="en-US"/>
        </w:rPr>
        <w:t xml:space="preserve"> </w:t>
      </w:r>
      <w:r w:rsidRPr="0033136B">
        <w:rPr>
          <w:rFonts w:ascii="Cambria Math" w:eastAsia="Arial MT" w:hAnsi="Cambria Math" w:cs="Times New Roman"/>
          <w:sz w:val="24"/>
          <w:szCs w:val="24"/>
          <w:lang w:val="en-US"/>
        </w:rPr>
        <w:t>lub inne</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z w:val="24"/>
          <w:szCs w:val="24"/>
          <w:lang w:val="en-US"/>
        </w:rPr>
        <w:t>jednostki</w:t>
      </w:r>
      <w:r w:rsidRPr="0033136B">
        <w:rPr>
          <w:rFonts w:ascii="Cambria Math" w:eastAsia="Arial MT" w:hAnsi="Cambria Math" w:cs="Times New Roman"/>
          <w:spacing w:val="3"/>
          <w:sz w:val="24"/>
          <w:szCs w:val="24"/>
          <w:lang w:val="en-US"/>
        </w:rPr>
        <w:t xml:space="preserve"> </w:t>
      </w:r>
      <w:r w:rsidRPr="0033136B">
        <w:rPr>
          <w:rFonts w:ascii="Cambria Math" w:eastAsia="Arial MT" w:hAnsi="Cambria Math" w:cs="Times New Roman"/>
          <w:sz w:val="24"/>
          <w:szCs w:val="24"/>
          <w:lang w:val="en-US"/>
        </w:rPr>
        <w:t>na</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z w:val="24"/>
          <w:szCs w:val="24"/>
          <w:lang w:val="en-US"/>
        </w:rPr>
        <w:t>ich</w:t>
      </w:r>
      <w:r w:rsidRPr="0033136B">
        <w:rPr>
          <w:rFonts w:ascii="Cambria Math" w:eastAsia="Arial MT" w:hAnsi="Cambria Math" w:cs="Times New Roman"/>
          <w:spacing w:val="1"/>
          <w:sz w:val="24"/>
          <w:szCs w:val="24"/>
          <w:lang w:val="en-US"/>
        </w:rPr>
        <w:t xml:space="preserve"> </w:t>
      </w:r>
      <w:r w:rsidRPr="0033136B">
        <w:rPr>
          <w:rFonts w:ascii="Cambria Math" w:eastAsia="Arial MT" w:hAnsi="Cambria Math" w:cs="Times New Roman"/>
          <w:sz w:val="24"/>
          <w:szCs w:val="24"/>
          <w:lang w:val="en-US"/>
        </w:rPr>
        <w:t>zlecenie</w:t>
      </w:r>
      <w:r w:rsidRPr="0033136B">
        <w:rPr>
          <w:rFonts w:ascii="Cambria Math" w:eastAsia="Arial MT" w:hAnsi="Cambria Math" w:cs="Times New Roman"/>
          <w:spacing w:val="3"/>
          <w:sz w:val="24"/>
          <w:szCs w:val="24"/>
          <w:lang w:val="en-US"/>
        </w:rPr>
        <w:t xml:space="preserve"> </w:t>
      </w:r>
      <w:r w:rsidRPr="0033136B">
        <w:rPr>
          <w:rFonts w:ascii="Cambria Math" w:eastAsia="Arial MT" w:hAnsi="Cambria Math" w:cs="Times New Roman"/>
          <w:sz w:val="24"/>
          <w:szCs w:val="24"/>
          <w:lang w:val="en-US"/>
        </w:rPr>
        <w:t>przez</w:t>
      </w:r>
      <w:r w:rsidRPr="0033136B">
        <w:rPr>
          <w:rFonts w:ascii="Cambria Math" w:eastAsia="Arial MT" w:hAnsi="Cambria Math" w:cs="Times New Roman"/>
          <w:spacing w:val="4"/>
          <w:sz w:val="24"/>
          <w:szCs w:val="24"/>
          <w:lang w:val="en-US"/>
        </w:rPr>
        <w:t xml:space="preserve"> </w:t>
      </w:r>
      <w:r w:rsidRPr="0033136B">
        <w:rPr>
          <w:rFonts w:ascii="Cambria Math" w:eastAsia="Arial MT" w:hAnsi="Cambria Math" w:cs="Times New Roman"/>
          <w:sz w:val="24"/>
          <w:szCs w:val="24"/>
          <w:lang w:val="en-US"/>
        </w:rPr>
        <w:t>okres</w:t>
      </w:r>
      <w:r w:rsidRPr="0033136B">
        <w:rPr>
          <w:rFonts w:ascii="Cambria Math" w:eastAsia="Arial MT" w:hAnsi="Cambria Math" w:cs="Times New Roman"/>
          <w:spacing w:val="3"/>
          <w:sz w:val="24"/>
          <w:szCs w:val="24"/>
          <w:lang w:val="en-US"/>
        </w:rPr>
        <w:t xml:space="preserve"> </w:t>
      </w:r>
      <w:r w:rsidRPr="0033136B">
        <w:rPr>
          <w:rFonts w:ascii="Cambria Math" w:eastAsia="Arial MT" w:hAnsi="Cambria Math" w:cs="Times New Roman"/>
          <w:sz w:val="24"/>
          <w:szCs w:val="24"/>
          <w:lang w:val="en-US"/>
        </w:rPr>
        <w:t>5</w:t>
      </w:r>
      <w:r w:rsidRPr="0033136B">
        <w:rPr>
          <w:rFonts w:ascii="Cambria Math" w:eastAsia="Arial MT" w:hAnsi="Cambria Math" w:cs="Times New Roman"/>
          <w:spacing w:val="2"/>
          <w:sz w:val="24"/>
          <w:szCs w:val="24"/>
          <w:lang w:val="en-US"/>
        </w:rPr>
        <w:t xml:space="preserve"> </w:t>
      </w:r>
      <w:r w:rsidRPr="0033136B">
        <w:rPr>
          <w:rFonts w:ascii="Cambria Math" w:eastAsia="Arial MT" w:hAnsi="Cambria Math" w:cs="Times New Roman"/>
          <w:spacing w:val="-5"/>
          <w:sz w:val="24"/>
          <w:szCs w:val="24"/>
          <w:lang w:val="en-US"/>
        </w:rPr>
        <w:t xml:space="preserve">lat </w:t>
      </w:r>
      <w:r w:rsidRPr="0033136B">
        <w:rPr>
          <w:rFonts w:ascii="Cambria Math" w:eastAsia="Arial MT" w:hAnsi="Cambria Math" w:cs="Times New Roman"/>
          <w:spacing w:val="-4"/>
          <w:sz w:val="24"/>
          <w:szCs w:val="24"/>
          <w:lang w:val="en-US"/>
        </w:rPr>
        <w:t>od</w:t>
      </w:r>
      <w:r w:rsidRPr="0033136B">
        <w:rPr>
          <w:rFonts w:ascii="Cambria Math" w:eastAsia="Arial MT" w:hAnsi="Cambria Math" w:cs="Times New Roman"/>
          <w:spacing w:val="1"/>
          <w:sz w:val="24"/>
          <w:szCs w:val="24"/>
          <w:lang w:val="en-US"/>
        </w:rPr>
        <w:t xml:space="preserve"> </w:t>
      </w:r>
      <w:r w:rsidRPr="0033136B">
        <w:rPr>
          <w:rFonts w:ascii="Cambria Math" w:eastAsia="Arial MT" w:hAnsi="Cambria Math" w:cs="Times New Roman"/>
          <w:spacing w:val="-4"/>
          <w:sz w:val="24"/>
          <w:szCs w:val="24"/>
          <w:lang w:val="en-US"/>
        </w:rPr>
        <w:t>dnia</w:t>
      </w:r>
      <w:r w:rsidRPr="0033136B">
        <w:rPr>
          <w:rFonts w:ascii="Cambria Math" w:eastAsia="Arial MT" w:hAnsi="Cambria Math" w:cs="Times New Roman"/>
          <w:spacing w:val="4"/>
          <w:sz w:val="24"/>
          <w:szCs w:val="24"/>
          <w:lang w:val="en-US"/>
        </w:rPr>
        <w:t xml:space="preserve"> </w:t>
      </w:r>
      <w:r w:rsidRPr="0033136B">
        <w:rPr>
          <w:rFonts w:ascii="Cambria Math" w:eastAsia="Arial MT" w:hAnsi="Cambria Math" w:cs="Times New Roman"/>
          <w:spacing w:val="-4"/>
          <w:sz w:val="24"/>
          <w:szCs w:val="24"/>
          <w:lang w:val="en-US"/>
        </w:rPr>
        <w:t>zakończenia</w:t>
      </w:r>
      <w:r w:rsidRPr="0033136B">
        <w:rPr>
          <w:rFonts w:ascii="Cambria Math" w:eastAsia="Arial MT" w:hAnsi="Cambria Math" w:cs="Times New Roman"/>
          <w:spacing w:val="2"/>
          <w:sz w:val="24"/>
          <w:szCs w:val="24"/>
          <w:lang w:val="en-US"/>
        </w:rPr>
        <w:t xml:space="preserve"> </w:t>
      </w:r>
      <w:r w:rsidRPr="0033136B">
        <w:rPr>
          <w:rFonts w:ascii="Cambria Math" w:eastAsia="Arial MT" w:hAnsi="Cambria Math" w:cs="Times New Roman"/>
          <w:spacing w:val="-4"/>
          <w:sz w:val="24"/>
          <w:szCs w:val="24"/>
          <w:lang w:val="en-US"/>
        </w:rPr>
        <w:t>realizacji</w:t>
      </w:r>
      <w:r w:rsidRPr="0033136B">
        <w:rPr>
          <w:rFonts w:ascii="Cambria Math" w:eastAsia="Arial MT" w:hAnsi="Cambria Math" w:cs="Times New Roman"/>
          <w:spacing w:val="1"/>
          <w:sz w:val="24"/>
          <w:szCs w:val="24"/>
          <w:lang w:val="en-US"/>
        </w:rPr>
        <w:t xml:space="preserve"> </w:t>
      </w:r>
      <w:r w:rsidRPr="0033136B">
        <w:rPr>
          <w:rFonts w:ascii="Cambria Math" w:eastAsia="Arial MT" w:hAnsi="Cambria Math" w:cs="Times New Roman"/>
          <w:spacing w:val="-4"/>
          <w:sz w:val="24"/>
          <w:szCs w:val="24"/>
          <w:lang w:val="en-US"/>
        </w:rPr>
        <w:t>przedmiotu</w:t>
      </w:r>
      <w:r w:rsidRPr="0033136B">
        <w:rPr>
          <w:rFonts w:ascii="Cambria Math" w:eastAsia="Arial MT" w:hAnsi="Cambria Math" w:cs="Times New Roman"/>
          <w:spacing w:val="5"/>
          <w:sz w:val="24"/>
          <w:szCs w:val="24"/>
          <w:lang w:val="en-US"/>
        </w:rPr>
        <w:t xml:space="preserve"> </w:t>
      </w:r>
      <w:r w:rsidRPr="0033136B">
        <w:rPr>
          <w:rFonts w:ascii="Cambria Math" w:eastAsia="Arial MT" w:hAnsi="Cambria Math" w:cs="Times New Roman"/>
          <w:spacing w:val="-4"/>
          <w:sz w:val="24"/>
          <w:szCs w:val="24"/>
          <w:lang w:val="en-US"/>
        </w:rPr>
        <w:t>Umowy.</w:t>
      </w:r>
    </w:p>
    <w:p w14:paraId="54EB394C" w14:textId="77777777" w:rsidR="0033136B" w:rsidRPr="0033136B" w:rsidRDefault="0033136B" w:rsidP="00E16ED6">
      <w:pPr>
        <w:tabs>
          <w:tab w:val="left" w:pos="1019"/>
          <w:tab w:val="left" w:pos="1022"/>
        </w:tabs>
        <w:spacing w:before="82" w:line="276" w:lineRule="auto"/>
        <w:ind w:left="1108" w:right="428"/>
        <w:jc w:val="both"/>
        <w:rPr>
          <w:rFonts w:asciiTheme="majorHAnsi" w:eastAsia="Arial MT" w:hAnsiTheme="majorHAnsi" w:cs="Times New Roman"/>
          <w:sz w:val="24"/>
          <w:szCs w:val="24"/>
        </w:rPr>
      </w:pPr>
    </w:p>
    <w:p w14:paraId="5F01F525" w14:textId="77777777" w:rsidR="0033136B" w:rsidRPr="0033136B" w:rsidRDefault="0033136B" w:rsidP="00E16ED6">
      <w:pPr>
        <w:ind w:left="142" w:right="428"/>
        <w:jc w:val="center"/>
        <w:rPr>
          <w:b/>
          <w:spacing w:val="-7"/>
          <w:sz w:val="24"/>
        </w:rPr>
      </w:pPr>
      <w:r w:rsidRPr="0033136B">
        <w:rPr>
          <w:b/>
          <w:sz w:val="24"/>
        </w:rPr>
        <w:t>§</w:t>
      </w:r>
      <w:r w:rsidRPr="0033136B">
        <w:rPr>
          <w:b/>
          <w:spacing w:val="-1"/>
          <w:sz w:val="24"/>
        </w:rPr>
        <w:t xml:space="preserve"> 8</w:t>
      </w:r>
    </w:p>
    <w:p w14:paraId="692672CB" w14:textId="77777777" w:rsidR="0033136B" w:rsidRPr="0033136B" w:rsidRDefault="0033136B">
      <w:pPr>
        <w:numPr>
          <w:ilvl w:val="0"/>
          <w:numId w:val="62"/>
        </w:numPr>
        <w:ind w:left="851" w:right="428" w:hanging="567"/>
        <w:jc w:val="both"/>
        <w:rPr>
          <w:rFonts w:ascii="Cambria Math" w:hAnsi="Cambria Math"/>
          <w:bCs/>
          <w:spacing w:val="-7"/>
          <w:sz w:val="24"/>
        </w:rPr>
      </w:pPr>
      <w:r w:rsidRPr="0033136B">
        <w:rPr>
          <w:rFonts w:ascii="Cambria Math" w:hAnsi="Cambria Math"/>
          <w:bCs/>
          <w:spacing w:val="-7"/>
          <w:sz w:val="24"/>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030EB43C" w14:textId="77777777" w:rsidR="0033136B" w:rsidRPr="0033136B" w:rsidRDefault="0033136B">
      <w:pPr>
        <w:numPr>
          <w:ilvl w:val="0"/>
          <w:numId w:val="62"/>
        </w:numPr>
        <w:ind w:left="851" w:right="428" w:hanging="567"/>
        <w:jc w:val="both"/>
        <w:rPr>
          <w:b/>
          <w:spacing w:val="-7"/>
          <w:sz w:val="24"/>
        </w:rPr>
      </w:pPr>
      <w:r w:rsidRPr="0033136B">
        <w:rPr>
          <w:rFonts w:ascii="Cambria Math" w:hAnsi="Cambria Math"/>
          <w:bCs/>
          <w:spacing w:val="-7"/>
          <w:sz w:val="24"/>
        </w:rPr>
        <w:t xml:space="preserve">Wykonawca oświadcza, że zobowiązuje się do prowadzenia i udostępniania Zamawiającemu lub instytucji kontrolnych na każde żądanie dokumentacji potwierdzającej zgodność realizacji przedmiotu umowy z zasadą DNSH, w tym dowodów na stosowanie technologii i rozwiązań </w:t>
      </w:r>
      <w:r w:rsidRPr="0033136B">
        <w:rPr>
          <w:rFonts w:ascii="Cambria Math" w:hAnsi="Cambria Math"/>
          <w:bCs/>
          <w:spacing w:val="-7"/>
          <w:sz w:val="24"/>
        </w:rPr>
        <w:lastRenderedPageBreak/>
        <w:t>ograniczających negatywny wpływ na środowisko</w:t>
      </w:r>
      <w:r w:rsidRPr="0033136B">
        <w:rPr>
          <w:b/>
          <w:spacing w:val="-7"/>
          <w:sz w:val="24"/>
        </w:rPr>
        <w:t>.</w:t>
      </w:r>
    </w:p>
    <w:p w14:paraId="66251725" w14:textId="77777777" w:rsidR="0033136B" w:rsidRPr="0033136B" w:rsidRDefault="0033136B" w:rsidP="00E16ED6">
      <w:pPr>
        <w:ind w:left="562" w:right="428"/>
        <w:jc w:val="center"/>
        <w:rPr>
          <w:b/>
          <w:spacing w:val="-7"/>
          <w:sz w:val="24"/>
        </w:rPr>
      </w:pPr>
    </w:p>
    <w:p w14:paraId="37F5CCDF" w14:textId="77777777" w:rsidR="0033136B" w:rsidRPr="0033136B" w:rsidRDefault="0033136B" w:rsidP="00E16ED6">
      <w:pPr>
        <w:tabs>
          <w:tab w:val="left" w:pos="9214"/>
        </w:tabs>
        <w:spacing w:before="34"/>
        <w:ind w:right="428"/>
        <w:jc w:val="center"/>
        <w:outlineLvl w:val="0"/>
        <w:rPr>
          <w:rFonts w:ascii="Cambria Math" w:eastAsia="Arial" w:hAnsi="Cambria Math" w:cs="Times New Roman"/>
          <w:b/>
          <w:bCs/>
          <w:sz w:val="24"/>
          <w:szCs w:val="24"/>
        </w:rPr>
      </w:pPr>
      <w:r w:rsidRPr="0033136B">
        <w:rPr>
          <w:rFonts w:ascii="Cambria Math" w:eastAsia="Arial" w:hAnsi="Cambria Math" w:cs="Times New Roman"/>
          <w:b/>
          <w:bCs/>
          <w:sz w:val="24"/>
          <w:szCs w:val="24"/>
        </w:rPr>
        <w:t>§</w:t>
      </w:r>
      <w:r w:rsidRPr="0033136B">
        <w:rPr>
          <w:rFonts w:ascii="Cambria Math" w:eastAsia="Arial" w:hAnsi="Cambria Math" w:cs="Times New Roman"/>
          <w:b/>
          <w:bCs/>
          <w:spacing w:val="-3"/>
          <w:sz w:val="24"/>
          <w:szCs w:val="24"/>
        </w:rPr>
        <w:t xml:space="preserve"> </w:t>
      </w:r>
      <w:r w:rsidRPr="0033136B">
        <w:rPr>
          <w:rFonts w:ascii="Cambria Math" w:eastAsia="Arial" w:hAnsi="Cambria Math" w:cs="Times New Roman"/>
          <w:b/>
          <w:bCs/>
          <w:spacing w:val="-12"/>
          <w:sz w:val="24"/>
          <w:szCs w:val="24"/>
        </w:rPr>
        <w:t>9</w:t>
      </w:r>
    </w:p>
    <w:p w14:paraId="6BC15D1A" w14:textId="77777777" w:rsidR="0033136B" w:rsidRPr="0033136B" w:rsidRDefault="0033136B">
      <w:pPr>
        <w:numPr>
          <w:ilvl w:val="0"/>
          <w:numId w:val="63"/>
        </w:numPr>
        <w:ind w:left="851" w:right="428" w:hanging="567"/>
        <w:jc w:val="both"/>
        <w:rPr>
          <w:sz w:val="24"/>
        </w:rPr>
      </w:pPr>
      <w:r w:rsidRPr="0033136B">
        <w:rPr>
          <w:sz w:val="24"/>
        </w:rPr>
        <w:t>Spory</w:t>
      </w:r>
      <w:r w:rsidRPr="0033136B">
        <w:rPr>
          <w:spacing w:val="40"/>
          <w:sz w:val="24"/>
        </w:rPr>
        <w:t xml:space="preserve"> </w:t>
      </w:r>
      <w:r w:rsidRPr="0033136B">
        <w:rPr>
          <w:sz w:val="24"/>
        </w:rPr>
        <w:t>wynikłe</w:t>
      </w:r>
      <w:r w:rsidRPr="0033136B">
        <w:rPr>
          <w:spacing w:val="72"/>
          <w:sz w:val="24"/>
        </w:rPr>
        <w:t xml:space="preserve"> </w:t>
      </w:r>
      <w:r w:rsidRPr="0033136B">
        <w:rPr>
          <w:sz w:val="24"/>
        </w:rPr>
        <w:t>z</w:t>
      </w:r>
      <w:r w:rsidRPr="0033136B">
        <w:rPr>
          <w:spacing w:val="40"/>
          <w:sz w:val="24"/>
        </w:rPr>
        <w:t xml:space="preserve"> </w:t>
      </w:r>
      <w:r w:rsidRPr="0033136B">
        <w:rPr>
          <w:sz w:val="24"/>
        </w:rPr>
        <w:t>niniejszej</w:t>
      </w:r>
      <w:r w:rsidRPr="0033136B">
        <w:rPr>
          <w:spacing w:val="76"/>
          <w:sz w:val="24"/>
        </w:rPr>
        <w:t xml:space="preserve"> </w:t>
      </w:r>
      <w:r w:rsidRPr="0033136B">
        <w:rPr>
          <w:sz w:val="24"/>
        </w:rPr>
        <w:t>umowy</w:t>
      </w:r>
      <w:r w:rsidRPr="0033136B">
        <w:rPr>
          <w:spacing w:val="40"/>
          <w:sz w:val="24"/>
        </w:rPr>
        <w:t xml:space="preserve"> </w:t>
      </w:r>
      <w:r w:rsidRPr="0033136B">
        <w:rPr>
          <w:sz w:val="24"/>
        </w:rPr>
        <w:t>poddaje</w:t>
      </w:r>
      <w:r w:rsidRPr="0033136B">
        <w:rPr>
          <w:spacing w:val="40"/>
          <w:sz w:val="24"/>
        </w:rPr>
        <w:t xml:space="preserve"> </w:t>
      </w:r>
      <w:r w:rsidRPr="0033136B">
        <w:rPr>
          <w:sz w:val="24"/>
        </w:rPr>
        <w:t>się</w:t>
      </w:r>
      <w:r w:rsidRPr="0033136B">
        <w:rPr>
          <w:spacing w:val="40"/>
          <w:sz w:val="24"/>
        </w:rPr>
        <w:t xml:space="preserve"> </w:t>
      </w:r>
      <w:r w:rsidRPr="0033136B">
        <w:rPr>
          <w:sz w:val="24"/>
        </w:rPr>
        <w:t>rozstrzygnięciu</w:t>
      </w:r>
      <w:r w:rsidRPr="0033136B">
        <w:rPr>
          <w:spacing w:val="40"/>
          <w:sz w:val="24"/>
        </w:rPr>
        <w:t xml:space="preserve"> </w:t>
      </w:r>
      <w:r w:rsidRPr="0033136B">
        <w:rPr>
          <w:sz w:val="24"/>
        </w:rPr>
        <w:t>sądu</w:t>
      </w:r>
      <w:r w:rsidRPr="0033136B">
        <w:rPr>
          <w:spacing w:val="40"/>
          <w:sz w:val="24"/>
        </w:rPr>
        <w:t xml:space="preserve"> </w:t>
      </w:r>
      <w:r w:rsidRPr="0033136B">
        <w:rPr>
          <w:sz w:val="24"/>
        </w:rPr>
        <w:t>właściwego</w:t>
      </w:r>
      <w:r w:rsidRPr="0033136B">
        <w:rPr>
          <w:spacing w:val="72"/>
          <w:sz w:val="24"/>
        </w:rPr>
        <w:t xml:space="preserve"> </w:t>
      </w:r>
      <w:r w:rsidRPr="0033136B">
        <w:rPr>
          <w:sz w:val="24"/>
        </w:rPr>
        <w:t>dla siedziby Zamawiającego.</w:t>
      </w:r>
    </w:p>
    <w:p w14:paraId="741DA355" w14:textId="77777777" w:rsidR="0033136B" w:rsidRPr="0033136B" w:rsidRDefault="0033136B">
      <w:pPr>
        <w:numPr>
          <w:ilvl w:val="0"/>
          <w:numId w:val="63"/>
        </w:numPr>
        <w:ind w:left="851" w:right="428" w:hanging="567"/>
        <w:jc w:val="both"/>
        <w:rPr>
          <w:sz w:val="24"/>
        </w:rPr>
      </w:pPr>
      <w:r w:rsidRPr="0033136B">
        <w:rPr>
          <w:sz w:val="24"/>
        </w:rPr>
        <w:t>W</w:t>
      </w:r>
      <w:r w:rsidRPr="0033136B">
        <w:rPr>
          <w:spacing w:val="40"/>
          <w:sz w:val="24"/>
        </w:rPr>
        <w:t xml:space="preserve"> </w:t>
      </w:r>
      <w:r w:rsidRPr="0033136B">
        <w:rPr>
          <w:sz w:val="24"/>
        </w:rPr>
        <w:t>sprawach</w:t>
      </w:r>
      <w:r w:rsidRPr="0033136B">
        <w:rPr>
          <w:spacing w:val="40"/>
          <w:sz w:val="24"/>
        </w:rPr>
        <w:t xml:space="preserve"> </w:t>
      </w:r>
      <w:r w:rsidRPr="0033136B">
        <w:rPr>
          <w:sz w:val="24"/>
        </w:rPr>
        <w:t>nieuregulowanych</w:t>
      </w:r>
      <w:r w:rsidRPr="0033136B">
        <w:rPr>
          <w:spacing w:val="40"/>
          <w:sz w:val="24"/>
        </w:rPr>
        <w:t xml:space="preserve"> </w:t>
      </w:r>
      <w:r w:rsidRPr="0033136B">
        <w:rPr>
          <w:sz w:val="24"/>
        </w:rPr>
        <w:t>niniejszą</w:t>
      </w:r>
      <w:r w:rsidRPr="0033136B">
        <w:rPr>
          <w:spacing w:val="40"/>
          <w:sz w:val="24"/>
        </w:rPr>
        <w:t xml:space="preserve"> </w:t>
      </w:r>
      <w:r w:rsidRPr="0033136B">
        <w:rPr>
          <w:sz w:val="24"/>
        </w:rPr>
        <w:t>umową</w:t>
      </w:r>
      <w:r w:rsidRPr="0033136B">
        <w:rPr>
          <w:spacing w:val="40"/>
          <w:sz w:val="24"/>
        </w:rPr>
        <w:t xml:space="preserve"> </w:t>
      </w:r>
      <w:r w:rsidRPr="0033136B">
        <w:rPr>
          <w:sz w:val="24"/>
        </w:rPr>
        <w:t>mają</w:t>
      </w:r>
      <w:r w:rsidRPr="0033136B">
        <w:rPr>
          <w:spacing w:val="40"/>
          <w:sz w:val="24"/>
        </w:rPr>
        <w:t xml:space="preserve"> </w:t>
      </w:r>
      <w:r w:rsidRPr="0033136B">
        <w:rPr>
          <w:sz w:val="24"/>
        </w:rPr>
        <w:t>zastosowanie</w:t>
      </w:r>
      <w:r w:rsidRPr="0033136B">
        <w:rPr>
          <w:spacing w:val="40"/>
          <w:sz w:val="24"/>
        </w:rPr>
        <w:t xml:space="preserve"> </w:t>
      </w:r>
      <w:r w:rsidRPr="0033136B">
        <w:rPr>
          <w:sz w:val="24"/>
        </w:rPr>
        <w:t>przepisy</w:t>
      </w:r>
      <w:r w:rsidRPr="0033136B">
        <w:rPr>
          <w:spacing w:val="40"/>
          <w:sz w:val="24"/>
        </w:rPr>
        <w:t xml:space="preserve"> </w:t>
      </w:r>
      <w:r w:rsidRPr="0033136B">
        <w:rPr>
          <w:sz w:val="24"/>
        </w:rPr>
        <w:t xml:space="preserve">kodeksu </w:t>
      </w:r>
      <w:r w:rsidRPr="0033136B">
        <w:rPr>
          <w:spacing w:val="-2"/>
          <w:sz w:val="24"/>
        </w:rPr>
        <w:t>cywilnego.</w:t>
      </w:r>
    </w:p>
    <w:p w14:paraId="300FDB82" w14:textId="140BD938" w:rsidR="0033136B" w:rsidRPr="0033136B" w:rsidRDefault="0033136B" w:rsidP="00426AE4">
      <w:pPr>
        <w:numPr>
          <w:ilvl w:val="0"/>
          <w:numId w:val="63"/>
        </w:numPr>
        <w:tabs>
          <w:tab w:val="left" w:pos="142"/>
          <w:tab w:val="left" w:pos="851"/>
          <w:tab w:val="left" w:pos="1701"/>
        </w:tabs>
        <w:spacing w:line="281" w:lineRule="exact"/>
        <w:ind w:left="851" w:right="428" w:hanging="567"/>
        <w:jc w:val="both"/>
        <w:rPr>
          <w:sz w:val="24"/>
        </w:rPr>
      </w:pPr>
      <w:r w:rsidRPr="0033136B">
        <w:rPr>
          <w:sz w:val="24"/>
        </w:rPr>
        <w:t>Integralną</w:t>
      </w:r>
      <w:r w:rsidRPr="0033136B">
        <w:rPr>
          <w:spacing w:val="46"/>
          <w:sz w:val="24"/>
        </w:rPr>
        <w:t xml:space="preserve"> </w:t>
      </w:r>
      <w:r w:rsidRPr="0033136B">
        <w:rPr>
          <w:sz w:val="24"/>
        </w:rPr>
        <w:t>częścią</w:t>
      </w:r>
      <w:r w:rsidRPr="0033136B">
        <w:rPr>
          <w:spacing w:val="48"/>
          <w:sz w:val="24"/>
        </w:rPr>
        <w:t xml:space="preserve"> </w:t>
      </w:r>
      <w:r w:rsidRPr="0033136B">
        <w:rPr>
          <w:sz w:val="24"/>
        </w:rPr>
        <w:t>umowy</w:t>
      </w:r>
      <w:r w:rsidRPr="0033136B">
        <w:rPr>
          <w:spacing w:val="48"/>
          <w:sz w:val="24"/>
        </w:rPr>
        <w:t xml:space="preserve"> </w:t>
      </w:r>
      <w:r w:rsidRPr="0033136B">
        <w:rPr>
          <w:sz w:val="24"/>
        </w:rPr>
        <w:t>jest</w:t>
      </w:r>
      <w:r w:rsidRPr="0033136B">
        <w:rPr>
          <w:spacing w:val="71"/>
          <w:sz w:val="24"/>
        </w:rPr>
        <w:t xml:space="preserve"> </w:t>
      </w:r>
      <w:r w:rsidRPr="0033136B">
        <w:rPr>
          <w:sz w:val="24"/>
        </w:rPr>
        <w:t>specyfikacja</w:t>
      </w:r>
      <w:r w:rsidRPr="0033136B">
        <w:rPr>
          <w:spacing w:val="46"/>
          <w:sz w:val="24"/>
        </w:rPr>
        <w:t xml:space="preserve"> </w:t>
      </w:r>
      <w:r w:rsidRPr="0033136B">
        <w:rPr>
          <w:sz w:val="24"/>
        </w:rPr>
        <w:t>warunk</w:t>
      </w:r>
      <w:r w:rsidR="00277A28">
        <w:rPr>
          <w:sz w:val="24"/>
        </w:rPr>
        <w:t>ów</w:t>
      </w:r>
      <w:r w:rsidRPr="0033136B">
        <w:rPr>
          <w:spacing w:val="44"/>
          <w:sz w:val="24"/>
        </w:rPr>
        <w:t xml:space="preserve"> </w:t>
      </w:r>
      <w:r w:rsidRPr="0033136B">
        <w:rPr>
          <w:sz w:val="24"/>
        </w:rPr>
        <w:t>zamówienia i</w:t>
      </w:r>
      <w:r w:rsidRPr="0033136B">
        <w:rPr>
          <w:spacing w:val="49"/>
          <w:sz w:val="24"/>
        </w:rPr>
        <w:t xml:space="preserve"> </w:t>
      </w:r>
      <w:r w:rsidRPr="0033136B">
        <w:rPr>
          <w:spacing w:val="-2"/>
          <w:sz w:val="24"/>
        </w:rPr>
        <w:t xml:space="preserve">oferta </w:t>
      </w:r>
      <w:r w:rsidRPr="0033136B">
        <w:rPr>
          <w:b/>
          <w:spacing w:val="-2"/>
          <w:sz w:val="24"/>
        </w:rPr>
        <w:t>Wykonawcy</w:t>
      </w:r>
      <w:r w:rsidRPr="0033136B">
        <w:rPr>
          <w:b/>
          <w:spacing w:val="-4"/>
          <w:sz w:val="24"/>
        </w:rPr>
        <w:t xml:space="preserve"> </w:t>
      </w:r>
      <w:r w:rsidRPr="0033136B">
        <w:rPr>
          <w:spacing w:val="-2"/>
          <w:sz w:val="24"/>
        </w:rPr>
        <w:t>wraz</w:t>
      </w:r>
      <w:r w:rsidRPr="0033136B">
        <w:rPr>
          <w:spacing w:val="-5"/>
          <w:sz w:val="24"/>
        </w:rPr>
        <w:t xml:space="preserve"> </w:t>
      </w:r>
      <w:r w:rsidRPr="0033136B">
        <w:rPr>
          <w:spacing w:val="-2"/>
          <w:sz w:val="24"/>
        </w:rPr>
        <w:t>z</w:t>
      </w:r>
      <w:r w:rsidRPr="0033136B">
        <w:rPr>
          <w:spacing w:val="-7"/>
          <w:sz w:val="24"/>
        </w:rPr>
        <w:t xml:space="preserve"> </w:t>
      </w:r>
      <w:r w:rsidRPr="0033136B">
        <w:rPr>
          <w:spacing w:val="-2"/>
          <w:sz w:val="24"/>
        </w:rPr>
        <w:t>załącznikami.</w:t>
      </w:r>
    </w:p>
    <w:p w14:paraId="6B64C5CB" w14:textId="77777777" w:rsidR="0033136B" w:rsidRPr="0033136B" w:rsidRDefault="0033136B" w:rsidP="00426AE4">
      <w:pPr>
        <w:numPr>
          <w:ilvl w:val="0"/>
          <w:numId w:val="63"/>
        </w:numPr>
        <w:tabs>
          <w:tab w:val="left" w:pos="426"/>
          <w:tab w:val="left" w:pos="851"/>
        </w:tabs>
        <w:ind w:left="993" w:right="428" w:hanging="709"/>
        <w:jc w:val="both"/>
        <w:rPr>
          <w:sz w:val="24"/>
        </w:rPr>
      </w:pPr>
      <w:r w:rsidRPr="0033136B">
        <w:rPr>
          <w:spacing w:val="-4"/>
          <w:sz w:val="24"/>
        </w:rPr>
        <w:t>Umowa</w:t>
      </w:r>
      <w:r w:rsidRPr="0033136B">
        <w:rPr>
          <w:spacing w:val="-15"/>
          <w:sz w:val="24"/>
        </w:rPr>
        <w:t xml:space="preserve"> </w:t>
      </w:r>
      <w:r w:rsidRPr="0033136B">
        <w:rPr>
          <w:spacing w:val="-4"/>
          <w:sz w:val="24"/>
        </w:rPr>
        <w:t>podlega</w:t>
      </w:r>
      <w:r w:rsidRPr="0033136B">
        <w:rPr>
          <w:spacing w:val="-15"/>
          <w:sz w:val="24"/>
        </w:rPr>
        <w:t xml:space="preserve"> </w:t>
      </w:r>
      <w:r w:rsidRPr="0033136B">
        <w:rPr>
          <w:spacing w:val="-4"/>
          <w:sz w:val="24"/>
        </w:rPr>
        <w:t>prawu</w:t>
      </w:r>
      <w:r w:rsidRPr="0033136B">
        <w:rPr>
          <w:spacing w:val="-12"/>
          <w:sz w:val="24"/>
        </w:rPr>
        <w:t xml:space="preserve"> </w:t>
      </w:r>
      <w:r w:rsidRPr="0033136B">
        <w:rPr>
          <w:spacing w:val="-4"/>
          <w:sz w:val="24"/>
        </w:rPr>
        <w:t>polskiemu</w:t>
      </w:r>
      <w:r w:rsidRPr="0033136B">
        <w:rPr>
          <w:spacing w:val="-16"/>
          <w:sz w:val="24"/>
        </w:rPr>
        <w:t xml:space="preserve"> </w:t>
      </w:r>
      <w:r w:rsidRPr="0033136B">
        <w:rPr>
          <w:spacing w:val="-4"/>
          <w:sz w:val="24"/>
        </w:rPr>
        <w:t>i</w:t>
      </w:r>
      <w:r w:rsidRPr="0033136B">
        <w:rPr>
          <w:spacing w:val="-10"/>
          <w:sz w:val="24"/>
        </w:rPr>
        <w:t xml:space="preserve"> </w:t>
      </w:r>
      <w:r w:rsidRPr="0033136B">
        <w:rPr>
          <w:spacing w:val="-4"/>
          <w:sz w:val="24"/>
        </w:rPr>
        <w:t>zgodnie</w:t>
      </w:r>
      <w:r w:rsidRPr="0033136B">
        <w:rPr>
          <w:spacing w:val="-12"/>
          <w:sz w:val="24"/>
        </w:rPr>
        <w:t xml:space="preserve"> </w:t>
      </w:r>
      <w:r w:rsidRPr="0033136B">
        <w:rPr>
          <w:spacing w:val="-4"/>
          <w:sz w:val="24"/>
        </w:rPr>
        <w:t>z</w:t>
      </w:r>
      <w:r w:rsidRPr="0033136B">
        <w:rPr>
          <w:spacing w:val="-16"/>
          <w:sz w:val="24"/>
        </w:rPr>
        <w:t xml:space="preserve"> </w:t>
      </w:r>
      <w:r w:rsidRPr="0033136B">
        <w:rPr>
          <w:spacing w:val="-4"/>
          <w:sz w:val="24"/>
        </w:rPr>
        <w:t>nim</w:t>
      </w:r>
      <w:r w:rsidRPr="0033136B">
        <w:rPr>
          <w:spacing w:val="-12"/>
          <w:sz w:val="24"/>
        </w:rPr>
        <w:t xml:space="preserve"> </w:t>
      </w:r>
      <w:r w:rsidRPr="0033136B">
        <w:rPr>
          <w:spacing w:val="-4"/>
          <w:sz w:val="24"/>
        </w:rPr>
        <w:t>powinna</w:t>
      </w:r>
      <w:r w:rsidRPr="0033136B">
        <w:rPr>
          <w:spacing w:val="-12"/>
          <w:sz w:val="24"/>
        </w:rPr>
        <w:t xml:space="preserve"> </w:t>
      </w:r>
      <w:r w:rsidRPr="0033136B">
        <w:rPr>
          <w:spacing w:val="-4"/>
          <w:sz w:val="24"/>
        </w:rPr>
        <w:t>być</w:t>
      </w:r>
      <w:r w:rsidRPr="0033136B">
        <w:rPr>
          <w:spacing w:val="-3"/>
          <w:sz w:val="24"/>
        </w:rPr>
        <w:t xml:space="preserve"> </w:t>
      </w:r>
      <w:r w:rsidRPr="0033136B">
        <w:rPr>
          <w:spacing w:val="-4"/>
          <w:sz w:val="24"/>
        </w:rPr>
        <w:t>interpretowana.</w:t>
      </w:r>
    </w:p>
    <w:p w14:paraId="1404E619" w14:textId="77777777" w:rsidR="0033136B" w:rsidRPr="0033136B" w:rsidRDefault="0033136B" w:rsidP="00426AE4">
      <w:pPr>
        <w:numPr>
          <w:ilvl w:val="0"/>
          <w:numId w:val="63"/>
        </w:numPr>
        <w:tabs>
          <w:tab w:val="left" w:pos="0"/>
          <w:tab w:val="left" w:pos="851"/>
        </w:tabs>
        <w:ind w:left="851" w:right="428" w:hanging="567"/>
        <w:jc w:val="both"/>
        <w:rPr>
          <w:sz w:val="24"/>
        </w:rPr>
      </w:pPr>
      <w:r w:rsidRPr="0033136B">
        <w:rPr>
          <w:sz w:val="24"/>
        </w:rPr>
        <w:t>Wszelka</w:t>
      </w:r>
      <w:r w:rsidRPr="0033136B">
        <w:rPr>
          <w:spacing w:val="40"/>
          <w:sz w:val="24"/>
        </w:rPr>
        <w:t xml:space="preserve"> </w:t>
      </w:r>
      <w:r w:rsidRPr="0033136B">
        <w:rPr>
          <w:sz w:val="24"/>
        </w:rPr>
        <w:t>korespondencja,</w:t>
      </w:r>
      <w:r w:rsidRPr="0033136B">
        <w:rPr>
          <w:spacing w:val="40"/>
          <w:sz w:val="24"/>
        </w:rPr>
        <w:t xml:space="preserve"> </w:t>
      </w:r>
      <w:r w:rsidRPr="0033136B">
        <w:rPr>
          <w:sz w:val="24"/>
        </w:rPr>
        <w:t>zawiadomienia,</w:t>
      </w:r>
      <w:r w:rsidRPr="0033136B">
        <w:rPr>
          <w:spacing w:val="40"/>
          <w:sz w:val="24"/>
        </w:rPr>
        <w:t xml:space="preserve"> </w:t>
      </w:r>
      <w:r w:rsidRPr="0033136B">
        <w:rPr>
          <w:sz w:val="24"/>
        </w:rPr>
        <w:t>wezwania</w:t>
      </w:r>
      <w:r w:rsidRPr="0033136B">
        <w:rPr>
          <w:spacing w:val="40"/>
          <w:sz w:val="24"/>
        </w:rPr>
        <w:t xml:space="preserve"> </w:t>
      </w:r>
      <w:r w:rsidRPr="0033136B">
        <w:rPr>
          <w:sz w:val="24"/>
        </w:rPr>
        <w:t>i</w:t>
      </w:r>
      <w:r w:rsidRPr="0033136B">
        <w:rPr>
          <w:spacing w:val="40"/>
          <w:sz w:val="24"/>
        </w:rPr>
        <w:t xml:space="preserve"> </w:t>
      </w:r>
      <w:r w:rsidRPr="0033136B">
        <w:rPr>
          <w:sz w:val="24"/>
        </w:rPr>
        <w:t>inne</w:t>
      </w:r>
      <w:r w:rsidRPr="0033136B">
        <w:rPr>
          <w:spacing w:val="40"/>
          <w:sz w:val="24"/>
        </w:rPr>
        <w:t xml:space="preserve"> </w:t>
      </w:r>
      <w:r w:rsidRPr="0033136B">
        <w:rPr>
          <w:sz w:val="24"/>
        </w:rPr>
        <w:t>stanowiska</w:t>
      </w:r>
      <w:r w:rsidRPr="0033136B">
        <w:rPr>
          <w:spacing w:val="40"/>
          <w:sz w:val="24"/>
        </w:rPr>
        <w:t xml:space="preserve"> </w:t>
      </w:r>
      <w:r w:rsidRPr="0033136B">
        <w:rPr>
          <w:sz w:val="24"/>
        </w:rPr>
        <w:t>stron</w:t>
      </w:r>
      <w:r w:rsidRPr="0033136B">
        <w:rPr>
          <w:spacing w:val="40"/>
          <w:sz w:val="24"/>
        </w:rPr>
        <w:t xml:space="preserve"> </w:t>
      </w:r>
      <w:r w:rsidRPr="0033136B">
        <w:rPr>
          <w:sz w:val="24"/>
        </w:rPr>
        <w:t>mogą</w:t>
      </w:r>
      <w:r w:rsidRPr="0033136B">
        <w:rPr>
          <w:spacing w:val="40"/>
          <w:sz w:val="24"/>
        </w:rPr>
        <w:t xml:space="preserve"> </w:t>
      </w:r>
      <w:r w:rsidRPr="0033136B">
        <w:rPr>
          <w:sz w:val="24"/>
        </w:rPr>
        <w:t>być przekazywane drugiej stronie wyłącznie w formie pisemnej.</w:t>
      </w:r>
    </w:p>
    <w:p w14:paraId="1AFC0F8C" w14:textId="77777777" w:rsidR="0033136B" w:rsidRPr="0033136B" w:rsidRDefault="0033136B" w:rsidP="00426AE4">
      <w:pPr>
        <w:numPr>
          <w:ilvl w:val="0"/>
          <w:numId w:val="63"/>
        </w:numPr>
        <w:tabs>
          <w:tab w:val="left" w:pos="851"/>
        </w:tabs>
        <w:ind w:left="993" w:right="2" w:hanging="709"/>
        <w:jc w:val="both"/>
        <w:rPr>
          <w:sz w:val="24"/>
        </w:rPr>
      </w:pPr>
      <w:r w:rsidRPr="0033136B">
        <w:rPr>
          <w:sz w:val="24"/>
        </w:rPr>
        <w:t>Umowa</w:t>
      </w:r>
      <w:r w:rsidRPr="0033136B">
        <w:rPr>
          <w:spacing w:val="-9"/>
          <w:sz w:val="24"/>
        </w:rPr>
        <w:t xml:space="preserve"> </w:t>
      </w:r>
      <w:r w:rsidRPr="0033136B">
        <w:rPr>
          <w:sz w:val="24"/>
        </w:rPr>
        <w:t>została</w:t>
      </w:r>
      <w:r w:rsidRPr="0033136B">
        <w:rPr>
          <w:spacing w:val="-10"/>
          <w:sz w:val="24"/>
        </w:rPr>
        <w:t xml:space="preserve"> </w:t>
      </w:r>
      <w:r w:rsidRPr="0033136B">
        <w:rPr>
          <w:sz w:val="24"/>
        </w:rPr>
        <w:t>sporządzona</w:t>
      </w:r>
      <w:r w:rsidRPr="0033136B">
        <w:rPr>
          <w:spacing w:val="-6"/>
          <w:sz w:val="24"/>
        </w:rPr>
        <w:t xml:space="preserve"> </w:t>
      </w:r>
      <w:r w:rsidRPr="0033136B">
        <w:rPr>
          <w:sz w:val="24"/>
        </w:rPr>
        <w:t>w</w:t>
      </w:r>
      <w:r w:rsidRPr="0033136B">
        <w:rPr>
          <w:spacing w:val="-6"/>
          <w:sz w:val="24"/>
        </w:rPr>
        <w:t xml:space="preserve"> </w:t>
      </w:r>
      <w:r w:rsidRPr="0033136B">
        <w:rPr>
          <w:sz w:val="24"/>
        </w:rPr>
        <w:t>2</w:t>
      </w:r>
      <w:r w:rsidRPr="0033136B">
        <w:rPr>
          <w:spacing w:val="-9"/>
          <w:sz w:val="24"/>
        </w:rPr>
        <w:t xml:space="preserve"> </w:t>
      </w:r>
      <w:r w:rsidRPr="0033136B">
        <w:rPr>
          <w:sz w:val="24"/>
        </w:rPr>
        <w:t>jednobrzmiących</w:t>
      </w:r>
      <w:r w:rsidRPr="0033136B">
        <w:rPr>
          <w:spacing w:val="-9"/>
          <w:sz w:val="24"/>
        </w:rPr>
        <w:t xml:space="preserve"> </w:t>
      </w:r>
      <w:r w:rsidRPr="0033136B">
        <w:rPr>
          <w:spacing w:val="-2"/>
          <w:sz w:val="24"/>
        </w:rPr>
        <w:t>egzemplarzach.</w:t>
      </w:r>
    </w:p>
    <w:p w14:paraId="52ED25C1" w14:textId="77777777" w:rsidR="0033136B" w:rsidRPr="0033136B" w:rsidRDefault="0033136B" w:rsidP="00426AE4">
      <w:pPr>
        <w:numPr>
          <w:ilvl w:val="0"/>
          <w:numId w:val="63"/>
        </w:numPr>
        <w:tabs>
          <w:tab w:val="left" w:pos="851"/>
        </w:tabs>
        <w:ind w:left="993" w:hanging="709"/>
        <w:rPr>
          <w:sz w:val="24"/>
        </w:rPr>
      </w:pPr>
      <w:r w:rsidRPr="0033136B">
        <w:rPr>
          <w:spacing w:val="-2"/>
          <w:sz w:val="24"/>
        </w:rPr>
        <w:t>Umowa</w:t>
      </w:r>
      <w:r w:rsidRPr="0033136B">
        <w:rPr>
          <w:spacing w:val="-9"/>
          <w:sz w:val="24"/>
        </w:rPr>
        <w:t xml:space="preserve"> </w:t>
      </w:r>
      <w:r w:rsidRPr="0033136B">
        <w:rPr>
          <w:spacing w:val="-2"/>
          <w:sz w:val="24"/>
        </w:rPr>
        <w:t>wchodzi</w:t>
      </w:r>
      <w:r w:rsidRPr="0033136B">
        <w:rPr>
          <w:spacing w:val="-8"/>
          <w:sz w:val="24"/>
        </w:rPr>
        <w:t xml:space="preserve"> </w:t>
      </w:r>
      <w:r w:rsidRPr="0033136B">
        <w:rPr>
          <w:spacing w:val="-2"/>
          <w:sz w:val="24"/>
        </w:rPr>
        <w:t>w</w:t>
      </w:r>
      <w:r w:rsidRPr="0033136B">
        <w:rPr>
          <w:spacing w:val="-12"/>
          <w:sz w:val="24"/>
        </w:rPr>
        <w:t xml:space="preserve"> ż</w:t>
      </w:r>
      <w:r w:rsidRPr="0033136B">
        <w:rPr>
          <w:spacing w:val="-2"/>
          <w:sz w:val="24"/>
        </w:rPr>
        <w:t>ycie</w:t>
      </w:r>
      <w:r w:rsidRPr="0033136B">
        <w:rPr>
          <w:spacing w:val="-6"/>
          <w:sz w:val="24"/>
        </w:rPr>
        <w:t xml:space="preserve"> </w:t>
      </w:r>
      <w:r w:rsidRPr="0033136B">
        <w:rPr>
          <w:spacing w:val="-2"/>
          <w:sz w:val="24"/>
        </w:rPr>
        <w:t>z</w:t>
      </w:r>
      <w:r w:rsidRPr="0033136B">
        <w:rPr>
          <w:spacing w:val="-11"/>
          <w:sz w:val="24"/>
        </w:rPr>
        <w:t xml:space="preserve"> </w:t>
      </w:r>
      <w:r w:rsidRPr="0033136B">
        <w:rPr>
          <w:spacing w:val="-2"/>
          <w:sz w:val="24"/>
        </w:rPr>
        <w:t>dniem</w:t>
      </w:r>
      <w:r w:rsidRPr="0033136B">
        <w:rPr>
          <w:spacing w:val="-5"/>
          <w:sz w:val="24"/>
        </w:rPr>
        <w:t xml:space="preserve"> </w:t>
      </w:r>
      <w:r w:rsidRPr="0033136B">
        <w:rPr>
          <w:spacing w:val="-2"/>
          <w:sz w:val="24"/>
        </w:rPr>
        <w:t>zawarcia.</w:t>
      </w:r>
    </w:p>
    <w:p w14:paraId="6ECE4A48" w14:textId="77777777" w:rsidR="0033136B" w:rsidRPr="0033136B" w:rsidRDefault="0033136B" w:rsidP="0033136B">
      <w:pPr>
        <w:spacing w:before="1"/>
        <w:ind w:left="993" w:hanging="851"/>
        <w:jc w:val="both"/>
        <w:rPr>
          <w:rFonts w:ascii="Cambria Math" w:eastAsia="Arial MT" w:hAnsi="Cambria Math" w:cs="Times New Roman"/>
          <w:sz w:val="24"/>
          <w:szCs w:val="24"/>
        </w:rPr>
      </w:pPr>
    </w:p>
    <w:p w14:paraId="7B049EF1" w14:textId="77777777" w:rsidR="0033136B" w:rsidRPr="0033136B" w:rsidRDefault="0033136B" w:rsidP="0033136B">
      <w:pPr>
        <w:spacing w:before="1"/>
        <w:ind w:hanging="360"/>
        <w:jc w:val="both"/>
        <w:rPr>
          <w:rFonts w:ascii="Cambria Math" w:eastAsia="Arial MT" w:hAnsi="Cambria Math" w:cs="Times New Roman"/>
          <w:sz w:val="24"/>
          <w:szCs w:val="24"/>
        </w:rPr>
      </w:pPr>
    </w:p>
    <w:p w14:paraId="31B05E24" w14:textId="77777777" w:rsidR="00C04E85" w:rsidRDefault="00C04E85">
      <w:pPr>
        <w:spacing w:before="1"/>
        <w:ind w:right="450"/>
        <w:jc w:val="right"/>
        <w:rPr>
          <w:b/>
          <w:sz w:val="24"/>
        </w:rPr>
      </w:pPr>
    </w:p>
    <w:p w14:paraId="03246FCD" w14:textId="77777777" w:rsidR="0033136B" w:rsidRPr="00AC7062" w:rsidRDefault="0033136B" w:rsidP="0033136B">
      <w:pPr>
        <w:spacing w:before="1"/>
        <w:ind w:left="567" w:right="428" w:hanging="567"/>
        <w:rPr>
          <w:rFonts w:ascii="Cambria Math" w:eastAsia="Arial MT" w:hAnsi="Cambria Math" w:cs="Times New Roman"/>
          <w:sz w:val="24"/>
          <w:szCs w:val="24"/>
          <w:lang w:val="en-US"/>
        </w:rPr>
      </w:pPr>
    </w:p>
    <w:p w14:paraId="27E1B8F5" w14:textId="77777777" w:rsidR="0033136B" w:rsidRPr="00AC7062" w:rsidRDefault="0033136B" w:rsidP="0033136B">
      <w:pPr>
        <w:tabs>
          <w:tab w:val="left" w:pos="8142"/>
        </w:tabs>
        <w:ind w:left="567" w:right="428" w:hanging="567"/>
        <w:rPr>
          <w:rFonts w:ascii="Cambria Math" w:eastAsia="Arial MT" w:hAnsi="Cambria Math" w:cs="Times New Roman"/>
          <w:b/>
          <w:iCs/>
          <w:sz w:val="24"/>
          <w:szCs w:val="24"/>
          <w:lang w:val="en-US"/>
        </w:rPr>
      </w:pPr>
      <w:r w:rsidRPr="00AC7062">
        <w:rPr>
          <w:rFonts w:ascii="Cambria Math" w:eastAsia="Arial MT" w:hAnsi="Cambria Math" w:cs="Times New Roman"/>
          <w:b/>
          <w:iCs/>
          <w:spacing w:val="-2"/>
          <w:sz w:val="24"/>
          <w:szCs w:val="24"/>
          <w:lang w:val="en-US"/>
        </w:rPr>
        <w:t>ZAMAWIAJĄCY</w:t>
      </w:r>
      <w:r w:rsidRPr="00AC7062">
        <w:rPr>
          <w:rFonts w:ascii="Cambria Math" w:eastAsia="Arial MT" w:hAnsi="Cambria Math" w:cs="Times New Roman"/>
          <w:b/>
          <w:iCs/>
          <w:sz w:val="24"/>
          <w:szCs w:val="24"/>
          <w:lang w:val="en-US"/>
        </w:rPr>
        <w:tab/>
      </w:r>
      <w:r w:rsidRPr="00AC7062">
        <w:rPr>
          <w:rFonts w:ascii="Cambria Math" w:eastAsia="Arial MT" w:hAnsi="Cambria Math" w:cs="Times New Roman"/>
          <w:b/>
          <w:iCs/>
          <w:spacing w:val="-2"/>
          <w:sz w:val="24"/>
          <w:szCs w:val="24"/>
          <w:lang w:val="en-US"/>
        </w:rPr>
        <w:t>WYKONAWCA</w:t>
      </w:r>
    </w:p>
    <w:p w14:paraId="003504F0" w14:textId="77777777" w:rsidR="00C04E85" w:rsidRDefault="00C04E85">
      <w:pPr>
        <w:spacing w:before="1"/>
        <w:ind w:right="450"/>
        <w:jc w:val="right"/>
        <w:rPr>
          <w:b/>
          <w:sz w:val="24"/>
        </w:rPr>
      </w:pPr>
    </w:p>
    <w:p w14:paraId="7C00AFD2" w14:textId="77777777" w:rsidR="00C04E85" w:rsidRDefault="00C04E85">
      <w:pPr>
        <w:spacing w:before="1"/>
        <w:ind w:right="450"/>
        <w:jc w:val="right"/>
        <w:rPr>
          <w:b/>
          <w:sz w:val="24"/>
        </w:rPr>
      </w:pPr>
    </w:p>
    <w:p w14:paraId="00919095" w14:textId="19814C4D" w:rsidR="0033136B" w:rsidRDefault="0033136B">
      <w:pPr>
        <w:rPr>
          <w:b/>
          <w:sz w:val="24"/>
        </w:rPr>
      </w:pPr>
      <w:r>
        <w:rPr>
          <w:b/>
          <w:sz w:val="24"/>
        </w:rPr>
        <w:br w:type="page"/>
      </w:r>
    </w:p>
    <w:p w14:paraId="322827E4" w14:textId="6A831678" w:rsidR="000C3656" w:rsidRDefault="008D3865" w:rsidP="008D3865">
      <w:pPr>
        <w:spacing w:before="189"/>
        <w:ind w:left="311"/>
        <w:rPr>
          <w:bCs/>
        </w:rPr>
      </w:pPr>
      <w:r w:rsidRPr="00CB0D4E">
        <w:rPr>
          <w:b/>
          <w:spacing w:val="-2"/>
        </w:rPr>
        <w:lastRenderedPageBreak/>
        <w:t>DA.251.7.2026</w:t>
      </w:r>
      <w:r>
        <w:rPr>
          <w:bCs/>
          <w:spacing w:val="-2"/>
        </w:rPr>
        <w:t xml:space="preserve"> </w:t>
      </w:r>
      <w:r>
        <w:rPr>
          <w:bCs/>
          <w:spacing w:val="-2"/>
        </w:rPr>
        <w:tab/>
      </w:r>
      <w:r>
        <w:rPr>
          <w:bCs/>
          <w:spacing w:val="-2"/>
        </w:rPr>
        <w:tab/>
      </w:r>
      <w:r>
        <w:rPr>
          <w:bCs/>
          <w:spacing w:val="-2"/>
        </w:rPr>
        <w:tab/>
      </w:r>
      <w:r>
        <w:rPr>
          <w:bCs/>
          <w:spacing w:val="-2"/>
        </w:rPr>
        <w:tab/>
      </w:r>
      <w:r>
        <w:rPr>
          <w:bCs/>
          <w:spacing w:val="-2"/>
        </w:rPr>
        <w:tab/>
      </w:r>
      <w:r>
        <w:rPr>
          <w:bCs/>
          <w:spacing w:val="-2"/>
        </w:rPr>
        <w:tab/>
      </w:r>
      <w:r>
        <w:rPr>
          <w:bCs/>
          <w:spacing w:val="-2"/>
        </w:rPr>
        <w:tab/>
      </w:r>
      <w:r w:rsidR="000C3656" w:rsidRPr="00616F30">
        <w:rPr>
          <w:b/>
        </w:rPr>
        <w:t>Załącznik nr 5</w:t>
      </w:r>
      <w:r w:rsidR="000C3656">
        <w:rPr>
          <w:b/>
        </w:rPr>
        <w:t>d</w:t>
      </w:r>
      <w:r w:rsidR="000C3656" w:rsidRPr="00616F30">
        <w:rPr>
          <w:b/>
        </w:rPr>
        <w:t xml:space="preserve"> – </w:t>
      </w:r>
      <w:r w:rsidR="000C3656" w:rsidRPr="00616F30">
        <w:rPr>
          <w:bCs/>
        </w:rPr>
        <w:t>Projekt umowy</w:t>
      </w:r>
    </w:p>
    <w:p w14:paraId="498F31B1" w14:textId="69D42C38" w:rsidR="000C3656" w:rsidRPr="00616F30" w:rsidRDefault="000C3656" w:rsidP="000C3656">
      <w:pPr>
        <w:pBdr>
          <w:bottom w:val="single" w:sz="4" w:space="0" w:color="auto"/>
        </w:pBdr>
        <w:spacing w:before="120" w:after="120"/>
        <w:ind w:left="2386" w:right="684" w:hanging="2386"/>
        <w:jc w:val="center"/>
        <w:rPr>
          <w:b/>
          <w:spacing w:val="-1"/>
        </w:rPr>
      </w:pPr>
      <w:r>
        <w:rPr>
          <w:b/>
        </w:rPr>
        <w:t xml:space="preserve">UMOWA </w:t>
      </w:r>
      <w:r w:rsidRPr="00616F30">
        <w:rPr>
          <w:b/>
          <w:caps/>
        </w:rPr>
        <w:t>Nr</w:t>
      </w:r>
      <w:r w:rsidRPr="00616F30">
        <w:rPr>
          <w:b/>
          <w:spacing w:val="-1"/>
        </w:rPr>
        <w:t xml:space="preserve"> </w:t>
      </w:r>
      <w:r>
        <w:rPr>
          <w:b/>
          <w:spacing w:val="-1"/>
        </w:rPr>
        <w:t>DA.</w:t>
      </w:r>
      <w:r w:rsidR="00CD1CE8">
        <w:rPr>
          <w:rFonts w:eastAsia="Arial MT" w:cs="Arial MT"/>
          <w:b/>
          <w:spacing w:val="-1"/>
          <w:lang w:val="en-US"/>
        </w:rPr>
        <w:t>251.7-4.2026</w:t>
      </w:r>
    </w:p>
    <w:p w14:paraId="1572214E" w14:textId="77777777" w:rsidR="000C3656" w:rsidRPr="00750745" w:rsidRDefault="000C3656" w:rsidP="000C3656">
      <w:pPr>
        <w:spacing w:line="207" w:lineRule="exact"/>
        <w:ind w:right="27"/>
        <w:jc w:val="right"/>
        <w:rPr>
          <w:rFonts w:ascii="Times New Roman" w:hAnsi="Times New Roman" w:cs="Times New Roman"/>
          <w:sz w:val="24"/>
          <w:szCs w:val="24"/>
        </w:rPr>
      </w:pPr>
    </w:p>
    <w:p w14:paraId="5674642F" w14:textId="77777777" w:rsidR="000C3656" w:rsidRPr="00F512FD" w:rsidRDefault="000C3656" w:rsidP="000C3656">
      <w:pPr>
        <w:pStyle w:val="Tekstpodstawowy"/>
        <w:tabs>
          <w:tab w:val="left" w:leader="dot" w:pos="4630"/>
        </w:tabs>
        <w:spacing w:before="1"/>
        <w:ind w:right="428"/>
        <w:rPr>
          <w:rFonts w:ascii="Cambria Math" w:hAnsi="Cambria Math" w:cs="Times New Roman"/>
        </w:rPr>
      </w:pPr>
      <w:r w:rsidRPr="00F512FD">
        <w:rPr>
          <w:rFonts w:ascii="Cambria Math" w:hAnsi="Cambria Math" w:cs="Times New Roman"/>
        </w:rPr>
        <w:t>zawarta</w:t>
      </w:r>
      <w:r w:rsidRPr="00F512FD">
        <w:rPr>
          <w:rFonts w:ascii="Cambria Math" w:hAnsi="Cambria Math" w:cs="Times New Roman"/>
          <w:spacing w:val="-14"/>
        </w:rPr>
        <w:t xml:space="preserve"> </w:t>
      </w:r>
      <w:r w:rsidRPr="00F512FD">
        <w:rPr>
          <w:rFonts w:ascii="Cambria Math" w:hAnsi="Cambria Math" w:cs="Times New Roman"/>
        </w:rPr>
        <w:t>w</w:t>
      </w:r>
      <w:r w:rsidRPr="00F512FD">
        <w:rPr>
          <w:rFonts w:ascii="Cambria Math" w:hAnsi="Cambria Math" w:cs="Times New Roman"/>
          <w:spacing w:val="-13"/>
        </w:rPr>
        <w:t xml:space="preserve"> </w:t>
      </w:r>
      <w:r w:rsidRPr="00F512FD">
        <w:rPr>
          <w:rFonts w:ascii="Cambria Math" w:hAnsi="Cambria Math" w:cs="Times New Roman"/>
        </w:rPr>
        <w:t>dniu</w:t>
      </w:r>
      <w:r w:rsidRPr="00F512FD">
        <w:rPr>
          <w:rFonts w:ascii="Cambria Math" w:hAnsi="Cambria Math" w:cs="Times New Roman"/>
          <w:spacing w:val="-14"/>
        </w:rPr>
        <w:t xml:space="preserve"> </w:t>
      </w:r>
      <w:r w:rsidRPr="00F512FD">
        <w:rPr>
          <w:rFonts w:ascii="Cambria Math" w:hAnsi="Cambria Math" w:cs="Times New Roman"/>
        </w:rPr>
        <w:t>.....................r.</w:t>
      </w:r>
      <w:r w:rsidRPr="00F512FD">
        <w:rPr>
          <w:rFonts w:ascii="Cambria Math" w:hAnsi="Cambria Math" w:cs="Times New Roman"/>
          <w:spacing w:val="-13"/>
        </w:rPr>
        <w:t xml:space="preserve"> </w:t>
      </w:r>
      <w:r w:rsidRPr="00F512FD">
        <w:rPr>
          <w:rFonts w:ascii="Cambria Math" w:hAnsi="Cambria Math" w:cs="Times New Roman"/>
          <w:spacing w:val="-10"/>
        </w:rPr>
        <w:t>w</w:t>
      </w:r>
      <w:r w:rsidRPr="00F512FD">
        <w:rPr>
          <w:rFonts w:ascii="Cambria Math" w:hAnsi="Cambria Math" w:cs="Times New Roman"/>
        </w:rPr>
        <w:tab/>
        <w:t>,</w:t>
      </w:r>
    </w:p>
    <w:p w14:paraId="4A34376A" w14:textId="77777777" w:rsidR="000C3656" w:rsidRPr="00F512FD" w:rsidRDefault="000C3656" w:rsidP="000C3656">
      <w:pPr>
        <w:pStyle w:val="Tekstpodstawowy"/>
        <w:tabs>
          <w:tab w:val="left" w:leader="dot" w:pos="4630"/>
        </w:tabs>
        <w:spacing w:before="1"/>
        <w:ind w:right="428"/>
        <w:rPr>
          <w:rFonts w:ascii="Cambria Math" w:hAnsi="Cambria Math" w:cs="Times New Roman"/>
        </w:rPr>
      </w:pPr>
      <w:r w:rsidRPr="00F512FD">
        <w:rPr>
          <w:rFonts w:ascii="Cambria Math" w:hAnsi="Cambria Math" w:cs="Times New Roman"/>
          <w:spacing w:val="-2"/>
        </w:rPr>
        <w:t>pomiędzy:</w:t>
      </w:r>
    </w:p>
    <w:p w14:paraId="503EBD44" w14:textId="77777777" w:rsidR="000C3656" w:rsidRPr="00F512FD" w:rsidRDefault="000C3656" w:rsidP="000C3656">
      <w:pPr>
        <w:suppressAutoHyphens/>
        <w:ind w:right="428"/>
        <w:jc w:val="both"/>
        <w:rPr>
          <w:rFonts w:ascii="Cambria Math" w:eastAsia="Times New Roman" w:hAnsi="Cambria Math" w:cs="Times New Roman"/>
          <w:sz w:val="24"/>
          <w:szCs w:val="24"/>
          <w:lang w:eastAsia="zh-CN"/>
        </w:rPr>
      </w:pPr>
      <w:r w:rsidRPr="00F512FD">
        <w:rPr>
          <w:rFonts w:ascii="Cambria Math" w:eastAsia="Times New Roman" w:hAnsi="Cambria Math" w:cs="Times New Roman"/>
          <w:b/>
          <w:bCs/>
          <w:sz w:val="24"/>
          <w:szCs w:val="24"/>
          <w:lang w:eastAsia="zh-CN"/>
        </w:rPr>
        <w:t>Samodzielnym Publicznym Zakładem Opieki Zdrowotnej, ul. Szpitalna 12, 16-300 Augustów</w:t>
      </w:r>
      <w:r w:rsidRPr="00F512FD">
        <w:rPr>
          <w:rFonts w:ascii="Cambria Math" w:eastAsia="Times New Roman" w:hAnsi="Cambria Math" w:cs="Times New Roman"/>
          <w:sz w:val="24"/>
          <w:szCs w:val="24"/>
          <w:lang w:eastAsia="zh-CN"/>
        </w:rPr>
        <w:t xml:space="preserve"> wpisanym do KRS przez Sąd Rejonowy w Białymstoku, XII Wydział Gospodarczy KRS pod numerem KRS 0000037781, NIP 846-13-75-707</w:t>
      </w:r>
    </w:p>
    <w:p w14:paraId="11EFB8CA" w14:textId="77777777" w:rsidR="000C3656" w:rsidRPr="00F512FD" w:rsidRDefault="000C3656" w:rsidP="000C3656">
      <w:pPr>
        <w:suppressAutoHyphens/>
        <w:ind w:right="428"/>
        <w:jc w:val="both"/>
        <w:rPr>
          <w:rFonts w:ascii="Cambria Math" w:eastAsia="Times New Roman" w:hAnsi="Cambria Math" w:cs="Times New Roman"/>
          <w:sz w:val="24"/>
          <w:szCs w:val="24"/>
          <w:lang w:eastAsia="zh-CN"/>
        </w:rPr>
      </w:pPr>
      <w:r w:rsidRPr="00F512FD">
        <w:rPr>
          <w:rFonts w:ascii="Cambria Math" w:eastAsia="Times New Roman" w:hAnsi="Cambria Math" w:cs="Times New Roman"/>
          <w:sz w:val="24"/>
          <w:szCs w:val="24"/>
          <w:lang w:eastAsia="zh-CN"/>
        </w:rPr>
        <w:t>reprezentowanym przez</w:t>
      </w:r>
    </w:p>
    <w:p w14:paraId="3490E41E" w14:textId="77777777" w:rsidR="000C3656" w:rsidRPr="00F512FD" w:rsidRDefault="000C3656" w:rsidP="000C3656">
      <w:pPr>
        <w:suppressAutoHyphens/>
        <w:ind w:right="428"/>
        <w:jc w:val="both"/>
        <w:rPr>
          <w:rFonts w:ascii="Cambria Math" w:eastAsia="Times New Roman" w:hAnsi="Cambria Math" w:cs="Times New Roman"/>
          <w:b/>
          <w:bCs/>
          <w:sz w:val="24"/>
          <w:szCs w:val="24"/>
          <w:lang w:eastAsia="zh-CN"/>
        </w:rPr>
      </w:pPr>
      <w:r w:rsidRPr="00F512FD">
        <w:rPr>
          <w:rFonts w:ascii="Cambria Math" w:eastAsia="Times New Roman" w:hAnsi="Cambria Math" w:cs="Times New Roman"/>
          <w:b/>
          <w:bCs/>
          <w:sz w:val="24"/>
          <w:szCs w:val="24"/>
          <w:lang w:eastAsia="zh-CN"/>
        </w:rPr>
        <w:t>Adam Grzegorz Dębski - Dyrektora</w:t>
      </w:r>
    </w:p>
    <w:p w14:paraId="358C185C" w14:textId="77777777" w:rsidR="000C3656" w:rsidRPr="00F512FD" w:rsidRDefault="000C3656" w:rsidP="000C3656">
      <w:pPr>
        <w:suppressAutoHyphens/>
        <w:ind w:right="428"/>
        <w:jc w:val="both"/>
        <w:rPr>
          <w:rFonts w:ascii="Cambria Math" w:eastAsia="Times New Roman" w:hAnsi="Cambria Math" w:cs="Times New Roman"/>
          <w:sz w:val="24"/>
          <w:szCs w:val="24"/>
          <w:lang w:eastAsia="zh-CN"/>
        </w:rPr>
      </w:pPr>
      <w:r w:rsidRPr="00F512FD">
        <w:rPr>
          <w:rFonts w:ascii="Cambria Math" w:eastAsia="Times New Roman" w:hAnsi="Cambria Math" w:cs="Times New Roman"/>
          <w:sz w:val="24"/>
          <w:szCs w:val="24"/>
          <w:lang w:eastAsia="zh-CN"/>
        </w:rPr>
        <w:t>zwanym w treści umowy –</w:t>
      </w:r>
      <w:r w:rsidRPr="00F512FD">
        <w:rPr>
          <w:rFonts w:ascii="Cambria Math" w:eastAsia="Times New Roman" w:hAnsi="Cambria Math" w:cs="Times New Roman"/>
          <w:b/>
          <w:bCs/>
          <w:sz w:val="24"/>
          <w:szCs w:val="24"/>
          <w:lang w:eastAsia="zh-CN"/>
        </w:rPr>
        <w:t xml:space="preserve"> Zamawiającym</w:t>
      </w:r>
    </w:p>
    <w:p w14:paraId="5A8F4382" w14:textId="77777777" w:rsidR="000C3656" w:rsidRPr="00F512FD" w:rsidRDefault="000C3656" w:rsidP="000C3656">
      <w:pPr>
        <w:suppressAutoHyphens/>
        <w:ind w:right="428"/>
        <w:jc w:val="both"/>
        <w:rPr>
          <w:rFonts w:ascii="Cambria Math" w:eastAsia="Times New Roman" w:hAnsi="Cambria Math" w:cs="Times New Roman"/>
          <w:sz w:val="24"/>
          <w:szCs w:val="24"/>
          <w:lang w:eastAsia="zh-CN"/>
        </w:rPr>
      </w:pPr>
      <w:r w:rsidRPr="00F512FD">
        <w:rPr>
          <w:rFonts w:ascii="Cambria Math" w:eastAsia="Times New Roman" w:hAnsi="Cambria Math" w:cs="Times New Roman"/>
          <w:sz w:val="24"/>
          <w:szCs w:val="24"/>
          <w:lang w:eastAsia="zh-CN"/>
        </w:rPr>
        <w:t xml:space="preserve">a </w:t>
      </w:r>
    </w:p>
    <w:p w14:paraId="451DB402" w14:textId="77777777" w:rsidR="000C3656" w:rsidRPr="00F512FD" w:rsidRDefault="000C3656" w:rsidP="000C3656">
      <w:pPr>
        <w:pStyle w:val="Tekstpodstawowy"/>
        <w:ind w:right="428"/>
        <w:rPr>
          <w:rFonts w:ascii="Cambria Math" w:hAnsi="Cambria Math" w:cs="Times New Roman"/>
        </w:rPr>
      </w:pPr>
    </w:p>
    <w:p w14:paraId="1F8F8C24" w14:textId="77777777" w:rsidR="000C3656" w:rsidRPr="00F512FD" w:rsidRDefault="000C3656" w:rsidP="000C3656">
      <w:pPr>
        <w:pStyle w:val="Tekstpodstawowy"/>
        <w:spacing w:before="120"/>
        <w:ind w:right="428"/>
        <w:rPr>
          <w:rFonts w:ascii="Cambria Math" w:hAnsi="Cambria Math" w:cs="Times New Roman"/>
        </w:rPr>
      </w:pPr>
      <w:r w:rsidRPr="00F512FD">
        <w:rPr>
          <w:rFonts w:ascii="Cambria Math" w:hAnsi="Cambria Math" w:cs="Times New Roman"/>
          <w:spacing w:val="-2"/>
        </w:rPr>
        <w:t>reprezentowanym</w:t>
      </w:r>
      <w:r w:rsidRPr="00F512FD">
        <w:rPr>
          <w:rFonts w:ascii="Cambria Math" w:hAnsi="Cambria Math" w:cs="Times New Roman"/>
          <w:spacing w:val="5"/>
        </w:rPr>
        <w:t xml:space="preserve"> </w:t>
      </w:r>
      <w:r w:rsidRPr="00F512FD">
        <w:rPr>
          <w:rFonts w:ascii="Cambria Math" w:hAnsi="Cambria Math" w:cs="Times New Roman"/>
          <w:spacing w:val="-2"/>
        </w:rPr>
        <w:t>przez:</w:t>
      </w:r>
    </w:p>
    <w:p w14:paraId="61000BA1" w14:textId="77777777" w:rsidR="000C3656" w:rsidRPr="00F512FD" w:rsidRDefault="000C3656" w:rsidP="000C3656">
      <w:pPr>
        <w:spacing w:before="1"/>
        <w:ind w:right="428"/>
        <w:rPr>
          <w:rFonts w:ascii="Cambria Math" w:hAnsi="Cambria Math" w:cs="Times New Roman"/>
          <w:sz w:val="24"/>
          <w:szCs w:val="24"/>
        </w:rPr>
      </w:pPr>
      <w:r w:rsidRPr="00F512FD">
        <w:rPr>
          <w:rFonts w:ascii="Cambria Math" w:hAnsi="Cambria Math" w:cs="Times New Roman"/>
          <w:spacing w:val="-2"/>
          <w:sz w:val="24"/>
          <w:szCs w:val="24"/>
        </w:rPr>
        <w:t>................................................</w:t>
      </w:r>
      <w:r w:rsidRPr="00F512FD">
        <w:rPr>
          <w:rFonts w:ascii="Cambria Math" w:hAnsi="Cambria Math" w:cs="Times New Roman"/>
          <w:spacing w:val="15"/>
          <w:sz w:val="24"/>
          <w:szCs w:val="24"/>
        </w:rPr>
        <w:t xml:space="preserve"> </w:t>
      </w:r>
      <w:r w:rsidRPr="00F512FD">
        <w:rPr>
          <w:rFonts w:ascii="Cambria Math" w:hAnsi="Cambria Math" w:cs="Times New Roman"/>
          <w:spacing w:val="-2"/>
          <w:sz w:val="24"/>
          <w:szCs w:val="24"/>
        </w:rPr>
        <w:t>–</w:t>
      </w:r>
      <w:r w:rsidRPr="00F512FD">
        <w:rPr>
          <w:rFonts w:ascii="Cambria Math" w:hAnsi="Cambria Math" w:cs="Times New Roman"/>
          <w:spacing w:val="16"/>
          <w:sz w:val="24"/>
          <w:szCs w:val="24"/>
        </w:rPr>
        <w:t xml:space="preserve"> </w:t>
      </w:r>
      <w:r w:rsidRPr="00F512FD">
        <w:rPr>
          <w:rFonts w:ascii="Cambria Math" w:hAnsi="Cambria Math" w:cs="Times New Roman"/>
          <w:spacing w:val="-2"/>
          <w:sz w:val="24"/>
          <w:szCs w:val="24"/>
        </w:rPr>
        <w:t>..................................................................................</w:t>
      </w:r>
    </w:p>
    <w:p w14:paraId="59CB156D" w14:textId="77777777" w:rsidR="000C3656" w:rsidRPr="00F512FD" w:rsidRDefault="000C3656" w:rsidP="000C3656">
      <w:pPr>
        <w:spacing w:before="120"/>
        <w:ind w:right="428"/>
        <w:rPr>
          <w:rFonts w:ascii="Cambria Math" w:hAnsi="Cambria Math" w:cs="Times New Roman"/>
          <w:b/>
          <w:sz w:val="24"/>
          <w:szCs w:val="24"/>
        </w:rPr>
      </w:pPr>
      <w:r w:rsidRPr="00F512FD">
        <w:rPr>
          <w:rFonts w:ascii="Cambria Math" w:hAnsi="Cambria Math" w:cs="Times New Roman"/>
          <w:sz w:val="24"/>
          <w:szCs w:val="24"/>
        </w:rPr>
        <w:t>zwanym</w:t>
      </w:r>
      <w:r w:rsidRPr="00F512FD">
        <w:rPr>
          <w:rFonts w:ascii="Cambria Math" w:hAnsi="Cambria Math" w:cs="Times New Roman"/>
          <w:spacing w:val="-10"/>
          <w:sz w:val="24"/>
          <w:szCs w:val="24"/>
        </w:rPr>
        <w:t xml:space="preserve"> </w:t>
      </w:r>
      <w:r w:rsidRPr="00F512FD">
        <w:rPr>
          <w:rFonts w:ascii="Cambria Math" w:hAnsi="Cambria Math" w:cs="Times New Roman"/>
          <w:sz w:val="24"/>
          <w:szCs w:val="24"/>
        </w:rPr>
        <w:t>dalej</w:t>
      </w:r>
      <w:r w:rsidRPr="00F512FD">
        <w:rPr>
          <w:rFonts w:ascii="Cambria Math" w:hAnsi="Cambria Math" w:cs="Times New Roman"/>
          <w:spacing w:val="-7"/>
          <w:sz w:val="24"/>
          <w:szCs w:val="24"/>
        </w:rPr>
        <w:t xml:space="preserve"> </w:t>
      </w:r>
      <w:r w:rsidRPr="00F512FD">
        <w:rPr>
          <w:rFonts w:ascii="Cambria Math" w:hAnsi="Cambria Math" w:cs="Times New Roman"/>
          <w:b/>
          <w:spacing w:val="-2"/>
          <w:sz w:val="24"/>
          <w:szCs w:val="24"/>
        </w:rPr>
        <w:t>Wykonawcą</w:t>
      </w:r>
    </w:p>
    <w:p w14:paraId="5F01CCB0" w14:textId="77777777" w:rsidR="000C3656" w:rsidRPr="00F512FD" w:rsidRDefault="000C3656" w:rsidP="000C3656">
      <w:pPr>
        <w:pStyle w:val="Tekstpodstawowy"/>
        <w:ind w:right="428"/>
        <w:rPr>
          <w:rFonts w:ascii="Cambria Math" w:hAnsi="Cambria Math" w:cs="Times New Roman"/>
          <w:b/>
        </w:rPr>
      </w:pPr>
    </w:p>
    <w:p w14:paraId="631670D3" w14:textId="1B6BFFBB" w:rsidR="000C3656" w:rsidRPr="00A8625E" w:rsidRDefault="000C3656" w:rsidP="000C3656">
      <w:pPr>
        <w:tabs>
          <w:tab w:val="left" w:pos="709"/>
        </w:tabs>
        <w:spacing w:before="37"/>
        <w:ind w:right="428"/>
        <w:jc w:val="both"/>
        <w:rPr>
          <w:rFonts w:asciiTheme="majorHAnsi" w:hAnsiTheme="majorHAnsi" w:cs="Times New Roman"/>
          <w:sz w:val="24"/>
          <w:szCs w:val="24"/>
        </w:rPr>
      </w:pPr>
      <w:r w:rsidRPr="00A8625E">
        <w:rPr>
          <w:rFonts w:asciiTheme="majorHAnsi" w:hAnsiTheme="majorHAnsi"/>
          <w:sz w:val="24"/>
          <w:szCs w:val="24"/>
        </w:rPr>
        <w:t>Umowa została zawarta na podstawie przeprowadzonego postępowania o udzielenie zamówienia</w:t>
      </w:r>
      <w:r w:rsidRPr="00A8625E">
        <w:rPr>
          <w:rFonts w:asciiTheme="majorHAnsi" w:hAnsiTheme="majorHAnsi"/>
          <w:spacing w:val="61"/>
          <w:sz w:val="24"/>
          <w:szCs w:val="24"/>
        </w:rPr>
        <w:t xml:space="preserve"> </w:t>
      </w:r>
      <w:r w:rsidRPr="00A8625E">
        <w:rPr>
          <w:rFonts w:asciiTheme="majorHAnsi" w:hAnsiTheme="majorHAnsi"/>
          <w:sz w:val="24"/>
          <w:szCs w:val="24"/>
        </w:rPr>
        <w:t xml:space="preserve">publicznego prowadzonego na podstawie art. 275 pkt 2 </w:t>
      </w:r>
      <w:r w:rsidRPr="00A8625E">
        <w:rPr>
          <w:rFonts w:asciiTheme="majorHAnsi" w:hAnsiTheme="majorHAnsi"/>
          <w:spacing w:val="-2"/>
          <w:sz w:val="24"/>
          <w:szCs w:val="24"/>
        </w:rPr>
        <w:t>ustawy</w:t>
      </w:r>
      <w:r w:rsidRPr="00A8625E">
        <w:rPr>
          <w:rFonts w:asciiTheme="majorHAnsi" w:hAnsiTheme="majorHAnsi"/>
          <w:spacing w:val="-10"/>
          <w:sz w:val="24"/>
          <w:szCs w:val="24"/>
        </w:rPr>
        <w:t xml:space="preserve"> </w:t>
      </w:r>
      <w:r w:rsidRPr="00A8625E">
        <w:rPr>
          <w:rFonts w:asciiTheme="majorHAnsi" w:hAnsiTheme="majorHAnsi"/>
          <w:spacing w:val="-2"/>
          <w:sz w:val="24"/>
          <w:szCs w:val="24"/>
        </w:rPr>
        <w:t>z</w:t>
      </w:r>
      <w:r w:rsidRPr="00A8625E">
        <w:rPr>
          <w:rFonts w:asciiTheme="majorHAnsi" w:hAnsiTheme="majorHAnsi"/>
          <w:spacing w:val="-11"/>
          <w:sz w:val="24"/>
          <w:szCs w:val="24"/>
        </w:rPr>
        <w:t xml:space="preserve"> </w:t>
      </w:r>
      <w:r w:rsidRPr="00A8625E">
        <w:rPr>
          <w:rFonts w:asciiTheme="majorHAnsi" w:hAnsiTheme="majorHAnsi"/>
          <w:spacing w:val="-2"/>
          <w:sz w:val="24"/>
          <w:szCs w:val="24"/>
        </w:rPr>
        <w:t>dnia</w:t>
      </w:r>
      <w:r w:rsidR="005B37F9">
        <w:rPr>
          <w:rFonts w:asciiTheme="majorHAnsi" w:hAnsiTheme="majorHAnsi"/>
          <w:spacing w:val="-2"/>
          <w:sz w:val="24"/>
          <w:szCs w:val="24"/>
        </w:rPr>
        <w:t xml:space="preserve"> </w:t>
      </w:r>
      <w:r w:rsidRPr="00A8625E">
        <w:rPr>
          <w:rFonts w:asciiTheme="majorHAnsi" w:hAnsiTheme="majorHAnsi"/>
          <w:spacing w:val="-2"/>
          <w:sz w:val="24"/>
          <w:szCs w:val="24"/>
        </w:rPr>
        <w:t>11</w:t>
      </w:r>
      <w:r w:rsidRPr="00A8625E">
        <w:rPr>
          <w:rFonts w:asciiTheme="majorHAnsi" w:hAnsiTheme="majorHAnsi"/>
          <w:spacing w:val="-12"/>
          <w:sz w:val="24"/>
          <w:szCs w:val="24"/>
        </w:rPr>
        <w:t xml:space="preserve"> </w:t>
      </w:r>
      <w:r w:rsidRPr="00A8625E">
        <w:rPr>
          <w:rFonts w:asciiTheme="majorHAnsi" w:hAnsiTheme="majorHAnsi"/>
          <w:spacing w:val="-2"/>
          <w:sz w:val="24"/>
          <w:szCs w:val="24"/>
        </w:rPr>
        <w:t>września</w:t>
      </w:r>
      <w:r w:rsidRPr="00A8625E">
        <w:rPr>
          <w:rFonts w:asciiTheme="majorHAnsi" w:hAnsiTheme="majorHAnsi"/>
          <w:spacing w:val="-8"/>
          <w:sz w:val="24"/>
          <w:szCs w:val="24"/>
        </w:rPr>
        <w:t xml:space="preserve"> </w:t>
      </w:r>
      <w:r w:rsidRPr="00A8625E">
        <w:rPr>
          <w:rFonts w:asciiTheme="majorHAnsi" w:hAnsiTheme="majorHAnsi"/>
          <w:spacing w:val="-2"/>
          <w:sz w:val="24"/>
          <w:szCs w:val="24"/>
        </w:rPr>
        <w:t>2019</w:t>
      </w:r>
      <w:r w:rsidRPr="00A8625E">
        <w:rPr>
          <w:rFonts w:asciiTheme="majorHAnsi" w:hAnsiTheme="majorHAnsi"/>
          <w:spacing w:val="-9"/>
          <w:sz w:val="24"/>
          <w:szCs w:val="24"/>
        </w:rPr>
        <w:t xml:space="preserve"> </w:t>
      </w:r>
      <w:r w:rsidRPr="00A8625E">
        <w:rPr>
          <w:rFonts w:asciiTheme="majorHAnsi" w:hAnsiTheme="majorHAnsi"/>
          <w:spacing w:val="-2"/>
          <w:sz w:val="24"/>
          <w:szCs w:val="24"/>
        </w:rPr>
        <w:t>r.</w:t>
      </w:r>
      <w:r w:rsidRPr="00A8625E">
        <w:rPr>
          <w:rFonts w:asciiTheme="majorHAnsi" w:hAnsiTheme="majorHAnsi"/>
          <w:spacing w:val="-5"/>
          <w:sz w:val="24"/>
          <w:szCs w:val="24"/>
        </w:rPr>
        <w:t xml:space="preserve"> </w:t>
      </w:r>
      <w:r w:rsidRPr="00A8625E">
        <w:rPr>
          <w:rFonts w:asciiTheme="majorHAnsi" w:hAnsiTheme="majorHAnsi"/>
          <w:spacing w:val="-2"/>
          <w:sz w:val="24"/>
          <w:szCs w:val="24"/>
        </w:rPr>
        <w:t>-</w:t>
      </w:r>
      <w:r w:rsidRPr="00A8625E">
        <w:rPr>
          <w:rFonts w:asciiTheme="majorHAnsi" w:hAnsiTheme="majorHAnsi"/>
          <w:spacing w:val="-9"/>
          <w:sz w:val="24"/>
          <w:szCs w:val="24"/>
        </w:rPr>
        <w:t xml:space="preserve"> </w:t>
      </w:r>
      <w:r w:rsidRPr="00A8625E">
        <w:rPr>
          <w:rFonts w:asciiTheme="majorHAnsi" w:hAnsiTheme="majorHAnsi"/>
          <w:spacing w:val="-2"/>
          <w:sz w:val="24"/>
          <w:szCs w:val="24"/>
        </w:rPr>
        <w:t>Prawo</w:t>
      </w:r>
      <w:r w:rsidRPr="00A8625E">
        <w:rPr>
          <w:rFonts w:asciiTheme="majorHAnsi" w:hAnsiTheme="majorHAnsi"/>
          <w:spacing w:val="-7"/>
          <w:sz w:val="24"/>
          <w:szCs w:val="24"/>
        </w:rPr>
        <w:t xml:space="preserve"> </w:t>
      </w:r>
      <w:r w:rsidRPr="00A8625E">
        <w:rPr>
          <w:rFonts w:asciiTheme="majorHAnsi" w:hAnsiTheme="majorHAnsi"/>
          <w:spacing w:val="-2"/>
          <w:sz w:val="24"/>
          <w:szCs w:val="24"/>
        </w:rPr>
        <w:t>zamówień</w:t>
      </w:r>
      <w:r w:rsidRPr="00A8625E">
        <w:rPr>
          <w:rFonts w:asciiTheme="majorHAnsi" w:hAnsiTheme="majorHAnsi"/>
          <w:spacing w:val="19"/>
          <w:sz w:val="24"/>
          <w:szCs w:val="24"/>
        </w:rPr>
        <w:t xml:space="preserve"> </w:t>
      </w:r>
      <w:r w:rsidRPr="00A8625E">
        <w:rPr>
          <w:rFonts w:asciiTheme="majorHAnsi" w:hAnsiTheme="majorHAnsi"/>
          <w:spacing w:val="-2"/>
          <w:sz w:val="24"/>
          <w:szCs w:val="24"/>
        </w:rPr>
        <w:t>publicznych</w:t>
      </w:r>
      <w:r w:rsidRPr="00A8625E">
        <w:rPr>
          <w:rFonts w:asciiTheme="majorHAnsi" w:hAnsiTheme="majorHAnsi"/>
          <w:spacing w:val="-8"/>
          <w:sz w:val="24"/>
          <w:szCs w:val="24"/>
        </w:rPr>
        <w:t xml:space="preserve"> </w:t>
      </w:r>
      <w:r w:rsidRPr="00A8625E">
        <w:rPr>
          <w:rFonts w:asciiTheme="majorHAnsi" w:hAnsiTheme="majorHAnsi"/>
          <w:spacing w:val="-2"/>
          <w:sz w:val="24"/>
          <w:szCs w:val="24"/>
        </w:rPr>
        <w:t>(Dz.</w:t>
      </w:r>
      <w:r w:rsidRPr="00A8625E">
        <w:rPr>
          <w:rFonts w:asciiTheme="majorHAnsi" w:hAnsiTheme="majorHAnsi"/>
          <w:spacing w:val="-6"/>
          <w:sz w:val="24"/>
          <w:szCs w:val="24"/>
        </w:rPr>
        <w:t xml:space="preserve"> </w:t>
      </w:r>
      <w:r w:rsidRPr="00A8625E">
        <w:rPr>
          <w:rFonts w:asciiTheme="majorHAnsi" w:hAnsiTheme="majorHAnsi"/>
          <w:spacing w:val="-2"/>
          <w:sz w:val="24"/>
          <w:szCs w:val="24"/>
        </w:rPr>
        <w:t>U.</w:t>
      </w:r>
      <w:r w:rsidRPr="00A8625E">
        <w:rPr>
          <w:rFonts w:asciiTheme="majorHAnsi" w:hAnsiTheme="majorHAnsi"/>
          <w:spacing w:val="-5"/>
          <w:sz w:val="24"/>
          <w:szCs w:val="24"/>
        </w:rPr>
        <w:t xml:space="preserve"> </w:t>
      </w:r>
      <w:r w:rsidRPr="00A8625E">
        <w:rPr>
          <w:rFonts w:asciiTheme="majorHAnsi" w:hAnsiTheme="majorHAnsi"/>
          <w:spacing w:val="-2"/>
          <w:sz w:val="24"/>
          <w:szCs w:val="24"/>
        </w:rPr>
        <w:t>z</w:t>
      </w:r>
      <w:r w:rsidRPr="00A8625E">
        <w:rPr>
          <w:rFonts w:asciiTheme="majorHAnsi" w:hAnsiTheme="majorHAnsi"/>
          <w:spacing w:val="-8"/>
          <w:sz w:val="24"/>
          <w:szCs w:val="24"/>
        </w:rPr>
        <w:t xml:space="preserve"> </w:t>
      </w:r>
      <w:r w:rsidRPr="00A8625E">
        <w:rPr>
          <w:rFonts w:asciiTheme="majorHAnsi" w:hAnsiTheme="majorHAnsi"/>
          <w:spacing w:val="-2"/>
          <w:sz w:val="24"/>
          <w:szCs w:val="24"/>
        </w:rPr>
        <w:t>2024</w:t>
      </w:r>
      <w:r w:rsidRPr="00A8625E">
        <w:rPr>
          <w:rFonts w:asciiTheme="majorHAnsi" w:hAnsiTheme="majorHAnsi"/>
          <w:spacing w:val="-11"/>
          <w:sz w:val="24"/>
          <w:szCs w:val="24"/>
        </w:rPr>
        <w:t xml:space="preserve"> </w:t>
      </w:r>
      <w:r w:rsidRPr="00A8625E">
        <w:rPr>
          <w:rFonts w:asciiTheme="majorHAnsi" w:hAnsiTheme="majorHAnsi"/>
          <w:spacing w:val="-2"/>
          <w:sz w:val="24"/>
          <w:szCs w:val="24"/>
        </w:rPr>
        <w:t>r.,</w:t>
      </w:r>
      <w:r w:rsidRPr="00A8625E">
        <w:rPr>
          <w:rFonts w:asciiTheme="majorHAnsi" w:hAnsiTheme="majorHAnsi"/>
          <w:spacing w:val="-5"/>
          <w:sz w:val="24"/>
          <w:szCs w:val="24"/>
        </w:rPr>
        <w:t xml:space="preserve"> </w:t>
      </w:r>
      <w:r w:rsidRPr="00A8625E">
        <w:rPr>
          <w:rFonts w:asciiTheme="majorHAnsi" w:hAnsiTheme="majorHAnsi"/>
          <w:spacing w:val="-2"/>
          <w:sz w:val="24"/>
          <w:szCs w:val="24"/>
        </w:rPr>
        <w:t>poz.</w:t>
      </w:r>
      <w:r w:rsidRPr="00A8625E">
        <w:rPr>
          <w:rFonts w:asciiTheme="majorHAnsi" w:hAnsiTheme="majorHAnsi"/>
          <w:spacing w:val="-5"/>
          <w:sz w:val="24"/>
          <w:szCs w:val="24"/>
        </w:rPr>
        <w:t xml:space="preserve"> </w:t>
      </w:r>
      <w:r w:rsidRPr="00A8625E">
        <w:rPr>
          <w:rFonts w:asciiTheme="majorHAnsi" w:hAnsiTheme="majorHAnsi"/>
          <w:spacing w:val="-2"/>
          <w:sz w:val="24"/>
          <w:szCs w:val="24"/>
        </w:rPr>
        <w:t xml:space="preserve">1320 ze zm.), </w:t>
      </w:r>
      <w:r w:rsidRPr="00A8625E">
        <w:rPr>
          <w:rFonts w:asciiTheme="majorHAnsi" w:hAnsiTheme="majorHAnsi"/>
          <w:sz w:val="24"/>
          <w:szCs w:val="24"/>
        </w:rPr>
        <w:t xml:space="preserve">zwanej dalej Ustawą Pzp. </w:t>
      </w:r>
    </w:p>
    <w:p w14:paraId="037623A7" w14:textId="77777777" w:rsidR="000C3656" w:rsidRPr="00F512FD" w:rsidRDefault="000C3656" w:rsidP="000C3656">
      <w:pPr>
        <w:pStyle w:val="Tekstpodstawowy"/>
        <w:spacing w:before="5"/>
        <w:ind w:right="428"/>
        <w:rPr>
          <w:rFonts w:ascii="Cambria Math" w:hAnsi="Cambria Math" w:cs="Times New Roman"/>
        </w:rPr>
      </w:pPr>
    </w:p>
    <w:p w14:paraId="664279D5" w14:textId="77777777" w:rsidR="000C3656" w:rsidRPr="00B477D6" w:rsidRDefault="000C3656" w:rsidP="005B37F9">
      <w:pPr>
        <w:pStyle w:val="Nagwek1"/>
        <w:ind w:left="0" w:right="428"/>
        <w:rPr>
          <w:rFonts w:asciiTheme="majorHAnsi" w:hAnsiTheme="majorHAnsi" w:cs="Times New Roman"/>
        </w:rPr>
      </w:pPr>
      <w:r w:rsidRPr="00B477D6">
        <w:rPr>
          <w:rFonts w:asciiTheme="majorHAnsi" w:hAnsiTheme="majorHAnsi" w:cs="Times New Roman"/>
        </w:rPr>
        <w:t>§</w:t>
      </w:r>
      <w:r w:rsidRPr="00B477D6">
        <w:rPr>
          <w:rFonts w:asciiTheme="majorHAnsi" w:hAnsiTheme="majorHAnsi" w:cs="Times New Roman"/>
          <w:spacing w:val="-3"/>
        </w:rPr>
        <w:t xml:space="preserve"> </w:t>
      </w:r>
      <w:r w:rsidRPr="00B477D6">
        <w:rPr>
          <w:rFonts w:asciiTheme="majorHAnsi" w:hAnsiTheme="majorHAnsi" w:cs="Times New Roman"/>
          <w:spacing w:val="-12"/>
        </w:rPr>
        <w:t>1</w:t>
      </w:r>
    </w:p>
    <w:p w14:paraId="1F48DB1D" w14:textId="7B13A6CF" w:rsidR="000C3656" w:rsidRPr="009B7EFC" w:rsidRDefault="000C3656">
      <w:pPr>
        <w:pStyle w:val="Akapitzlist"/>
        <w:numPr>
          <w:ilvl w:val="0"/>
          <w:numId w:val="64"/>
        </w:numPr>
        <w:tabs>
          <w:tab w:val="left" w:pos="9072"/>
        </w:tabs>
        <w:ind w:left="426" w:right="428" w:hanging="426"/>
        <w:rPr>
          <w:rFonts w:asciiTheme="majorHAnsi" w:hAnsiTheme="majorHAnsi"/>
          <w:sz w:val="24"/>
          <w:szCs w:val="24"/>
        </w:rPr>
      </w:pPr>
      <w:r w:rsidRPr="009B7EFC">
        <w:rPr>
          <w:rFonts w:asciiTheme="majorHAnsi" w:hAnsiTheme="majorHAnsi" w:cs="Times New Roman"/>
          <w:spacing w:val="-2"/>
          <w:sz w:val="24"/>
          <w:szCs w:val="24"/>
        </w:rPr>
        <w:t>Przedmiotem</w:t>
      </w:r>
      <w:r w:rsidRPr="009B7EFC">
        <w:rPr>
          <w:rFonts w:asciiTheme="majorHAnsi" w:hAnsiTheme="majorHAnsi" w:cs="Times New Roman"/>
          <w:spacing w:val="-7"/>
          <w:sz w:val="24"/>
          <w:szCs w:val="24"/>
        </w:rPr>
        <w:t xml:space="preserve"> </w:t>
      </w:r>
      <w:r w:rsidRPr="009B7EFC">
        <w:rPr>
          <w:rFonts w:asciiTheme="majorHAnsi" w:hAnsiTheme="majorHAnsi" w:cs="Times New Roman"/>
          <w:spacing w:val="-2"/>
          <w:sz w:val="24"/>
          <w:szCs w:val="24"/>
        </w:rPr>
        <w:t>umowy</w:t>
      </w:r>
      <w:r w:rsidRPr="009B7EFC">
        <w:rPr>
          <w:rFonts w:asciiTheme="majorHAnsi" w:hAnsiTheme="majorHAnsi" w:cs="Times New Roman"/>
          <w:spacing w:val="-6"/>
          <w:sz w:val="24"/>
          <w:szCs w:val="24"/>
        </w:rPr>
        <w:t xml:space="preserve"> </w:t>
      </w:r>
      <w:r w:rsidRPr="009B7EFC">
        <w:rPr>
          <w:rFonts w:asciiTheme="majorHAnsi" w:hAnsiTheme="majorHAnsi" w:cs="Times New Roman"/>
          <w:spacing w:val="-2"/>
          <w:sz w:val="24"/>
          <w:szCs w:val="24"/>
        </w:rPr>
        <w:t>jest</w:t>
      </w:r>
      <w:r w:rsidRPr="009B7EFC">
        <w:rPr>
          <w:rFonts w:asciiTheme="majorHAnsi" w:hAnsiTheme="majorHAnsi" w:cs="Times New Roman"/>
          <w:spacing w:val="-7"/>
          <w:sz w:val="24"/>
          <w:szCs w:val="24"/>
        </w:rPr>
        <w:t xml:space="preserve"> </w:t>
      </w:r>
      <w:r w:rsidR="00105636">
        <w:rPr>
          <w:rFonts w:asciiTheme="majorHAnsi" w:hAnsiTheme="majorHAnsi" w:cs="Times New Roman"/>
          <w:spacing w:val="-7"/>
          <w:sz w:val="24"/>
          <w:szCs w:val="24"/>
        </w:rPr>
        <w:t>p</w:t>
      </w:r>
      <w:r w:rsidR="00105636" w:rsidRPr="00105636">
        <w:rPr>
          <w:rFonts w:asciiTheme="majorHAnsi" w:hAnsiTheme="majorHAnsi" w:cs="Times New Roman"/>
          <w:spacing w:val="-7"/>
          <w:sz w:val="24"/>
          <w:szCs w:val="24"/>
        </w:rPr>
        <w:t>rzeprowadzenie szkoleń dla pracowników z zakresu cyberbezpieczeństwa w formie dostępu do platformy e-learningowej lub dostęp do platformy</w:t>
      </w:r>
      <w:r w:rsidR="00105636">
        <w:rPr>
          <w:rFonts w:asciiTheme="majorHAnsi" w:hAnsiTheme="majorHAnsi" w:cs="Times New Roman"/>
          <w:spacing w:val="-7"/>
          <w:sz w:val="24"/>
          <w:szCs w:val="24"/>
        </w:rPr>
        <w:br/>
      </w:r>
      <w:r w:rsidR="00105636" w:rsidRPr="00105636">
        <w:rPr>
          <w:rFonts w:asciiTheme="majorHAnsi" w:hAnsiTheme="majorHAnsi" w:cs="Times New Roman"/>
          <w:spacing w:val="-7"/>
          <w:sz w:val="24"/>
          <w:szCs w:val="24"/>
        </w:rPr>
        <w:t xml:space="preserve"> e-learningowej w modelu chmurowym.</w:t>
      </w:r>
    </w:p>
    <w:p w14:paraId="490AAF3E" w14:textId="77777777" w:rsidR="000C3656" w:rsidRDefault="000C3656">
      <w:pPr>
        <w:pStyle w:val="Akapitzlist"/>
        <w:numPr>
          <w:ilvl w:val="0"/>
          <w:numId w:val="64"/>
        </w:numPr>
        <w:tabs>
          <w:tab w:val="left" w:pos="902"/>
        </w:tabs>
        <w:spacing w:before="48"/>
        <w:ind w:left="426" w:right="428" w:hanging="426"/>
        <w:rPr>
          <w:rFonts w:asciiTheme="majorHAnsi" w:hAnsiTheme="majorHAnsi" w:cs="Times New Roman"/>
          <w:sz w:val="24"/>
          <w:szCs w:val="24"/>
        </w:rPr>
      </w:pPr>
      <w:r w:rsidRPr="00B477D6">
        <w:rPr>
          <w:rFonts w:asciiTheme="majorHAnsi" w:hAnsiTheme="majorHAnsi" w:cs="Times New Roman"/>
          <w:sz w:val="24"/>
          <w:szCs w:val="24"/>
        </w:rPr>
        <w:t>Szczegółow</w:t>
      </w:r>
      <w:r w:rsidRPr="00B477D6">
        <w:rPr>
          <w:rFonts w:asciiTheme="majorHAnsi" w:hAnsiTheme="majorHAnsi"/>
          <w:sz w:val="24"/>
          <w:szCs w:val="24"/>
        </w:rPr>
        <w:t xml:space="preserve">e informacje dotyczące </w:t>
      </w:r>
      <w:r>
        <w:rPr>
          <w:rFonts w:asciiTheme="majorHAnsi" w:hAnsiTheme="majorHAnsi"/>
          <w:sz w:val="24"/>
          <w:szCs w:val="24"/>
        </w:rPr>
        <w:t xml:space="preserve">realizacji </w:t>
      </w:r>
      <w:r w:rsidRPr="00B477D6">
        <w:rPr>
          <w:rFonts w:asciiTheme="majorHAnsi" w:hAnsiTheme="majorHAnsi"/>
          <w:sz w:val="24"/>
          <w:szCs w:val="24"/>
        </w:rPr>
        <w:t xml:space="preserve">przedmiotu </w:t>
      </w:r>
      <w:r>
        <w:rPr>
          <w:rFonts w:asciiTheme="majorHAnsi" w:hAnsiTheme="majorHAnsi"/>
          <w:sz w:val="24"/>
          <w:szCs w:val="24"/>
        </w:rPr>
        <w:t xml:space="preserve">umowy, </w:t>
      </w:r>
      <w:r w:rsidRPr="00B477D6">
        <w:rPr>
          <w:rFonts w:asciiTheme="majorHAnsi" w:hAnsiTheme="majorHAnsi" w:cs="Times New Roman"/>
          <w:sz w:val="24"/>
          <w:szCs w:val="24"/>
        </w:rPr>
        <w:t>został</w:t>
      </w:r>
      <w:r>
        <w:rPr>
          <w:rFonts w:asciiTheme="majorHAnsi" w:hAnsiTheme="majorHAnsi" w:cs="Times New Roman"/>
          <w:sz w:val="24"/>
          <w:szCs w:val="24"/>
        </w:rPr>
        <w:t xml:space="preserve">y </w:t>
      </w:r>
      <w:r w:rsidRPr="00B477D6">
        <w:rPr>
          <w:rFonts w:asciiTheme="majorHAnsi" w:hAnsiTheme="majorHAnsi" w:cs="Times New Roman"/>
          <w:sz w:val="24"/>
          <w:szCs w:val="24"/>
        </w:rPr>
        <w:t>z</w:t>
      </w:r>
      <w:r w:rsidRPr="00B477D6">
        <w:rPr>
          <w:rFonts w:asciiTheme="majorHAnsi" w:hAnsiTheme="majorHAnsi"/>
          <w:sz w:val="24"/>
          <w:szCs w:val="24"/>
        </w:rPr>
        <w:t xml:space="preserve">awarte </w:t>
      </w:r>
      <w:r w:rsidRPr="00B477D6">
        <w:rPr>
          <w:rFonts w:asciiTheme="majorHAnsi" w:hAnsiTheme="majorHAnsi" w:cs="Times New Roman"/>
          <w:sz w:val="24"/>
          <w:szCs w:val="24"/>
        </w:rPr>
        <w:t>w opisie przedmiotu zamówienia.</w:t>
      </w:r>
    </w:p>
    <w:p w14:paraId="081A27B6" w14:textId="4A643395" w:rsidR="000C3656" w:rsidRPr="005C45D8" w:rsidRDefault="005C45D8" w:rsidP="005C45D8">
      <w:pPr>
        <w:pStyle w:val="Akapitzlist"/>
        <w:numPr>
          <w:ilvl w:val="0"/>
          <w:numId w:val="64"/>
        </w:numPr>
        <w:tabs>
          <w:tab w:val="left" w:pos="902"/>
        </w:tabs>
        <w:spacing w:before="48"/>
        <w:ind w:left="426" w:right="428" w:hanging="426"/>
        <w:rPr>
          <w:rFonts w:asciiTheme="majorHAnsi" w:hAnsiTheme="majorHAnsi" w:cs="Times New Roman"/>
          <w:sz w:val="24"/>
          <w:szCs w:val="24"/>
        </w:rPr>
      </w:pPr>
      <w:r w:rsidRPr="005C45D8">
        <w:rPr>
          <w:rFonts w:asciiTheme="majorHAnsi" w:hAnsiTheme="majorHAnsi"/>
          <w:sz w:val="24"/>
          <w:szCs w:val="24"/>
        </w:rPr>
        <w:t>Przedmiot zamówienia przewidziany jest do dofinansowania w ramach inwestycji D1.1.2 „Przyspieszenie procesów transformacji cyfrowej ochrony zdrowia poprzez dalszy rozwój usług cyfrowych w ochronie zdrowia” Krajowego Planu Odbudowy i Zwiększania Odporności (KPO).</w:t>
      </w:r>
    </w:p>
    <w:p w14:paraId="6E723167" w14:textId="77777777" w:rsidR="000C3656" w:rsidRPr="00F512FD" w:rsidRDefault="000C3656" w:rsidP="005B37F9">
      <w:pPr>
        <w:pStyle w:val="Nagwek1"/>
        <w:ind w:left="0"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sidRPr="00F512FD">
        <w:rPr>
          <w:rFonts w:ascii="Cambria Math" w:hAnsi="Cambria Math" w:cs="Times New Roman"/>
          <w:spacing w:val="-12"/>
        </w:rPr>
        <w:t>2</w:t>
      </w:r>
    </w:p>
    <w:p w14:paraId="2DDE36C7" w14:textId="4463DA92" w:rsidR="000C3656" w:rsidRPr="00765930" w:rsidRDefault="000C3656" w:rsidP="000C3656">
      <w:pPr>
        <w:ind w:right="428"/>
        <w:rPr>
          <w:rFonts w:asciiTheme="majorHAnsi" w:hAnsiTheme="majorHAnsi"/>
          <w:sz w:val="24"/>
          <w:szCs w:val="24"/>
        </w:rPr>
      </w:pPr>
      <w:r w:rsidRPr="00765930">
        <w:rPr>
          <w:rFonts w:asciiTheme="majorHAnsi" w:hAnsiTheme="majorHAnsi" w:cs="Times New Roman"/>
          <w:spacing w:val="-2"/>
          <w:sz w:val="24"/>
          <w:szCs w:val="24"/>
        </w:rPr>
        <w:t>Wykonawca</w:t>
      </w:r>
      <w:r w:rsidRPr="00765930">
        <w:rPr>
          <w:rFonts w:asciiTheme="majorHAnsi" w:hAnsiTheme="majorHAnsi" w:cs="Times New Roman"/>
          <w:spacing w:val="-3"/>
          <w:sz w:val="24"/>
          <w:szCs w:val="24"/>
        </w:rPr>
        <w:t xml:space="preserve"> </w:t>
      </w:r>
      <w:r w:rsidRPr="00765930">
        <w:rPr>
          <w:rFonts w:asciiTheme="majorHAnsi" w:hAnsiTheme="majorHAnsi" w:cs="Times New Roman"/>
          <w:spacing w:val="-2"/>
          <w:sz w:val="24"/>
          <w:szCs w:val="24"/>
        </w:rPr>
        <w:t>zobowiązany jest</w:t>
      </w:r>
      <w:r w:rsidRPr="00765930">
        <w:rPr>
          <w:rFonts w:asciiTheme="majorHAnsi" w:hAnsiTheme="majorHAnsi" w:cs="Times New Roman"/>
          <w:spacing w:val="-3"/>
          <w:sz w:val="24"/>
          <w:szCs w:val="24"/>
        </w:rPr>
        <w:t xml:space="preserve"> </w:t>
      </w:r>
      <w:r w:rsidRPr="00765930">
        <w:rPr>
          <w:rFonts w:asciiTheme="majorHAnsi" w:hAnsiTheme="majorHAnsi" w:cs="Times New Roman"/>
          <w:spacing w:val="-2"/>
          <w:sz w:val="24"/>
          <w:szCs w:val="24"/>
        </w:rPr>
        <w:t>do wykonania przedmiotu umowy</w:t>
      </w:r>
      <w:r>
        <w:rPr>
          <w:rFonts w:asciiTheme="majorHAnsi" w:hAnsiTheme="majorHAnsi" w:cs="Times New Roman"/>
          <w:spacing w:val="-2"/>
          <w:sz w:val="24"/>
          <w:szCs w:val="24"/>
        </w:rPr>
        <w:t xml:space="preserve"> </w:t>
      </w:r>
      <w:r w:rsidRPr="00765930">
        <w:rPr>
          <w:rFonts w:asciiTheme="majorHAnsi" w:hAnsiTheme="majorHAnsi"/>
          <w:sz w:val="24"/>
          <w:szCs w:val="24"/>
        </w:rPr>
        <w:t xml:space="preserve">do dnia </w:t>
      </w:r>
      <w:r w:rsidR="00320241">
        <w:rPr>
          <w:rFonts w:asciiTheme="majorHAnsi" w:hAnsiTheme="majorHAnsi"/>
          <w:sz w:val="24"/>
          <w:szCs w:val="24"/>
        </w:rPr>
        <w:t>……………………</w:t>
      </w:r>
    </w:p>
    <w:p w14:paraId="2843251D" w14:textId="77777777" w:rsidR="000C3656" w:rsidRPr="008F5D43" w:rsidRDefault="000C3656" w:rsidP="000C3656">
      <w:pPr>
        <w:tabs>
          <w:tab w:val="left" w:pos="900"/>
          <w:tab w:val="left" w:pos="902"/>
          <w:tab w:val="left" w:pos="9356"/>
        </w:tabs>
        <w:spacing w:before="2"/>
        <w:ind w:right="428"/>
        <w:rPr>
          <w:rFonts w:ascii="Cambria Math" w:hAnsi="Cambria Math" w:cs="Times New Roman"/>
          <w:sz w:val="24"/>
          <w:szCs w:val="24"/>
        </w:rPr>
      </w:pPr>
    </w:p>
    <w:p w14:paraId="32F39CC8" w14:textId="77777777" w:rsidR="000C3656" w:rsidRPr="00F512FD" w:rsidRDefault="000C3656" w:rsidP="000C3656">
      <w:pPr>
        <w:pStyle w:val="Nagwek1"/>
        <w:ind w:left="0"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5"/>
        </w:rPr>
        <w:t xml:space="preserve"> </w:t>
      </w:r>
      <w:r>
        <w:rPr>
          <w:rFonts w:ascii="Cambria Math" w:hAnsi="Cambria Math" w:cs="Times New Roman"/>
          <w:spacing w:val="-10"/>
        </w:rPr>
        <w:t>3</w:t>
      </w:r>
    </w:p>
    <w:p w14:paraId="46D276ED" w14:textId="77777777" w:rsidR="000C3656" w:rsidRPr="00F512FD" w:rsidRDefault="000C3656">
      <w:pPr>
        <w:pStyle w:val="Akapitzlist"/>
        <w:numPr>
          <w:ilvl w:val="0"/>
          <w:numId w:val="65"/>
        </w:numPr>
        <w:tabs>
          <w:tab w:val="left" w:pos="567"/>
          <w:tab w:val="left" w:leader="dot" w:pos="1924"/>
        </w:tabs>
        <w:spacing w:before="43"/>
        <w:ind w:left="567" w:right="428"/>
        <w:rPr>
          <w:rFonts w:ascii="Cambria Math" w:hAnsi="Cambria Math" w:cs="Times New Roman"/>
          <w:sz w:val="24"/>
          <w:szCs w:val="24"/>
        </w:rPr>
      </w:pPr>
      <w:r w:rsidRPr="00F512FD">
        <w:rPr>
          <w:rFonts w:ascii="Cambria Math" w:hAnsi="Cambria Math" w:cs="Times New Roman"/>
          <w:spacing w:val="-2"/>
          <w:sz w:val="24"/>
          <w:szCs w:val="24"/>
        </w:rPr>
        <w:t>Łączna</w:t>
      </w:r>
      <w:r w:rsidRPr="00F512FD">
        <w:rPr>
          <w:rFonts w:ascii="Cambria Math" w:hAnsi="Cambria Math" w:cs="Times New Roman"/>
          <w:spacing w:val="2"/>
          <w:sz w:val="24"/>
          <w:szCs w:val="24"/>
        </w:rPr>
        <w:t xml:space="preserve"> </w:t>
      </w:r>
      <w:r w:rsidRPr="00F512FD">
        <w:rPr>
          <w:rFonts w:ascii="Cambria Math" w:hAnsi="Cambria Math" w:cs="Times New Roman"/>
          <w:spacing w:val="-2"/>
          <w:sz w:val="24"/>
          <w:szCs w:val="24"/>
        </w:rPr>
        <w:t>wartość</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wynagrodzenia</w:t>
      </w:r>
      <w:r w:rsidRPr="00F512FD">
        <w:rPr>
          <w:rFonts w:ascii="Cambria Math" w:hAnsi="Cambria Math" w:cs="Times New Roman"/>
          <w:spacing w:val="15"/>
          <w:sz w:val="24"/>
          <w:szCs w:val="24"/>
        </w:rPr>
        <w:t xml:space="preserve"> </w:t>
      </w:r>
      <w:r w:rsidRPr="00F512FD">
        <w:rPr>
          <w:rFonts w:ascii="Cambria Math" w:hAnsi="Cambria Math" w:cs="Times New Roman"/>
          <w:spacing w:val="-2"/>
          <w:sz w:val="24"/>
          <w:szCs w:val="24"/>
        </w:rPr>
        <w:t>netto</w:t>
      </w:r>
      <w:r w:rsidRPr="00F512FD">
        <w:rPr>
          <w:rFonts w:ascii="Cambria Math" w:hAnsi="Cambria Math" w:cs="Times New Roman"/>
          <w:spacing w:val="14"/>
          <w:sz w:val="24"/>
          <w:szCs w:val="24"/>
        </w:rPr>
        <w:t xml:space="preserve"> </w:t>
      </w:r>
      <w:r w:rsidRPr="00F512FD">
        <w:rPr>
          <w:rFonts w:ascii="Cambria Math" w:hAnsi="Cambria Math" w:cs="Times New Roman"/>
          <w:spacing w:val="-2"/>
          <w:sz w:val="24"/>
          <w:szCs w:val="24"/>
        </w:rPr>
        <w:t>Wykonawcy</w:t>
      </w:r>
      <w:r w:rsidRPr="00F512FD">
        <w:rPr>
          <w:rFonts w:ascii="Cambria Math" w:hAnsi="Cambria Math" w:cs="Times New Roman"/>
          <w:spacing w:val="16"/>
          <w:sz w:val="24"/>
          <w:szCs w:val="24"/>
        </w:rPr>
        <w:t xml:space="preserve"> </w:t>
      </w:r>
      <w:r w:rsidRPr="00F512FD">
        <w:rPr>
          <w:rFonts w:ascii="Cambria Math" w:hAnsi="Cambria Math" w:cs="Times New Roman"/>
          <w:spacing w:val="-2"/>
          <w:sz w:val="24"/>
          <w:szCs w:val="24"/>
        </w:rPr>
        <w:t>z</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tytułu</w:t>
      </w:r>
      <w:r w:rsidRPr="00F512FD">
        <w:rPr>
          <w:rFonts w:ascii="Cambria Math" w:hAnsi="Cambria Math" w:cs="Times New Roman"/>
          <w:spacing w:val="15"/>
          <w:sz w:val="24"/>
          <w:szCs w:val="24"/>
        </w:rPr>
        <w:t xml:space="preserve"> </w:t>
      </w:r>
      <w:r w:rsidRPr="00F512FD">
        <w:rPr>
          <w:rFonts w:ascii="Cambria Math" w:hAnsi="Cambria Math" w:cs="Times New Roman"/>
          <w:spacing w:val="-2"/>
          <w:sz w:val="24"/>
          <w:szCs w:val="24"/>
        </w:rPr>
        <w:t>realizacji</w:t>
      </w:r>
      <w:r w:rsidRPr="00F512FD">
        <w:rPr>
          <w:rFonts w:ascii="Cambria Math" w:hAnsi="Cambria Math" w:cs="Times New Roman"/>
          <w:spacing w:val="13"/>
          <w:sz w:val="24"/>
          <w:szCs w:val="24"/>
        </w:rPr>
        <w:t xml:space="preserve"> </w:t>
      </w:r>
      <w:r w:rsidRPr="00F512FD">
        <w:rPr>
          <w:rFonts w:ascii="Cambria Math" w:hAnsi="Cambria Math" w:cs="Times New Roman"/>
          <w:spacing w:val="-2"/>
          <w:sz w:val="24"/>
          <w:szCs w:val="24"/>
        </w:rPr>
        <w:t>umowy</w:t>
      </w:r>
      <w:r w:rsidRPr="00F512FD">
        <w:rPr>
          <w:rFonts w:ascii="Cambria Math" w:hAnsi="Cambria Math" w:cs="Times New Roman"/>
          <w:spacing w:val="16"/>
          <w:sz w:val="24"/>
          <w:szCs w:val="24"/>
        </w:rPr>
        <w:t xml:space="preserve"> </w:t>
      </w:r>
      <w:r w:rsidRPr="00F512FD">
        <w:rPr>
          <w:rFonts w:ascii="Cambria Math" w:hAnsi="Cambria Math" w:cs="Times New Roman"/>
          <w:spacing w:val="-2"/>
          <w:sz w:val="24"/>
          <w:szCs w:val="24"/>
        </w:rPr>
        <w:t xml:space="preserve">wynosi </w:t>
      </w:r>
      <w:r w:rsidRPr="00F512FD">
        <w:rPr>
          <w:rFonts w:ascii="Cambria Math" w:hAnsi="Cambria Math" w:cs="Times New Roman"/>
          <w:spacing w:val="-10"/>
          <w:sz w:val="24"/>
          <w:szCs w:val="24"/>
        </w:rPr>
        <w:t>…</w:t>
      </w:r>
      <w:r w:rsidRPr="00F512FD">
        <w:rPr>
          <w:rFonts w:ascii="Cambria Math" w:hAnsi="Cambria Math" w:cs="Times New Roman"/>
          <w:sz w:val="24"/>
          <w:szCs w:val="24"/>
        </w:rPr>
        <w:t xml:space="preserve">zł </w:t>
      </w:r>
      <w:r w:rsidRPr="00F512FD">
        <w:rPr>
          <w:rFonts w:ascii="Cambria Math" w:hAnsi="Cambria Math" w:cs="Times New Roman"/>
          <w:spacing w:val="-2"/>
          <w:sz w:val="24"/>
          <w:szCs w:val="24"/>
        </w:rPr>
        <w:t>(słownie: ………………………..zł).</w:t>
      </w:r>
    </w:p>
    <w:p w14:paraId="13294CE0" w14:textId="77777777" w:rsidR="000C3656" w:rsidRPr="00816562" w:rsidRDefault="000C3656" w:rsidP="000C3656">
      <w:pPr>
        <w:pStyle w:val="Tekstpodstawowy"/>
        <w:tabs>
          <w:tab w:val="left" w:leader="dot" w:pos="5238"/>
        </w:tabs>
        <w:ind w:left="567" w:right="428"/>
        <w:rPr>
          <w:rFonts w:ascii="Cambria Math" w:hAnsi="Cambria Math" w:cs="Times New Roman"/>
        </w:rPr>
      </w:pPr>
      <w:r w:rsidRPr="00F512FD">
        <w:rPr>
          <w:rFonts w:ascii="Cambria Math" w:hAnsi="Cambria Math" w:cs="Times New Roman"/>
          <w:spacing w:val="-4"/>
        </w:rPr>
        <w:t>Do</w:t>
      </w:r>
      <w:r w:rsidRPr="00F512FD">
        <w:rPr>
          <w:rFonts w:ascii="Cambria Math" w:hAnsi="Cambria Math" w:cs="Times New Roman"/>
          <w:spacing w:val="-5"/>
        </w:rPr>
        <w:t xml:space="preserve"> </w:t>
      </w:r>
      <w:r w:rsidRPr="00F512FD">
        <w:rPr>
          <w:rFonts w:ascii="Cambria Math" w:hAnsi="Cambria Math" w:cs="Times New Roman"/>
          <w:spacing w:val="-4"/>
        </w:rPr>
        <w:t>wynagrodzenia</w:t>
      </w:r>
      <w:r w:rsidRPr="00F512FD">
        <w:rPr>
          <w:rFonts w:ascii="Cambria Math" w:hAnsi="Cambria Math" w:cs="Times New Roman"/>
          <w:spacing w:val="-5"/>
        </w:rPr>
        <w:t xml:space="preserve"> </w:t>
      </w:r>
      <w:r w:rsidRPr="00F512FD">
        <w:rPr>
          <w:rFonts w:ascii="Cambria Math" w:hAnsi="Cambria Math" w:cs="Times New Roman"/>
          <w:spacing w:val="-4"/>
        </w:rPr>
        <w:t>tego zostanie naliczony należny podatek VAT według</w:t>
      </w:r>
      <w:r w:rsidRPr="00F512FD">
        <w:rPr>
          <w:rFonts w:ascii="Cambria Math" w:hAnsi="Cambria Math" w:cs="Times New Roman"/>
          <w:spacing w:val="-5"/>
        </w:rPr>
        <w:t xml:space="preserve"> </w:t>
      </w:r>
      <w:r w:rsidRPr="00F512FD">
        <w:rPr>
          <w:rFonts w:ascii="Cambria Math" w:hAnsi="Cambria Math" w:cs="Times New Roman"/>
          <w:spacing w:val="-4"/>
        </w:rPr>
        <w:t>stawki</w:t>
      </w:r>
      <w:r w:rsidRPr="00F512FD">
        <w:rPr>
          <w:rFonts w:ascii="Cambria Math" w:hAnsi="Cambria Math" w:cs="Times New Roman"/>
          <w:spacing w:val="-6"/>
        </w:rPr>
        <w:t xml:space="preserve"> </w:t>
      </w:r>
      <w:r w:rsidRPr="00F512FD">
        <w:rPr>
          <w:rFonts w:ascii="Cambria Math" w:hAnsi="Cambria Math" w:cs="Times New Roman"/>
          <w:spacing w:val="-4"/>
        </w:rPr>
        <w:t xml:space="preserve">obowiązującej w </w:t>
      </w:r>
      <w:r w:rsidRPr="00816562">
        <w:rPr>
          <w:rFonts w:ascii="Cambria Math" w:hAnsi="Cambria Math" w:cs="Times New Roman"/>
        </w:rPr>
        <w:t>dniu</w:t>
      </w:r>
      <w:r w:rsidRPr="00816562">
        <w:rPr>
          <w:rFonts w:ascii="Cambria Math" w:hAnsi="Cambria Math" w:cs="Times New Roman"/>
          <w:spacing w:val="-3"/>
        </w:rPr>
        <w:t xml:space="preserve"> </w:t>
      </w:r>
      <w:r w:rsidRPr="00816562">
        <w:rPr>
          <w:rFonts w:ascii="Cambria Math" w:hAnsi="Cambria Math" w:cs="Times New Roman"/>
        </w:rPr>
        <w:t>wystawienia</w:t>
      </w:r>
      <w:r w:rsidRPr="00816562">
        <w:rPr>
          <w:rFonts w:ascii="Cambria Math" w:hAnsi="Cambria Math" w:cs="Times New Roman"/>
          <w:spacing w:val="-3"/>
        </w:rPr>
        <w:t xml:space="preserve"> </w:t>
      </w:r>
      <w:r w:rsidRPr="00816562">
        <w:rPr>
          <w:rFonts w:ascii="Cambria Math" w:hAnsi="Cambria Math" w:cs="Times New Roman"/>
        </w:rPr>
        <w:t>faktury.</w:t>
      </w:r>
      <w:r w:rsidRPr="00816562">
        <w:rPr>
          <w:rFonts w:ascii="Cambria Math" w:hAnsi="Cambria Math" w:cs="Times New Roman"/>
          <w:spacing w:val="-1"/>
        </w:rPr>
        <w:t xml:space="preserve"> </w:t>
      </w:r>
      <w:r w:rsidRPr="00816562">
        <w:rPr>
          <w:rFonts w:ascii="Cambria Math" w:hAnsi="Cambria Math" w:cs="Times New Roman"/>
        </w:rPr>
        <w:t>Wynagrodzenie</w:t>
      </w:r>
      <w:r w:rsidRPr="00816562">
        <w:rPr>
          <w:rFonts w:ascii="Cambria Math" w:hAnsi="Cambria Math" w:cs="Times New Roman"/>
          <w:spacing w:val="-1"/>
        </w:rPr>
        <w:t xml:space="preserve"> </w:t>
      </w:r>
      <w:r w:rsidRPr="00816562">
        <w:rPr>
          <w:rFonts w:ascii="Cambria Math" w:hAnsi="Cambria Math" w:cs="Times New Roman"/>
        </w:rPr>
        <w:t>brutto,</w:t>
      </w:r>
      <w:r w:rsidRPr="00816562">
        <w:rPr>
          <w:rFonts w:ascii="Cambria Math" w:hAnsi="Cambria Math" w:cs="Times New Roman"/>
          <w:spacing w:val="-3"/>
        </w:rPr>
        <w:t xml:space="preserve"> </w:t>
      </w:r>
      <w:r w:rsidRPr="00816562">
        <w:rPr>
          <w:rFonts w:ascii="Cambria Math" w:hAnsi="Cambria Math" w:cs="Times New Roman"/>
        </w:rPr>
        <w:t>zgodnie</w:t>
      </w:r>
      <w:r w:rsidRPr="00816562">
        <w:rPr>
          <w:rFonts w:ascii="Cambria Math" w:hAnsi="Cambria Math" w:cs="Times New Roman"/>
          <w:spacing w:val="-3"/>
        </w:rPr>
        <w:t xml:space="preserve"> </w:t>
      </w:r>
      <w:r w:rsidRPr="00816562">
        <w:rPr>
          <w:rFonts w:ascii="Cambria Math" w:hAnsi="Cambria Math" w:cs="Times New Roman"/>
        </w:rPr>
        <w:t>z przepisami</w:t>
      </w:r>
      <w:r w:rsidRPr="00816562">
        <w:rPr>
          <w:rFonts w:ascii="Cambria Math" w:hAnsi="Cambria Math" w:cs="Times New Roman"/>
          <w:spacing w:val="-4"/>
        </w:rPr>
        <w:t xml:space="preserve"> </w:t>
      </w:r>
      <w:r w:rsidRPr="00816562">
        <w:rPr>
          <w:rFonts w:ascii="Cambria Math" w:hAnsi="Cambria Math" w:cs="Times New Roman"/>
        </w:rPr>
        <w:t>obowiązującymi</w:t>
      </w:r>
      <w:r w:rsidRPr="00816562">
        <w:rPr>
          <w:rFonts w:ascii="Cambria Math" w:hAnsi="Cambria Math" w:cs="Times New Roman"/>
          <w:spacing w:val="-4"/>
        </w:rPr>
        <w:t xml:space="preserve"> </w:t>
      </w:r>
      <w:r w:rsidRPr="00816562">
        <w:rPr>
          <w:rFonts w:ascii="Cambria Math" w:hAnsi="Cambria Math" w:cs="Times New Roman"/>
        </w:rPr>
        <w:t>w</w:t>
      </w:r>
      <w:r w:rsidRPr="00816562">
        <w:rPr>
          <w:rFonts w:ascii="Cambria Math" w:hAnsi="Cambria Math" w:cs="Times New Roman"/>
          <w:spacing w:val="-1"/>
        </w:rPr>
        <w:t xml:space="preserve"> </w:t>
      </w:r>
      <w:r w:rsidRPr="00816562">
        <w:rPr>
          <w:rFonts w:ascii="Cambria Math" w:hAnsi="Cambria Math" w:cs="Times New Roman"/>
        </w:rPr>
        <w:t>dniu podpisania Umowy, wynosi……..</w:t>
      </w:r>
      <w:r w:rsidRPr="00816562">
        <w:rPr>
          <w:rFonts w:ascii="Cambria Math" w:hAnsi="Cambria Math" w:cs="Times New Roman"/>
          <w:spacing w:val="80"/>
          <w:w w:val="150"/>
        </w:rPr>
        <w:t xml:space="preserve"> </w:t>
      </w:r>
      <w:r w:rsidRPr="00816562">
        <w:rPr>
          <w:rFonts w:ascii="Cambria Math" w:hAnsi="Cambria Math" w:cs="Times New Roman"/>
          <w:spacing w:val="-2"/>
        </w:rPr>
        <w:t>(słownie: ……….zł).</w:t>
      </w:r>
    </w:p>
    <w:p w14:paraId="3276DAA2" w14:textId="77777777" w:rsidR="000C3656" w:rsidRPr="00317A94" w:rsidRDefault="000C3656">
      <w:pPr>
        <w:pStyle w:val="Akapitzlist"/>
        <w:numPr>
          <w:ilvl w:val="0"/>
          <w:numId w:val="65"/>
        </w:numPr>
        <w:spacing w:before="4"/>
        <w:ind w:left="567" w:right="428"/>
        <w:rPr>
          <w:rFonts w:ascii="Cambria Math" w:hAnsi="Cambria Math" w:cs="Times New Roman"/>
          <w:sz w:val="24"/>
          <w:szCs w:val="24"/>
        </w:rPr>
      </w:pPr>
      <w:r w:rsidRPr="00816562">
        <w:rPr>
          <w:rFonts w:ascii="Cambria Math" w:hAnsi="Cambria Math" w:cs="Times New Roman"/>
          <w:spacing w:val="-2"/>
          <w:sz w:val="24"/>
          <w:szCs w:val="24"/>
        </w:rPr>
        <w:t>Wykonawca,</w:t>
      </w:r>
      <w:r w:rsidRPr="00816562">
        <w:rPr>
          <w:rFonts w:ascii="Cambria Math" w:hAnsi="Cambria Math" w:cs="Times New Roman"/>
          <w:spacing w:val="-3"/>
          <w:sz w:val="24"/>
          <w:szCs w:val="24"/>
        </w:rPr>
        <w:t xml:space="preserve"> </w:t>
      </w:r>
      <w:r w:rsidRPr="00816562">
        <w:rPr>
          <w:rFonts w:ascii="Cambria Math" w:hAnsi="Cambria Math" w:cs="Times New Roman"/>
          <w:spacing w:val="-2"/>
          <w:sz w:val="24"/>
          <w:szCs w:val="24"/>
        </w:rPr>
        <w:t>po</w:t>
      </w:r>
      <w:r w:rsidRPr="00816562">
        <w:rPr>
          <w:rFonts w:ascii="Cambria Math" w:hAnsi="Cambria Math" w:cs="Times New Roman"/>
          <w:spacing w:val="-6"/>
          <w:sz w:val="24"/>
          <w:szCs w:val="24"/>
        </w:rPr>
        <w:t xml:space="preserve"> </w:t>
      </w:r>
      <w:r>
        <w:rPr>
          <w:rFonts w:ascii="Cambria Math" w:hAnsi="Cambria Math" w:cs="Times New Roman"/>
          <w:spacing w:val="-6"/>
          <w:sz w:val="24"/>
          <w:szCs w:val="24"/>
        </w:rPr>
        <w:t xml:space="preserve">wykonaniu przedmiotu umowy </w:t>
      </w:r>
      <w:r w:rsidRPr="00816562">
        <w:rPr>
          <w:rFonts w:ascii="Cambria Math" w:hAnsi="Cambria Math" w:cs="Times New Roman"/>
          <w:spacing w:val="-2"/>
          <w:sz w:val="24"/>
          <w:szCs w:val="24"/>
        </w:rPr>
        <w:t>wystawi</w:t>
      </w:r>
      <w:r w:rsidRPr="00816562">
        <w:rPr>
          <w:rFonts w:ascii="Cambria Math" w:hAnsi="Cambria Math" w:cs="Times New Roman"/>
          <w:spacing w:val="-4"/>
          <w:sz w:val="24"/>
          <w:szCs w:val="24"/>
        </w:rPr>
        <w:t xml:space="preserve"> </w:t>
      </w:r>
      <w:r w:rsidRPr="00816562">
        <w:rPr>
          <w:rFonts w:ascii="Cambria Math" w:hAnsi="Cambria Math" w:cs="Times New Roman"/>
          <w:spacing w:val="-2"/>
          <w:sz w:val="24"/>
          <w:szCs w:val="24"/>
        </w:rPr>
        <w:t>faktur</w:t>
      </w:r>
      <w:r>
        <w:rPr>
          <w:rFonts w:ascii="Cambria Math" w:hAnsi="Cambria Math" w:cs="Times New Roman"/>
          <w:spacing w:val="-2"/>
          <w:sz w:val="24"/>
          <w:szCs w:val="24"/>
        </w:rPr>
        <w:t>ę</w:t>
      </w:r>
      <w:r w:rsidRPr="00816562">
        <w:rPr>
          <w:rFonts w:ascii="Cambria Math" w:hAnsi="Cambria Math" w:cs="Times New Roman"/>
          <w:spacing w:val="-3"/>
          <w:sz w:val="24"/>
          <w:szCs w:val="24"/>
        </w:rPr>
        <w:t xml:space="preserve"> </w:t>
      </w:r>
      <w:r w:rsidRPr="00816562">
        <w:rPr>
          <w:rFonts w:ascii="Cambria Math" w:hAnsi="Cambria Math" w:cs="Times New Roman"/>
          <w:spacing w:val="-2"/>
          <w:sz w:val="24"/>
          <w:szCs w:val="24"/>
        </w:rPr>
        <w:t>VAT</w:t>
      </w:r>
      <w:r>
        <w:rPr>
          <w:rFonts w:ascii="Cambria Math" w:hAnsi="Cambria Math" w:cs="Times New Roman"/>
          <w:spacing w:val="-4"/>
          <w:sz w:val="24"/>
          <w:szCs w:val="24"/>
        </w:rPr>
        <w:t xml:space="preserve">. </w:t>
      </w:r>
    </w:p>
    <w:p w14:paraId="14AE479B" w14:textId="77777777" w:rsidR="000C3656" w:rsidRPr="00816562" w:rsidRDefault="000C3656">
      <w:pPr>
        <w:pStyle w:val="Akapitzlist"/>
        <w:numPr>
          <w:ilvl w:val="0"/>
          <w:numId w:val="65"/>
        </w:numPr>
        <w:tabs>
          <w:tab w:val="left" w:pos="567"/>
        </w:tabs>
        <w:spacing w:before="4"/>
        <w:ind w:left="567" w:right="428"/>
        <w:rPr>
          <w:rFonts w:ascii="Cambria Math" w:hAnsi="Cambria Math" w:cs="Times New Roman"/>
          <w:sz w:val="24"/>
          <w:szCs w:val="24"/>
        </w:rPr>
      </w:pPr>
      <w:r w:rsidRPr="00206C33">
        <w:rPr>
          <w:rFonts w:ascii="Cambria Math" w:hAnsi="Cambria Math" w:cs="Times New Roman"/>
          <w:sz w:val="24"/>
          <w:szCs w:val="24"/>
        </w:rPr>
        <w:t>Podstawą do wystawienia faktury będ</w:t>
      </w:r>
      <w:r>
        <w:rPr>
          <w:rFonts w:ascii="Cambria Math" w:hAnsi="Cambria Math" w:cs="Times New Roman"/>
          <w:sz w:val="24"/>
          <w:szCs w:val="24"/>
        </w:rPr>
        <w:t xml:space="preserve">zie </w:t>
      </w:r>
      <w:r w:rsidRPr="00206C33">
        <w:rPr>
          <w:rFonts w:ascii="Cambria Math" w:hAnsi="Cambria Math" w:cs="Times New Roman"/>
          <w:sz w:val="24"/>
          <w:szCs w:val="24"/>
        </w:rPr>
        <w:t>podpisan</w:t>
      </w:r>
      <w:r>
        <w:rPr>
          <w:rFonts w:ascii="Cambria Math" w:hAnsi="Cambria Math" w:cs="Times New Roman"/>
          <w:sz w:val="24"/>
          <w:szCs w:val="24"/>
        </w:rPr>
        <w:t>y</w:t>
      </w:r>
      <w:r w:rsidRPr="00206C33">
        <w:rPr>
          <w:rFonts w:ascii="Cambria Math" w:hAnsi="Cambria Math" w:cs="Times New Roman"/>
          <w:sz w:val="24"/>
          <w:szCs w:val="24"/>
        </w:rPr>
        <w:t xml:space="preserve"> przez Zamawiającego protok</w:t>
      </w:r>
      <w:r>
        <w:rPr>
          <w:rFonts w:ascii="Cambria Math" w:hAnsi="Cambria Math" w:cs="Times New Roman"/>
          <w:sz w:val="24"/>
          <w:szCs w:val="24"/>
        </w:rPr>
        <w:t xml:space="preserve">ół </w:t>
      </w:r>
      <w:r w:rsidRPr="00206C33">
        <w:rPr>
          <w:rFonts w:ascii="Cambria Math" w:hAnsi="Cambria Math" w:cs="Times New Roman"/>
          <w:sz w:val="24"/>
          <w:szCs w:val="24"/>
        </w:rPr>
        <w:t xml:space="preserve">odbioru </w:t>
      </w:r>
      <w:r>
        <w:rPr>
          <w:rFonts w:ascii="Cambria Math" w:hAnsi="Cambria Math" w:cs="Times New Roman"/>
          <w:sz w:val="24"/>
          <w:szCs w:val="24"/>
        </w:rPr>
        <w:t xml:space="preserve">przedmiotu umowy </w:t>
      </w:r>
    </w:p>
    <w:p w14:paraId="44E387DC" w14:textId="77777777" w:rsidR="009630BA" w:rsidRPr="00432D35" w:rsidRDefault="009630BA" w:rsidP="006C41D8">
      <w:pPr>
        <w:numPr>
          <w:ilvl w:val="0"/>
          <w:numId w:val="65"/>
        </w:numPr>
        <w:tabs>
          <w:tab w:val="left" w:pos="567"/>
        </w:tabs>
        <w:spacing w:before="3"/>
        <w:ind w:left="567" w:right="570"/>
        <w:jc w:val="both"/>
        <w:rPr>
          <w:rFonts w:asciiTheme="majorHAnsi" w:eastAsia="Arial MT" w:hAnsiTheme="majorHAnsi" w:cs="Times New Roman"/>
          <w:sz w:val="24"/>
          <w:szCs w:val="24"/>
          <w:lang w:val="en-US"/>
        </w:rPr>
      </w:pPr>
      <w:r w:rsidRPr="00432D35">
        <w:rPr>
          <w:rFonts w:asciiTheme="majorHAnsi" w:eastAsia="Arial MT" w:hAnsiTheme="majorHAnsi" w:cs="Times New Roman"/>
          <w:spacing w:val="-2"/>
          <w:sz w:val="24"/>
          <w:szCs w:val="24"/>
          <w:lang w:val="en-US"/>
        </w:rPr>
        <w:t xml:space="preserve">Zapłata za wykonanie </w:t>
      </w:r>
      <w:r>
        <w:rPr>
          <w:rFonts w:asciiTheme="majorHAnsi" w:eastAsia="Arial MT" w:hAnsiTheme="majorHAnsi" w:cs="Times New Roman"/>
          <w:spacing w:val="-2"/>
          <w:sz w:val="24"/>
          <w:szCs w:val="24"/>
          <w:lang w:val="en-US"/>
        </w:rPr>
        <w:t xml:space="preserve">przedmiotu umowy </w:t>
      </w:r>
      <w:r w:rsidRPr="00432D35">
        <w:rPr>
          <w:rFonts w:asciiTheme="majorHAnsi" w:eastAsia="Arial MT" w:hAnsiTheme="majorHAnsi" w:cs="Times New Roman"/>
          <w:spacing w:val="-2"/>
          <w:sz w:val="24"/>
          <w:szCs w:val="24"/>
          <w:lang w:val="en-US"/>
        </w:rPr>
        <w:t xml:space="preserve">nastąpi w oparciu o prawidłowo wystawioną fakturę w terminie </w:t>
      </w:r>
      <w:r>
        <w:rPr>
          <w:rFonts w:asciiTheme="majorHAnsi" w:eastAsia="Arial MT" w:hAnsiTheme="majorHAnsi" w:cs="Times New Roman"/>
          <w:spacing w:val="-2"/>
          <w:sz w:val="24"/>
          <w:szCs w:val="24"/>
          <w:lang w:val="en-US"/>
        </w:rPr>
        <w:t xml:space="preserve">30 dni </w:t>
      </w:r>
      <w:r w:rsidRPr="00432D35">
        <w:rPr>
          <w:rFonts w:asciiTheme="majorHAnsi" w:eastAsia="Arial MT" w:hAnsiTheme="majorHAnsi" w:cs="Times New Roman"/>
          <w:spacing w:val="-2"/>
          <w:sz w:val="24"/>
          <w:szCs w:val="24"/>
          <w:lang w:val="en-US"/>
        </w:rPr>
        <w:t xml:space="preserve">od daty otrzymania faktury. </w:t>
      </w:r>
    </w:p>
    <w:p w14:paraId="79F3C31F" w14:textId="77777777" w:rsidR="000C3656" w:rsidRPr="00F512FD" w:rsidRDefault="000C3656" w:rsidP="000C3656">
      <w:pPr>
        <w:pStyle w:val="Tekstpodstawowy"/>
        <w:spacing w:before="3"/>
        <w:rPr>
          <w:rFonts w:ascii="Cambria Math" w:hAnsi="Cambria Math" w:cs="Times New Roman"/>
        </w:rPr>
      </w:pPr>
    </w:p>
    <w:p w14:paraId="17916577" w14:textId="77777777" w:rsidR="000C3656" w:rsidRPr="00F512FD" w:rsidRDefault="000C3656" w:rsidP="005B37F9">
      <w:pPr>
        <w:pStyle w:val="Nagwek1"/>
        <w:ind w:left="0"/>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12"/>
        </w:rPr>
        <w:t>4</w:t>
      </w:r>
    </w:p>
    <w:p w14:paraId="3FEE3A9B" w14:textId="77777777" w:rsidR="000C3656" w:rsidRPr="00F512FD" w:rsidRDefault="000C3656" w:rsidP="009475C5">
      <w:pPr>
        <w:pStyle w:val="Akapitzlist"/>
        <w:numPr>
          <w:ilvl w:val="0"/>
          <w:numId w:val="79"/>
        </w:numPr>
        <w:tabs>
          <w:tab w:val="left" w:pos="142"/>
          <w:tab w:val="left" w:pos="709"/>
        </w:tabs>
        <w:spacing w:before="56"/>
        <w:ind w:left="567" w:right="428"/>
        <w:rPr>
          <w:rFonts w:ascii="Cambria Math" w:hAnsi="Cambria Math" w:cs="Times New Roman"/>
          <w:sz w:val="24"/>
          <w:szCs w:val="24"/>
        </w:rPr>
      </w:pPr>
      <w:r w:rsidRPr="00F512FD">
        <w:rPr>
          <w:rFonts w:ascii="Cambria Math" w:hAnsi="Cambria Math" w:cs="Times New Roman"/>
          <w:sz w:val="24"/>
          <w:szCs w:val="24"/>
        </w:rPr>
        <w:t>Wykonawca</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może</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przetwarzać</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dane</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osobowe</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przekazane</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przez</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Zamawiającego</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wyłącznie w</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celu</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realizacji</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przedmiotu</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Umowy</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oraz</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wyłącznie</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zakresie</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zgodnym</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Umową.</w:t>
      </w:r>
    </w:p>
    <w:p w14:paraId="314B24E0" w14:textId="77777777" w:rsidR="000C3656" w:rsidRPr="00F512FD" w:rsidRDefault="000C3656" w:rsidP="00363776">
      <w:pPr>
        <w:pStyle w:val="Akapitzlist"/>
        <w:numPr>
          <w:ilvl w:val="0"/>
          <w:numId w:val="79"/>
        </w:numPr>
        <w:tabs>
          <w:tab w:val="left" w:pos="142"/>
          <w:tab w:val="left" w:pos="709"/>
        </w:tabs>
        <w:spacing w:before="13"/>
        <w:ind w:left="567" w:right="428"/>
        <w:rPr>
          <w:rFonts w:ascii="Cambria Math" w:hAnsi="Cambria Math" w:cs="Times New Roman"/>
          <w:sz w:val="24"/>
          <w:szCs w:val="24"/>
        </w:rPr>
      </w:pPr>
      <w:r w:rsidRPr="00F512FD">
        <w:rPr>
          <w:rFonts w:ascii="Cambria Math" w:hAnsi="Cambria Math" w:cs="Times New Roman"/>
          <w:sz w:val="24"/>
          <w:szCs w:val="24"/>
        </w:rPr>
        <w:t xml:space="preserve">Wykonawca zobowiązuje się, że wykonując Umowę, będzie przestrzegał przepisów </w:t>
      </w:r>
      <w:r w:rsidRPr="00F512FD">
        <w:rPr>
          <w:rFonts w:ascii="Cambria Math" w:hAnsi="Cambria Math" w:cs="Times New Roman"/>
          <w:sz w:val="24"/>
          <w:szCs w:val="24"/>
        </w:rPr>
        <w:lastRenderedPageBreak/>
        <w:t>rozporządzenia RODO, a także przepisów ustawy z dnia 10 maja 2018 r. o ochronie danych osobowych oraz aktów wykonawczych wydanych na jej podstawie.</w:t>
      </w:r>
    </w:p>
    <w:p w14:paraId="2AD273AD" w14:textId="77777777" w:rsidR="000C3656" w:rsidRPr="00F512FD" w:rsidRDefault="000C3656" w:rsidP="00363776">
      <w:pPr>
        <w:pStyle w:val="Akapitzlist"/>
        <w:numPr>
          <w:ilvl w:val="0"/>
          <w:numId w:val="79"/>
        </w:numPr>
        <w:tabs>
          <w:tab w:val="left" w:pos="142"/>
          <w:tab w:val="left" w:pos="709"/>
        </w:tabs>
        <w:spacing w:before="6"/>
        <w:ind w:left="567" w:right="428"/>
        <w:rPr>
          <w:rFonts w:ascii="Cambria Math" w:hAnsi="Cambria Math" w:cs="Times New Roman"/>
          <w:sz w:val="24"/>
          <w:szCs w:val="24"/>
        </w:rPr>
      </w:pPr>
      <w:r w:rsidRPr="00F512FD">
        <w:rPr>
          <w:rFonts w:ascii="Cambria Math" w:hAnsi="Cambria Math" w:cs="Times New Roman"/>
          <w:sz w:val="24"/>
          <w:szCs w:val="24"/>
        </w:rPr>
        <w:t xml:space="preserve">Wykonawca zobowiązuje się do zastosowania przy przetwarzaniu danych osobowych </w:t>
      </w:r>
      <w:r w:rsidRPr="00F512FD">
        <w:rPr>
          <w:rFonts w:ascii="Cambria Math" w:hAnsi="Cambria Math" w:cs="Times New Roman"/>
          <w:spacing w:val="-2"/>
          <w:sz w:val="24"/>
          <w:szCs w:val="24"/>
        </w:rPr>
        <w:t>odpowiednich</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środków</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technicznych</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i</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organizacyjnych</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zapewniających</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stopień</w:t>
      </w:r>
      <w:r w:rsidRPr="00F512FD">
        <w:rPr>
          <w:rFonts w:ascii="Cambria Math" w:hAnsi="Cambria Math" w:cs="Times New Roman"/>
          <w:spacing w:val="-10"/>
          <w:sz w:val="24"/>
          <w:szCs w:val="24"/>
        </w:rPr>
        <w:t xml:space="preserve"> </w:t>
      </w:r>
      <w:r w:rsidRPr="00F512FD">
        <w:rPr>
          <w:rFonts w:ascii="Cambria Math" w:hAnsi="Cambria Math" w:cs="Times New Roman"/>
          <w:spacing w:val="-2"/>
          <w:sz w:val="24"/>
          <w:szCs w:val="24"/>
        </w:rPr>
        <w:t xml:space="preserve">bezpieczeństwa </w:t>
      </w:r>
      <w:r w:rsidRPr="00F512FD">
        <w:rPr>
          <w:rFonts w:ascii="Cambria Math" w:hAnsi="Cambria Math" w:cs="Times New Roman"/>
          <w:sz w:val="24"/>
          <w:szCs w:val="24"/>
        </w:rPr>
        <w:t>odpowiadający</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ryzyku,</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zgodnie</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RODO,</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a</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także</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przepisami ustawy</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dnia</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10</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maja</w:t>
      </w:r>
      <w:r w:rsidRPr="00F512FD">
        <w:rPr>
          <w:rFonts w:ascii="Cambria Math" w:hAnsi="Cambria Math" w:cs="Times New Roman"/>
          <w:spacing w:val="12"/>
          <w:sz w:val="24"/>
          <w:szCs w:val="24"/>
        </w:rPr>
        <w:t xml:space="preserve"> </w:t>
      </w:r>
      <w:r w:rsidRPr="00F512FD">
        <w:rPr>
          <w:rFonts w:ascii="Cambria Math" w:hAnsi="Cambria Math" w:cs="Times New Roman"/>
          <w:sz w:val="24"/>
          <w:szCs w:val="24"/>
        </w:rPr>
        <w:t>2018</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r. o</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ochronie</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danych</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osobowych.</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Środki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te</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powinny</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uwzględniać</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charakter,</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zakres,</w:t>
      </w:r>
      <w:r w:rsidRPr="00F512FD">
        <w:rPr>
          <w:rFonts w:ascii="Cambria Math" w:hAnsi="Cambria Math" w:cs="Times New Roman"/>
          <w:spacing w:val="-13"/>
          <w:sz w:val="24"/>
          <w:szCs w:val="24"/>
        </w:rPr>
        <w:t xml:space="preserve"> </w:t>
      </w:r>
      <w:r w:rsidRPr="00F512FD">
        <w:rPr>
          <w:rFonts w:ascii="Cambria Math" w:hAnsi="Cambria Math" w:cs="Times New Roman"/>
          <w:sz w:val="24"/>
          <w:szCs w:val="24"/>
        </w:rPr>
        <w:t>kontekst</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cele przetwarzania,</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a</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także</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ryzyko</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naruszenia</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praw</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lub</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wolności</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osób</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fizycznych.</w:t>
      </w:r>
    </w:p>
    <w:p w14:paraId="66AC8691" w14:textId="77777777" w:rsidR="000C3656" w:rsidRPr="00F512FD" w:rsidRDefault="000C3656" w:rsidP="00363776">
      <w:pPr>
        <w:pStyle w:val="Akapitzlist"/>
        <w:numPr>
          <w:ilvl w:val="0"/>
          <w:numId w:val="79"/>
        </w:numPr>
        <w:tabs>
          <w:tab w:val="left" w:pos="142"/>
          <w:tab w:val="left" w:pos="709"/>
        </w:tabs>
        <w:spacing w:before="82"/>
        <w:ind w:left="567" w:right="428"/>
        <w:rPr>
          <w:rFonts w:ascii="Cambria Math" w:hAnsi="Cambria Math" w:cs="Times New Roman"/>
          <w:sz w:val="24"/>
          <w:szCs w:val="24"/>
        </w:rPr>
      </w:pPr>
      <w:r w:rsidRPr="00F512FD">
        <w:rPr>
          <w:rFonts w:ascii="Cambria Math" w:hAnsi="Cambria Math" w:cs="Times New Roman"/>
          <w:spacing w:val="-4"/>
          <w:sz w:val="24"/>
          <w:szCs w:val="24"/>
        </w:rPr>
        <w:t>Wykonawca oświadcza, że dostęp do danych osobowych, które będzie przetwarzał</w:t>
      </w:r>
      <w:r w:rsidRPr="00F512FD">
        <w:rPr>
          <w:rFonts w:ascii="Cambria Math" w:hAnsi="Cambria Math" w:cs="Times New Roman"/>
          <w:spacing w:val="-6"/>
          <w:sz w:val="24"/>
          <w:szCs w:val="24"/>
        </w:rPr>
        <w:t xml:space="preserve"> </w:t>
      </w:r>
      <w:r w:rsidRPr="00F512FD">
        <w:rPr>
          <w:rFonts w:ascii="Cambria Math" w:hAnsi="Cambria Math" w:cs="Times New Roman"/>
          <w:spacing w:val="-4"/>
          <w:sz w:val="24"/>
          <w:szCs w:val="24"/>
        </w:rPr>
        <w:t>w związku z realizacją</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niniejszej</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umowy,</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będą</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miały</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wyłącznie</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osoby</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działające</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z</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jego</w:t>
      </w:r>
      <w:r w:rsidRPr="00F512FD">
        <w:rPr>
          <w:rFonts w:ascii="Cambria Math" w:hAnsi="Cambria Math" w:cs="Times New Roman"/>
          <w:spacing w:val="-9"/>
          <w:sz w:val="24"/>
          <w:szCs w:val="24"/>
        </w:rPr>
        <w:t xml:space="preserve"> </w:t>
      </w:r>
      <w:r w:rsidRPr="00F512FD">
        <w:rPr>
          <w:rFonts w:ascii="Cambria Math" w:hAnsi="Cambria Math" w:cs="Times New Roman"/>
          <w:spacing w:val="-4"/>
          <w:sz w:val="24"/>
          <w:szCs w:val="24"/>
        </w:rPr>
        <w:t>upoważnienia,</w:t>
      </w:r>
      <w:r w:rsidRPr="00F512FD">
        <w:rPr>
          <w:rFonts w:ascii="Cambria Math" w:hAnsi="Cambria Math" w:cs="Times New Roman"/>
          <w:spacing w:val="-10"/>
          <w:sz w:val="24"/>
          <w:szCs w:val="24"/>
        </w:rPr>
        <w:t xml:space="preserve"> </w:t>
      </w:r>
      <w:r w:rsidRPr="00F512FD">
        <w:rPr>
          <w:rFonts w:ascii="Cambria Math" w:hAnsi="Cambria Math" w:cs="Times New Roman"/>
          <w:spacing w:val="-4"/>
          <w:sz w:val="24"/>
          <w:szCs w:val="24"/>
        </w:rPr>
        <w:t xml:space="preserve">którym </w:t>
      </w:r>
      <w:r w:rsidRPr="00F512FD">
        <w:rPr>
          <w:rFonts w:ascii="Cambria Math" w:hAnsi="Cambria Math" w:cs="Times New Roman"/>
          <w:spacing w:val="-6"/>
          <w:sz w:val="24"/>
          <w:szCs w:val="24"/>
        </w:rPr>
        <w:t xml:space="preserve">nadano imienne upoważnienia do przetwarzania danych osobowych. Upoważnienia te obowiązują </w:t>
      </w:r>
      <w:r w:rsidRPr="00F512FD">
        <w:rPr>
          <w:rFonts w:ascii="Cambria Math" w:hAnsi="Cambria Math" w:cs="Times New Roman"/>
          <w:sz w:val="24"/>
          <w:szCs w:val="24"/>
        </w:rPr>
        <w:t>nie</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dłużej</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niż</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do</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dnia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ich</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odwołania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lub</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ustania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zatrudnienia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danej</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osoby.</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Wykonawca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prowadzi</w:t>
      </w:r>
      <w:r>
        <w:rPr>
          <w:rFonts w:ascii="Cambria Math" w:hAnsi="Cambria Math" w:cs="Times New Roman"/>
          <w:sz w:val="24"/>
          <w:szCs w:val="24"/>
        </w:rPr>
        <w:t xml:space="preserve"> ewidencję nadanych upoważnień i udostępnia ją Zamawiającemu na jego uzasadnione żądanie. </w:t>
      </w:r>
    </w:p>
    <w:p w14:paraId="03B356E6" w14:textId="77777777" w:rsidR="000C3656" w:rsidRPr="00F512FD" w:rsidRDefault="000C3656" w:rsidP="00363776">
      <w:pPr>
        <w:pStyle w:val="Akapitzlist"/>
        <w:numPr>
          <w:ilvl w:val="0"/>
          <w:numId w:val="79"/>
        </w:numPr>
        <w:tabs>
          <w:tab w:val="left" w:pos="142"/>
          <w:tab w:val="left" w:pos="709"/>
        </w:tabs>
        <w:spacing w:before="5"/>
        <w:ind w:left="567" w:right="428"/>
        <w:rPr>
          <w:rFonts w:ascii="Cambria Math" w:hAnsi="Cambria Math" w:cs="Times New Roman"/>
          <w:sz w:val="24"/>
          <w:szCs w:val="24"/>
        </w:rPr>
      </w:pPr>
      <w:r w:rsidRPr="00F512FD">
        <w:rPr>
          <w:rFonts w:ascii="Cambria Math" w:hAnsi="Cambria Math" w:cs="Times New Roman"/>
          <w:sz w:val="24"/>
          <w:szCs w:val="24"/>
        </w:rPr>
        <w:t>Wykonawca oświadcza, że osoby upoważnione przez niego do przetwarzania danych osobowych, zostały zobowiązane do zachowania tych danych w tajemnicy. Tajemnica ta obejmuje również wszelkie informacje dotyczące sposobów zabezpieczenia powierzonych do przetwarzania danych osobowych.</w:t>
      </w:r>
    </w:p>
    <w:p w14:paraId="74FBBCC6" w14:textId="77777777" w:rsidR="000C3656" w:rsidRPr="00F512FD" w:rsidRDefault="000C3656" w:rsidP="000C3656">
      <w:pPr>
        <w:pStyle w:val="Tekstpodstawowy"/>
        <w:spacing w:before="8"/>
        <w:ind w:right="428"/>
        <w:rPr>
          <w:rFonts w:ascii="Cambria Math" w:hAnsi="Cambria Math" w:cs="Times New Roman"/>
        </w:rPr>
      </w:pPr>
    </w:p>
    <w:p w14:paraId="7885DF54" w14:textId="77777777" w:rsidR="000C3656" w:rsidRPr="00F512FD" w:rsidRDefault="000C3656" w:rsidP="000C3656">
      <w:pPr>
        <w:pStyle w:val="Nagwek1"/>
        <w:ind w:left="692"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12"/>
        </w:rPr>
        <w:t>5</w:t>
      </w:r>
    </w:p>
    <w:p w14:paraId="42D58CD5" w14:textId="77777777" w:rsidR="000C3656" w:rsidRPr="00F512FD" w:rsidRDefault="000C3656">
      <w:pPr>
        <w:pStyle w:val="Akapitzlist"/>
        <w:numPr>
          <w:ilvl w:val="0"/>
          <w:numId w:val="66"/>
        </w:numPr>
        <w:tabs>
          <w:tab w:val="left" w:pos="709"/>
        </w:tabs>
        <w:spacing w:before="39"/>
        <w:ind w:left="567" w:right="428"/>
        <w:rPr>
          <w:rFonts w:ascii="Cambria Math" w:hAnsi="Cambria Math" w:cs="Times New Roman"/>
          <w:sz w:val="24"/>
          <w:szCs w:val="24"/>
        </w:rPr>
      </w:pPr>
      <w:r w:rsidRPr="00F512FD">
        <w:rPr>
          <w:rFonts w:ascii="Cambria Math" w:hAnsi="Cambria Math" w:cs="Times New Roman"/>
          <w:spacing w:val="-2"/>
          <w:sz w:val="24"/>
          <w:szCs w:val="24"/>
        </w:rPr>
        <w:t>W</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ramach</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wynagrodzenia</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umownego</w:t>
      </w:r>
      <w:r w:rsidRPr="00F512FD">
        <w:rPr>
          <w:rFonts w:ascii="Cambria Math" w:hAnsi="Cambria Math" w:cs="Times New Roman"/>
          <w:spacing w:val="-4"/>
          <w:sz w:val="24"/>
          <w:szCs w:val="24"/>
        </w:rPr>
        <w:t xml:space="preserve"> </w:t>
      </w:r>
      <w:r w:rsidRPr="00F512FD">
        <w:rPr>
          <w:rFonts w:ascii="Cambria Math" w:hAnsi="Cambria Math" w:cs="Times New Roman"/>
          <w:spacing w:val="-2"/>
          <w:sz w:val="24"/>
          <w:szCs w:val="24"/>
        </w:rPr>
        <w:t>Wykonawca</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przenosi</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na</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Zamawiającego</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autorskie</w:t>
      </w:r>
      <w:r w:rsidRPr="00F512FD">
        <w:rPr>
          <w:rFonts w:ascii="Cambria Math" w:hAnsi="Cambria Math" w:cs="Times New Roman"/>
          <w:spacing w:val="35"/>
          <w:sz w:val="24"/>
          <w:szCs w:val="24"/>
        </w:rPr>
        <w:t xml:space="preserve"> </w:t>
      </w:r>
      <w:r w:rsidRPr="00F512FD">
        <w:rPr>
          <w:rFonts w:ascii="Cambria Math" w:hAnsi="Cambria Math" w:cs="Times New Roman"/>
          <w:spacing w:val="-2"/>
          <w:sz w:val="24"/>
          <w:szCs w:val="24"/>
        </w:rPr>
        <w:t xml:space="preserve">prawa </w:t>
      </w:r>
      <w:r w:rsidRPr="00F512FD">
        <w:rPr>
          <w:rFonts w:ascii="Cambria Math" w:hAnsi="Cambria Math" w:cs="Times New Roman"/>
          <w:sz w:val="24"/>
          <w:szCs w:val="24"/>
        </w:rPr>
        <w:t>majątkowe</w:t>
      </w:r>
      <w:r w:rsidRPr="00F512FD">
        <w:rPr>
          <w:rFonts w:ascii="Cambria Math" w:hAnsi="Cambria Math" w:cs="Times New Roman"/>
          <w:spacing w:val="80"/>
          <w:sz w:val="24"/>
          <w:szCs w:val="24"/>
        </w:rPr>
        <w:t xml:space="preserve"> </w:t>
      </w:r>
      <w:r w:rsidRPr="00F512FD">
        <w:rPr>
          <w:rFonts w:ascii="Cambria Math" w:hAnsi="Cambria Math" w:cs="Times New Roman"/>
          <w:sz w:val="24"/>
          <w:szCs w:val="24"/>
        </w:rPr>
        <w:t>d</w:t>
      </w:r>
      <w:r>
        <w:rPr>
          <w:rFonts w:ascii="Cambria Math" w:hAnsi="Cambria Math" w:cs="Times New Roman"/>
          <w:sz w:val="24"/>
          <w:szCs w:val="24"/>
        </w:rPr>
        <w:t xml:space="preserve">o dokumentacji związanej z </w:t>
      </w:r>
      <w:r w:rsidRPr="00F512FD">
        <w:rPr>
          <w:rFonts w:ascii="Cambria Math" w:hAnsi="Cambria Math" w:cs="Times New Roman"/>
          <w:sz w:val="24"/>
          <w:szCs w:val="24"/>
        </w:rPr>
        <w:t>realizacj</w:t>
      </w:r>
      <w:r>
        <w:rPr>
          <w:rFonts w:ascii="Cambria Math" w:hAnsi="Cambria Math" w:cs="Times New Roman"/>
          <w:sz w:val="24"/>
          <w:szCs w:val="24"/>
        </w:rPr>
        <w:t>ą</w:t>
      </w:r>
      <w:r w:rsidRPr="00F512FD">
        <w:rPr>
          <w:rFonts w:ascii="Cambria Math" w:hAnsi="Cambria Math" w:cs="Times New Roman"/>
          <w:sz w:val="24"/>
          <w:szCs w:val="24"/>
        </w:rPr>
        <w:t xml:space="preserve"> niniejszego</w:t>
      </w:r>
      <w:r w:rsidRPr="00F512FD">
        <w:rPr>
          <w:rFonts w:ascii="Cambria Math" w:hAnsi="Cambria Math" w:cs="Times New Roman"/>
          <w:spacing w:val="80"/>
          <w:w w:val="150"/>
          <w:sz w:val="24"/>
          <w:szCs w:val="24"/>
        </w:rPr>
        <w:t xml:space="preserve"> </w:t>
      </w:r>
      <w:r w:rsidRPr="00F512FD">
        <w:rPr>
          <w:rFonts w:ascii="Cambria Math" w:hAnsi="Cambria Math" w:cs="Times New Roman"/>
          <w:sz w:val="24"/>
          <w:szCs w:val="24"/>
        </w:rPr>
        <w:t>zamówienia</w:t>
      </w:r>
      <w:r w:rsidRPr="00F512FD">
        <w:rPr>
          <w:rFonts w:ascii="Cambria Math" w:hAnsi="Cambria Math" w:cs="Times New Roman"/>
          <w:spacing w:val="80"/>
          <w:w w:val="150"/>
          <w:sz w:val="24"/>
          <w:szCs w:val="24"/>
        </w:rPr>
        <w:t xml:space="preserve"> </w:t>
      </w:r>
      <w:r w:rsidRPr="00F512FD">
        <w:rPr>
          <w:rFonts w:ascii="Cambria Math" w:hAnsi="Cambria Math" w:cs="Times New Roman"/>
          <w:sz w:val="24"/>
          <w:szCs w:val="24"/>
        </w:rPr>
        <w:t>(utwór)</w:t>
      </w:r>
      <w:r w:rsidRPr="00F512FD">
        <w:rPr>
          <w:rFonts w:ascii="Cambria Math" w:hAnsi="Cambria Math" w:cs="Times New Roman"/>
          <w:spacing w:val="66"/>
          <w:sz w:val="24"/>
          <w:szCs w:val="24"/>
        </w:rPr>
        <w:t xml:space="preserve"> </w:t>
      </w:r>
      <w:r w:rsidRPr="00F512FD">
        <w:rPr>
          <w:rFonts w:ascii="Cambria Math" w:hAnsi="Cambria Math" w:cs="Times New Roman"/>
          <w:sz w:val="24"/>
          <w:szCs w:val="24"/>
        </w:rPr>
        <w:t>bez</w:t>
      </w:r>
      <w:r w:rsidRPr="00F512FD">
        <w:rPr>
          <w:rFonts w:ascii="Cambria Math" w:hAnsi="Cambria Math" w:cs="Times New Roman"/>
          <w:spacing w:val="65"/>
          <w:sz w:val="24"/>
          <w:szCs w:val="24"/>
        </w:rPr>
        <w:t xml:space="preserve"> </w:t>
      </w:r>
      <w:r w:rsidRPr="00F512FD">
        <w:rPr>
          <w:rFonts w:ascii="Cambria Math" w:hAnsi="Cambria Math" w:cs="Times New Roman"/>
          <w:sz w:val="24"/>
          <w:szCs w:val="24"/>
        </w:rPr>
        <w:t>ograniczenia</w:t>
      </w:r>
      <w:r w:rsidRPr="00F512FD">
        <w:rPr>
          <w:rFonts w:ascii="Cambria Math" w:hAnsi="Cambria Math" w:cs="Times New Roman"/>
          <w:spacing w:val="68"/>
          <w:sz w:val="24"/>
          <w:szCs w:val="24"/>
        </w:rPr>
        <w:t xml:space="preserve"> </w:t>
      </w:r>
      <w:r w:rsidRPr="00F512FD">
        <w:rPr>
          <w:rFonts w:ascii="Cambria Math" w:hAnsi="Cambria Math" w:cs="Times New Roman"/>
          <w:sz w:val="24"/>
          <w:szCs w:val="24"/>
        </w:rPr>
        <w:t>czasowego</w:t>
      </w:r>
      <w:r>
        <w:rPr>
          <w:rFonts w:ascii="Cambria Math" w:hAnsi="Cambria Math" w:cs="Times New Roman"/>
          <w:sz w:val="24"/>
          <w:szCs w:val="24"/>
        </w:rPr>
        <w:t xml:space="preserve"> i </w:t>
      </w:r>
      <w:r w:rsidRPr="00F512FD">
        <w:rPr>
          <w:rFonts w:ascii="Cambria Math" w:hAnsi="Cambria Math" w:cs="Times New Roman"/>
          <w:sz w:val="24"/>
          <w:szCs w:val="24"/>
        </w:rPr>
        <w:t>terytorialnego</w:t>
      </w:r>
      <w:r w:rsidRPr="00F512FD">
        <w:rPr>
          <w:rFonts w:ascii="Cambria Math" w:hAnsi="Cambria Math" w:cs="Times New Roman"/>
          <w:spacing w:val="80"/>
          <w:w w:val="150"/>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80"/>
          <w:w w:val="150"/>
          <w:sz w:val="24"/>
          <w:szCs w:val="24"/>
        </w:rPr>
        <w:t xml:space="preserve"> </w:t>
      </w:r>
      <w:r w:rsidRPr="00F512FD">
        <w:rPr>
          <w:rFonts w:ascii="Cambria Math" w:hAnsi="Cambria Math" w:cs="Times New Roman"/>
          <w:sz w:val="24"/>
          <w:szCs w:val="24"/>
        </w:rPr>
        <w:t xml:space="preserve">zakresie </w:t>
      </w:r>
      <w:r w:rsidRPr="00F512FD">
        <w:rPr>
          <w:rFonts w:ascii="Cambria Math" w:hAnsi="Cambria Math" w:cs="Times New Roman"/>
          <w:spacing w:val="-2"/>
          <w:sz w:val="24"/>
          <w:szCs w:val="24"/>
        </w:rPr>
        <w:t>wszystkich</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pól</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eksploatacji,</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w</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szczególności</w:t>
      </w:r>
      <w:r w:rsidRPr="00F512FD">
        <w:rPr>
          <w:rFonts w:ascii="Cambria Math" w:hAnsi="Cambria Math" w:cs="Times New Roman"/>
          <w:spacing w:val="-10"/>
          <w:sz w:val="24"/>
          <w:szCs w:val="24"/>
        </w:rPr>
        <w:t xml:space="preserve"> </w:t>
      </w:r>
      <w:r w:rsidRPr="00F512FD">
        <w:rPr>
          <w:rFonts w:ascii="Cambria Math" w:hAnsi="Cambria Math" w:cs="Times New Roman"/>
          <w:spacing w:val="-2"/>
          <w:sz w:val="24"/>
          <w:szCs w:val="24"/>
        </w:rPr>
        <w:t>w</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zakresie:</w:t>
      </w:r>
    </w:p>
    <w:p w14:paraId="15888FD6" w14:textId="77777777" w:rsidR="000C3656" w:rsidRPr="00F512FD" w:rsidRDefault="000C3656">
      <w:pPr>
        <w:pStyle w:val="Akapitzlist"/>
        <w:numPr>
          <w:ilvl w:val="1"/>
          <w:numId w:val="66"/>
        </w:numPr>
        <w:tabs>
          <w:tab w:val="left" w:pos="567"/>
          <w:tab w:val="left" w:pos="851"/>
        </w:tabs>
        <w:spacing w:before="0"/>
        <w:ind w:left="1186" w:right="428" w:hanging="619"/>
        <w:rPr>
          <w:rFonts w:ascii="Cambria Math" w:hAnsi="Cambria Math" w:cs="Times New Roman"/>
          <w:sz w:val="24"/>
          <w:szCs w:val="24"/>
        </w:rPr>
      </w:pPr>
      <w:r w:rsidRPr="00F512FD">
        <w:rPr>
          <w:rFonts w:ascii="Cambria Math" w:hAnsi="Cambria Math" w:cs="Times New Roman"/>
          <w:spacing w:val="-2"/>
          <w:sz w:val="24"/>
          <w:szCs w:val="24"/>
        </w:rPr>
        <w:t>utrwalenia,</w:t>
      </w:r>
    </w:p>
    <w:p w14:paraId="3302D105" w14:textId="77777777" w:rsidR="000C3656" w:rsidRPr="00F512FD" w:rsidRDefault="000C3656">
      <w:pPr>
        <w:pStyle w:val="Akapitzlist"/>
        <w:numPr>
          <w:ilvl w:val="1"/>
          <w:numId w:val="66"/>
        </w:numPr>
        <w:tabs>
          <w:tab w:val="left" w:pos="567"/>
          <w:tab w:val="left" w:pos="1189"/>
        </w:tabs>
        <w:spacing w:before="16"/>
        <w:ind w:left="902" w:right="428" w:hanging="335"/>
        <w:rPr>
          <w:rFonts w:ascii="Cambria Math" w:hAnsi="Cambria Math" w:cs="Times New Roman"/>
          <w:sz w:val="24"/>
          <w:szCs w:val="24"/>
        </w:rPr>
      </w:pPr>
      <w:r w:rsidRPr="00F512FD">
        <w:rPr>
          <w:rFonts w:ascii="Cambria Math" w:hAnsi="Cambria Math" w:cs="Times New Roman"/>
          <w:sz w:val="24"/>
          <w:szCs w:val="24"/>
        </w:rPr>
        <w:t>zwielokrotniania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jakąkolwiek</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techniką</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tym</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wytwarzania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egzemplarzy</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utworu</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 xml:space="preserve">techniką </w:t>
      </w:r>
      <w:r w:rsidRPr="00F512FD">
        <w:rPr>
          <w:rFonts w:ascii="Cambria Math" w:hAnsi="Cambria Math" w:cs="Times New Roman"/>
          <w:spacing w:val="-4"/>
          <w:sz w:val="24"/>
          <w:szCs w:val="24"/>
        </w:rPr>
        <w:t>drukarską, reprograficzną, zapisu magnetycznego oraz techniką cyfrową,</w:t>
      </w:r>
    </w:p>
    <w:p w14:paraId="0E198336" w14:textId="77777777" w:rsidR="000C3656" w:rsidRPr="00F512FD" w:rsidRDefault="000C3656">
      <w:pPr>
        <w:pStyle w:val="Akapitzlist"/>
        <w:numPr>
          <w:ilvl w:val="1"/>
          <w:numId w:val="66"/>
        </w:numPr>
        <w:tabs>
          <w:tab w:val="left" w:pos="567"/>
          <w:tab w:val="left" w:pos="851"/>
        </w:tabs>
        <w:spacing w:before="22"/>
        <w:ind w:left="1189" w:right="428" w:hanging="622"/>
        <w:rPr>
          <w:rFonts w:ascii="Cambria Math" w:hAnsi="Cambria Math" w:cs="Times New Roman"/>
          <w:sz w:val="24"/>
          <w:szCs w:val="24"/>
        </w:rPr>
      </w:pPr>
      <w:r w:rsidRPr="00F512FD">
        <w:rPr>
          <w:rFonts w:ascii="Cambria Math" w:hAnsi="Cambria Math" w:cs="Times New Roman"/>
          <w:sz w:val="24"/>
          <w:szCs w:val="24"/>
        </w:rPr>
        <w:t>w</w:t>
      </w:r>
      <w:r w:rsidRPr="00F512FD">
        <w:rPr>
          <w:rFonts w:ascii="Cambria Math" w:hAnsi="Cambria Math" w:cs="Times New Roman"/>
          <w:spacing w:val="33"/>
          <w:sz w:val="24"/>
          <w:szCs w:val="24"/>
        </w:rPr>
        <w:t xml:space="preserve"> </w:t>
      </w:r>
      <w:r w:rsidRPr="00F512FD">
        <w:rPr>
          <w:rFonts w:ascii="Cambria Math" w:hAnsi="Cambria Math" w:cs="Times New Roman"/>
          <w:sz w:val="24"/>
          <w:szCs w:val="24"/>
        </w:rPr>
        <w:t>zakresie</w:t>
      </w:r>
      <w:r w:rsidRPr="00F512FD">
        <w:rPr>
          <w:rFonts w:ascii="Cambria Math" w:hAnsi="Cambria Math" w:cs="Times New Roman"/>
          <w:spacing w:val="36"/>
          <w:sz w:val="24"/>
          <w:szCs w:val="24"/>
        </w:rPr>
        <w:t xml:space="preserve"> </w:t>
      </w:r>
      <w:r w:rsidRPr="00F512FD">
        <w:rPr>
          <w:rFonts w:ascii="Cambria Math" w:hAnsi="Cambria Math" w:cs="Times New Roman"/>
          <w:sz w:val="24"/>
          <w:szCs w:val="24"/>
        </w:rPr>
        <w:t>obrotu</w:t>
      </w:r>
      <w:r w:rsidRPr="00F512FD">
        <w:rPr>
          <w:rFonts w:ascii="Cambria Math" w:hAnsi="Cambria Math" w:cs="Times New Roman"/>
          <w:spacing w:val="35"/>
          <w:sz w:val="24"/>
          <w:szCs w:val="24"/>
        </w:rPr>
        <w:t xml:space="preserve"> </w:t>
      </w:r>
      <w:r w:rsidRPr="00F512FD">
        <w:rPr>
          <w:rFonts w:ascii="Cambria Math" w:hAnsi="Cambria Math" w:cs="Times New Roman"/>
          <w:sz w:val="24"/>
          <w:szCs w:val="24"/>
        </w:rPr>
        <w:t>oryginałem</w:t>
      </w:r>
      <w:r w:rsidRPr="00F512FD">
        <w:rPr>
          <w:rFonts w:ascii="Cambria Math" w:hAnsi="Cambria Math" w:cs="Times New Roman"/>
          <w:spacing w:val="34"/>
          <w:sz w:val="24"/>
          <w:szCs w:val="24"/>
        </w:rPr>
        <w:t xml:space="preserve"> </w:t>
      </w:r>
      <w:r w:rsidRPr="00F512FD">
        <w:rPr>
          <w:rFonts w:ascii="Cambria Math" w:hAnsi="Cambria Math" w:cs="Times New Roman"/>
          <w:sz w:val="24"/>
          <w:szCs w:val="24"/>
        </w:rPr>
        <w:t>albo</w:t>
      </w:r>
      <w:r w:rsidRPr="00F512FD">
        <w:rPr>
          <w:rFonts w:ascii="Cambria Math" w:hAnsi="Cambria Math" w:cs="Times New Roman"/>
          <w:spacing w:val="35"/>
          <w:sz w:val="24"/>
          <w:szCs w:val="24"/>
        </w:rPr>
        <w:t xml:space="preserve"> </w:t>
      </w:r>
      <w:r w:rsidRPr="00F512FD">
        <w:rPr>
          <w:rFonts w:ascii="Cambria Math" w:hAnsi="Cambria Math" w:cs="Times New Roman"/>
          <w:sz w:val="24"/>
          <w:szCs w:val="24"/>
        </w:rPr>
        <w:t>egzemplarzami,</w:t>
      </w:r>
      <w:r w:rsidRPr="00F512FD">
        <w:rPr>
          <w:rFonts w:ascii="Cambria Math" w:hAnsi="Cambria Math" w:cs="Times New Roman"/>
          <w:spacing w:val="35"/>
          <w:sz w:val="24"/>
          <w:szCs w:val="24"/>
        </w:rPr>
        <w:t xml:space="preserve"> </w:t>
      </w:r>
      <w:r w:rsidRPr="00F512FD">
        <w:rPr>
          <w:rFonts w:ascii="Cambria Math" w:hAnsi="Cambria Math" w:cs="Times New Roman"/>
          <w:sz w:val="24"/>
          <w:szCs w:val="24"/>
        </w:rPr>
        <w:t>na</w:t>
      </w:r>
      <w:r w:rsidRPr="00F512FD">
        <w:rPr>
          <w:rFonts w:ascii="Cambria Math" w:hAnsi="Cambria Math" w:cs="Times New Roman"/>
          <w:spacing w:val="34"/>
          <w:sz w:val="24"/>
          <w:szCs w:val="24"/>
        </w:rPr>
        <w:t xml:space="preserve"> </w:t>
      </w:r>
      <w:r w:rsidRPr="00F512FD">
        <w:rPr>
          <w:rFonts w:ascii="Cambria Math" w:hAnsi="Cambria Math" w:cs="Times New Roman"/>
          <w:sz w:val="24"/>
          <w:szCs w:val="24"/>
        </w:rPr>
        <w:t>których</w:t>
      </w:r>
      <w:r w:rsidRPr="00F512FD">
        <w:rPr>
          <w:rFonts w:ascii="Cambria Math" w:hAnsi="Cambria Math" w:cs="Times New Roman"/>
          <w:spacing w:val="34"/>
          <w:sz w:val="24"/>
          <w:szCs w:val="24"/>
        </w:rPr>
        <w:t xml:space="preserve"> </w:t>
      </w:r>
      <w:r w:rsidRPr="00F512FD">
        <w:rPr>
          <w:rFonts w:ascii="Cambria Math" w:hAnsi="Cambria Math" w:cs="Times New Roman"/>
          <w:sz w:val="24"/>
          <w:szCs w:val="24"/>
        </w:rPr>
        <w:t>dzieło</w:t>
      </w:r>
      <w:r w:rsidRPr="00F512FD">
        <w:rPr>
          <w:rFonts w:ascii="Cambria Math" w:hAnsi="Cambria Math" w:cs="Times New Roman"/>
          <w:spacing w:val="35"/>
          <w:sz w:val="24"/>
          <w:szCs w:val="24"/>
        </w:rPr>
        <w:t xml:space="preserve"> </w:t>
      </w:r>
      <w:r w:rsidRPr="00F512FD">
        <w:rPr>
          <w:rFonts w:ascii="Cambria Math" w:hAnsi="Cambria Math" w:cs="Times New Roman"/>
          <w:spacing w:val="-2"/>
          <w:sz w:val="24"/>
          <w:szCs w:val="24"/>
        </w:rPr>
        <w:t>utrwalono-</w:t>
      </w:r>
    </w:p>
    <w:p w14:paraId="03CB72A8" w14:textId="77777777" w:rsidR="000C3656" w:rsidRPr="00F512FD" w:rsidRDefault="000C3656" w:rsidP="005B37F9">
      <w:pPr>
        <w:pStyle w:val="Tekstpodstawowy"/>
        <w:tabs>
          <w:tab w:val="left" w:pos="567"/>
        </w:tabs>
        <w:spacing w:before="17"/>
        <w:ind w:left="851" w:right="428" w:hanging="51"/>
        <w:rPr>
          <w:rFonts w:ascii="Cambria Math" w:hAnsi="Cambria Math" w:cs="Times New Roman"/>
        </w:rPr>
      </w:pPr>
      <w:r w:rsidRPr="00F512FD">
        <w:rPr>
          <w:rFonts w:ascii="Cambria Math" w:hAnsi="Cambria Math" w:cs="Times New Roman"/>
          <w:spacing w:val="-4"/>
        </w:rPr>
        <w:t>wprowadzania do obrotu,</w:t>
      </w:r>
      <w:r w:rsidRPr="00F512FD">
        <w:rPr>
          <w:rFonts w:ascii="Cambria Math" w:hAnsi="Cambria Math" w:cs="Times New Roman"/>
          <w:spacing w:val="-1"/>
        </w:rPr>
        <w:t xml:space="preserve"> </w:t>
      </w:r>
      <w:r w:rsidRPr="00F512FD">
        <w:rPr>
          <w:rFonts w:ascii="Cambria Math" w:hAnsi="Cambria Math" w:cs="Times New Roman"/>
          <w:spacing w:val="-4"/>
        </w:rPr>
        <w:t>użyczenia, najmu lub dzierżawy</w:t>
      </w:r>
      <w:r w:rsidRPr="00F512FD">
        <w:rPr>
          <w:rFonts w:ascii="Cambria Math" w:hAnsi="Cambria Math" w:cs="Times New Roman"/>
          <w:spacing w:val="-3"/>
        </w:rPr>
        <w:t xml:space="preserve"> </w:t>
      </w:r>
      <w:r w:rsidRPr="00F512FD">
        <w:rPr>
          <w:rFonts w:ascii="Cambria Math" w:hAnsi="Cambria Math" w:cs="Times New Roman"/>
          <w:spacing w:val="-4"/>
        </w:rPr>
        <w:t>oryginału lub egzemplarzy,</w:t>
      </w:r>
    </w:p>
    <w:p w14:paraId="2EFA47D0" w14:textId="77777777" w:rsidR="000C3656" w:rsidRPr="00F512FD" w:rsidRDefault="000C3656">
      <w:pPr>
        <w:pStyle w:val="Akapitzlist"/>
        <w:numPr>
          <w:ilvl w:val="1"/>
          <w:numId w:val="66"/>
        </w:numPr>
        <w:tabs>
          <w:tab w:val="left" w:pos="567"/>
          <w:tab w:val="left" w:pos="851"/>
        </w:tabs>
        <w:spacing w:before="41"/>
        <w:ind w:left="1134" w:right="428" w:hanging="619"/>
        <w:rPr>
          <w:rFonts w:ascii="Cambria Math" w:hAnsi="Cambria Math" w:cs="Times New Roman"/>
          <w:sz w:val="24"/>
          <w:szCs w:val="24"/>
        </w:rPr>
      </w:pPr>
      <w:r w:rsidRPr="00F512FD">
        <w:rPr>
          <w:rFonts w:ascii="Cambria Math" w:hAnsi="Cambria Math" w:cs="Times New Roman"/>
          <w:spacing w:val="-2"/>
          <w:sz w:val="24"/>
          <w:szCs w:val="24"/>
        </w:rPr>
        <w:t>wprowadzania</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do</w:t>
      </w:r>
      <w:r w:rsidRPr="00F512FD">
        <w:rPr>
          <w:rFonts w:ascii="Cambria Math" w:hAnsi="Cambria Math" w:cs="Times New Roman"/>
          <w:spacing w:val="-11"/>
          <w:sz w:val="24"/>
          <w:szCs w:val="24"/>
        </w:rPr>
        <w:t xml:space="preserve"> </w:t>
      </w:r>
      <w:r w:rsidRPr="00F512FD">
        <w:rPr>
          <w:rFonts w:ascii="Cambria Math" w:hAnsi="Cambria Math" w:cs="Times New Roman"/>
          <w:spacing w:val="-2"/>
          <w:sz w:val="24"/>
          <w:szCs w:val="24"/>
        </w:rPr>
        <w:t>pamięci</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komputera,</w:t>
      </w:r>
      <w:r w:rsidRPr="00F512FD">
        <w:rPr>
          <w:rFonts w:ascii="Cambria Math" w:hAnsi="Cambria Math" w:cs="Times New Roman"/>
          <w:spacing w:val="-10"/>
          <w:sz w:val="24"/>
          <w:szCs w:val="24"/>
        </w:rPr>
        <w:t xml:space="preserve"> </w:t>
      </w:r>
      <w:r w:rsidRPr="00F512FD">
        <w:rPr>
          <w:rFonts w:ascii="Cambria Math" w:hAnsi="Cambria Math" w:cs="Times New Roman"/>
          <w:spacing w:val="-2"/>
          <w:sz w:val="24"/>
          <w:szCs w:val="24"/>
        </w:rPr>
        <w:t>sieci</w:t>
      </w:r>
      <w:r w:rsidRPr="00F512FD">
        <w:rPr>
          <w:rFonts w:ascii="Cambria Math" w:hAnsi="Cambria Math" w:cs="Times New Roman"/>
          <w:spacing w:val="-12"/>
          <w:sz w:val="24"/>
          <w:szCs w:val="24"/>
        </w:rPr>
        <w:t xml:space="preserve"> </w:t>
      </w:r>
      <w:r w:rsidRPr="00F512FD">
        <w:rPr>
          <w:rFonts w:ascii="Cambria Math" w:hAnsi="Cambria Math" w:cs="Times New Roman"/>
          <w:spacing w:val="-2"/>
          <w:sz w:val="24"/>
          <w:szCs w:val="24"/>
        </w:rPr>
        <w:t>multimedialnych</w:t>
      </w:r>
      <w:r w:rsidRPr="00F512FD">
        <w:rPr>
          <w:rFonts w:ascii="Cambria Math" w:hAnsi="Cambria Math" w:cs="Times New Roman"/>
          <w:spacing w:val="-9"/>
          <w:sz w:val="24"/>
          <w:szCs w:val="24"/>
        </w:rPr>
        <w:t xml:space="preserve"> </w:t>
      </w:r>
      <w:r w:rsidRPr="00F512FD">
        <w:rPr>
          <w:rFonts w:ascii="Cambria Math" w:hAnsi="Cambria Math" w:cs="Times New Roman"/>
          <w:spacing w:val="-2"/>
          <w:sz w:val="24"/>
          <w:szCs w:val="24"/>
        </w:rPr>
        <w:t>oraz</w:t>
      </w:r>
      <w:r w:rsidRPr="00F512FD">
        <w:rPr>
          <w:rFonts w:ascii="Cambria Math" w:hAnsi="Cambria Math" w:cs="Times New Roman"/>
          <w:spacing w:val="-10"/>
          <w:sz w:val="24"/>
          <w:szCs w:val="24"/>
        </w:rPr>
        <w:t xml:space="preserve"> </w:t>
      </w:r>
      <w:r w:rsidRPr="00F512FD">
        <w:rPr>
          <w:rFonts w:ascii="Cambria Math" w:hAnsi="Cambria Math" w:cs="Times New Roman"/>
          <w:spacing w:val="-2"/>
          <w:sz w:val="24"/>
          <w:szCs w:val="24"/>
        </w:rPr>
        <w:t>Internetu,</w:t>
      </w:r>
    </w:p>
    <w:p w14:paraId="52A1B38E" w14:textId="77777777" w:rsidR="000C3656" w:rsidRPr="00F512FD" w:rsidRDefault="000C3656">
      <w:pPr>
        <w:pStyle w:val="Akapitzlist"/>
        <w:numPr>
          <w:ilvl w:val="1"/>
          <w:numId w:val="66"/>
        </w:numPr>
        <w:tabs>
          <w:tab w:val="left" w:pos="567"/>
          <w:tab w:val="left" w:pos="1189"/>
        </w:tabs>
        <w:spacing w:before="34"/>
        <w:ind w:left="902" w:right="428" w:hanging="335"/>
        <w:rPr>
          <w:rFonts w:ascii="Cambria Math" w:hAnsi="Cambria Math" w:cs="Times New Roman"/>
          <w:sz w:val="24"/>
          <w:szCs w:val="24"/>
        </w:rPr>
      </w:pPr>
      <w:r w:rsidRPr="00F512FD">
        <w:rPr>
          <w:rFonts w:ascii="Cambria Math" w:hAnsi="Cambria Math" w:cs="Times New Roman"/>
          <w:sz w:val="24"/>
          <w:szCs w:val="24"/>
        </w:rPr>
        <w:t>publicznego</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wykonania</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albo</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publicznego</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odtworzenia,</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wystawienia,</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wyświetlania</w:t>
      </w:r>
      <w:r w:rsidRPr="00F512FD">
        <w:rPr>
          <w:rFonts w:ascii="Cambria Math" w:hAnsi="Cambria Math" w:cs="Times New Roman"/>
          <w:spacing w:val="40"/>
          <w:sz w:val="24"/>
          <w:szCs w:val="24"/>
        </w:rPr>
        <w:t xml:space="preserve"> </w:t>
      </w:r>
      <w:r w:rsidRPr="00F512FD">
        <w:rPr>
          <w:rFonts w:ascii="Cambria Math" w:hAnsi="Cambria Math" w:cs="Times New Roman"/>
          <w:sz w:val="24"/>
          <w:szCs w:val="24"/>
        </w:rPr>
        <w:t>oraz nadawania i reemitowania,</w:t>
      </w:r>
    </w:p>
    <w:p w14:paraId="207222E2" w14:textId="77777777" w:rsidR="000C3656" w:rsidRPr="00F512FD" w:rsidRDefault="000C3656" w:rsidP="003379B2">
      <w:pPr>
        <w:pStyle w:val="Akapitzlist"/>
        <w:numPr>
          <w:ilvl w:val="1"/>
          <w:numId w:val="66"/>
        </w:numPr>
        <w:tabs>
          <w:tab w:val="left" w:pos="567"/>
          <w:tab w:val="left" w:pos="851"/>
        </w:tabs>
        <w:spacing w:before="18"/>
        <w:ind w:left="851" w:right="428" w:hanging="284"/>
        <w:rPr>
          <w:rFonts w:ascii="Cambria Math" w:hAnsi="Cambria Math" w:cs="Times New Roman"/>
          <w:sz w:val="24"/>
          <w:szCs w:val="24"/>
        </w:rPr>
      </w:pPr>
      <w:r w:rsidRPr="00F512FD">
        <w:rPr>
          <w:rFonts w:ascii="Cambria Math" w:hAnsi="Cambria Math" w:cs="Times New Roman"/>
          <w:sz w:val="24"/>
          <w:szCs w:val="24"/>
        </w:rPr>
        <w:t>publicznego</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udostępniania</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utworu</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taki</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sposób,</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aby</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każdy</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mógł</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mieć</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do</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niego</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 xml:space="preserve">dostęp </w:t>
      </w:r>
      <w:r w:rsidRPr="00F512FD">
        <w:rPr>
          <w:rFonts w:ascii="Cambria Math" w:hAnsi="Cambria Math" w:cs="Times New Roman"/>
          <w:sz w:val="24"/>
          <w:szCs w:val="24"/>
        </w:rPr>
        <w:t>w</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miejscu</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i</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czasie</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przez</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siebie</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wybranym.</w:t>
      </w:r>
    </w:p>
    <w:p w14:paraId="55B0F8D7" w14:textId="77777777" w:rsidR="000C3656" w:rsidRPr="00F512FD" w:rsidRDefault="000C3656" w:rsidP="003379B2">
      <w:pPr>
        <w:pStyle w:val="Akapitzlist"/>
        <w:numPr>
          <w:ilvl w:val="0"/>
          <w:numId w:val="66"/>
        </w:numPr>
        <w:tabs>
          <w:tab w:val="left" w:pos="567"/>
        </w:tabs>
        <w:spacing w:before="48"/>
        <w:ind w:left="567" w:right="428"/>
        <w:rPr>
          <w:rFonts w:ascii="Cambria Math" w:hAnsi="Cambria Math" w:cs="Times New Roman"/>
          <w:sz w:val="24"/>
          <w:szCs w:val="24"/>
        </w:rPr>
      </w:pPr>
      <w:r w:rsidRPr="00F512FD">
        <w:rPr>
          <w:rFonts w:ascii="Cambria Math" w:hAnsi="Cambria Math" w:cs="Times New Roman"/>
          <w:sz w:val="24"/>
          <w:szCs w:val="24"/>
        </w:rPr>
        <w:t>W ramach wynagrodzenia umownego Wykonawca przenosi na Zamawiającego własność egzemplarzy, na których będzie utrwalony utwór.</w:t>
      </w:r>
    </w:p>
    <w:p w14:paraId="0147278D" w14:textId="77777777" w:rsidR="000C3656" w:rsidRPr="00F512FD" w:rsidRDefault="000C3656">
      <w:pPr>
        <w:pStyle w:val="Akapitzlist"/>
        <w:numPr>
          <w:ilvl w:val="0"/>
          <w:numId w:val="66"/>
        </w:numPr>
        <w:tabs>
          <w:tab w:val="left" w:pos="567"/>
        </w:tabs>
        <w:spacing w:before="8"/>
        <w:ind w:left="567" w:right="428"/>
        <w:rPr>
          <w:rFonts w:ascii="Cambria Math" w:hAnsi="Cambria Math" w:cs="Times New Roman"/>
          <w:sz w:val="24"/>
          <w:szCs w:val="24"/>
        </w:rPr>
      </w:pPr>
      <w:r w:rsidRPr="00F512FD">
        <w:rPr>
          <w:rFonts w:ascii="Cambria Math" w:hAnsi="Cambria Math" w:cs="Times New Roman"/>
          <w:sz w:val="24"/>
          <w:szCs w:val="24"/>
        </w:rPr>
        <w:t>Wykonawca w ramach wynagrodzenia umownego zezwala niniejszym na bezterminowe wykonywanie</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przez</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Zamawiającego</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opracowań</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utworu,</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a</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także</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do</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korzystania</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13"/>
          <w:sz w:val="24"/>
          <w:szCs w:val="24"/>
        </w:rPr>
        <w:t xml:space="preserve"> </w:t>
      </w:r>
      <w:r w:rsidRPr="00F512FD">
        <w:rPr>
          <w:rFonts w:ascii="Cambria Math" w:hAnsi="Cambria Math" w:cs="Times New Roman"/>
          <w:sz w:val="24"/>
          <w:szCs w:val="24"/>
        </w:rPr>
        <w:t>opracowań</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i rozporządzania nimi w sposób określony w ust. 1. Wykonawca przenosi na Zamawiającego prawo do udzielenia zgody na</w:t>
      </w:r>
      <w:r w:rsidRPr="00F512FD">
        <w:rPr>
          <w:rFonts w:ascii="Cambria Math" w:hAnsi="Cambria Math" w:cs="Times New Roman"/>
          <w:spacing w:val="-1"/>
          <w:sz w:val="24"/>
          <w:szCs w:val="24"/>
        </w:rPr>
        <w:t xml:space="preserve"> </w:t>
      </w:r>
      <w:r w:rsidRPr="00F512FD">
        <w:rPr>
          <w:rFonts w:ascii="Cambria Math" w:hAnsi="Cambria Math" w:cs="Times New Roman"/>
          <w:sz w:val="24"/>
          <w:szCs w:val="24"/>
        </w:rPr>
        <w:t>wykonywanie zależnego prawa autorskiego.</w:t>
      </w:r>
    </w:p>
    <w:p w14:paraId="1D6CE962" w14:textId="77777777" w:rsidR="000C3656" w:rsidRPr="00F512FD" w:rsidRDefault="000C3656" w:rsidP="000C3656">
      <w:pPr>
        <w:pStyle w:val="Tekstpodstawowy"/>
        <w:spacing w:before="3"/>
        <w:rPr>
          <w:rFonts w:ascii="Cambria Math" w:hAnsi="Cambria Math" w:cs="Times New Roman"/>
        </w:rPr>
      </w:pPr>
    </w:p>
    <w:p w14:paraId="76422256" w14:textId="77777777" w:rsidR="000C3656" w:rsidRPr="00F512FD" w:rsidRDefault="000C3656" w:rsidP="000C3656">
      <w:pPr>
        <w:pStyle w:val="Nagwek1"/>
        <w:ind w:left="692"/>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12"/>
        </w:rPr>
        <w:t>6</w:t>
      </w:r>
    </w:p>
    <w:p w14:paraId="622C3B9B" w14:textId="742368EA" w:rsidR="000C3656" w:rsidRPr="00F512FD" w:rsidRDefault="000C3656">
      <w:pPr>
        <w:pStyle w:val="Akapitzlist"/>
        <w:numPr>
          <w:ilvl w:val="0"/>
          <w:numId w:val="67"/>
        </w:numPr>
        <w:spacing w:before="41"/>
        <w:ind w:left="567" w:right="428"/>
        <w:rPr>
          <w:rFonts w:ascii="Cambria Math" w:hAnsi="Cambria Math" w:cs="Times New Roman"/>
          <w:sz w:val="24"/>
          <w:szCs w:val="24"/>
        </w:rPr>
      </w:pPr>
      <w:r w:rsidRPr="00F512FD">
        <w:rPr>
          <w:rFonts w:ascii="Cambria Math" w:hAnsi="Cambria Math" w:cs="Times New Roman"/>
          <w:sz w:val="24"/>
          <w:szCs w:val="24"/>
        </w:rPr>
        <w:t>Przedstawicielem</w:t>
      </w:r>
      <w:r w:rsidRPr="00F512FD">
        <w:rPr>
          <w:rFonts w:ascii="Cambria Math" w:hAnsi="Cambria Math" w:cs="Times New Roman"/>
          <w:spacing w:val="58"/>
          <w:sz w:val="24"/>
          <w:szCs w:val="24"/>
        </w:rPr>
        <w:t xml:space="preserve"> </w:t>
      </w:r>
      <w:r w:rsidRPr="00F512FD">
        <w:rPr>
          <w:rFonts w:ascii="Cambria Math" w:hAnsi="Cambria Math" w:cs="Times New Roman"/>
          <w:sz w:val="24"/>
          <w:szCs w:val="24"/>
        </w:rPr>
        <w:t>Zamawiającego</w:t>
      </w:r>
      <w:r w:rsidRPr="00F512FD">
        <w:rPr>
          <w:rFonts w:ascii="Cambria Math" w:hAnsi="Cambria Math" w:cs="Times New Roman"/>
          <w:spacing w:val="58"/>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56"/>
          <w:sz w:val="24"/>
          <w:szCs w:val="24"/>
        </w:rPr>
        <w:t xml:space="preserve"> </w:t>
      </w:r>
      <w:r w:rsidRPr="00F512FD">
        <w:rPr>
          <w:rFonts w:ascii="Cambria Math" w:hAnsi="Cambria Math" w:cs="Times New Roman"/>
          <w:sz w:val="24"/>
          <w:szCs w:val="24"/>
        </w:rPr>
        <w:t>sprawach</w:t>
      </w:r>
      <w:r w:rsidRPr="00F512FD">
        <w:rPr>
          <w:rFonts w:ascii="Cambria Math" w:hAnsi="Cambria Math" w:cs="Times New Roman"/>
          <w:spacing w:val="57"/>
          <w:sz w:val="24"/>
          <w:szCs w:val="24"/>
        </w:rPr>
        <w:t xml:space="preserve"> </w:t>
      </w:r>
      <w:r w:rsidRPr="00F512FD">
        <w:rPr>
          <w:rFonts w:ascii="Cambria Math" w:hAnsi="Cambria Math" w:cs="Times New Roman"/>
          <w:sz w:val="24"/>
          <w:szCs w:val="24"/>
        </w:rPr>
        <w:t>wynikających</w:t>
      </w:r>
      <w:r w:rsidRPr="00F512FD">
        <w:rPr>
          <w:rFonts w:ascii="Cambria Math" w:hAnsi="Cambria Math" w:cs="Times New Roman"/>
          <w:spacing w:val="57"/>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58"/>
          <w:sz w:val="24"/>
          <w:szCs w:val="24"/>
        </w:rPr>
        <w:t xml:space="preserve"> </w:t>
      </w:r>
      <w:r w:rsidRPr="00F512FD">
        <w:rPr>
          <w:rFonts w:ascii="Cambria Math" w:hAnsi="Cambria Math" w:cs="Times New Roman"/>
          <w:sz w:val="24"/>
          <w:szCs w:val="24"/>
        </w:rPr>
        <w:t>realizacji</w:t>
      </w:r>
      <w:r w:rsidRPr="00F512FD">
        <w:rPr>
          <w:rFonts w:ascii="Cambria Math" w:hAnsi="Cambria Math" w:cs="Times New Roman"/>
          <w:spacing w:val="56"/>
          <w:sz w:val="24"/>
          <w:szCs w:val="24"/>
        </w:rPr>
        <w:t xml:space="preserve"> </w:t>
      </w:r>
      <w:r w:rsidRPr="00F512FD">
        <w:rPr>
          <w:rFonts w:ascii="Cambria Math" w:hAnsi="Cambria Math" w:cs="Times New Roman"/>
          <w:sz w:val="24"/>
          <w:szCs w:val="24"/>
        </w:rPr>
        <w:t>niniejszej</w:t>
      </w:r>
      <w:r w:rsidRPr="00F512FD">
        <w:rPr>
          <w:rFonts w:ascii="Cambria Math" w:hAnsi="Cambria Math" w:cs="Times New Roman"/>
          <w:spacing w:val="58"/>
          <w:sz w:val="24"/>
          <w:szCs w:val="24"/>
        </w:rPr>
        <w:t xml:space="preserve"> </w:t>
      </w:r>
      <w:r w:rsidRPr="00F512FD">
        <w:rPr>
          <w:rFonts w:ascii="Cambria Math" w:hAnsi="Cambria Math" w:cs="Times New Roman"/>
          <w:spacing w:val="-4"/>
          <w:sz w:val="24"/>
          <w:szCs w:val="24"/>
        </w:rPr>
        <w:t xml:space="preserve">umowy będzie: </w:t>
      </w:r>
      <w:r w:rsidR="0068444F" w:rsidRPr="00277A28">
        <w:rPr>
          <w:rFonts w:asciiTheme="majorHAnsi" w:eastAsia="Arial MT" w:hAnsiTheme="majorHAnsi" w:cs="Times New Roman"/>
          <w:b/>
          <w:bCs/>
          <w:spacing w:val="-4"/>
          <w:sz w:val="24"/>
          <w:szCs w:val="24"/>
        </w:rPr>
        <w:t>Piotr Michniewicz, Karol Kwiecień,</w:t>
      </w:r>
      <w:r w:rsidR="0068444F" w:rsidRPr="00AD1A81">
        <w:rPr>
          <w:rFonts w:asciiTheme="majorHAnsi" w:eastAsia="Arial MT" w:hAnsiTheme="majorHAnsi" w:cs="Times New Roman"/>
          <w:spacing w:val="-4"/>
          <w:sz w:val="24"/>
          <w:szCs w:val="24"/>
        </w:rPr>
        <w:t xml:space="preserve"> tel. 87 644 42 22, e-mail: informatyk@spzoz.augustow.pl</w:t>
      </w:r>
      <w:r w:rsidR="0068444F" w:rsidRPr="00AC7062">
        <w:rPr>
          <w:rFonts w:asciiTheme="majorHAnsi" w:eastAsia="Arial MT" w:hAnsiTheme="majorHAnsi" w:cs="Times New Roman"/>
          <w:spacing w:val="-2"/>
          <w:sz w:val="24"/>
          <w:szCs w:val="24"/>
          <w:lang w:val="en-US"/>
        </w:rPr>
        <w:t>.</w:t>
      </w:r>
    </w:p>
    <w:p w14:paraId="55F7A35E" w14:textId="77777777" w:rsidR="000C3656" w:rsidRPr="00F512FD" w:rsidRDefault="000C3656">
      <w:pPr>
        <w:pStyle w:val="Akapitzlist"/>
        <w:numPr>
          <w:ilvl w:val="0"/>
          <w:numId w:val="67"/>
        </w:numPr>
        <w:spacing w:before="1"/>
        <w:ind w:left="567" w:right="428"/>
        <w:rPr>
          <w:rFonts w:ascii="Cambria Math" w:hAnsi="Cambria Math" w:cs="Times New Roman"/>
          <w:sz w:val="24"/>
          <w:szCs w:val="24"/>
        </w:rPr>
      </w:pPr>
      <w:r w:rsidRPr="00F512FD">
        <w:rPr>
          <w:rFonts w:ascii="Cambria Math" w:hAnsi="Cambria Math" w:cs="Times New Roman"/>
          <w:sz w:val="24"/>
          <w:szCs w:val="24"/>
        </w:rPr>
        <w:t>Przedstawicielem</w:t>
      </w:r>
      <w:r w:rsidRPr="00F512FD">
        <w:rPr>
          <w:rFonts w:ascii="Cambria Math" w:hAnsi="Cambria Math" w:cs="Times New Roman"/>
          <w:spacing w:val="-2"/>
          <w:sz w:val="24"/>
          <w:szCs w:val="24"/>
        </w:rPr>
        <w:t xml:space="preserve"> </w:t>
      </w:r>
      <w:r w:rsidRPr="00F512FD">
        <w:rPr>
          <w:rFonts w:ascii="Cambria Math" w:hAnsi="Cambria Math" w:cs="Times New Roman"/>
          <w:sz w:val="24"/>
          <w:szCs w:val="24"/>
        </w:rPr>
        <w:t>Wykonawcy</w:t>
      </w:r>
      <w:r w:rsidRPr="00F512FD">
        <w:rPr>
          <w:rFonts w:ascii="Cambria Math" w:hAnsi="Cambria Math" w:cs="Times New Roman"/>
          <w:spacing w:val="5"/>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2"/>
          <w:sz w:val="24"/>
          <w:szCs w:val="24"/>
        </w:rPr>
        <w:t xml:space="preserve"> </w:t>
      </w:r>
      <w:r w:rsidRPr="00F512FD">
        <w:rPr>
          <w:rFonts w:ascii="Cambria Math" w:hAnsi="Cambria Math" w:cs="Times New Roman"/>
          <w:sz w:val="24"/>
          <w:szCs w:val="24"/>
        </w:rPr>
        <w:t>sprawach</w:t>
      </w:r>
      <w:r w:rsidRPr="00F512FD">
        <w:rPr>
          <w:rFonts w:ascii="Cambria Math" w:hAnsi="Cambria Math" w:cs="Times New Roman"/>
          <w:spacing w:val="1"/>
          <w:sz w:val="24"/>
          <w:szCs w:val="24"/>
        </w:rPr>
        <w:t xml:space="preserve"> </w:t>
      </w:r>
      <w:r w:rsidRPr="00F512FD">
        <w:rPr>
          <w:rFonts w:ascii="Cambria Math" w:hAnsi="Cambria Math" w:cs="Times New Roman"/>
          <w:sz w:val="24"/>
          <w:szCs w:val="24"/>
        </w:rPr>
        <w:t>wynikających</w:t>
      </w:r>
      <w:r w:rsidRPr="00F512FD">
        <w:rPr>
          <w:rFonts w:ascii="Cambria Math" w:hAnsi="Cambria Math" w:cs="Times New Roman"/>
          <w:spacing w:val="4"/>
          <w:sz w:val="24"/>
          <w:szCs w:val="24"/>
        </w:rPr>
        <w:t xml:space="preserve"> </w:t>
      </w:r>
      <w:r w:rsidRPr="00F512FD">
        <w:rPr>
          <w:rFonts w:ascii="Cambria Math" w:hAnsi="Cambria Math" w:cs="Times New Roman"/>
          <w:sz w:val="24"/>
          <w:szCs w:val="24"/>
        </w:rPr>
        <w:t>z</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realizacji</w:t>
      </w:r>
      <w:r w:rsidRPr="00F512FD">
        <w:rPr>
          <w:rFonts w:ascii="Cambria Math" w:hAnsi="Cambria Math" w:cs="Times New Roman"/>
          <w:spacing w:val="3"/>
          <w:sz w:val="24"/>
          <w:szCs w:val="24"/>
        </w:rPr>
        <w:t xml:space="preserve"> </w:t>
      </w:r>
      <w:r w:rsidRPr="00F512FD">
        <w:rPr>
          <w:rFonts w:ascii="Cambria Math" w:hAnsi="Cambria Math" w:cs="Times New Roman"/>
          <w:sz w:val="24"/>
          <w:szCs w:val="24"/>
        </w:rPr>
        <w:t>niniejszej</w:t>
      </w:r>
      <w:r w:rsidRPr="00F512FD">
        <w:rPr>
          <w:rFonts w:ascii="Cambria Math" w:hAnsi="Cambria Math" w:cs="Times New Roman"/>
          <w:spacing w:val="2"/>
          <w:sz w:val="24"/>
          <w:szCs w:val="24"/>
        </w:rPr>
        <w:t xml:space="preserve"> </w:t>
      </w:r>
      <w:r w:rsidRPr="00F512FD">
        <w:rPr>
          <w:rFonts w:ascii="Cambria Math" w:hAnsi="Cambria Math" w:cs="Times New Roman"/>
          <w:sz w:val="24"/>
          <w:szCs w:val="24"/>
        </w:rPr>
        <w:t>umowy</w:t>
      </w:r>
      <w:r w:rsidRPr="00F512FD">
        <w:rPr>
          <w:rFonts w:ascii="Cambria Math" w:hAnsi="Cambria Math" w:cs="Times New Roman"/>
          <w:spacing w:val="3"/>
          <w:sz w:val="24"/>
          <w:szCs w:val="24"/>
        </w:rPr>
        <w:t xml:space="preserve"> </w:t>
      </w:r>
      <w:r w:rsidRPr="00F512FD">
        <w:rPr>
          <w:rFonts w:ascii="Cambria Math" w:hAnsi="Cambria Math" w:cs="Times New Roman"/>
          <w:spacing w:val="-2"/>
          <w:sz w:val="24"/>
          <w:szCs w:val="24"/>
        </w:rPr>
        <w:t>będzie: ………………………</w:t>
      </w:r>
      <w:r w:rsidRPr="00F512FD">
        <w:rPr>
          <w:rFonts w:ascii="Cambria Math" w:hAnsi="Cambria Math" w:cs="Times New Roman"/>
          <w:sz w:val="24"/>
          <w:szCs w:val="24"/>
        </w:rPr>
        <w:t xml:space="preserve"> </w:t>
      </w:r>
      <w:r w:rsidRPr="00F512FD">
        <w:rPr>
          <w:rFonts w:ascii="Cambria Math" w:hAnsi="Cambria Math" w:cs="Times New Roman"/>
          <w:spacing w:val="-2"/>
          <w:sz w:val="24"/>
          <w:szCs w:val="24"/>
        </w:rPr>
        <w:t>tel.</w:t>
      </w:r>
      <w:r w:rsidRPr="00F512FD">
        <w:rPr>
          <w:rFonts w:ascii="Cambria Math" w:hAnsi="Cambria Math" w:cs="Times New Roman"/>
          <w:sz w:val="24"/>
          <w:szCs w:val="24"/>
        </w:rPr>
        <w:t xml:space="preserve"> </w:t>
      </w:r>
      <w:r w:rsidRPr="00F512FD">
        <w:rPr>
          <w:rFonts w:ascii="Cambria Math" w:hAnsi="Cambria Math" w:cs="Times New Roman"/>
          <w:spacing w:val="-2"/>
          <w:sz w:val="24"/>
          <w:szCs w:val="24"/>
        </w:rPr>
        <w:t>………………………..,e-mail:</w:t>
      </w:r>
      <w:r w:rsidRPr="00F512FD">
        <w:rPr>
          <w:rFonts w:ascii="Cambria Math" w:hAnsi="Cambria Math" w:cs="Times New Roman"/>
          <w:spacing w:val="-9"/>
          <w:sz w:val="24"/>
          <w:szCs w:val="24"/>
        </w:rPr>
        <w:t xml:space="preserve"> </w:t>
      </w:r>
      <w:r w:rsidRPr="00F512FD">
        <w:rPr>
          <w:rFonts w:ascii="Cambria Math" w:hAnsi="Cambria Math" w:cs="Times New Roman"/>
          <w:spacing w:val="-2"/>
          <w:sz w:val="24"/>
          <w:szCs w:val="24"/>
        </w:rPr>
        <w:t>……………………..</w:t>
      </w:r>
    </w:p>
    <w:p w14:paraId="184322DF" w14:textId="77777777" w:rsidR="000C3656" w:rsidRPr="00F512FD" w:rsidRDefault="000C3656" w:rsidP="000C3656">
      <w:pPr>
        <w:pStyle w:val="Tekstpodstawowy"/>
        <w:spacing w:before="5"/>
        <w:ind w:right="428"/>
        <w:rPr>
          <w:rFonts w:ascii="Cambria Math" w:hAnsi="Cambria Math" w:cs="Times New Roman"/>
        </w:rPr>
      </w:pPr>
    </w:p>
    <w:p w14:paraId="629D70B1" w14:textId="77777777" w:rsidR="000C3656" w:rsidRPr="00F512FD" w:rsidRDefault="000C3656" w:rsidP="000C3656">
      <w:pPr>
        <w:pStyle w:val="Nagwek1"/>
        <w:ind w:left="692"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3"/>
        </w:rPr>
        <w:t>7</w:t>
      </w:r>
    </w:p>
    <w:p w14:paraId="4CF93288" w14:textId="44BA23D8" w:rsidR="000C3656" w:rsidRPr="00EF1A64" w:rsidRDefault="000C3656" w:rsidP="003379B2">
      <w:pPr>
        <w:pStyle w:val="Akapitzlist"/>
        <w:numPr>
          <w:ilvl w:val="0"/>
          <w:numId w:val="80"/>
        </w:numPr>
        <w:tabs>
          <w:tab w:val="left" w:pos="567"/>
        </w:tabs>
        <w:spacing w:before="10"/>
        <w:ind w:left="567" w:right="428"/>
        <w:rPr>
          <w:rFonts w:ascii="Cambria Math" w:hAnsi="Cambria Math" w:cs="Times New Roman"/>
          <w:sz w:val="24"/>
          <w:szCs w:val="24"/>
        </w:rPr>
      </w:pPr>
      <w:r w:rsidRPr="00EF1A64">
        <w:rPr>
          <w:rFonts w:ascii="Cambria Math" w:hAnsi="Cambria Math" w:cs="Times New Roman"/>
          <w:w w:val="90"/>
          <w:sz w:val="24"/>
          <w:szCs w:val="24"/>
        </w:rPr>
        <w:t>Wykonawca</w:t>
      </w:r>
      <w:r w:rsidRPr="00EF1A64">
        <w:rPr>
          <w:rFonts w:ascii="Cambria Math" w:hAnsi="Cambria Math" w:cs="Times New Roman"/>
          <w:spacing w:val="23"/>
          <w:sz w:val="24"/>
          <w:szCs w:val="24"/>
        </w:rPr>
        <w:t xml:space="preserve"> </w:t>
      </w:r>
      <w:r w:rsidRPr="00EF1A64">
        <w:rPr>
          <w:rFonts w:ascii="Cambria Math" w:hAnsi="Cambria Math" w:cs="Times New Roman"/>
          <w:w w:val="90"/>
          <w:sz w:val="24"/>
          <w:szCs w:val="24"/>
        </w:rPr>
        <w:t>zapłaci</w:t>
      </w:r>
      <w:r w:rsidRPr="00EF1A64">
        <w:rPr>
          <w:rFonts w:ascii="Cambria Math" w:hAnsi="Cambria Math" w:cs="Times New Roman"/>
          <w:spacing w:val="21"/>
          <w:sz w:val="24"/>
          <w:szCs w:val="24"/>
        </w:rPr>
        <w:t xml:space="preserve"> </w:t>
      </w:r>
      <w:r w:rsidRPr="00EF1A64">
        <w:rPr>
          <w:rFonts w:ascii="Cambria Math" w:hAnsi="Cambria Math" w:cs="Times New Roman"/>
          <w:w w:val="90"/>
          <w:sz w:val="24"/>
          <w:szCs w:val="24"/>
        </w:rPr>
        <w:t>Zamawiającemu</w:t>
      </w:r>
      <w:r w:rsidRPr="00EF1A64">
        <w:rPr>
          <w:rFonts w:ascii="Cambria Math" w:hAnsi="Cambria Math" w:cs="Times New Roman"/>
          <w:spacing w:val="21"/>
          <w:sz w:val="24"/>
          <w:szCs w:val="24"/>
        </w:rPr>
        <w:t xml:space="preserve"> </w:t>
      </w:r>
      <w:r w:rsidRPr="00EF1A64">
        <w:rPr>
          <w:rFonts w:ascii="Cambria Math" w:hAnsi="Cambria Math" w:cs="Times New Roman"/>
          <w:w w:val="90"/>
          <w:sz w:val="24"/>
          <w:szCs w:val="24"/>
        </w:rPr>
        <w:t>karę</w:t>
      </w:r>
      <w:r w:rsidRPr="00EF1A64">
        <w:rPr>
          <w:rFonts w:ascii="Cambria Math" w:hAnsi="Cambria Math" w:cs="Times New Roman"/>
          <w:spacing w:val="25"/>
          <w:sz w:val="24"/>
          <w:szCs w:val="24"/>
        </w:rPr>
        <w:t xml:space="preserve"> </w:t>
      </w:r>
      <w:r w:rsidRPr="00EF1A64">
        <w:rPr>
          <w:rFonts w:ascii="Cambria Math" w:hAnsi="Cambria Math" w:cs="Times New Roman"/>
          <w:w w:val="90"/>
          <w:sz w:val="24"/>
          <w:szCs w:val="24"/>
        </w:rPr>
        <w:t>umowną</w:t>
      </w:r>
      <w:r w:rsidRPr="00EF1A64">
        <w:rPr>
          <w:rFonts w:ascii="Cambria Math" w:hAnsi="Cambria Math" w:cs="Times New Roman"/>
          <w:spacing w:val="19"/>
          <w:sz w:val="24"/>
          <w:szCs w:val="24"/>
        </w:rPr>
        <w:t xml:space="preserve"> </w:t>
      </w:r>
      <w:r w:rsidRPr="00EF1A64">
        <w:rPr>
          <w:rFonts w:ascii="Cambria Math" w:hAnsi="Cambria Math" w:cs="Times New Roman"/>
          <w:w w:val="90"/>
          <w:sz w:val="24"/>
          <w:szCs w:val="24"/>
        </w:rPr>
        <w:t>w</w:t>
      </w:r>
      <w:r w:rsidRPr="00EF1A64">
        <w:rPr>
          <w:rFonts w:ascii="Cambria Math" w:hAnsi="Cambria Math" w:cs="Times New Roman"/>
          <w:spacing w:val="27"/>
          <w:sz w:val="24"/>
          <w:szCs w:val="24"/>
        </w:rPr>
        <w:t xml:space="preserve"> </w:t>
      </w:r>
      <w:r w:rsidRPr="00EF1A64">
        <w:rPr>
          <w:rFonts w:ascii="Cambria Math" w:hAnsi="Cambria Math" w:cs="Times New Roman"/>
          <w:spacing w:val="-2"/>
          <w:w w:val="90"/>
          <w:sz w:val="24"/>
          <w:szCs w:val="24"/>
        </w:rPr>
        <w:t xml:space="preserve">przypadku </w:t>
      </w:r>
      <w:r w:rsidRPr="00EF1A64">
        <w:rPr>
          <w:rFonts w:ascii="Cambria Math" w:hAnsi="Cambria Math" w:cs="Times New Roman"/>
          <w:spacing w:val="-4"/>
          <w:sz w:val="24"/>
          <w:szCs w:val="24"/>
        </w:rPr>
        <w:t>nieudostępnienia lub nieutrzymania w pełnej funkcjonalności platformy e-learningowej</w:t>
      </w:r>
      <w:r w:rsidRPr="00EF1A64">
        <w:rPr>
          <w:rFonts w:ascii="Cambria Math" w:hAnsi="Cambria Math" w:cs="Times New Roman"/>
          <w:sz w:val="24"/>
          <w:szCs w:val="24"/>
        </w:rPr>
        <w:t>,</w:t>
      </w:r>
      <w:r w:rsidRPr="00EF1A64">
        <w:rPr>
          <w:rFonts w:ascii="Cambria Math" w:hAnsi="Cambria Math" w:cs="Times New Roman"/>
          <w:spacing w:val="-14"/>
          <w:sz w:val="24"/>
          <w:szCs w:val="24"/>
        </w:rPr>
        <w:t xml:space="preserve"> </w:t>
      </w:r>
      <w:r w:rsidRPr="00EF1A64">
        <w:rPr>
          <w:rFonts w:ascii="Cambria Math" w:hAnsi="Cambria Math" w:cs="Times New Roman"/>
          <w:sz w:val="24"/>
          <w:szCs w:val="24"/>
        </w:rPr>
        <w:t>przez</w:t>
      </w:r>
      <w:r w:rsidRPr="00EF1A64">
        <w:rPr>
          <w:rFonts w:ascii="Cambria Math" w:hAnsi="Cambria Math" w:cs="Times New Roman"/>
          <w:spacing w:val="-14"/>
          <w:sz w:val="24"/>
          <w:szCs w:val="24"/>
        </w:rPr>
        <w:t xml:space="preserve"> </w:t>
      </w:r>
      <w:r w:rsidRPr="00EF1A64">
        <w:rPr>
          <w:rFonts w:ascii="Cambria Math" w:hAnsi="Cambria Math" w:cs="Times New Roman"/>
          <w:sz w:val="24"/>
          <w:szCs w:val="24"/>
        </w:rPr>
        <w:t>wymagany</w:t>
      </w:r>
      <w:r w:rsidRPr="00EF1A64">
        <w:rPr>
          <w:rFonts w:ascii="Cambria Math" w:hAnsi="Cambria Math" w:cs="Times New Roman"/>
          <w:spacing w:val="-14"/>
          <w:sz w:val="24"/>
          <w:szCs w:val="24"/>
        </w:rPr>
        <w:t xml:space="preserve"> </w:t>
      </w:r>
      <w:r w:rsidRPr="00EF1A64">
        <w:rPr>
          <w:rFonts w:ascii="Cambria Math" w:hAnsi="Cambria Math" w:cs="Times New Roman"/>
          <w:sz w:val="24"/>
          <w:szCs w:val="24"/>
        </w:rPr>
        <w:t>okres</w:t>
      </w:r>
      <w:r w:rsidRPr="00EF1A64">
        <w:rPr>
          <w:rFonts w:ascii="Cambria Math" w:hAnsi="Cambria Math" w:cs="Times New Roman"/>
          <w:spacing w:val="-14"/>
          <w:sz w:val="24"/>
          <w:szCs w:val="24"/>
        </w:rPr>
        <w:t xml:space="preserve"> </w:t>
      </w:r>
      <w:r w:rsidRPr="00EF1A64">
        <w:rPr>
          <w:rFonts w:ascii="Cambria Math" w:hAnsi="Cambria Math" w:cs="Times New Roman"/>
          <w:sz w:val="24"/>
          <w:szCs w:val="24"/>
        </w:rPr>
        <w:t>–</w:t>
      </w:r>
      <w:r w:rsidRPr="00EF1A64">
        <w:rPr>
          <w:rFonts w:ascii="Cambria Math" w:hAnsi="Cambria Math" w:cs="Times New Roman"/>
          <w:spacing w:val="-13"/>
          <w:sz w:val="24"/>
          <w:szCs w:val="24"/>
        </w:rPr>
        <w:t xml:space="preserve"> </w:t>
      </w:r>
      <w:r w:rsidRPr="00EF1A64">
        <w:rPr>
          <w:rFonts w:ascii="Cambria Math" w:hAnsi="Cambria Math" w:cs="Times New Roman"/>
          <w:sz w:val="24"/>
          <w:szCs w:val="24"/>
        </w:rPr>
        <w:t>w</w:t>
      </w:r>
      <w:r w:rsidRPr="00EF1A64">
        <w:rPr>
          <w:rFonts w:ascii="Cambria Math" w:hAnsi="Cambria Math" w:cs="Times New Roman"/>
          <w:spacing w:val="-14"/>
          <w:sz w:val="24"/>
          <w:szCs w:val="24"/>
        </w:rPr>
        <w:t xml:space="preserve"> </w:t>
      </w:r>
      <w:r w:rsidRPr="00EF1A64">
        <w:rPr>
          <w:rFonts w:ascii="Cambria Math" w:hAnsi="Cambria Math" w:cs="Times New Roman"/>
          <w:sz w:val="24"/>
          <w:szCs w:val="24"/>
        </w:rPr>
        <w:t>wysokości</w:t>
      </w:r>
      <w:r w:rsidRPr="00EF1A64">
        <w:rPr>
          <w:rFonts w:ascii="Cambria Math" w:hAnsi="Cambria Math" w:cs="Times New Roman"/>
          <w:spacing w:val="-14"/>
          <w:sz w:val="24"/>
          <w:szCs w:val="24"/>
        </w:rPr>
        <w:t xml:space="preserve"> </w:t>
      </w:r>
      <w:r w:rsidRPr="00EF1A64">
        <w:rPr>
          <w:rFonts w:ascii="Cambria Math" w:hAnsi="Cambria Math" w:cs="Times New Roman"/>
          <w:sz w:val="24"/>
          <w:szCs w:val="24"/>
        </w:rPr>
        <w:t>1</w:t>
      </w:r>
      <w:r w:rsidRPr="00EF1A64">
        <w:rPr>
          <w:rFonts w:ascii="Cambria Math" w:hAnsi="Cambria Math" w:cs="Times New Roman"/>
          <w:spacing w:val="-14"/>
          <w:sz w:val="24"/>
          <w:szCs w:val="24"/>
        </w:rPr>
        <w:t xml:space="preserve"> </w:t>
      </w:r>
      <w:r w:rsidRPr="00EF1A64">
        <w:rPr>
          <w:rFonts w:ascii="Cambria Math" w:hAnsi="Cambria Math" w:cs="Times New Roman"/>
          <w:sz w:val="24"/>
          <w:szCs w:val="24"/>
        </w:rPr>
        <w:t>%</w:t>
      </w:r>
      <w:r w:rsidRPr="00EF1A64">
        <w:rPr>
          <w:rFonts w:ascii="Cambria Math" w:hAnsi="Cambria Math" w:cs="Times New Roman"/>
          <w:spacing w:val="-14"/>
          <w:sz w:val="24"/>
          <w:szCs w:val="24"/>
        </w:rPr>
        <w:t xml:space="preserve"> </w:t>
      </w:r>
      <w:r w:rsidRPr="00EF1A64">
        <w:rPr>
          <w:rFonts w:ascii="Cambria Math" w:hAnsi="Cambria Math" w:cs="Times New Roman"/>
          <w:sz w:val="24"/>
          <w:szCs w:val="24"/>
        </w:rPr>
        <w:t>wynagrodzenia</w:t>
      </w:r>
      <w:r w:rsidRPr="00EF1A64">
        <w:rPr>
          <w:rFonts w:ascii="Cambria Math" w:hAnsi="Cambria Math" w:cs="Times New Roman"/>
          <w:spacing w:val="-14"/>
          <w:sz w:val="24"/>
          <w:szCs w:val="24"/>
        </w:rPr>
        <w:t xml:space="preserve"> </w:t>
      </w:r>
      <w:r w:rsidR="00277A28">
        <w:rPr>
          <w:rFonts w:ascii="Cambria Math" w:hAnsi="Cambria Math" w:cs="Times New Roman"/>
          <w:spacing w:val="-14"/>
          <w:sz w:val="24"/>
          <w:szCs w:val="24"/>
        </w:rPr>
        <w:t>brutto</w:t>
      </w:r>
      <w:r w:rsidRPr="00EF1A64">
        <w:rPr>
          <w:rFonts w:ascii="Cambria Math" w:hAnsi="Cambria Math" w:cs="Times New Roman"/>
          <w:sz w:val="24"/>
          <w:szCs w:val="24"/>
        </w:rPr>
        <w:t>,</w:t>
      </w:r>
      <w:r w:rsidRPr="00EF1A64">
        <w:rPr>
          <w:rFonts w:ascii="Cambria Math" w:hAnsi="Cambria Math" w:cs="Times New Roman"/>
          <w:spacing w:val="-14"/>
          <w:sz w:val="24"/>
          <w:szCs w:val="24"/>
        </w:rPr>
        <w:t xml:space="preserve"> </w:t>
      </w:r>
      <w:r w:rsidRPr="00EF1A64">
        <w:rPr>
          <w:rFonts w:ascii="Cambria Math" w:hAnsi="Cambria Math" w:cs="Times New Roman"/>
          <w:sz w:val="24"/>
          <w:szCs w:val="24"/>
        </w:rPr>
        <w:t>o</w:t>
      </w:r>
      <w:r w:rsidRPr="00EF1A64">
        <w:rPr>
          <w:rFonts w:ascii="Cambria Math" w:hAnsi="Cambria Math" w:cs="Times New Roman"/>
          <w:spacing w:val="-14"/>
          <w:sz w:val="24"/>
          <w:szCs w:val="24"/>
        </w:rPr>
        <w:t xml:space="preserve"> </w:t>
      </w:r>
      <w:r w:rsidRPr="00EF1A64">
        <w:rPr>
          <w:rFonts w:ascii="Cambria Math" w:hAnsi="Cambria Math" w:cs="Times New Roman"/>
          <w:sz w:val="24"/>
          <w:szCs w:val="24"/>
        </w:rPr>
        <w:t xml:space="preserve">którym mowa w § 3 ust. 1, za każdy dzień </w:t>
      </w:r>
      <w:r w:rsidRPr="00EF1A64">
        <w:rPr>
          <w:rFonts w:ascii="Cambria Math" w:hAnsi="Cambria Math" w:cs="Times New Roman"/>
          <w:spacing w:val="-4"/>
          <w:sz w:val="24"/>
          <w:szCs w:val="24"/>
        </w:rPr>
        <w:lastRenderedPageBreak/>
        <w:t>nieudostępnienia lub nieutrzymania.</w:t>
      </w:r>
    </w:p>
    <w:p w14:paraId="0F146B65" w14:textId="15FDB53D" w:rsidR="000C3656" w:rsidRPr="00F512FD" w:rsidRDefault="000C3656" w:rsidP="00363776">
      <w:pPr>
        <w:pStyle w:val="Akapitzlist"/>
        <w:numPr>
          <w:ilvl w:val="0"/>
          <w:numId w:val="80"/>
        </w:numPr>
        <w:tabs>
          <w:tab w:val="left" w:pos="567"/>
        </w:tabs>
        <w:spacing w:before="20"/>
        <w:ind w:left="567" w:right="428"/>
        <w:rPr>
          <w:rFonts w:ascii="Cambria Math" w:hAnsi="Cambria Math" w:cs="Times New Roman"/>
          <w:sz w:val="24"/>
          <w:szCs w:val="24"/>
        </w:rPr>
      </w:pPr>
      <w:r w:rsidRPr="00F512FD">
        <w:rPr>
          <w:rFonts w:ascii="Cambria Math" w:hAnsi="Cambria Math" w:cs="Times New Roman"/>
          <w:spacing w:val="-6"/>
          <w:sz w:val="24"/>
          <w:szCs w:val="24"/>
        </w:rPr>
        <w:t>W przypadku odstąpienia od</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Umowy</w:t>
      </w:r>
      <w:r w:rsidRPr="00F512FD">
        <w:rPr>
          <w:rFonts w:ascii="Cambria Math" w:hAnsi="Cambria Math" w:cs="Times New Roman"/>
          <w:spacing w:val="-3"/>
          <w:sz w:val="24"/>
          <w:szCs w:val="24"/>
        </w:rPr>
        <w:t xml:space="preserve"> </w:t>
      </w:r>
      <w:r w:rsidRPr="00F512FD">
        <w:rPr>
          <w:rFonts w:ascii="Cambria Math" w:hAnsi="Cambria Math" w:cs="Times New Roman"/>
          <w:spacing w:val="-6"/>
          <w:sz w:val="24"/>
          <w:szCs w:val="24"/>
        </w:rPr>
        <w:t>przez Zamawiającego lub Wykonawcę z przyczyn</w:t>
      </w:r>
      <w:r w:rsidRPr="00F512FD">
        <w:rPr>
          <w:rFonts w:ascii="Cambria Math" w:hAnsi="Cambria Math" w:cs="Times New Roman"/>
          <w:spacing w:val="-7"/>
          <w:sz w:val="24"/>
          <w:szCs w:val="24"/>
        </w:rPr>
        <w:t xml:space="preserve"> </w:t>
      </w:r>
      <w:r w:rsidRPr="00F512FD">
        <w:rPr>
          <w:rFonts w:ascii="Cambria Math" w:hAnsi="Cambria Math" w:cs="Times New Roman"/>
          <w:spacing w:val="-6"/>
          <w:sz w:val="24"/>
          <w:szCs w:val="24"/>
        </w:rPr>
        <w:t xml:space="preserve">leżących </w:t>
      </w:r>
      <w:r w:rsidRPr="00F512FD">
        <w:rPr>
          <w:rFonts w:ascii="Cambria Math" w:hAnsi="Cambria Math" w:cs="Times New Roman"/>
          <w:sz w:val="24"/>
          <w:szCs w:val="24"/>
        </w:rPr>
        <w:t>po</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stronie</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Wykonawcy,</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Wykonawca</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zapłaci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Zamawiającemu</w:t>
      </w:r>
      <w:r w:rsidRPr="00F512FD">
        <w:rPr>
          <w:rFonts w:ascii="Cambria Math" w:hAnsi="Cambria Math" w:cs="Times New Roman"/>
          <w:spacing w:val="-13"/>
          <w:sz w:val="24"/>
          <w:szCs w:val="24"/>
        </w:rPr>
        <w:t xml:space="preserve"> </w:t>
      </w:r>
      <w:r w:rsidRPr="00F512FD">
        <w:rPr>
          <w:rFonts w:ascii="Cambria Math" w:hAnsi="Cambria Math" w:cs="Times New Roman"/>
          <w:sz w:val="24"/>
          <w:szCs w:val="24"/>
        </w:rPr>
        <w:t>karę</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umowną</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13"/>
          <w:sz w:val="24"/>
          <w:szCs w:val="24"/>
        </w:rPr>
        <w:t xml:space="preserve"> </w:t>
      </w:r>
      <w:r w:rsidRPr="00F512FD">
        <w:rPr>
          <w:rFonts w:ascii="Cambria Math" w:hAnsi="Cambria Math" w:cs="Times New Roman"/>
          <w:sz w:val="24"/>
          <w:szCs w:val="24"/>
        </w:rPr>
        <w:t>wysokości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20% wartości</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Umowy</w:t>
      </w:r>
      <w:r w:rsidRPr="00F512FD">
        <w:rPr>
          <w:rFonts w:ascii="Cambria Math" w:hAnsi="Cambria Math" w:cs="Times New Roman"/>
          <w:spacing w:val="-7"/>
          <w:sz w:val="24"/>
          <w:szCs w:val="24"/>
        </w:rPr>
        <w:t xml:space="preserve"> </w:t>
      </w:r>
      <w:r w:rsidR="00277A28">
        <w:rPr>
          <w:rFonts w:ascii="Cambria Math" w:hAnsi="Cambria Math" w:cs="Times New Roman"/>
          <w:spacing w:val="-7"/>
          <w:sz w:val="24"/>
          <w:szCs w:val="24"/>
        </w:rPr>
        <w:t>brutto</w:t>
      </w:r>
      <w:r>
        <w:rPr>
          <w:rFonts w:ascii="Cambria Math" w:hAnsi="Cambria Math" w:cs="Times New Roman"/>
          <w:spacing w:val="-7"/>
          <w:sz w:val="24"/>
          <w:szCs w:val="24"/>
        </w:rPr>
        <w:t xml:space="preserve"> </w:t>
      </w:r>
      <w:r w:rsidRPr="00F512FD">
        <w:rPr>
          <w:rFonts w:ascii="Cambria Math" w:hAnsi="Cambria Math" w:cs="Times New Roman"/>
          <w:sz w:val="24"/>
          <w:szCs w:val="24"/>
        </w:rPr>
        <w:t>określonej</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t>
      </w:r>
      <w:r w:rsidRPr="00F512FD">
        <w:rPr>
          <w:rFonts w:ascii="Cambria Math" w:hAnsi="Cambria Math" w:cs="Times New Roman"/>
          <w:spacing w:val="-8"/>
          <w:sz w:val="24"/>
          <w:szCs w:val="24"/>
        </w:rPr>
        <w:t xml:space="preserve"> </w:t>
      </w:r>
      <w:r>
        <w:rPr>
          <w:rFonts w:ascii="Cambria Math" w:hAnsi="Cambria Math" w:cs="Times New Roman"/>
          <w:sz w:val="24"/>
          <w:szCs w:val="24"/>
        </w:rPr>
        <w:t>3</w:t>
      </w:r>
      <w:r w:rsidRPr="00F512FD">
        <w:rPr>
          <w:rFonts w:ascii="Cambria Math" w:hAnsi="Cambria Math" w:cs="Times New Roman"/>
          <w:spacing w:val="-6"/>
          <w:sz w:val="24"/>
          <w:szCs w:val="24"/>
        </w:rPr>
        <w:t xml:space="preserve"> </w:t>
      </w:r>
      <w:r w:rsidRPr="00F512FD">
        <w:rPr>
          <w:rFonts w:ascii="Cambria Math" w:hAnsi="Cambria Math" w:cs="Times New Roman"/>
          <w:sz w:val="24"/>
          <w:szCs w:val="24"/>
        </w:rPr>
        <w:t>ust.</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1</w:t>
      </w:r>
      <w:r>
        <w:rPr>
          <w:rFonts w:ascii="Cambria Math" w:hAnsi="Cambria Math" w:cs="Times New Roman"/>
          <w:sz w:val="24"/>
          <w:szCs w:val="24"/>
        </w:rPr>
        <w:t xml:space="preserve">. </w:t>
      </w:r>
    </w:p>
    <w:p w14:paraId="1D68A8F5" w14:textId="77777777" w:rsidR="000C3656" w:rsidRPr="00F512FD" w:rsidRDefault="000C3656" w:rsidP="00363776">
      <w:pPr>
        <w:pStyle w:val="Akapitzlist"/>
        <w:numPr>
          <w:ilvl w:val="0"/>
          <w:numId w:val="80"/>
        </w:numPr>
        <w:tabs>
          <w:tab w:val="left" w:pos="567"/>
        </w:tabs>
        <w:spacing w:before="3"/>
        <w:ind w:left="709" w:right="428" w:hanging="709"/>
        <w:rPr>
          <w:rFonts w:ascii="Cambria Math" w:hAnsi="Cambria Math" w:cs="Times New Roman"/>
          <w:sz w:val="24"/>
          <w:szCs w:val="24"/>
        </w:rPr>
      </w:pPr>
      <w:r w:rsidRPr="00F512FD">
        <w:rPr>
          <w:rFonts w:ascii="Cambria Math" w:hAnsi="Cambria Math" w:cs="Times New Roman"/>
          <w:spacing w:val="-6"/>
          <w:sz w:val="24"/>
          <w:szCs w:val="24"/>
        </w:rPr>
        <w:t>Zamawiający</w:t>
      </w:r>
      <w:r w:rsidRPr="00F512FD">
        <w:rPr>
          <w:rFonts w:ascii="Cambria Math" w:hAnsi="Cambria Math" w:cs="Times New Roman"/>
          <w:spacing w:val="-5"/>
          <w:sz w:val="24"/>
          <w:szCs w:val="24"/>
        </w:rPr>
        <w:t xml:space="preserve"> </w:t>
      </w:r>
      <w:r w:rsidRPr="00F512FD">
        <w:rPr>
          <w:rFonts w:ascii="Cambria Math" w:hAnsi="Cambria Math" w:cs="Times New Roman"/>
          <w:spacing w:val="-6"/>
          <w:sz w:val="24"/>
          <w:szCs w:val="24"/>
        </w:rPr>
        <w:t>ma</w:t>
      </w:r>
      <w:r w:rsidRPr="00F512FD">
        <w:rPr>
          <w:rFonts w:ascii="Cambria Math" w:hAnsi="Cambria Math" w:cs="Times New Roman"/>
          <w:spacing w:val="-1"/>
          <w:sz w:val="24"/>
          <w:szCs w:val="24"/>
        </w:rPr>
        <w:t xml:space="preserve"> </w:t>
      </w:r>
      <w:r w:rsidRPr="00F512FD">
        <w:rPr>
          <w:rFonts w:ascii="Cambria Math" w:hAnsi="Cambria Math" w:cs="Times New Roman"/>
          <w:spacing w:val="-6"/>
          <w:sz w:val="24"/>
          <w:szCs w:val="24"/>
        </w:rPr>
        <w:t>prawo</w:t>
      </w:r>
      <w:r w:rsidRPr="00F512FD">
        <w:rPr>
          <w:rFonts w:ascii="Cambria Math" w:hAnsi="Cambria Math" w:cs="Times New Roman"/>
          <w:spacing w:val="1"/>
          <w:sz w:val="24"/>
          <w:szCs w:val="24"/>
        </w:rPr>
        <w:t xml:space="preserve"> </w:t>
      </w:r>
      <w:r w:rsidRPr="00F512FD">
        <w:rPr>
          <w:rFonts w:ascii="Cambria Math" w:hAnsi="Cambria Math" w:cs="Times New Roman"/>
          <w:spacing w:val="-6"/>
          <w:sz w:val="24"/>
          <w:szCs w:val="24"/>
        </w:rPr>
        <w:t>potrącenia</w:t>
      </w:r>
      <w:r w:rsidRPr="00F512FD">
        <w:rPr>
          <w:rFonts w:ascii="Cambria Math" w:hAnsi="Cambria Math" w:cs="Times New Roman"/>
          <w:spacing w:val="2"/>
          <w:sz w:val="24"/>
          <w:szCs w:val="24"/>
        </w:rPr>
        <w:t xml:space="preserve"> </w:t>
      </w:r>
      <w:r w:rsidRPr="00F512FD">
        <w:rPr>
          <w:rFonts w:ascii="Cambria Math" w:hAnsi="Cambria Math" w:cs="Times New Roman"/>
          <w:spacing w:val="-6"/>
          <w:sz w:val="24"/>
          <w:szCs w:val="24"/>
        </w:rPr>
        <w:t>należnych</w:t>
      </w:r>
      <w:r w:rsidRPr="00F512FD">
        <w:rPr>
          <w:rFonts w:ascii="Cambria Math" w:hAnsi="Cambria Math" w:cs="Times New Roman"/>
          <w:spacing w:val="-3"/>
          <w:sz w:val="24"/>
          <w:szCs w:val="24"/>
        </w:rPr>
        <w:t xml:space="preserve"> </w:t>
      </w:r>
      <w:r w:rsidRPr="00F512FD">
        <w:rPr>
          <w:rFonts w:ascii="Cambria Math" w:hAnsi="Cambria Math" w:cs="Times New Roman"/>
          <w:spacing w:val="-6"/>
          <w:sz w:val="24"/>
          <w:szCs w:val="24"/>
        </w:rPr>
        <w:t>kar</w:t>
      </w:r>
      <w:r w:rsidRPr="00F512FD">
        <w:rPr>
          <w:rFonts w:ascii="Cambria Math" w:hAnsi="Cambria Math" w:cs="Times New Roman"/>
          <w:spacing w:val="-5"/>
          <w:sz w:val="24"/>
          <w:szCs w:val="24"/>
        </w:rPr>
        <w:t xml:space="preserve"> </w:t>
      </w:r>
      <w:r w:rsidRPr="00F512FD">
        <w:rPr>
          <w:rFonts w:ascii="Cambria Math" w:hAnsi="Cambria Math" w:cs="Times New Roman"/>
          <w:spacing w:val="-6"/>
          <w:sz w:val="24"/>
          <w:szCs w:val="24"/>
        </w:rPr>
        <w:t>umownych</w:t>
      </w:r>
      <w:r w:rsidRPr="00F512FD">
        <w:rPr>
          <w:rFonts w:ascii="Cambria Math" w:hAnsi="Cambria Math" w:cs="Times New Roman"/>
          <w:spacing w:val="-1"/>
          <w:sz w:val="24"/>
          <w:szCs w:val="24"/>
        </w:rPr>
        <w:t xml:space="preserve"> </w:t>
      </w:r>
      <w:r w:rsidRPr="00F512FD">
        <w:rPr>
          <w:rFonts w:ascii="Cambria Math" w:hAnsi="Cambria Math" w:cs="Times New Roman"/>
          <w:spacing w:val="-6"/>
          <w:sz w:val="24"/>
          <w:szCs w:val="24"/>
        </w:rPr>
        <w:t>z</w:t>
      </w:r>
      <w:r w:rsidRPr="00F512FD">
        <w:rPr>
          <w:rFonts w:ascii="Cambria Math" w:hAnsi="Cambria Math" w:cs="Times New Roman"/>
          <w:spacing w:val="-2"/>
          <w:sz w:val="24"/>
          <w:szCs w:val="24"/>
        </w:rPr>
        <w:t xml:space="preserve"> </w:t>
      </w:r>
      <w:r w:rsidRPr="00F512FD">
        <w:rPr>
          <w:rFonts w:ascii="Cambria Math" w:hAnsi="Cambria Math" w:cs="Times New Roman"/>
          <w:spacing w:val="-6"/>
          <w:sz w:val="24"/>
          <w:szCs w:val="24"/>
        </w:rPr>
        <w:t>wynagrodzenia</w:t>
      </w:r>
      <w:r w:rsidRPr="00F512FD">
        <w:rPr>
          <w:rFonts w:ascii="Cambria Math" w:hAnsi="Cambria Math" w:cs="Times New Roman"/>
          <w:sz w:val="24"/>
          <w:szCs w:val="24"/>
        </w:rPr>
        <w:t xml:space="preserve"> </w:t>
      </w:r>
      <w:r w:rsidRPr="00F512FD">
        <w:rPr>
          <w:rFonts w:ascii="Cambria Math" w:hAnsi="Cambria Math" w:cs="Times New Roman"/>
          <w:spacing w:val="-6"/>
          <w:sz w:val="24"/>
          <w:szCs w:val="24"/>
        </w:rPr>
        <w:t>Wykonawcy.</w:t>
      </w:r>
    </w:p>
    <w:p w14:paraId="5326795F" w14:textId="77777777" w:rsidR="000C3656" w:rsidRPr="00F512FD" w:rsidRDefault="000C3656" w:rsidP="00363776">
      <w:pPr>
        <w:pStyle w:val="Akapitzlist"/>
        <w:numPr>
          <w:ilvl w:val="0"/>
          <w:numId w:val="80"/>
        </w:numPr>
        <w:tabs>
          <w:tab w:val="left" w:pos="567"/>
        </w:tabs>
        <w:spacing w:before="0"/>
        <w:ind w:left="567" w:right="428"/>
        <w:rPr>
          <w:rFonts w:ascii="Cambria Math" w:hAnsi="Cambria Math" w:cs="Times New Roman"/>
          <w:sz w:val="24"/>
          <w:szCs w:val="24"/>
        </w:rPr>
      </w:pPr>
      <w:r w:rsidRPr="00F512FD">
        <w:rPr>
          <w:rFonts w:ascii="Cambria Math" w:hAnsi="Cambria Math" w:cs="Times New Roman"/>
          <w:sz w:val="24"/>
          <w:szCs w:val="24"/>
        </w:rPr>
        <w:t>Strony postanawiają, że w przypadku, gdy szkoda spowodowana niewykonaniem lub nienależytym wykonaniem Umowy przekracza wysokość kar umownych Zamawiającemu przysługuje prawo dochodzenia odszkodowania na zasadach ogólnych.</w:t>
      </w:r>
    </w:p>
    <w:p w14:paraId="060B1E76" w14:textId="77777777" w:rsidR="000C3656" w:rsidRPr="00F512FD" w:rsidRDefault="000C3656" w:rsidP="000C3656">
      <w:pPr>
        <w:pStyle w:val="Tekstpodstawowy"/>
        <w:spacing w:before="6"/>
        <w:ind w:right="428"/>
        <w:rPr>
          <w:rFonts w:ascii="Cambria Math" w:hAnsi="Cambria Math" w:cs="Times New Roman"/>
        </w:rPr>
      </w:pPr>
    </w:p>
    <w:p w14:paraId="739C4C63" w14:textId="77777777" w:rsidR="000C3656" w:rsidRPr="00F512FD" w:rsidRDefault="000C3656" w:rsidP="000C3656">
      <w:pPr>
        <w:pStyle w:val="Nagwek1"/>
        <w:ind w:left="358" w:right="428"/>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12"/>
        </w:rPr>
        <w:t>8</w:t>
      </w:r>
    </w:p>
    <w:p w14:paraId="4E2B62A8" w14:textId="77777777" w:rsidR="000C3656" w:rsidRPr="00F512FD" w:rsidRDefault="000C3656">
      <w:pPr>
        <w:pStyle w:val="Akapitzlist"/>
        <w:numPr>
          <w:ilvl w:val="0"/>
          <w:numId w:val="68"/>
        </w:numPr>
        <w:tabs>
          <w:tab w:val="left" w:pos="993"/>
        </w:tabs>
        <w:spacing w:before="39"/>
        <w:ind w:left="567" w:right="428"/>
        <w:rPr>
          <w:rFonts w:ascii="Cambria Math" w:hAnsi="Cambria Math" w:cs="Times New Roman"/>
          <w:sz w:val="24"/>
          <w:szCs w:val="24"/>
        </w:rPr>
      </w:pPr>
      <w:r w:rsidRPr="00F512FD">
        <w:rPr>
          <w:rFonts w:ascii="Cambria Math" w:hAnsi="Cambria Math" w:cs="Times New Roman"/>
          <w:spacing w:val="-2"/>
          <w:sz w:val="24"/>
          <w:szCs w:val="24"/>
        </w:rPr>
        <w:t>Wszelkie</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zmiany</w:t>
      </w:r>
      <w:r w:rsidRPr="00F512FD">
        <w:rPr>
          <w:rFonts w:ascii="Cambria Math" w:hAnsi="Cambria Math" w:cs="Times New Roman"/>
          <w:spacing w:val="-6"/>
          <w:sz w:val="24"/>
          <w:szCs w:val="24"/>
        </w:rPr>
        <w:t xml:space="preserve"> </w:t>
      </w:r>
      <w:r w:rsidRPr="00F512FD">
        <w:rPr>
          <w:rFonts w:ascii="Cambria Math" w:hAnsi="Cambria Math" w:cs="Times New Roman"/>
          <w:spacing w:val="-2"/>
          <w:sz w:val="24"/>
          <w:szCs w:val="24"/>
        </w:rPr>
        <w:t>postanowień</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niniejszej</w:t>
      </w:r>
      <w:r w:rsidRPr="00F512FD">
        <w:rPr>
          <w:rFonts w:ascii="Cambria Math" w:hAnsi="Cambria Math" w:cs="Times New Roman"/>
          <w:spacing w:val="-6"/>
          <w:sz w:val="24"/>
          <w:szCs w:val="24"/>
        </w:rPr>
        <w:t xml:space="preserve"> </w:t>
      </w:r>
      <w:r w:rsidRPr="00F512FD">
        <w:rPr>
          <w:rFonts w:ascii="Cambria Math" w:hAnsi="Cambria Math" w:cs="Times New Roman"/>
          <w:spacing w:val="-2"/>
          <w:sz w:val="24"/>
          <w:szCs w:val="24"/>
        </w:rPr>
        <w:t>Umowy</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w</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stosunku</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do</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treści</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oferty,</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na</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podstawie</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 xml:space="preserve">której </w:t>
      </w:r>
      <w:r w:rsidRPr="00F512FD">
        <w:rPr>
          <w:rFonts w:ascii="Cambria Math" w:hAnsi="Cambria Math" w:cs="Times New Roman"/>
          <w:sz w:val="24"/>
          <w:szCs w:val="24"/>
        </w:rPr>
        <w:t>dokonano</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wyboru</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wykonawcy</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dopuszczalne</w:t>
      </w:r>
      <w:r w:rsidRPr="00F512FD">
        <w:rPr>
          <w:rFonts w:ascii="Cambria Math" w:hAnsi="Cambria Math" w:cs="Times New Roman"/>
          <w:spacing w:val="-8"/>
          <w:sz w:val="24"/>
          <w:szCs w:val="24"/>
        </w:rPr>
        <w:t xml:space="preserve"> </w:t>
      </w:r>
      <w:r w:rsidRPr="00F512FD">
        <w:rPr>
          <w:rFonts w:ascii="Cambria Math" w:hAnsi="Cambria Math" w:cs="Times New Roman"/>
          <w:sz w:val="24"/>
          <w:szCs w:val="24"/>
        </w:rPr>
        <w:t>są</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7"/>
          <w:sz w:val="24"/>
          <w:szCs w:val="24"/>
        </w:rPr>
        <w:t xml:space="preserve"> </w:t>
      </w:r>
      <w:r w:rsidRPr="00F512FD">
        <w:rPr>
          <w:rFonts w:ascii="Cambria Math" w:hAnsi="Cambria Math" w:cs="Times New Roman"/>
          <w:sz w:val="24"/>
          <w:szCs w:val="24"/>
        </w:rPr>
        <w:t>okolicznościach</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przewidzianych</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 xml:space="preserve">niniejszej </w:t>
      </w:r>
      <w:r w:rsidRPr="00F512FD">
        <w:rPr>
          <w:rFonts w:ascii="Cambria Math" w:hAnsi="Cambria Math" w:cs="Times New Roman"/>
          <w:spacing w:val="-2"/>
          <w:sz w:val="24"/>
          <w:szCs w:val="24"/>
        </w:rPr>
        <w:t>umowie</w:t>
      </w:r>
      <w:r w:rsidRPr="00F512FD">
        <w:rPr>
          <w:rFonts w:ascii="Cambria Math" w:hAnsi="Cambria Math" w:cs="Times New Roman"/>
          <w:spacing w:val="-5"/>
          <w:sz w:val="24"/>
          <w:szCs w:val="24"/>
        </w:rPr>
        <w:t xml:space="preserve"> </w:t>
      </w:r>
      <w:r w:rsidRPr="00F512FD">
        <w:rPr>
          <w:rFonts w:ascii="Cambria Math" w:hAnsi="Cambria Math" w:cs="Times New Roman"/>
          <w:spacing w:val="-2"/>
          <w:sz w:val="24"/>
          <w:szCs w:val="24"/>
        </w:rPr>
        <w:t>i</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wymagają</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zachowania</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formy</w:t>
      </w:r>
      <w:r w:rsidRPr="00F512FD">
        <w:rPr>
          <w:rFonts w:ascii="Cambria Math" w:hAnsi="Cambria Math" w:cs="Times New Roman"/>
          <w:spacing w:val="-6"/>
          <w:sz w:val="24"/>
          <w:szCs w:val="24"/>
        </w:rPr>
        <w:t xml:space="preserve"> </w:t>
      </w:r>
      <w:r w:rsidRPr="00F512FD">
        <w:rPr>
          <w:rFonts w:ascii="Cambria Math" w:hAnsi="Cambria Math" w:cs="Times New Roman"/>
          <w:spacing w:val="-2"/>
          <w:sz w:val="24"/>
          <w:szCs w:val="24"/>
        </w:rPr>
        <w:t>pisemnej</w:t>
      </w:r>
      <w:r w:rsidRPr="00F512FD">
        <w:rPr>
          <w:rFonts w:ascii="Cambria Math" w:hAnsi="Cambria Math" w:cs="Times New Roman"/>
          <w:spacing w:val="-6"/>
          <w:sz w:val="24"/>
          <w:szCs w:val="24"/>
        </w:rPr>
        <w:t xml:space="preserve"> </w:t>
      </w:r>
      <w:r w:rsidRPr="00F512FD">
        <w:rPr>
          <w:rFonts w:ascii="Cambria Math" w:hAnsi="Cambria Math" w:cs="Times New Roman"/>
          <w:spacing w:val="-2"/>
          <w:sz w:val="24"/>
          <w:szCs w:val="24"/>
        </w:rPr>
        <w:t>pod</w:t>
      </w:r>
      <w:r w:rsidRPr="00F512FD">
        <w:rPr>
          <w:rFonts w:ascii="Cambria Math" w:hAnsi="Cambria Math" w:cs="Times New Roman"/>
          <w:spacing w:val="-8"/>
          <w:sz w:val="24"/>
          <w:szCs w:val="24"/>
        </w:rPr>
        <w:t xml:space="preserve"> </w:t>
      </w:r>
      <w:r w:rsidRPr="00F512FD">
        <w:rPr>
          <w:rFonts w:ascii="Cambria Math" w:hAnsi="Cambria Math" w:cs="Times New Roman"/>
          <w:spacing w:val="-2"/>
          <w:sz w:val="24"/>
          <w:szCs w:val="24"/>
        </w:rPr>
        <w:t>rygorem</w:t>
      </w:r>
      <w:r w:rsidRPr="00F512FD">
        <w:rPr>
          <w:rFonts w:ascii="Cambria Math" w:hAnsi="Cambria Math" w:cs="Times New Roman"/>
          <w:spacing w:val="-7"/>
          <w:sz w:val="24"/>
          <w:szCs w:val="24"/>
        </w:rPr>
        <w:t xml:space="preserve"> </w:t>
      </w:r>
      <w:r w:rsidRPr="00F512FD">
        <w:rPr>
          <w:rFonts w:ascii="Cambria Math" w:hAnsi="Cambria Math" w:cs="Times New Roman"/>
          <w:spacing w:val="-2"/>
          <w:sz w:val="24"/>
          <w:szCs w:val="24"/>
        </w:rPr>
        <w:t>nieważności.</w:t>
      </w:r>
    </w:p>
    <w:p w14:paraId="7174A810" w14:textId="77777777" w:rsidR="000C3656" w:rsidRPr="00F512FD" w:rsidRDefault="000C3656">
      <w:pPr>
        <w:pStyle w:val="Akapitzlist"/>
        <w:numPr>
          <w:ilvl w:val="0"/>
          <w:numId w:val="68"/>
        </w:numPr>
        <w:tabs>
          <w:tab w:val="left" w:pos="901"/>
        </w:tabs>
        <w:spacing w:before="1"/>
        <w:ind w:left="567" w:right="428" w:hanging="565"/>
        <w:rPr>
          <w:rFonts w:ascii="Cambria Math" w:hAnsi="Cambria Math" w:cs="Times New Roman"/>
          <w:sz w:val="24"/>
          <w:szCs w:val="24"/>
        </w:rPr>
      </w:pPr>
      <w:r w:rsidRPr="00F512FD">
        <w:rPr>
          <w:rFonts w:ascii="Cambria Math" w:hAnsi="Cambria Math" w:cs="Times New Roman"/>
          <w:w w:val="90"/>
          <w:sz w:val="24"/>
          <w:szCs w:val="24"/>
        </w:rPr>
        <w:t>Zamawiający</w:t>
      </w:r>
      <w:r w:rsidRPr="00F512FD">
        <w:rPr>
          <w:rFonts w:ascii="Cambria Math" w:hAnsi="Cambria Math" w:cs="Times New Roman"/>
          <w:spacing w:val="1"/>
          <w:sz w:val="24"/>
          <w:szCs w:val="24"/>
        </w:rPr>
        <w:t xml:space="preserve"> </w:t>
      </w:r>
      <w:r w:rsidRPr="00F512FD">
        <w:rPr>
          <w:rFonts w:ascii="Cambria Math" w:hAnsi="Cambria Math" w:cs="Times New Roman"/>
          <w:w w:val="90"/>
          <w:sz w:val="24"/>
          <w:szCs w:val="24"/>
        </w:rPr>
        <w:t>dopuszcza</w:t>
      </w:r>
      <w:r w:rsidRPr="00F512FD">
        <w:rPr>
          <w:rFonts w:ascii="Cambria Math" w:hAnsi="Cambria Math" w:cs="Times New Roman"/>
          <w:spacing w:val="1"/>
          <w:sz w:val="24"/>
          <w:szCs w:val="24"/>
        </w:rPr>
        <w:t xml:space="preserve"> </w:t>
      </w:r>
      <w:r w:rsidRPr="00F512FD">
        <w:rPr>
          <w:rFonts w:ascii="Cambria Math" w:hAnsi="Cambria Math" w:cs="Times New Roman"/>
          <w:w w:val="90"/>
          <w:sz w:val="24"/>
          <w:szCs w:val="24"/>
        </w:rPr>
        <w:t>możliwość</w:t>
      </w:r>
      <w:r w:rsidRPr="00F512FD">
        <w:rPr>
          <w:rFonts w:ascii="Cambria Math" w:hAnsi="Cambria Math" w:cs="Times New Roman"/>
          <w:spacing w:val="4"/>
          <w:sz w:val="24"/>
          <w:szCs w:val="24"/>
        </w:rPr>
        <w:t xml:space="preserve"> </w:t>
      </w:r>
      <w:r w:rsidRPr="00F512FD">
        <w:rPr>
          <w:rFonts w:ascii="Cambria Math" w:hAnsi="Cambria Math" w:cs="Times New Roman"/>
          <w:w w:val="90"/>
          <w:sz w:val="24"/>
          <w:szCs w:val="24"/>
        </w:rPr>
        <w:t>zmiany</w:t>
      </w:r>
      <w:r w:rsidRPr="00F512FD">
        <w:rPr>
          <w:rFonts w:ascii="Cambria Math" w:hAnsi="Cambria Math" w:cs="Times New Roman"/>
          <w:spacing w:val="4"/>
          <w:sz w:val="24"/>
          <w:szCs w:val="24"/>
        </w:rPr>
        <w:t xml:space="preserve"> </w:t>
      </w:r>
      <w:r w:rsidRPr="00F512FD">
        <w:rPr>
          <w:rFonts w:ascii="Cambria Math" w:hAnsi="Cambria Math" w:cs="Times New Roman"/>
          <w:w w:val="90"/>
          <w:sz w:val="24"/>
          <w:szCs w:val="24"/>
        </w:rPr>
        <w:t>Umowy,</w:t>
      </w:r>
      <w:r w:rsidRPr="00F512FD">
        <w:rPr>
          <w:rFonts w:ascii="Cambria Math" w:hAnsi="Cambria Math" w:cs="Times New Roman"/>
          <w:spacing w:val="5"/>
          <w:sz w:val="24"/>
          <w:szCs w:val="24"/>
        </w:rPr>
        <w:t xml:space="preserve"> </w:t>
      </w:r>
      <w:r w:rsidRPr="00F512FD">
        <w:rPr>
          <w:rFonts w:ascii="Cambria Math" w:hAnsi="Cambria Math" w:cs="Times New Roman"/>
          <w:spacing w:val="-4"/>
          <w:w w:val="90"/>
          <w:sz w:val="24"/>
          <w:szCs w:val="24"/>
        </w:rPr>
        <w:t>gdy:</w:t>
      </w:r>
    </w:p>
    <w:p w14:paraId="23605045" w14:textId="77777777" w:rsidR="000C3656" w:rsidRPr="00F512FD" w:rsidRDefault="000C3656">
      <w:pPr>
        <w:pStyle w:val="Akapitzlist"/>
        <w:numPr>
          <w:ilvl w:val="1"/>
          <w:numId w:val="68"/>
        </w:numPr>
        <w:tabs>
          <w:tab w:val="left" w:pos="1186"/>
          <w:tab w:val="left" w:pos="1188"/>
        </w:tabs>
        <w:spacing w:before="3"/>
        <w:ind w:left="567" w:right="428"/>
        <w:rPr>
          <w:rFonts w:ascii="Cambria Math" w:hAnsi="Cambria Math" w:cs="Times New Roman"/>
          <w:sz w:val="24"/>
          <w:szCs w:val="24"/>
        </w:rPr>
      </w:pPr>
      <w:r w:rsidRPr="00F512FD">
        <w:rPr>
          <w:rFonts w:ascii="Cambria Math" w:hAnsi="Cambria Math" w:cs="Times New Roman"/>
          <w:spacing w:val="-6"/>
          <w:sz w:val="24"/>
          <w:szCs w:val="24"/>
        </w:rPr>
        <w:t xml:space="preserve">nastąpi zmiana powszechnie obowiązujących przepisów prawa mających wpływ na realizację </w:t>
      </w:r>
      <w:r w:rsidRPr="00F512FD">
        <w:rPr>
          <w:rFonts w:ascii="Cambria Math" w:hAnsi="Cambria Math" w:cs="Times New Roman"/>
          <w:sz w:val="24"/>
          <w:szCs w:val="24"/>
        </w:rPr>
        <w:t>przedmiotu</w:t>
      </w:r>
      <w:r w:rsidRPr="00F512FD">
        <w:rPr>
          <w:rFonts w:ascii="Cambria Math" w:hAnsi="Cambria Math" w:cs="Times New Roman"/>
          <w:spacing w:val="63"/>
          <w:sz w:val="24"/>
          <w:szCs w:val="24"/>
        </w:rPr>
        <w:t xml:space="preserve"> </w:t>
      </w:r>
      <w:r w:rsidRPr="00F512FD">
        <w:rPr>
          <w:rFonts w:ascii="Cambria Math" w:hAnsi="Cambria Math" w:cs="Times New Roman"/>
          <w:sz w:val="24"/>
          <w:szCs w:val="24"/>
        </w:rPr>
        <w:t>zamówienia</w:t>
      </w:r>
      <w:r w:rsidRPr="00F512FD">
        <w:rPr>
          <w:rFonts w:ascii="Cambria Math" w:hAnsi="Cambria Math" w:cs="Times New Roman"/>
          <w:spacing w:val="65"/>
          <w:sz w:val="24"/>
          <w:szCs w:val="24"/>
        </w:rPr>
        <w:t xml:space="preserve"> </w:t>
      </w:r>
      <w:r w:rsidRPr="00F512FD">
        <w:rPr>
          <w:rFonts w:ascii="Cambria Math" w:hAnsi="Cambria Math" w:cs="Times New Roman"/>
          <w:sz w:val="24"/>
          <w:szCs w:val="24"/>
        </w:rPr>
        <w:t>–</w:t>
      </w:r>
      <w:r w:rsidRPr="00F512FD">
        <w:rPr>
          <w:rFonts w:ascii="Cambria Math" w:hAnsi="Cambria Math" w:cs="Times New Roman"/>
          <w:spacing w:val="66"/>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64"/>
          <w:sz w:val="24"/>
          <w:szCs w:val="24"/>
        </w:rPr>
        <w:t xml:space="preserve"> </w:t>
      </w:r>
      <w:r w:rsidRPr="00F512FD">
        <w:rPr>
          <w:rFonts w:ascii="Cambria Math" w:hAnsi="Cambria Math" w:cs="Times New Roman"/>
          <w:sz w:val="24"/>
          <w:szCs w:val="24"/>
        </w:rPr>
        <w:t>zakresie</w:t>
      </w:r>
      <w:r w:rsidRPr="00F512FD">
        <w:rPr>
          <w:rFonts w:ascii="Cambria Math" w:hAnsi="Cambria Math" w:cs="Times New Roman"/>
          <w:spacing w:val="63"/>
          <w:sz w:val="24"/>
          <w:szCs w:val="24"/>
        </w:rPr>
        <w:t xml:space="preserve"> </w:t>
      </w:r>
      <w:r w:rsidRPr="00F512FD">
        <w:rPr>
          <w:rFonts w:ascii="Cambria Math" w:hAnsi="Cambria Math" w:cs="Times New Roman"/>
          <w:sz w:val="24"/>
          <w:szCs w:val="24"/>
        </w:rPr>
        <w:t>koniecznym</w:t>
      </w:r>
      <w:r w:rsidRPr="00F512FD">
        <w:rPr>
          <w:rFonts w:ascii="Cambria Math" w:hAnsi="Cambria Math" w:cs="Times New Roman"/>
          <w:spacing w:val="65"/>
          <w:sz w:val="24"/>
          <w:szCs w:val="24"/>
        </w:rPr>
        <w:t xml:space="preserve"> </w:t>
      </w:r>
      <w:r w:rsidRPr="00F512FD">
        <w:rPr>
          <w:rFonts w:ascii="Cambria Math" w:hAnsi="Cambria Math" w:cs="Times New Roman"/>
          <w:sz w:val="24"/>
          <w:szCs w:val="24"/>
        </w:rPr>
        <w:t>dla</w:t>
      </w:r>
      <w:r w:rsidRPr="00F512FD">
        <w:rPr>
          <w:rFonts w:ascii="Cambria Math" w:hAnsi="Cambria Math" w:cs="Times New Roman"/>
          <w:spacing w:val="63"/>
          <w:sz w:val="24"/>
          <w:szCs w:val="24"/>
        </w:rPr>
        <w:t xml:space="preserve"> </w:t>
      </w:r>
      <w:r w:rsidRPr="00F512FD">
        <w:rPr>
          <w:rFonts w:ascii="Cambria Math" w:hAnsi="Cambria Math" w:cs="Times New Roman"/>
          <w:sz w:val="24"/>
          <w:szCs w:val="24"/>
        </w:rPr>
        <w:t>dostosowania</w:t>
      </w:r>
      <w:r w:rsidRPr="00F512FD">
        <w:rPr>
          <w:rFonts w:ascii="Cambria Math" w:hAnsi="Cambria Math" w:cs="Times New Roman"/>
          <w:spacing w:val="63"/>
          <w:sz w:val="24"/>
          <w:szCs w:val="24"/>
        </w:rPr>
        <w:t xml:space="preserve"> </w:t>
      </w:r>
      <w:r w:rsidRPr="00F512FD">
        <w:rPr>
          <w:rFonts w:ascii="Cambria Math" w:hAnsi="Cambria Math" w:cs="Times New Roman"/>
          <w:sz w:val="24"/>
          <w:szCs w:val="24"/>
        </w:rPr>
        <w:t>zasad</w:t>
      </w:r>
      <w:r w:rsidRPr="00F512FD">
        <w:rPr>
          <w:rFonts w:ascii="Cambria Math" w:hAnsi="Cambria Math" w:cs="Times New Roman"/>
          <w:spacing w:val="65"/>
          <w:sz w:val="24"/>
          <w:szCs w:val="24"/>
        </w:rPr>
        <w:t xml:space="preserve"> </w:t>
      </w:r>
      <w:r w:rsidRPr="00F512FD">
        <w:rPr>
          <w:rFonts w:ascii="Cambria Math" w:hAnsi="Cambria Math" w:cs="Times New Roman"/>
          <w:sz w:val="24"/>
          <w:szCs w:val="24"/>
        </w:rPr>
        <w:t>przyjętych w</w:t>
      </w:r>
      <w:r w:rsidRPr="00F512FD">
        <w:rPr>
          <w:rFonts w:ascii="Cambria Math" w:hAnsi="Cambria Math" w:cs="Times New Roman"/>
          <w:spacing w:val="-11"/>
          <w:sz w:val="24"/>
          <w:szCs w:val="24"/>
        </w:rPr>
        <w:t xml:space="preserve"> </w:t>
      </w:r>
      <w:r w:rsidRPr="00F512FD">
        <w:rPr>
          <w:rFonts w:ascii="Cambria Math" w:hAnsi="Cambria Math" w:cs="Times New Roman"/>
          <w:sz w:val="24"/>
          <w:szCs w:val="24"/>
        </w:rPr>
        <w:t>Umowie</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do</w:t>
      </w:r>
      <w:r w:rsidRPr="00F512FD">
        <w:rPr>
          <w:rFonts w:ascii="Cambria Math" w:hAnsi="Cambria Math" w:cs="Times New Roman"/>
          <w:spacing w:val="-10"/>
          <w:sz w:val="24"/>
          <w:szCs w:val="24"/>
        </w:rPr>
        <w:t xml:space="preserve"> </w:t>
      </w:r>
      <w:r w:rsidRPr="00F512FD">
        <w:rPr>
          <w:rFonts w:ascii="Cambria Math" w:hAnsi="Cambria Math" w:cs="Times New Roman"/>
          <w:sz w:val="24"/>
          <w:szCs w:val="24"/>
        </w:rPr>
        <w:t>obowiązującego</w:t>
      </w:r>
      <w:r w:rsidRPr="00F512FD">
        <w:rPr>
          <w:rFonts w:ascii="Cambria Math" w:hAnsi="Cambria Math" w:cs="Times New Roman"/>
          <w:spacing w:val="-9"/>
          <w:sz w:val="24"/>
          <w:szCs w:val="24"/>
        </w:rPr>
        <w:t xml:space="preserve"> </w:t>
      </w:r>
      <w:r w:rsidRPr="00F512FD">
        <w:rPr>
          <w:rFonts w:ascii="Cambria Math" w:hAnsi="Cambria Math" w:cs="Times New Roman"/>
          <w:sz w:val="24"/>
          <w:szCs w:val="24"/>
        </w:rPr>
        <w:t>prawa;</w:t>
      </w:r>
    </w:p>
    <w:p w14:paraId="40F4349E" w14:textId="77777777" w:rsidR="000C3656" w:rsidRPr="00F512FD" w:rsidRDefault="000C3656">
      <w:pPr>
        <w:pStyle w:val="Akapitzlist"/>
        <w:numPr>
          <w:ilvl w:val="1"/>
          <w:numId w:val="68"/>
        </w:numPr>
        <w:tabs>
          <w:tab w:val="left" w:pos="1186"/>
          <w:tab w:val="left" w:pos="1188"/>
        </w:tabs>
        <w:spacing w:before="2"/>
        <w:ind w:left="567" w:right="428"/>
        <w:rPr>
          <w:rFonts w:ascii="Cambria Math" w:hAnsi="Cambria Math" w:cs="Times New Roman"/>
          <w:sz w:val="24"/>
          <w:szCs w:val="24"/>
        </w:rPr>
      </w:pPr>
      <w:r w:rsidRPr="00F512FD">
        <w:rPr>
          <w:rFonts w:ascii="Cambria Math" w:hAnsi="Cambria Math" w:cs="Times New Roman"/>
          <w:sz w:val="24"/>
          <w:szCs w:val="24"/>
        </w:rPr>
        <w:t xml:space="preserve">konieczność wprowadzenia zmian będzie następstwem zmian umowy o dofinansowanie Projektu – w zakresie koniecznym dla dostosowania Umowy do zmian w umowie o </w:t>
      </w:r>
      <w:r w:rsidRPr="00F512FD">
        <w:rPr>
          <w:rFonts w:ascii="Cambria Math" w:hAnsi="Cambria Math" w:cs="Times New Roman"/>
          <w:spacing w:val="-2"/>
          <w:sz w:val="24"/>
          <w:szCs w:val="24"/>
        </w:rPr>
        <w:t>dofinansowanie;</w:t>
      </w:r>
    </w:p>
    <w:p w14:paraId="73936B29" w14:textId="77777777" w:rsidR="000C3656" w:rsidRPr="00F512FD" w:rsidRDefault="000C3656">
      <w:pPr>
        <w:pStyle w:val="Akapitzlist"/>
        <w:numPr>
          <w:ilvl w:val="1"/>
          <w:numId w:val="68"/>
        </w:numPr>
        <w:tabs>
          <w:tab w:val="left" w:pos="1188"/>
        </w:tabs>
        <w:spacing w:before="2"/>
        <w:ind w:left="567" w:right="428"/>
        <w:rPr>
          <w:rFonts w:ascii="Cambria Math" w:hAnsi="Cambria Math" w:cs="Times New Roman"/>
          <w:sz w:val="24"/>
          <w:szCs w:val="24"/>
        </w:rPr>
      </w:pPr>
      <w:r w:rsidRPr="00F512FD">
        <w:rPr>
          <w:rFonts w:ascii="Cambria Math" w:hAnsi="Cambria Math" w:cs="Times New Roman"/>
          <w:spacing w:val="-6"/>
          <w:sz w:val="24"/>
          <w:szCs w:val="24"/>
        </w:rPr>
        <w:t>konieczność</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wprowadzania</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zmian</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będzie</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następstwem</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zmian</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powszechnie</w:t>
      </w:r>
      <w:r w:rsidRPr="00F512FD">
        <w:rPr>
          <w:rFonts w:ascii="Cambria Math" w:hAnsi="Cambria Math" w:cs="Times New Roman"/>
          <w:spacing w:val="-8"/>
          <w:sz w:val="24"/>
          <w:szCs w:val="24"/>
        </w:rPr>
        <w:t xml:space="preserve"> </w:t>
      </w:r>
      <w:r w:rsidRPr="00F512FD">
        <w:rPr>
          <w:rFonts w:ascii="Cambria Math" w:hAnsi="Cambria Math" w:cs="Times New Roman"/>
          <w:spacing w:val="-6"/>
          <w:sz w:val="24"/>
          <w:szCs w:val="24"/>
        </w:rPr>
        <w:t xml:space="preserve">obowiązujących </w:t>
      </w:r>
      <w:r w:rsidRPr="00F512FD">
        <w:rPr>
          <w:rFonts w:ascii="Cambria Math" w:hAnsi="Cambria Math" w:cs="Times New Roman"/>
          <w:sz w:val="24"/>
          <w:szCs w:val="24"/>
        </w:rPr>
        <w:t>przepisów</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prawa</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lub</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wytycznych</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dotyczących</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realizacji</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Projektu</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w</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zakresie</w:t>
      </w:r>
      <w:r w:rsidRPr="00F512FD">
        <w:rPr>
          <w:rFonts w:ascii="Cambria Math" w:hAnsi="Cambria Math" w:cs="Times New Roman"/>
          <w:spacing w:val="-13"/>
          <w:sz w:val="24"/>
          <w:szCs w:val="24"/>
        </w:rPr>
        <w:t xml:space="preserve"> </w:t>
      </w:r>
      <w:r w:rsidRPr="00F512FD">
        <w:rPr>
          <w:rFonts w:ascii="Cambria Math" w:hAnsi="Cambria Math" w:cs="Times New Roman"/>
          <w:sz w:val="24"/>
          <w:szCs w:val="24"/>
        </w:rPr>
        <w:t>koniecznym</w:t>
      </w:r>
      <w:r w:rsidRPr="00F512FD">
        <w:rPr>
          <w:rFonts w:ascii="Cambria Math" w:hAnsi="Cambria Math" w:cs="Times New Roman"/>
          <w:spacing w:val="-14"/>
          <w:sz w:val="24"/>
          <w:szCs w:val="24"/>
        </w:rPr>
        <w:t xml:space="preserve"> </w:t>
      </w:r>
      <w:r w:rsidRPr="00F512FD">
        <w:rPr>
          <w:rFonts w:ascii="Cambria Math" w:hAnsi="Cambria Math" w:cs="Times New Roman"/>
          <w:sz w:val="24"/>
          <w:szCs w:val="24"/>
        </w:rPr>
        <w:t>dla dostosowania Umowy do zmian przepisów prawa lub wytycznych;</w:t>
      </w:r>
    </w:p>
    <w:p w14:paraId="7982F4F5" w14:textId="77777777" w:rsidR="000C3656" w:rsidRPr="00287767" w:rsidRDefault="000C3656">
      <w:pPr>
        <w:pStyle w:val="Akapitzlist"/>
        <w:numPr>
          <w:ilvl w:val="1"/>
          <w:numId w:val="68"/>
        </w:numPr>
        <w:tabs>
          <w:tab w:val="left" w:pos="1186"/>
          <w:tab w:val="left" w:pos="1188"/>
        </w:tabs>
        <w:spacing w:before="3"/>
        <w:ind w:left="567" w:right="428"/>
        <w:rPr>
          <w:rFonts w:asciiTheme="majorHAnsi" w:hAnsiTheme="majorHAnsi" w:cs="Times New Roman"/>
          <w:sz w:val="24"/>
          <w:szCs w:val="24"/>
        </w:rPr>
      </w:pPr>
      <w:r w:rsidRPr="00F512FD">
        <w:rPr>
          <w:rFonts w:ascii="Cambria Math" w:hAnsi="Cambria Math" w:cs="Times New Roman"/>
          <w:spacing w:val="-6"/>
          <w:sz w:val="24"/>
          <w:szCs w:val="24"/>
        </w:rPr>
        <w:t xml:space="preserve">konieczność wprowadzenia zmian wynikać będzie ze zmiany powszechnie obowiązujących </w:t>
      </w:r>
      <w:r w:rsidRPr="00287767">
        <w:rPr>
          <w:rFonts w:asciiTheme="majorHAnsi" w:hAnsiTheme="majorHAnsi" w:cs="Times New Roman"/>
          <w:spacing w:val="-2"/>
          <w:sz w:val="24"/>
          <w:szCs w:val="24"/>
        </w:rPr>
        <w:t>przepisów</w:t>
      </w:r>
      <w:r w:rsidRPr="00287767">
        <w:rPr>
          <w:rFonts w:asciiTheme="majorHAnsi" w:hAnsiTheme="majorHAnsi" w:cs="Times New Roman"/>
          <w:spacing w:val="-12"/>
          <w:sz w:val="24"/>
          <w:szCs w:val="24"/>
        </w:rPr>
        <w:t xml:space="preserve"> </w:t>
      </w:r>
      <w:r w:rsidRPr="00287767">
        <w:rPr>
          <w:rFonts w:asciiTheme="majorHAnsi" w:hAnsiTheme="majorHAnsi" w:cs="Times New Roman"/>
          <w:spacing w:val="-2"/>
          <w:sz w:val="24"/>
          <w:szCs w:val="24"/>
        </w:rPr>
        <w:t>prawa</w:t>
      </w:r>
      <w:r w:rsidRPr="00287767">
        <w:rPr>
          <w:rFonts w:asciiTheme="majorHAnsi" w:hAnsiTheme="majorHAnsi" w:cs="Times New Roman"/>
          <w:spacing w:val="-12"/>
          <w:sz w:val="24"/>
          <w:szCs w:val="24"/>
        </w:rPr>
        <w:t xml:space="preserve"> </w:t>
      </w:r>
      <w:r w:rsidRPr="00287767">
        <w:rPr>
          <w:rFonts w:asciiTheme="majorHAnsi" w:hAnsiTheme="majorHAnsi" w:cs="Times New Roman"/>
          <w:spacing w:val="-2"/>
          <w:sz w:val="24"/>
          <w:szCs w:val="24"/>
        </w:rPr>
        <w:t>podatkowego</w:t>
      </w:r>
      <w:r w:rsidRPr="00287767">
        <w:rPr>
          <w:rFonts w:asciiTheme="majorHAnsi" w:hAnsiTheme="majorHAnsi" w:cs="Times New Roman"/>
          <w:spacing w:val="-12"/>
          <w:sz w:val="24"/>
          <w:szCs w:val="24"/>
        </w:rPr>
        <w:t xml:space="preserve"> </w:t>
      </w:r>
      <w:r w:rsidRPr="00287767">
        <w:rPr>
          <w:rFonts w:asciiTheme="majorHAnsi" w:hAnsiTheme="majorHAnsi" w:cs="Times New Roman"/>
          <w:spacing w:val="-2"/>
          <w:sz w:val="24"/>
          <w:szCs w:val="24"/>
        </w:rPr>
        <w:t>w</w:t>
      </w:r>
      <w:r w:rsidRPr="00287767">
        <w:rPr>
          <w:rFonts w:asciiTheme="majorHAnsi" w:hAnsiTheme="majorHAnsi" w:cs="Times New Roman"/>
          <w:spacing w:val="-12"/>
          <w:sz w:val="24"/>
          <w:szCs w:val="24"/>
        </w:rPr>
        <w:t xml:space="preserve"> </w:t>
      </w:r>
      <w:r w:rsidRPr="00287767">
        <w:rPr>
          <w:rFonts w:asciiTheme="majorHAnsi" w:hAnsiTheme="majorHAnsi" w:cs="Times New Roman"/>
          <w:spacing w:val="-2"/>
          <w:sz w:val="24"/>
          <w:szCs w:val="24"/>
        </w:rPr>
        <w:t>takim</w:t>
      </w:r>
      <w:r w:rsidRPr="00287767">
        <w:rPr>
          <w:rFonts w:asciiTheme="majorHAnsi" w:hAnsiTheme="majorHAnsi" w:cs="Times New Roman"/>
          <w:spacing w:val="-12"/>
          <w:sz w:val="24"/>
          <w:szCs w:val="24"/>
        </w:rPr>
        <w:t xml:space="preserve"> </w:t>
      </w:r>
      <w:r w:rsidRPr="00287767">
        <w:rPr>
          <w:rFonts w:asciiTheme="majorHAnsi" w:hAnsiTheme="majorHAnsi" w:cs="Times New Roman"/>
          <w:spacing w:val="-2"/>
          <w:sz w:val="24"/>
          <w:szCs w:val="24"/>
        </w:rPr>
        <w:t>zakresie,</w:t>
      </w:r>
      <w:r w:rsidRPr="00287767">
        <w:rPr>
          <w:rFonts w:asciiTheme="majorHAnsi" w:hAnsiTheme="majorHAnsi" w:cs="Times New Roman"/>
          <w:spacing w:val="-12"/>
          <w:sz w:val="24"/>
          <w:szCs w:val="24"/>
        </w:rPr>
        <w:t xml:space="preserve"> </w:t>
      </w:r>
      <w:r w:rsidRPr="00287767">
        <w:rPr>
          <w:rFonts w:asciiTheme="majorHAnsi" w:hAnsiTheme="majorHAnsi" w:cs="Times New Roman"/>
          <w:spacing w:val="-2"/>
          <w:sz w:val="24"/>
          <w:szCs w:val="24"/>
        </w:rPr>
        <w:t>aby</w:t>
      </w:r>
      <w:r w:rsidRPr="00287767">
        <w:rPr>
          <w:rFonts w:asciiTheme="majorHAnsi" w:hAnsiTheme="majorHAnsi" w:cs="Times New Roman"/>
          <w:spacing w:val="-12"/>
          <w:sz w:val="24"/>
          <w:szCs w:val="24"/>
        </w:rPr>
        <w:t xml:space="preserve"> </w:t>
      </w:r>
      <w:r w:rsidRPr="00287767">
        <w:rPr>
          <w:rFonts w:asciiTheme="majorHAnsi" w:hAnsiTheme="majorHAnsi" w:cs="Times New Roman"/>
          <w:spacing w:val="-2"/>
          <w:sz w:val="24"/>
          <w:szCs w:val="24"/>
        </w:rPr>
        <w:t>w</w:t>
      </w:r>
      <w:r w:rsidRPr="00287767">
        <w:rPr>
          <w:rFonts w:asciiTheme="majorHAnsi" w:hAnsiTheme="majorHAnsi" w:cs="Times New Roman"/>
          <w:spacing w:val="-12"/>
          <w:sz w:val="24"/>
          <w:szCs w:val="24"/>
        </w:rPr>
        <w:t xml:space="preserve"> </w:t>
      </w:r>
      <w:r w:rsidRPr="00287767">
        <w:rPr>
          <w:rFonts w:asciiTheme="majorHAnsi" w:hAnsiTheme="majorHAnsi" w:cs="Times New Roman"/>
          <w:spacing w:val="-2"/>
          <w:sz w:val="24"/>
          <w:szCs w:val="24"/>
        </w:rPr>
        <w:t>razie</w:t>
      </w:r>
      <w:r w:rsidRPr="00287767">
        <w:rPr>
          <w:rFonts w:asciiTheme="majorHAnsi" w:hAnsiTheme="majorHAnsi" w:cs="Times New Roman"/>
          <w:spacing w:val="-12"/>
          <w:sz w:val="24"/>
          <w:szCs w:val="24"/>
        </w:rPr>
        <w:t xml:space="preserve"> </w:t>
      </w:r>
      <w:r w:rsidRPr="00287767">
        <w:rPr>
          <w:rFonts w:asciiTheme="majorHAnsi" w:hAnsiTheme="majorHAnsi" w:cs="Times New Roman"/>
          <w:spacing w:val="-2"/>
          <w:sz w:val="24"/>
          <w:szCs w:val="24"/>
        </w:rPr>
        <w:t>wzrostu</w:t>
      </w:r>
      <w:r w:rsidRPr="00287767">
        <w:rPr>
          <w:rFonts w:asciiTheme="majorHAnsi" w:hAnsiTheme="majorHAnsi" w:cs="Times New Roman"/>
          <w:spacing w:val="-11"/>
          <w:sz w:val="24"/>
          <w:szCs w:val="24"/>
        </w:rPr>
        <w:t xml:space="preserve"> </w:t>
      </w:r>
      <w:r w:rsidRPr="00287767">
        <w:rPr>
          <w:rFonts w:asciiTheme="majorHAnsi" w:hAnsiTheme="majorHAnsi" w:cs="Times New Roman"/>
          <w:spacing w:val="-2"/>
          <w:sz w:val="24"/>
          <w:szCs w:val="24"/>
        </w:rPr>
        <w:t>obciążeń</w:t>
      </w:r>
      <w:r w:rsidRPr="00287767">
        <w:rPr>
          <w:rFonts w:asciiTheme="majorHAnsi" w:hAnsiTheme="majorHAnsi" w:cs="Times New Roman"/>
          <w:spacing w:val="-12"/>
          <w:sz w:val="24"/>
          <w:szCs w:val="24"/>
        </w:rPr>
        <w:t xml:space="preserve"> </w:t>
      </w:r>
      <w:r w:rsidRPr="00287767">
        <w:rPr>
          <w:rFonts w:asciiTheme="majorHAnsi" w:hAnsiTheme="majorHAnsi" w:cs="Times New Roman"/>
          <w:spacing w:val="-2"/>
          <w:sz w:val="24"/>
          <w:szCs w:val="24"/>
        </w:rPr>
        <w:t xml:space="preserve">podatkowych </w:t>
      </w:r>
      <w:r w:rsidRPr="00287767">
        <w:rPr>
          <w:rFonts w:asciiTheme="majorHAnsi" w:hAnsiTheme="majorHAnsi" w:cs="Times New Roman"/>
          <w:sz w:val="24"/>
          <w:szCs w:val="24"/>
        </w:rPr>
        <w:t>nie</w:t>
      </w:r>
      <w:r w:rsidRPr="00287767">
        <w:rPr>
          <w:rFonts w:asciiTheme="majorHAnsi" w:hAnsiTheme="majorHAnsi" w:cs="Times New Roman"/>
          <w:spacing w:val="-6"/>
          <w:sz w:val="24"/>
          <w:szCs w:val="24"/>
        </w:rPr>
        <w:t xml:space="preserve"> </w:t>
      </w:r>
      <w:r w:rsidRPr="00287767">
        <w:rPr>
          <w:rFonts w:asciiTheme="majorHAnsi" w:hAnsiTheme="majorHAnsi" w:cs="Times New Roman"/>
          <w:sz w:val="24"/>
          <w:szCs w:val="24"/>
        </w:rPr>
        <w:t>uległa</w:t>
      </w:r>
      <w:r w:rsidRPr="00287767">
        <w:rPr>
          <w:rFonts w:asciiTheme="majorHAnsi" w:hAnsiTheme="majorHAnsi" w:cs="Times New Roman"/>
          <w:spacing w:val="-4"/>
          <w:sz w:val="24"/>
          <w:szCs w:val="24"/>
        </w:rPr>
        <w:t xml:space="preserve"> </w:t>
      </w:r>
      <w:r w:rsidRPr="00287767">
        <w:rPr>
          <w:rFonts w:asciiTheme="majorHAnsi" w:hAnsiTheme="majorHAnsi" w:cs="Times New Roman"/>
          <w:sz w:val="24"/>
          <w:szCs w:val="24"/>
        </w:rPr>
        <w:t>wzrostowi</w:t>
      </w:r>
      <w:r w:rsidRPr="00287767">
        <w:rPr>
          <w:rFonts w:asciiTheme="majorHAnsi" w:hAnsiTheme="majorHAnsi" w:cs="Times New Roman"/>
          <w:spacing w:val="-6"/>
          <w:sz w:val="24"/>
          <w:szCs w:val="24"/>
        </w:rPr>
        <w:t xml:space="preserve"> </w:t>
      </w:r>
      <w:r w:rsidRPr="00287767">
        <w:rPr>
          <w:rFonts w:asciiTheme="majorHAnsi" w:hAnsiTheme="majorHAnsi" w:cs="Times New Roman"/>
          <w:sz w:val="24"/>
          <w:szCs w:val="24"/>
        </w:rPr>
        <w:t>kwota</w:t>
      </w:r>
      <w:r w:rsidRPr="00287767">
        <w:rPr>
          <w:rFonts w:asciiTheme="majorHAnsi" w:hAnsiTheme="majorHAnsi" w:cs="Times New Roman"/>
          <w:spacing w:val="-6"/>
          <w:sz w:val="24"/>
          <w:szCs w:val="24"/>
        </w:rPr>
        <w:t xml:space="preserve"> </w:t>
      </w:r>
      <w:r w:rsidRPr="00287767">
        <w:rPr>
          <w:rFonts w:asciiTheme="majorHAnsi" w:hAnsiTheme="majorHAnsi" w:cs="Times New Roman"/>
          <w:sz w:val="24"/>
          <w:szCs w:val="24"/>
        </w:rPr>
        <w:t>brutto</w:t>
      </w:r>
      <w:r w:rsidRPr="00287767">
        <w:rPr>
          <w:rFonts w:asciiTheme="majorHAnsi" w:hAnsiTheme="majorHAnsi" w:cs="Times New Roman"/>
          <w:spacing w:val="-6"/>
          <w:sz w:val="24"/>
          <w:szCs w:val="24"/>
        </w:rPr>
        <w:t xml:space="preserve"> </w:t>
      </w:r>
      <w:r w:rsidRPr="00287767">
        <w:rPr>
          <w:rFonts w:asciiTheme="majorHAnsi" w:hAnsiTheme="majorHAnsi" w:cs="Times New Roman"/>
          <w:sz w:val="24"/>
          <w:szCs w:val="24"/>
        </w:rPr>
        <w:t>wynagrodzenia,</w:t>
      </w:r>
      <w:r w:rsidRPr="00287767">
        <w:rPr>
          <w:rFonts w:asciiTheme="majorHAnsi" w:hAnsiTheme="majorHAnsi" w:cs="Times New Roman"/>
          <w:spacing w:val="-5"/>
          <w:sz w:val="24"/>
          <w:szCs w:val="24"/>
        </w:rPr>
        <w:t xml:space="preserve"> </w:t>
      </w:r>
      <w:r w:rsidRPr="00287767">
        <w:rPr>
          <w:rFonts w:asciiTheme="majorHAnsi" w:hAnsiTheme="majorHAnsi" w:cs="Times New Roman"/>
          <w:sz w:val="24"/>
          <w:szCs w:val="24"/>
        </w:rPr>
        <w:t>zaś</w:t>
      </w:r>
      <w:r w:rsidRPr="00287767">
        <w:rPr>
          <w:rFonts w:asciiTheme="majorHAnsi" w:hAnsiTheme="majorHAnsi" w:cs="Times New Roman"/>
          <w:spacing w:val="-5"/>
          <w:sz w:val="24"/>
          <w:szCs w:val="24"/>
        </w:rPr>
        <w:t xml:space="preserve"> </w:t>
      </w:r>
      <w:r w:rsidRPr="00287767">
        <w:rPr>
          <w:rFonts w:asciiTheme="majorHAnsi" w:hAnsiTheme="majorHAnsi" w:cs="Times New Roman"/>
          <w:sz w:val="24"/>
          <w:szCs w:val="24"/>
        </w:rPr>
        <w:t>w</w:t>
      </w:r>
      <w:r w:rsidRPr="00287767">
        <w:rPr>
          <w:rFonts w:asciiTheme="majorHAnsi" w:hAnsiTheme="majorHAnsi" w:cs="Times New Roman"/>
          <w:spacing w:val="-6"/>
          <w:sz w:val="24"/>
          <w:szCs w:val="24"/>
        </w:rPr>
        <w:t xml:space="preserve"> </w:t>
      </w:r>
      <w:r w:rsidRPr="00287767">
        <w:rPr>
          <w:rFonts w:asciiTheme="majorHAnsi" w:hAnsiTheme="majorHAnsi" w:cs="Times New Roman"/>
          <w:sz w:val="24"/>
          <w:szCs w:val="24"/>
        </w:rPr>
        <w:t>przypadku</w:t>
      </w:r>
      <w:r w:rsidRPr="00287767">
        <w:rPr>
          <w:rFonts w:asciiTheme="majorHAnsi" w:hAnsiTheme="majorHAnsi" w:cs="Times New Roman"/>
          <w:spacing w:val="-5"/>
          <w:sz w:val="24"/>
          <w:szCs w:val="24"/>
        </w:rPr>
        <w:t xml:space="preserve"> </w:t>
      </w:r>
      <w:r w:rsidRPr="00287767">
        <w:rPr>
          <w:rFonts w:asciiTheme="majorHAnsi" w:hAnsiTheme="majorHAnsi" w:cs="Times New Roman"/>
          <w:sz w:val="24"/>
          <w:szCs w:val="24"/>
        </w:rPr>
        <w:t>obniżenia</w:t>
      </w:r>
      <w:r w:rsidRPr="00287767">
        <w:rPr>
          <w:rFonts w:asciiTheme="majorHAnsi" w:hAnsiTheme="majorHAnsi" w:cs="Times New Roman"/>
          <w:spacing w:val="-4"/>
          <w:sz w:val="24"/>
          <w:szCs w:val="24"/>
        </w:rPr>
        <w:t xml:space="preserve"> </w:t>
      </w:r>
      <w:r w:rsidRPr="00287767">
        <w:rPr>
          <w:rFonts w:asciiTheme="majorHAnsi" w:hAnsiTheme="majorHAnsi" w:cs="Times New Roman"/>
          <w:sz w:val="24"/>
          <w:szCs w:val="24"/>
        </w:rPr>
        <w:t xml:space="preserve">należności </w:t>
      </w:r>
      <w:r w:rsidRPr="00287767">
        <w:rPr>
          <w:rFonts w:asciiTheme="majorHAnsi" w:hAnsiTheme="majorHAnsi" w:cs="Times New Roman"/>
          <w:spacing w:val="-4"/>
          <w:sz w:val="24"/>
          <w:szCs w:val="24"/>
        </w:rPr>
        <w:t xml:space="preserve">podatkowych aby kwota brutto została zmniejszona o nominalną równowartość umniejszenia </w:t>
      </w:r>
      <w:r w:rsidRPr="00287767">
        <w:rPr>
          <w:rFonts w:asciiTheme="majorHAnsi" w:hAnsiTheme="majorHAnsi" w:cs="Times New Roman"/>
          <w:sz w:val="24"/>
          <w:szCs w:val="24"/>
        </w:rPr>
        <w:t>należności</w:t>
      </w:r>
      <w:r w:rsidRPr="00287767">
        <w:rPr>
          <w:rFonts w:asciiTheme="majorHAnsi" w:hAnsiTheme="majorHAnsi" w:cs="Times New Roman"/>
          <w:spacing w:val="-14"/>
          <w:sz w:val="24"/>
          <w:szCs w:val="24"/>
        </w:rPr>
        <w:t xml:space="preserve"> </w:t>
      </w:r>
      <w:r w:rsidRPr="00287767">
        <w:rPr>
          <w:rFonts w:asciiTheme="majorHAnsi" w:hAnsiTheme="majorHAnsi" w:cs="Times New Roman"/>
          <w:sz w:val="24"/>
          <w:szCs w:val="24"/>
        </w:rPr>
        <w:t>podatkowych</w:t>
      </w:r>
      <w:r w:rsidRPr="00287767">
        <w:rPr>
          <w:rFonts w:asciiTheme="majorHAnsi" w:hAnsiTheme="majorHAnsi" w:cs="Times New Roman"/>
          <w:spacing w:val="-14"/>
          <w:sz w:val="24"/>
          <w:szCs w:val="24"/>
        </w:rPr>
        <w:t xml:space="preserve"> </w:t>
      </w:r>
      <w:r w:rsidRPr="00287767">
        <w:rPr>
          <w:rFonts w:asciiTheme="majorHAnsi" w:hAnsiTheme="majorHAnsi" w:cs="Times New Roman"/>
          <w:sz w:val="24"/>
          <w:szCs w:val="24"/>
        </w:rPr>
        <w:t>Wykonawcy,</w:t>
      </w:r>
    </w:p>
    <w:p w14:paraId="2FFC5EF4" w14:textId="77777777" w:rsidR="000C3656" w:rsidRPr="00287767" w:rsidRDefault="000C3656">
      <w:pPr>
        <w:pStyle w:val="Akapitzlist"/>
        <w:numPr>
          <w:ilvl w:val="1"/>
          <w:numId w:val="68"/>
        </w:numPr>
        <w:tabs>
          <w:tab w:val="left" w:pos="1186"/>
        </w:tabs>
        <w:spacing w:before="0"/>
        <w:ind w:left="567" w:right="428" w:hanging="284"/>
        <w:rPr>
          <w:rFonts w:asciiTheme="majorHAnsi" w:hAnsiTheme="majorHAnsi" w:cs="Times New Roman"/>
          <w:sz w:val="24"/>
          <w:szCs w:val="24"/>
        </w:rPr>
      </w:pPr>
      <w:r w:rsidRPr="00287767">
        <w:rPr>
          <w:rFonts w:asciiTheme="majorHAnsi" w:hAnsiTheme="majorHAnsi" w:cs="Times New Roman"/>
          <w:sz w:val="24"/>
          <w:szCs w:val="24"/>
        </w:rPr>
        <w:t>w</w:t>
      </w:r>
      <w:r w:rsidRPr="00287767">
        <w:rPr>
          <w:rFonts w:asciiTheme="majorHAnsi" w:hAnsiTheme="majorHAnsi" w:cs="Times New Roman"/>
          <w:spacing w:val="16"/>
          <w:sz w:val="24"/>
          <w:szCs w:val="24"/>
        </w:rPr>
        <w:t xml:space="preserve"> </w:t>
      </w:r>
      <w:r w:rsidRPr="00287767">
        <w:rPr>
          <w:rFonts w:asciiTheme="majorHAnsi" w:hAnsiTheme="majorHAnsi" w:cs="Times New Roman"/>
          <w:sz w:val="24"/>
          <w:szCs w:val="24"/>
        </w:rPr>
        <w:t>przypadku</w:t>
      </w:r>
      <w:r w:rsidRPr="00287767">
        <w:rPr>
          <w:rFonts w:asciiTheme="majorHAnsi" w:hAnsiTheme="majorHAnsi" w:cs="Times New Roman"/>
          <w:spacing w:val="18"/>
          <w:sz w:val="24"/>
          <w:szCs w:val="24"/>
        </w:rPr>
        <w:t xml:space="preserve"> </w:t>
      </w:r>
      <w:r w:rsidRPr="00287767">
        <w:rPr>
          <w:rFonts w:asciiTheme="majorHAnsi" w:hAnsiTheme="majorHAnsi" w:cs="Times New Roman"/>
          <w:sz w:val="24"/>
          <w:szCs w:val="24"/>
        </w:rPr>
        <w:t>zmiany</w:t>
      </w:r>
      <w:r w:rsidRPr="00287767">
        <w:rPr>
          <w:rFonts w:asciiTheme="majorHAnsi" w:hAnsiTheme="majorHAnsi" w:cs="Times New Roman"/>
          <w:spacing w:val="19"/>
          <w:sz w:val="24"/>
          <w:szCs w:val="24"/>
        </w:rPr>
        <w:t xml:space="preserve"> </w:t>
      </w:r>
      <w:r w:rsidRPr="00287767">
        <w:rPr>
          <w:rFonts w:asciiTheme="majorHAnsi" w:hAnsiTheme="majorHAnsi" w:cs="Times New Roman"/>
          <w:sz w:val="24"/>
          <w:szCs w:val="24"/>
        </w:rPr>
        <w:t>organizacyjnej</w:t>
      </w:r>
      <w:r w:rsidRPr="00287767">
        <w:rPr>
          <w:rFonts w:asciiTheme="majorHAnsi" w:hAnsiTheme="majorHAnsi" w:cs="Times New Roman"/>
          <w:spacing w:val="17"/>
          <w:sz w:val="24"/>
          <w:szCs w:val="24"/>
        </w:rPr>
        <w:t xml:space="preserve"> </w:t>
      </w:r>
      <w:r w:rsidRPr="00287767">
        <w:rPr>
          <w:rFonts w:asciiTheme="majorHAnsi" w:hAnsiTheme="majorHAnsi" w:cs="Times New Roman"/>
          <w:sz w:val="24"/>
          <w:szCs w:val="24"/>
        </w:rPr>
        <w:t>Wykonawcy,</w:t>
      </w:r>
      <w:r w:rsidRPr="00287767">
        <w:rPr>
          <w:rFonts w:asciiTheme="majorHAnsi" w:hAnsiTheme="majorHAnsi" w:cs="Times New Roman"/>
          <w:spacing w:val="16"/>
          <w:sz w:val="24"/>
          <w:szCs w:val="24"/>
        </w:rPr>
        <w:t xml:space="preserve"> </w:t>
      </w:r>
      <w:r w:rsidRPr="00287767">
        <w:rPr>
          <w:rFonts w:asciiTheme="majorHAnsi" w:hAnsiTheme="majorHAnsi" w:cs="Times New Roman"/>
          <w:sz w:val="24"/>
          <w:szCs w:val="24"/>
        </w:rPr>
        <w:t>ale</w:t>
      </w:r>
      <w:r w:rsidRPr="00287767">
        <w:rPr>
          <w:rFonts w:asciiTheme="majorHAnsi" w:hAnsiTheme="majorHAnsi" w:cs="Times New Roman"/>
          <w:spacing w:val="18"/>
          <w:sz w:val="24"/>
          <w:szCs w:val="24"/>
        </w:rPr>
        <w:t xml:space="preserve"> </w:t>
      </w:r>
      <w:r w:rsidRPr="00287767">
        <w:rPr>
          <w:rFonts w:asciiTheme="majorHAnsi" w:hAnsiTheme="majorHAnsi" w:cs="Times New Roman"/>
          <w:sz w:val="24"/>
          <w:szCs w:val="24"/>
        </w:rPr>
        <w:t>wyłącznie</w:t>
      </w:r>
      <w:r w:rsidRPr="00287767">
        <w:rPr>
          <w:rFonts w:asciiTheme="majorHAnsi" w:hAnsiTheme="majorHAnsi" w:cs="Times New Roman"/>
          <w:spacing w:val="18"/>
          <w:sz w:val="24"/>
          <w:szCs w:val="24"/>
        </w:rPr>
        <w:t xml:space="preserve"> </w:t>
      </w:r>
      <w:r w:rsidRPr="00287767">
        <w:rPr>
          <w:rFonts w:asciiTheme="majorHAnsi" w:hAnsiTheme="majorHAnsi" w:cs="Times New Roman"/>
          <w:sz w:val="24"/>
          <w:szCs w:val="24"/>
        </w:rPr>
        <w:t>takiej,</w:t>
      </w:r>
      <w:r w:rsidRPr="00287767">
        <w:rPr>
          <w:rFonts w:asciiTheme="majorHAnsi" w:hAnsiTheme="majorHAnsi" w:cs="Times New Roman"/>
          <w:spacing w:val="17"/>
          <w:sz w:val="24"/>
          <w:szCs w:val="24"/>
        </w:rPr>
        <w:t xml:space="preserve"> </w:t>
      </w:r>
      <w:r w:rsidRPr="00287767">
        <w:rPr>
          <w:rFonts w:asciiTheme="majorHAnsi" w:hAnsiTheme="majorHAnsi" w:cs="Times New Roman"/>
          <w:sz w:val="24"/>
          <w:szCs w:val="24"/>
        </w:rPr>
        <w:t>która</w:t>
      </w:r>
      <w:r w:rsidRPr="00287767">
        <w:rPr>
          <w:rFonts w:asciiTheme="majorHAnsi" w:hAnsiTheme="majorHAnsi" w:cs="Times New Roman"/>
          <w:spacing w:val="18"/>
          <w:sz w:val="24"/>
          <w:szCs w:val="24"/>
        </w:rPr>
        <w:t xml:space="preserve"> </w:t>
      </w:r>
      <w:r w:rsidRPr="00287767">
        <w:rPr>
          <w:rFonts w:asciiTheme="majorHAnsi" w:hAnsiTheme="majorHAnsi" w:cs="Times New Roman"/>
          <w:sz w:val="24"/>
          <w:szCs w:val="24"/>
        </w:rPr>
        <w:t>nie</w:t>
      </w:r>
      <w:r w:rsidRPr="00287767">
        <w:rPr>
          <w:rFonts w:asciiTheme="majorHAnsi" w:hAnsiTheme="majorHAnsi" w:cs="Times New Roman"/>
          <w:spacing w:val="16"/>
          <w:sz w:val="24"/>
          <w:szCs w:val="24"/>
        </w:rPr>
        <w:t xml:space="preserve"> </w:t>
      </w:r>
      <w:r w:rsidRPr="00287767">
        <w:rPr>
          <w:rFonts w:asciiTheme="majorHAnsi" w:hAnsiTheme="majorHAnsi" w:cs="Times New Roman"/>
          <w:spacing w:val="-2"/>
          <w:sz w:val="24"/>
          <w:szCs w:val="24"/>
        </w:rPr>
        <w:t xml:space="preserve">powoduje </w:t>
      </w:r>
      <w:r w:rsidRPr="00287767">
        <w:rPr>
          <w:rFonts w:asciiTheme="majorHAnsi" w:hAnsiTheme="majorHAnsi" w:cs="Times New Roman"/>
          <w:sz w:val="24"/>
          <w:szCs w:val="24"/>
        </w:rPr>
        <w:t>likwidacji</w:t>
      </w:r>
      <w:r w:rsidRPr="00287767">
        <w:rPr>
          <w:rFonts w:asciiTheme="majorHAnsi" w:hAnsiTheme="majorHAnsi" w:cs="Times New Roman"/>
          <w:spacing w:val="-11"/>
          <w:sz w:val="24"/>
          <w:szCs w:val="24"/>
        </w:rPr>
        <w:t xml:space="preserve"> </w:t>
      </w:r>
      <w:r w:rsidRPr="00287767">
        <w:rPr>
          <w:rFonts w:asciiTheme="majorHAnsi" w:hAnsiTheme="majorHAnsi" w:cs="Times New Roman"/>
          <w:spacing w:val="-2"/>
          <w:sz w:val="24"/>
          <w:szCs w:val="24"/>
        </w:rPr>
        <w:t>Wykonawcy,</w:t>
      </w:r>
    </w:p>
    <w:p w14:paraId="7FD38B88" w14:textId="77777777" w:rsidR="000C3656" w:rsidRPr="00287767" w:rsidRDefault="000C3656">
      <w:pPr>
        <w:pStyle w:val="Akapitzlist"/>
        <w:numPr>
          <w:ilvl w:val="1"/>
          <w:numId w:val="68"/>
        </w:numPr>
        <w:tabs>
          <w:tab w:val="left" w:pos="1186"/>
        </w:tabs>
        <w:spacing w:before="1"/>
        <w:ind w:left="567" w:right="428" w:hanging="284"/>
        <w:rPr>
          <w:rFonts w:asciiTheme="majorHAnsi" w:hAnsiTheme="majorHAnsi" w:cs="Times New Roman"/>
          <w:sz w:val="24"/>
          <w:szCs w:val="24"/>
        </w:rPr>
      </w:pPr>
      <w:r w:rsidRPr="00287767">
        <w:rPr>
          <w:rFonts w:asciiTheme="majorHAnsi" w:hAnsiTheme="majorHAnsi" w:cs="Times New Roman"/>
          <w:spacing w:val="-6"/>
          <w:sz w:val="24"/>
          <w:szCs w:val="24"/>
        </w:rPr>
        <w:t>wystąpią</w:t>
      </w:r>
      <w:r w:rsidRPr="00287767">
        <w:rPr>
          <w:rFonts w:asciiTheme="majorHAnsi" w:hAnsiTheme="majorHAnsi" w:cs="Times New Roman"/>
          <w:spacing w:val="20"/>
          <w:sz w:val="24"/>
          <w:szCs w:val="24"/>
        </w:rPr>
        <w:t xml:space="preserve"> </w:t>
      </w:r>
      <w:r w:rsidRPr="00287767">
        <w:rPr>
          <w:rFonts w:asciiTheme="majorHAnsi" w:hAnsiTheme="majorHAnsi" w:cs="Times New Roman"/>
          <w:spacing w:val="-6"/>
          <w:sz w:val="24"/>
          <w:szCs w:val="24"/>
        </w:rPr>
        <w:t>nieprzewidziane</w:t>
      </w:r>
      <w:r w:rsidRPr="00287767">
        <w:rPr>
          <w:rFonts w:asciiTheme="majorHAnsi" w:hAnsiTheme="majorHAnsi" w:cs="Times New Roman"/>
          <w:spacing w:val="25"/>
          <w:sz w:val="24"/>
          <w:szCs w:val="24"/>
        </w:rPr>
        <w:t xml:space="preserve"> </w:t>
      </w:r>
      <w:r w:rsidRPr="00287767">
        <w:rPr>
          <w:rFonts w:asciiTheme="majorHAnsi" w:hAnsiTheme="majorHAnsi" w:cs="Times New Roman"/>
          <w:spacing w:val="-6"/>
          <w:sz w:val="24"/>
          <w:szCs w:val="24"/>
        </w:rPr>
        <w:t>okoliczności</w:t>
      </w:r>
      <w:r w:rsidRPr="00287767">
        <w:rPr>
          <w:rFonts w:asciiTheme="majorHAnsi" w:hAnsiTheme="majorHAnsi" w:cs="Times New Roman"/>
          <w:spacing w:val="24"/>
          <w:sz w:val="24"/>
          <w:szCs w:val="24"/>
        </w:rPr>
        <w:t xml:space="preserve"> </w:t>
      </w:r>
      <w:r w:rsidRPr="00287767">
        <w:rPr>
          <w:rFonts w:asciiTheme="majorHAnsi" w:hAnsiTheme="majorHAnsi" w:cs="Times New Roman"/>
          <w:spacing w:val="-6"/>
          <w:sz w:val="24"/>
          <w:szCs w:val="24"/>
        </w:rPr>
        <w:t>mające</w:t>
      </w:r>
      <w:r w:rsidRPr="00287767">
        <w:rPr>
          <w:rFonts w:asciiTheme="majorHAnsi" w:hAnsiTheme="majorHAnsi" w:cs="Times New Roman"/>
          <w:spacing w:val="21"/>
          <w:sz w:val="24"/>
          <w:szCs w:val="24"/>
        </w:rPr>
        <w:t xml:space="preserve"> </w:t>
      </w:r>
      <w:r w:rsidRPr="00287767">
        <w:rPr>
          <w:rFonts w:asciiTheme="majorHAnsi" w:hAnsiTheme="majorHAnsi" w:cs="Times New Roman"/>
          <w:spacing w:val="-6"/>
          <w:sz w:val="24"/>
          <w:szCs w:val="24"/>
        </w:rPr>
        <w:t>wpływ</w:t>
      </w:r>
      <w:r w:rsidRPr="00287767">
        <w:rPr>
          <w:rFonts w:asciiTheme="majorHAnsi" w:hAnsiTheme="majorHAnsi" w:cs="Times New Roman"/>
          <w:spacing w:val="23"/>
          <w:sz w:val="24"/>
          <w:szCs w:val="24"/>
        </w:rPr>
        <w:t xml:space="preserve"> </w:t>
      </w:r>
      <w:r w:rsidRPr="00287767">
        <w:rPr>
          <w:rFonts w:asciiTheme="majorHAnsi" w:hAnsiTheme="majorHAnsi" w:cs="Times New Roman"/>
          <w:spacing w:val="-6"/>
          <w:sz w:val="24"/>
          <w:szCs w:val="24"/>
        </w:rPr>
        <w:t>na</w:t>
      </w:r>
      <w:r w:rsidRPr="00287767">
        <w:rPr>
          <w:rFonts w:asciiTheme="majorHAnsi" w:hAnsiTheme="majorHAnsi" w:cs="Times New Roman"/>
          <w:spacing w:val="23"/>
          <w:sz w:val="24"/>
          <w:szCs w:val="24"/>
        </w:rPr>
        <w:t xml:space="preserve"> </w:t>
      </w:r>
      <w:r w:rsidRPr="00287767">
        <w:rPr>
          <w:rFonts w:asciiTheme="majorHAnsi" w:hAnsiTheme="majorHAnsi" w:cs="Times New Roman"/>
          <w:spacing w:val="-6"/>
          <w:sz w:val="24"/>
          <w:szCs w:val="24"/>
        </w:rPr>
        <w:t>prawidłową</w:t>
      </w:r>
      <w:r w:rsidRPr="00287767">
        <w:rPr>
          <w:rFonts w:asciiTheme="majorHAnsi" w:hAnsiTheme="majorHAnsi" w:cs="Times New Roman"/>
          <w:spacing w:val="22"/>
          <w:sz w:val="24"/>
          <w:szCs w:val="24"/>
        </w:rPr>
        <w:t xml:space="preserve"> </w:t>
      </w:r>
      <w:r w:rsidRPr="00287767">
        <w:rPr>
          <w:rFonts w:asciiTheme="majorHAnsi" w:hAnsiTheme="majorHAnsi" w:cs="Times New Roman"/>
          <w:spacing w:val="-6"/>
          <w:sz w:val="24"/>
          <w:szCs w:val="24"/>
        </w:rPr>
        <w:t>realizację</w:t>
      </w:r>
      <w:r w:rsidRPr="00287767">
        <w:rPr>
          <w:rFonts w:asciiTheme="majorHAnsi" w:hAnsiTheme="majorHAnsi" w:cs="Times New Roman"/>
          <w:spacing w:val="22"/>
          <w:sz w:val="24"/>
          <w:szCs w:val="24"/>
        </w:rPr>
        <w:t xml:space="preserve"> </w:t>
      </w:r>
      <w:r w:rsidRPr="00287767">
        <w:rPr>
          <w:rFonts w:asciiTheme="majorHAnsi" w:hAnsiTheme="majorHAnsi" w:cs="Times New Roman"/>
          <w:spacing w:val="-6"/>
          <w:sz w:val="24"/>
          <w:szCs w:val="24"/>
        </w:rPr>
        <w:t>Umowy</w:t>
      </w:r>
      <w:r w:rsidRPr="00287767">
        <w:rPr>
          <w:rFonts w:asciiTheme="majorHAnsi" w:hAnsiTheme="majorHAnsi" w:cs="Times New Roman"/>
          <w:spacing w:val="-8"/>
          <w:sz w:val="24"/>
          <w:szCs w:val="24"/>
        </w:rPr>
        <w:t xml:space="preserve"> </w:t>
      </w:r>
      <w:r w:rsidRPr="00287767">
        <w:rPr>
          <w:rFonts w:asciiTheme="majorHAnsi" w:hAnsiTheme="majorHAnsi" w:cs="Times New Roman"/>
          <w:spacing w:val="-10"/>
          <w:sz w:val="24"/>
          <w:szCs w:val="24"/>
        </w:rPr>
        <w:t xml:space="preserve">w </w:t>
      </w:r>
      <w:r w:rsidRPr="00287767">
        <w:rPr>
          <w:rFonts w:asciiTheme="majorHAnsi" w:hAnsiTheme="majorHAnsi" w:cs="Times New Roman"/>
          <w:spacing w:val="-4"/>
          <w:sz w:val="24"/>
          <w:szCs w:val="24"/>
        </w:rPr>
        <w:t>pierwotnym</w:t>
      </w:r>
      <w:r w:rsidRPr="00287767">
        <w:rPr>
          <w:rFonts w:asciiTheme="majorHAnsi" w:hAnsiTheme="majorHAnsi" w:cs="Times New Roman"/>
          <w:spacing w:val="-8"/>
          <w:sz w:val="24"/>
          <w:szCs w:val="24"/>
        </w:rPr>
        <w:t xml:space="preserve"> </w:t>
      </w:r>
      <w:r w:rsidRPr="00287767">
        <w:rPr>
          <w:rFonts w:asciiTheme="majorHAnsi" w:hAnsiTheme="majorHAnsi" w:cs="Times New Roman"/>
          <w:spacing w:val="-4"/>
          <w:sz w:val="24"/>
          <w:szCs w:val="24"/>
        </w:rPr>
        <w:t>terminie,</w:t>
      </w:r>
      <w:r w:rsidRPr="00287767">
        <w:rPr>
          <w:rFonts w:asciiTheme="majorHAnsi" w:hAnsiTheme="majorHAnsi" w:cs="Times New Roman"/>
          <w:spacing w:val="-8"/>
          <w:sz w:val="24"/>
          <w:szCs w:val="24"/>
        </w:rPr>
        <w:t xml:space="preserve"> </w:t>
      </w:r>
      <w:r w:rsidRPr="00287767">
        <w:rPr>
          <w:rFonts w:asciiTheme="majorHAnsi" w:hAnsiTheme="majorHAnsi" w:cs="Times New Roman"/>
          <w:spacing w:val="-4"/>
          <w:sz w:val="24"/>
          <w:szCs w:val="24"/>
        </w:rPr>
        <w:t>z</w:t>
      </w:r>
      <w:r w:rsidRPr="00287767">
        <w:rPr>
          <w:rFonts w:asciiTheme="majorHAnsi" w:hAnsiTheme="majorHAnsi" w:cs="Times New Roman"/>
          <w:spacing w:val="-7"/>
          <w:sz w:val="24"/>
          <w:szCs w:val="24"/>
        </w:rPr>
        <w:t xml:space="preserve"> </w:t>
      </w:r>
      <w:r w:rsidRPr="00287767">
        <w:rPr>
          <w:rFonts w:asciiTheme="majorHAnsi" w:hAnsiTheme="majorHAnsi" w:cs="Times New Roman"/>
          <w:spacing w:val="-4"/>
          <w:sz w:val="24"/>
          <w:szCs w:val="24"/>
        </w:rPr>
        <w:t>przyczyn</w:t>
      </w:r>
      <w:r w:rsidRPr="00287767">
        <w:rPr>
          <w:rFonts w:asciiTheme="majorHAnsi" w:hAnsiTheme="majorHAnsi" w:cs="Times New Roman"/>
          <w:spacing w:val="-8"/>
          <w:sz w:val="24"/>
          <w:szCs w:val="24"/>
        </w:rPr>
        <w:t xml:space="preserve"> </w:t>
      </w:r>
      <w:r w:rsidRPr="00287767">
        <w:rPr>
          <w:rFonts w:asciiTheme="majorHAnsi" w:hAnsiTheme="majorHAnsi" w:cs="Times New Roman"/>
          <w:spacing w:val="-4"/>
          <w:sz w:val="24"/>
          <w:szCs w:val="24"/>
        </w:rPr>
        <w:t>nieleżących</w:t>
      </w:r>
      <w:r w:rsidRPr="00287767">
        <w:rPr>
          <w:rFonts w:asciiTheme="majorHAnsi" w:hAnsiTheme="majorHAnsi" w:cs="Times New Roman"/>
          <w:spacing w:val="-8"/>
          <w:sz w:val="24"/>
          <w:szCs w:val="24"/>
        </w:rPr>
        <w:t xml:space="preserve"> </w:t>
      </w:r>
      <w:r w:rsidRPr="00287767">
        <w:rPr>
          <w:rFonts w:asciiTheme="majorHAnsi" w:hAnsiTheme="majorHAnsi" w:cs="Times New Roman"/>
          <w:spacing w:val="-4"/>
          <w:sz w:val="24"/>
          <w:szCs w:val="24"/>
        </w:rPr>
        <w:t>po</w:t>
      </w:r>
      <w:r w:rsidRPr="00287767">
        <w:rPr>
          <w:rFonts w:asciiTheme="majorHAnsi" w:hAnsiTheme="majorHAnsi" w:cs="Times New Roman"/>
          <w:spacing w:val="-8"/>
          <w:sz w:val="24"/>
          <w:szCs w:val="24"/>
        </w:rPr>
        <w:t xml:space="preserve"> </w:t>
      </w:r>
      <w:r w:rsidRPr="00287767">
        <w:rPr>
          <w:rFonts w:asciiTheme="majorHAnsi" w:hAnsiTheme="majorHAnsi" w:cs="Times New Roman"/>
          <w:spacing w:val="-4"/>
          <w:sz w:val="24"/>
          <w:szCs w:val="24"/>
        </w:rPr>
        <w:t>stronie</w:t>
      </w:r>
      <w:r w:rsidRPr="00287767">
        <w:rPr>
          <w:rFonts w:asciiTheme="majorHAnsi" w:hAnsiTheme="majorHAnsi" w:cs="Times New Roman"/>
          <w:spacing w:val="-6"/>
          <w:sz w:val="24"/>
          <w:szCs w:val="24"/>
        </w:rPr>
        <w:t xml:space="preserve"> </w:t>
      </w:r>
      <w:r w:rsidRPr="00287767">
        <w:rPr>
          <w:rFonts w:asciiTheme="majorHAnsi" w:hAnsiTheme="majorHAnsi" w:cs="Times New Roman"/>
          <w:spacing w:val="-4"/>
          <w:sz w:val="24"/>
          <w:szCs w:val="24"/>
        </w:rPr>
        <w:t>Wykonawcy,</w:t>
      </w:r>
    </w:p>
    <w:p w14:paraId="0FC1563F" w14:textId="77777777" w:rsidR="009D7A96" w:rsidRPr="00287767" w:rsidRDefault="000C3656" w:rsidP="009D7A96">
      <w:pPr>
        <w:pStyle w:val="Akapitzlist"/>
        <w:numPr>
          <w:ilvl w:val="1"/>
          <w:numId w:val="68"/>
        </w:numPr>
        <w:tabs>
          <w:tab w:val="left" w:pos="1186"/>
          <w:tab w:val="left" w:pos="1188"/>
        </w:tabs>
        <w:spacing w:before="3"/>
        <w:ind w:left="567" w:right="428"/>
        <w:rPr>
          <w:rFonts w:asciiTheme="majorHAnsi" w:hAnsiTheme="majorHAnsi" w:cs="Times New Roman"/>
          <w:sz w:val="24"/>
          <w:szCs w:val="24"/>
        </w:rPr>
      </w:pPr>
      <w:r w:rsidRPr="00287767">
        <w:rPr>
          <w:rFonts w:asciiTheme="majorHAnsi" w:hAnsiTheme="majorHAnsi" w:cs="Times New Roman"/>
          <w:sz w:val="24"/>
          <w:szCs w:val="24"/>
        </w:rPr>
        <w:t xml:space="preserve">konieczność wprowadzenia zmian w zakresie parametrów technicznych lub dostępu do platformy e-learningowej wynikająca z aktualizacji </w:t>
      </w:r>
      <w:r w:rsidRPr="00287767">
        <w:rPr>
          <w:rFonts w:asciiTheme="majorHAnsi" w:hAnsiTheme="majorHAnsi" w:cs="Times New Roman"/>
          <w:spacing w:val="-4"/>
          <w:sz w:val="24"/>
          <w:szCs w:val="24"/>
        </w:rPr>
        <w:t xml:space="preserve">technologicznych, wymogów bezpieczeństwa lub zaleceń instytucji nadzorujących realizację </w:t>
      </w:r>
      <w:r w:rsidRPr="00287767">
        <w:rPr>
          <w:rFonts w:asciiTheme="majorHAnsi" w:hAnsiTheme="majorHAnsi" w:cs="Times New Roman"/>
          <w:spacing w:val="-2"/>
          <w:sz w:val="24"/>
          <w:szCs w:val="24"/>
        </w:rPr>
        <w:t>Projektu.</w:t>
      </w:r>
    </w:p>
    <w:p w14:paraId="34E616E6" w14:textId="59DEB3A3" w:rsidR="009D7A96" w:rsidRPr="00287767" w:rsidRDefault="009D7A96" w:rsidP="003379B2">
      <w:pPr>
        <w:pStyle w:val="Akapitzlist"/>
        <w:widowControl/>
        <w:numPr>
          <w:ilvl w:val="0"/>
          <w:numId w:val="75"/>
        </w:numPr>
        <w:tabs>
          <w:tab w:val="clear" w:pos="720"/>
          <w:tab w:val="left" w:pos="567"/>
        </w:tabs>
        <w:autoSpaceDE/>
        <w:autoSpaceDN/>
        <w:spacing w:before="3"/>
        <w:ind w:left="567" w:right="428" w:hanging="567"/>
        <w:rPr>
          <w:rFonts w:asciiTheme="majorHAnsi" w:eastAsia="Times New Roman" w:hAnsiTheme="majorHAnsi" w:cs="Arial"/>
          <w:sz w:val="24"/>
          <w:szCs w:val="24"/>
          <w:lang w:eastAsia="pl-PL"/>
        </w:rPr>
      </w:pPr>
      <w:r w:rsidRPr="00287767">
        <w:rPr>
          <w:rFonts w:asciiTheme="majorHAnsi" w:hAnsiTheme="majorHAnsi" w:cs="Times New Roman"/>
          <w:spacing w:val="-2"/>
          <w:sz w:val="24"/>
          <w:szCs w:val="24"/>
        </w:rPr>
        <w:t xml:space="preserve"> </w:t>
      </w:r>
      <w:r w:rsidRPr="00287767">
        <w:rPr>
          <w:rFonts w:asciiTheme="majorHAnsi" w:eastAsia="Times New Roman" w:hAnsiTheme="majorHAnsi" w:cs="Arial"/>
          <w:sz w:val="24"/>
          <w:szCs w:val="24"/>
          <w:lang w:eastAsia="pl-PL"/>
        </w:rPr>
        <w:t xml:space="preserve">Zmiana umowy może nastąpić także w przypadkach, o których mowa w art. 455 ust. pkt 2-4 oraz ust. 2 ustawy Prawo zamówień publicznych. </w:t>
      </w:r>
    </w:p>
    <w:p w14:paraId="528E4E50" w14:textId="3C232B95" w:rsidR="003379B2" w:rsidRPr="003379B2" w:rsidRDefault="009D7A96" w:rsidP="003379B2">
      <w:pPr>
        <w:pStyle w:val="Akapitzlist"/>
        <w:widowControl/>
        <w:numPr>
          <w:ilvl w:val="0"/>
          <w:numId w:val="75"/>
        </w:numPr>
        <w:tabs>
          <w:tab w:val="clear" w:pos="720"/>
          <w:tab w:val="num" w:pos="567"/>
          <w:tab w:val="num" w:pos="1843"/>
        </w:tabs>
        <w:autoSpaceDE/>
        <w:autoSpaceDN/>
        <w:ind w:left="567" w:right="570" w:hanging="567"/>
        <w:rPr>
          <w:rFonts w:asciiTheme="majorHAnsi" w:eastAsia="Times New Roman" w:hAnsiTheme="majorHAnsi" w:cs="Arial"/>
          <w:sz w:val="24"/>
          <w:szCs w:val="24"/>
          <w:lang w:eastAsia="pl-PL"/>
        </w:rPr>
      </w:pPr>
      <w:r w:rsidRPr="003379B2">
        <w:rPr>
          <w:rFonts w:asciiTheme="majorHAnsi" w:eastAsia="Times New Roman" w:hAnsiTheme="majorHAnsi" w:cs="Arial"/>
          <w:sz w:val="24"/>
          <w:szCs w:val="24"/>
          <w:lang w:eastAsia="pl-PL"/>
        </w:rPr>
        <w:t>Warunkiem dokonania zmian postanowień umowy jest zgoda obu stron wyrażona na piśmie pod rygorem nieważności takiej zmiany w formie aneksu do umowy.</w:t>
      </w:r>
    </w:p>
    <w:p w14:paraId="1B315E3F" w14:textId="1EBF5EE3" w:rsidR="00FC494B" w:rsidRPr="003379B2" w:rsidRDefault="00FC494B" w:rsidP="003379B2">
      <w:pPr>
        <w:pStyle w:val="Akapitzlist"/>
        <w:widowControl/>
        <w:numPr>
          <w:ilvl w:val="0"/>
          <w:numId w:val="91"/>
        </w:numPr>
        <w:tabs>
          <w:tab w:val="clear" w:pos="720"/>
        </w:tabs>
        <w:autoSpaceDE/>
        <w:autoSpaceDN/>
        <w:ind w:left="567" w:right="428" w:hanging="567"/>
        <w:rPr>
          <w:rFonts w:asciiTheme="majorHAnsi" w:eastAsia="Times New Roman" w:hAnsiTheme="majorHAnsi" w:cs="Arial"/>
          <w:sz w:val="24"/>
          <w:szCs w:val="24"/>
          <w:lang w:eastAsia="pl-PL"/>
        </w:rPr>
      </w:pPr>
      <w:r w:rsidRPr="003379B2">
        <w:rPr>
          <w:rFonts w:asciiTheme="majorHAnsi" w:eastAsia="Times New Roman" w:hAnsiTheme="majorHAnsi" w:cs="Arial"/>
          <w:sz w:val="24"/>
          <w:szCs w:val="24"/>
          <w:lang w:eastAsia="pl-PL"/>
        </w:rPr>
        <w:t>Zamawiającemu przysługuje prawo odstąpienia od umowy w sytuacji naruszenia warunków umowy przez Wykonawcę, w szczególności jej terminu oraz jakości wykonywanych usług podczas realizacji umowy.</w:t>
      </w:r>
      <w:r w:rsidRPr="00FC494B">
        <w:t xml:space="preserve"> </w:t>
      </w:r>
      <w:r w:rsidRPr="003379B2">
        <w:rPr>
          <w:rFonts w:asciiTheme="majorHAnsi" w:eastAsia="Times New Roman" w:hAnsiTheme="majorHAnsi" w:cs="Arial"/>
          <w:sz w:val="24"/>
          <w:szCs w:val="24"/>
          <w:lang w:eastAsia="pl-PL"/>
        </w:rPr>
        <w:t xml:space="preserve">Odstąpienie od umowy nastąpi w formie pisemnej pod rygorem nieważności, po uprzednim pisemnym wezwaniu Wykonawcy do należytego wykonania umowy i wyznaczeniu dodatkowego, odpowiedniego terminu wykonania czynności objętych umową. </w:t>
      </w:r>
    </w:p>
    <w:p w14:paraId="29397FAA" w14:textId="77777777" w:rsidR="000C3656" w:rsidRPr="00287767" w:rsidRDefault="000C3656" w:rsidP="003379B2">
      <w:pPr>
        <w:pStyle w:val="Akapitzlist"/>
        <w:numPr>
          <w:ilvl w:val="0"/>
          <w:numId w:val="91"/>
        </w:numPr>
        <w:tabs>
          <w:tab w:val="clear" w:pos="720"/>
          <w:tab w:val="left" w:pos="567"/>
        </w:tabs>
        <w:spacing w:before="82"/>
        <w:ind w:left="567" w:right="428" w:hanging="567"/>
        <w:rPr>
          <w:rFonts w:asciiTheme="majorHAnsi" w:hAnsiTheme="majorHAnsi" w:cs="Times New Roman"/>
          <w:sz w:val="24"/>
          <w:szCs w:val="24"/>
        </w:rPr>
      </w:pPr>
      <w:r w:rsidRPr="00287767">
        <w:rPr>
          <w:rFonts w:asciiTheme="majorHAnsi" w:hAnsiTheme="majorHAnsi" w:cs="Times New Roman"/>
          <w:sz w:val="24"/>
          <w:szCs w:val="24"/>
        </w:rPr>
        <w:t>Wykonawca zobowiązany jest do przechowywania pełnej dokumentacji dotyczącej przedmiotu umowy przez</w:t>
      </w:r>
      <w:r w:rsidRPr="00287767">
        <w:rPr>
          <w:rFonts w:asciiTheme="majorHAnsi" w:hAnsiTheme="majorHAnsi" w:cs="Times New Roman"/>
          <w:spacing w:val="35"/>
          <w:sz w:val="24"/>
          <w:szCs w:val="24"/>
        </w:rPr>
        <w:t xml:space="preserve"> </w:t>
      </w:r>
      <w:r w:rsidRPr="00287767">
        <w:rPr>
          <w:rFonts w:asciiTheme="majorHAnsi" w:hAnsiTheme="majorHAnsi" w:cs="Times New Roman"/>
          <w:sz w:val="24"/>
          <w:szCs w:val="24"/>
        </w:rPr>
        <w:t>okres</w:t>
      </w:r>
      <w:r w:rsidRPr="00287767">
        <w:rPr>
          <w:rFonts w:asciiTheme="majorHAnsi" w:hAnsiTheme="majorHAnsi" w:cs="Times New Roman"/>
          <w:spacing w:val="38"/>
          <w:sz w:val="24"/>
          <w:szCs w:val="24"/>
        </w:rPr>
        <w:t xml:space="preserve"> </w:t>
      </w:r>
      <w:r w:rsidRPr="00287767">
        <w:rPr>
          <w:rFonts w:asciiTheme="majorHAnsi" w:hAnsiTheme="majorHAnsi" w:cs="Times New Roman"/>
          <w:sz w:val="24"/>
          <w:szCs w:val="24"/>
        </w:rPr>
        <w:t>5</w:t>
      </w:r>
      <w:r w:rsidRPr="00287767">
        <w:rPr>
          <w:rFonts w:asciiTheme="majorHAnsi" w:hAnsiTheme="majorHAnsi" w:cs="Times New Roman"/>
          <w:spacing w:val="34"/>
          <w:sz w:val="24"/>
          <w:szCs w:val="24"/>
        </w:rPr>
        <w:t xml:space="preserve"> </w:t>
      </w:r>
      <w:r w:rsidRPr="00287767">
        <w:rPr>
          <w:rFonts w:asciiTheme="majorHAnsi" w:hAnsiTheme="majorHAnsi" w:cs="Times New Roman"/>
          <w:sz w:val="24"/>
          <w:szCs w:val="24"/>
        </w:rPr>
        <w:t>lat</w:t>
      </w:r>
      <w:r w:rsidRPr="00287767">
        <w:rPr>
          <w:rFonts w:asciiTheme="majorHAnsi" w:hAnsiTheme="majorHAnsi" w:cs="Times New Roman"/>
          <w:spacing w:val="34"/>
          <w:sz w:val="24"/>
          <w:szCs w:val="24"/>
        </w:rPr>
        <w:t xml:space="preserve"> </w:t>
      </w:r>
      <w:r w:rsidRPr="00287767">
        <w:rPr>
          <w:rFonts w:asciiTheme="majorHAnsi" w:hAnsiTheme="majorHAnsi" w:cs="Times New Roman"/>
          <w:sz w:val="24"/>
          <w:szCs w:val="24"/>
        </w:rPr>
        <w:t>od</w:t>
      </w:r>
      <w:r w:rsidRPr="00287767">
        <w:rPr>
          <w:rFonts w:asciiTheme="majorHAnsi" w:hAnsiTheme="majorHAnsi" w:cs="Times New Roman"/>
          <w:spacing w:val="34"/>
          <w:sz w:val="24"/>
          <w:szCs w:val="24"/>
        </w:rPr>
        <w:t xml:space="preserve"> </w:t>
      </w:r>
      <w:r w:rsidRPr="00287767">
        <w:rPr>
          <w:rFonts w:asciiTheme="majorHAnsi" w:hAnsiTheme="majorHAnsi" w:cs="Times New Roman"/>
          <w:sz w:val="24"/>
          <w:szCs w:val="24"/>
        </w:rPr>
        <w:t xml:space="preserve">dnia </w:t>
      </w:r>
      <w:r w:rsidRPr="00287767">
        <w:rPr>
          <w:rFonts w:asciiTheme="majorHAnsi" w:hAnsiTheme="majorHAnsi" w:cs="Times New Roman"/>
          <w:spacing w:val="-2"/>
          <w:sz w:val="24"/>
          <w:szCs w:val="24"/>
        </w:rPr>
        <w:t>zakończenia</w:t>
      </w:r>
      <w:r w:rsidRPr="00287767">
        <w:rPr>
          <w:rFonts w:asciiTheme="majorHAnsi" w:hAnsiTheme="majorHAnsi" w:cs="Times New Roman"/>
          <w:spacing w:val="-6"/>
          <w:sz w:val="24"/>
          <w:szCs w:val="24"/>
        </w:rPr>
        <w:t xml:space="preserve"> </w:t>
      </w:r>
      <w:r w:rsidRPr="00287767">
        <w:rPr>
          <w:rFonts w:asciiTheme="majorHAnsi" w:hAnsiTheme="majorHAnsi" w:cs="Times New Roman"/>
          <w:spacing w:val="-2"/>
          <w:sz w:val="24"/>
          <w:szCs w:val="24"/>
        </w:rPr>
        <w:t>realizacji</w:t>
      </w:r>
      <w:r w:rsidRPr="00287767">
        <w:rPr>
          <w:rFonts w:asciiTheme="majorHAnsi" w:hAnsiTheme="majorHAnsi" w:cs="Times New Roman"/>
          <w:spacing w:val="-7"/>
          <w:sz w:val="24"/>
          <w:szCs w:val="24"/>
        </w:rPr>
        <w:t xml:space="preserve"> </w:t>
      </w:r>
      <w:r w:rsidRPr="00287767">
        <w:rPr>
          <w:rFonts w:asciiTheme="majorHAnsi" w:hAnsiTheme="majorHAnsi" w:cs="Times New Roman"/>
          <w:spacing w:val="-2"/>
          <w:sz w:val="24"/>
          <w:szCs w:val="24"/>
        </w:rPr>
        <w:t>przedmiotu</w:t>
      </w:r>
      <w:r w:rsidRPr="00287767">
        <w:rPr>
          <w:rFonts w:asciiTheme="majorHAnsi" w:hAnsiTheme="majorHAnsi" w:cs="Times New Roman"/>
          <w:spacing w:val="-6"/>
          <w:sz w:val="24"/>
          <w:szCs w:val="24"/>
        </w:rPr>
        <w:t xml:space="preserve"> </w:t>
      </w:r>
      <w:r w:rsidRPr="00287767">
        <w:rPr>
          <w:rFonts w:asciiTheme="majorHAnsi" w:hAnsiTheme="majorHAnsi" w:cs="Times New Roman"/>
          <w:spacing w:val="-2"/>
          <w:sz w:val="24"/>
          <w:szCs w:val="24"/>
        </w:rPr>
        <w:t>Umowy,</w:t>
      </w:r>
      <w:r w:rsidRPr="00287767">
        <w:rPr>
          <w:rFonts w:asciiTheme="majorHAnsi" w:hAnsiTheme="majorHAnsi" w:cs="Times New Roman"/>
          <w:spacing w:val="-4"/>
          <w:sz w:val="24"/>
          <w:szCs w:val="24"/>
        </w:rPr>
        <w:t xml:space="preserve"> </w:t>
      </w:r>
      <w:r w:rsidRPr="00287767">
        <w:rPr>
          <w:rFonts w:asciiTheme="majorHAnsi" w:hAnsiTheme="majorHAnsi" w:cs="Times New Roman"/>
          <w:spacing w:val="-2"/>
          <w:sz w:val="24"/>
          <w:szCs w:val="24"/>
        </w:rPr>
        <w:t>w</w:t>
      </w:r>
      <w:r w:rsidRPr="00287767">
        <w:rPr>
          <w:rFonts w:asciiTheme="majorHAnsi" w:hAnsiTheme="majorHAnsi" w:cs="Times New Roman"/>
          <w:spacing w:val="-5"/>
          <w:sz w:val="24"/>
          <w:szCs w:val="24"/>
        </w:rPr>
        <w:t xml:space="preserve"> </w:t>
      </w:r>
      <w:r w:rsidRPr="00287767">
        <w:rPr>
          <w:rFonts w:asciiTheme="majorHAnsi" w:hAnsiTheme="majorHAnsi" w:cs="Times New Roman"/>
          <w:spacing w:val="-2"/>
          <w:sz w:val="24"/>
          <w:szCs w:val="24"/>
        </w:rPr>
        <w:t>formie</w:t>
      </w:r>
      <w:r w:rsidRPr="00287767">
        <w:rPr>
          <w:rFonts w:asciiTheme="majorHAnsi" w:hAnsiTheme="majorHAnsi" w:cs="Times New Roman"/>
          <w:spacing w:val="-4"/>
          <w:sz w:val="24"/>
          <w:szCs w:val="24"/>
        </w:rPr>
        <w:t xml:space="preserve"> </w:t>
      </w:r>
      <w:r w:rsidRPr="00287767">
        <w:rPr>
          <w:rFonts w:asciiTheme="majorHAnsi" w:hAnsiTheme="majorHAnsi" w:cs="Times New Roman"/>
          <w:spacing w:val="-2"/>
          <w:sz w:val="24"/>
          <w:szCs w:val="24"/>
        </w:rPr>
        <w:t>papierowej</w:t>
      </w:r>
      <w:r w:rsidRPr="00287767">
        <w:rPr>
          <w:rFonts w:asciiTheme="majorHAnsi" w:hAnsiTheme="majorHAnsi" w:cs="Times New Roman"/>
          <w:spacing w:val="-5"/>
          <w:sz w:val="24"/>
          <w:szCs w:val="24"/>
        </w:rPr>
        <w:t xml:space="preserve"> </w:t>
      </w:r>
      <w:r w:rsidRPr="00287767">
        <w:rPr>
          <w:rFonts w:asciiTheme="majorHAnsi" w:hAnsiTheme="majorHAnsi" w:cs="Times New Roman"/>
          <w:spacing w:val="-2"/>
          <w:sz w:val="24"/>
          <w:szCs w:val="24"/>
        </w:rPr>
        <w:t>i</w:t>
      </w:r>
      <w:r w:rsidRPr="00287767">
        <w:rPr>
          <w:rFonts w:asciiTheme="majorHAnsi" w:hAnsiTheme="majorHAnsi" w:cs="Times New Roman"/>
          <w:sz w:val="24"/>
          <w:szCs w:val="24"/>
        </w:rPr>
        <w:t xml:space="preserve"> </w:t>
      </w:r>
      <w:r w:rsidRPr="00287767">
        <w:rPr>
          <w:rFonts w:asciiTheme="majorHAnsi" w:hAnsiTheme="majorHAnsi" w:cs="Times New Roman"/>
          <w:spacing w:val="-2"/>
          <w:sz w:val="24"/>
          <w:szCs w:val="24"/>
        </w:rPr>
        <w:t>elektronicznej.</w:t>
      </w:r>
    </w:p>
    <w:p w14:paraId="1DE378B2" w14:textId="77777777" w:rsidR="000C3656" w:rsidRPr="00287767" w:rsidRDefault="000C3656" w:rsidP="00FC494B">
      <w:pPr>
        <w:pStyle w:val="Akapitzlist"/>
        <w:numPr>
          <w:ilvl w:val="0"/>
          <w:numId w:val="91"/>
        </w:numPr>
        <w:tabs>
          <w:tab w:val="left" w:pos="902"/>
        </w:tabs>
        <w:spacing w:before="1"/>
        <w:ind w:left="567" w:right="428" w:hanging="566"/>
        <w:rPr>
          <w:rFonts w:asciiTheme="majorHAnsi" w:hAnsiTheme="majorHAnsi" w:cs="Times New Roman"/>
          <w:sz w:val="24"/>
          <w:szCs w:val="24"/>
        </w:rPr>
      </w:pPr>
      <w:r w:rsidRPr="00287767">
        <w:rPr>
          <w:rFonts w:asciiTheme="majorHAnsi" w:hAnsiTheme="majorHAnsi" w:cs="Times New Roman"/>
          <w:sz w:val="24"/>
          <w:szCs w:val="24"/>
        </w:rPr>
        <w:t>Wykonawca</w:t>
      </w:r>
      <w:r w:rsidRPr="00287767">
        <w:rPr>
          <w:rFonts w:asciiTheme="majorHAnsi" w:hAnsiTheme="majorHAnsi" w:cs="Times New Roman"/>
          <w:spacing w:val="20"/>
          <w:sz w:val="24"/>
          <w:szCs w:val="24"/>
        </w:rPr>
        <w:t xml:space="preserve"> </w:t>
      </w:r>
      <w:r w:rsidRPr="00287767">
        <w:rPr>
          <w:rFonts w:asciiTheme="majorHAnsi" w:hAnsiTheme="majorHAnsi" w:cs="Times New Roman"/>
          <w:sz w:val="24"/>
          <w:szCs w:val="24"/>
        </w:rPr>
        <w:t>zobowiązany</w:t>
      </w:r>
      <w:r w:rsidRPr="00287767">
        <w:rPr>
          <w:rFonts w:asciiTheme="majorHAnsi" w:hAnsiTheme="majorHAnsi" w:cs="Times New Roman"/>
          <w:spacing w:val="24"/>
          <w:sz w:val="24"/>
          <w:szCs w:val="24"/>
        </w:rPr>
        <w:t xml:space="preserve"> </w:t>
      </w:r>
      <w:r w:rsidRPr="00287767">
        <w:rPr>
          <w:rFonts w:asciiTheme="majorHAnsi" w:hAnsiTheme="majorHAnsi" w:cs="Times New Roman"/>
          <w:sz w:val="24"/>
          <w:szCs w:val="24"/>
        </w:rPr>
        <w:t>jest</w:t>
      </w:r>
      <w:r w:rsidRPr="00287767">
        <w:rPr>
          <w:rFonts w:asciiTheme="majorHAnsi" w:hAnsiTheme="majorHAnsi" w:cs="Times New Roman"/>
          <w:spacing w:val="22"/>
          <w:sz w:val="24"/>
          <w:szCs w:val="24"/>
        </w:rPr>
        <w:t xml:space="preserve"> </w:t>
      </w:r>
      <w:r w:rsidRPr="00287767">
        <w:rPr>
          <w:rFonts w:asciiTheme="majorHAnsi" w:hAnsiTheme="majorHAnsi" w:cs="Times New Roman"/>
          <w:sz w:val="24"/>
          <w:szCs w:val="24"/>
        </w:rPr>
        <w:t>do</w:t>
      </w:r>
      <w:r w:rsidRPr="00287767">
        <w:rPr>
          <w:rFonts w:asciiTheme="majorHAnsi" w:hAnsiTheme="majorHAnsi" w:cs="Times New Roman"/>
          <w:spacing w:val="20"/>
          <w:sz w:val="24"/>
          <w:szCs w:val="24"/>
        </w:rPr>
        <w:t xml:space="preserve"> </w:t>
      </w:r>
      <w:r w:rsidRPr="00287767">
        <w:rPr>
          <w:rFonts w:asciiTheme="majorHAnsi" w:hAnsiTheme="majorHAnsi" w:cs="Times New Roman"/>
          <w:sz w:val="24"/>
          <w:szCs w:val="24"/>
        </w:rPr>
        <w:t>poddania</w:t>
      </w:r>
      <w:r w:rsidRPr="00287767">
        <w:rPr>
          <w:rFonts w:asciiTheme="majorHAnsi" w:hAnsiTheme="majorHAnsi" w:cs="Times New Roman"/>
          <w:spacing w:val="21"/>
          <w:sz w:val="24"/>
          <w:szCs w:val="24"/>
        </w:rPr>
        <w:t xml:space="preserve"> </w:t>
      </w:r>
      <w:r w:rsidRPr="00287767">
        <w:rPr>
          <w:rFonts w:asciiTheme="majorHAnsi" w:hAnsiTheme="majorHAnsi" w:cs="Times New Roman"/>
          <w:sz w:val="24"/>
          <w:szCs w:val="24"/>
        </w:rPr>
        <w:t>się</w:t>
      </w:r>
      <w:r w:rsidRPr="00287767">
        <w:rPr>
          <w:rFonts w:asciiTheme="majorHAnsi" w:hAnsiTheme="majorHAnsi" w:cs="Times New Roman"/>
          <w:spacing w:val="21"/>
          <w:sz w:val="24"/>
          <w:szCs w:val="24"/>
        </w:rPr>
        <w:t xml:space="preserve"> </w:t>
      </w:r>
      <w:r w:rsidRPr="00287767">
        <w:rPr>
          <w:rFonts w:asciiTheme="majorHAnsi" w:hAnsiTheme="majorHAnsi" w:cs="Times New Roman"/>
          <w:sz w:val="24"/>
          <w:szCs w:val="24"/>
        </w:rPr>
        <w:t>kontroli</w:t>
      </w:r>
      <w:r w:rsidRPr="00287767">
        <w:rPr>
          <w:rFonts w:asciiTheme="majorHAnsi" w:hAnsiTheme="majorHAnsi" w:cs="Times New Roman"/>
          <w:spacing w:val="21"/>
          <w:sz w:val="24"/>
          <w:szCs w:val="24"/>
        </w:rPr>
        <w:t xml:space="preserve"> </w:t>
      </w:r>
      <w:r w:rsidRPr="00287767">
        <w:rPr>
          <w:rFonts w:asciiTheme="majorHAnsi" w:hAnsiTheme="majorHAnsi" w:cs="Times New Roman"/>
          <w:sz w:val="24"/>
          <w:szCs w:val="24"/>
        </w:rPr>
        <w:t>prowadzonej</w:t>
      </w:r>
      <w:r w:rsidRPr="00287767">
        <w:rPr>
          <w:rFonts w:asciiTheme="majorHAnsi" w:hAnsiTheme="majorHAnsi" w:cs="Times New Roman"/>
          <w:spacing w:val="22"/>
          <w:sz w:val="24"/>
          <w:szCs w:val="24"/>
        </w:rPr>
        <w:t xml:space="preserve"> </w:t>
      </w:r>
      <w:r w:rsidRPr="00287767">
        <w:rPr>
          <w:rFonts w:asciiTheme="majorHAnsi" w:hAnsiTheme="majorHAnsi" w:cs="Times New Roman"/>
          <w:sz w:val="24"/>
          <w:szCs w:val="24"/>
        </w:rPr>
        <w:t>przez</w:t>
      </w:r>
      <w:r w:rsidRPr="00287767">
        <w:rPr>
          <w:rFonts w:asciiTheme="majorHAnsi" w:hAnsiTheme="majorHAnsi" w:cs="Times New Roman"/>
          <w:spacing w:val="22"/>
          <w:sz w:val="24"/>
          <w:szCs w:val="24"/>
        </w:rPr>
        <w:t xml:space="preserve"> </w:t>
      </w:r>
      <w:r w:rsidRPr="00287767">
        <w:rPr>
          <w:rFonts w:asciiTheme="majorHAnsi" w:hAnsiTheme="majorHAnsi" w:cs="Times New Roman"/>
          <w:spacing w:val="-2"/>
          <w:sz w:val="24"/>
          <w:szCs w:val="24"/>
        </w:rPr>
        <w:t xml:space="preserve">Zamawiającego, </w:t>
      </w:r>
      <w:r w:rsidRPr="00287767">
        <w:rPr>
          <w:rFonts w:asciiTheme="majorHAnsi" w:hAnsiTheme="majorHAnsi" w:cs="Times New Roman"/>
          <w:sz w:val="24"/>
          <w:szCs w:val="24"/>
        </w:rPr>
        <w:t>Ministerstwo</w:t>
      </w:r>
      <w:r w:rsidRPr="00287767">
        <w:rPr>
          <w:rFonts w:asciiTheme="majorHAnsi" w:hAnsiTheme="majorHAnsi" w:cs="Times New Roman"/>
          <w:spacing w:val="2"/>
          <w:sz w:val="24"/>
          <w:szCs w:val="24"/>
        </w:rPr>
        <w:t xml:space="preserve"> </w:t>
      </w:r>
      <w:r w:rsidRPr="00287767">
        <w:rPr>
          <w:rFonts w:asciiTheme="majorHAnsi" w:hAnsiTheme="majorHAnsi" w:cs="Times New Roman"/>
          <w:sz w:val="24"/>
          <w:szCs w:val="24"/>
        </w:rPr>
        <w:t>Zdrowia</w:t>
      </w:r>
      <w:r w:rsidRPr="00287767">
        <w:rPr>
          <w:rFonts w:asciiTheme="majorHAnsi" w:hAnsiTheme="majorHAnsi" w:cs="Times New Roman"/>
          <w:spacing w:val="4"/>
          <w:sz w:val="24"/>
          <w:szCs w:val="24"/>
        </w:rPr>
        <w:t xml:space="preserve"> </w:t>
      </w:r>
      <w:r w:rsidRPr="00287767">
        <w:rPr>
          <w:rFonts w:asciiTheme="majorHAnsi" w:hAnsiTheme="majorHAnsi" w:cs="Times New Roman"/>
          <w:sz w:val="24"/>
          <w:szCs w:val="24"/>
        </w:rPr>
        <w:t>-</w:t>
      </w:r>
      <w:r w:rsidRPr="00287767">
        <w:rPr>
          <w:rFonts w:asciiTheme="majorHAnsi" w:hAnsiTheme="majorHAnsi" w:cs="Times New Roman"/>
          <w:spacing w:val="4"/>
          <w:sz w:val="24"/>
          <w:szCs w:val="24"/>
        </w:rPr>
        <w:t xml:space="preserve"> </w:t>
      </w:r>
      <w:r w:rsidRPr="00287767">
        <w:rPr>
          <w:rFonts w:asciiTheme="majorHAnsi" w:hAnsiTheme="majorHAnsi" w:cs="Times New Roman"/>
          <w:sz w:val="24"/>
          <w:szCs w:val="24"/>
        </w:rPr>
        <w:t>Operatora</w:t>
      </w:r>
      <w:r w:rsidRPr="00287767">
        <w:rPr>
          <w:rFonts w:asciiTheme="majorHAnsi" w:hAnsiTheme="majorHAnsi" w:cs="Times New Roman"/>
          <w:spacing w:val="3"/>
          <w:sz w:val="24"/>
          <w:szCs w:val="24"/>
        </w:rPr>
        <w:t xml:space="preserve"> </w:t>
      </w:r>
      <w:r w:rsidRPr="00287767">
        <w:rPr>
          <w:rFonts w:asciiTheme="majorHAnsi" w:hAnsiTheme="majorHAnsi" w:cs="Times New Roman"/>
          <w:sz w:val="24"/>
          <w:szCs w:val="24"/>
        </w:rPr>
        <w:t>Programu</w:t>
      </w:r>
      <w:r w:rsidRPr="00287767">
        <w:rPr>
          <w:rFonts w:asciiTheme="majorHAnsi" w:hAnsiTheme="majorHAnsi" w:cs="Times New Roman"/>
          <w:spacing w:val="3"/>
          <w:sz w:val="24"/>
          <w:szCs w:val="24"/>
        </w:rPr>
        <w:t xml:space="preserve"> </w:t>
      </w:r>
      <w:r w:rsidRPr="00287767">
        <w:rPr>
          <w:rFonts w:asciiTheme="majorHAnsi" w:hAnsiTheme="majorHAnsi" w:cs="Times New Roman"/>
          <w:sz w:val="24"/>
          <w:szCs w:val="24"/>
        </w:rPr>
        <w:t>lub inne</w:t>
      </w:r>
      <w:r w:rsidRPr="00287767">
        <w:rPr>
          <w:rFonts w:asciiTheme="majorHAnsi" w:hAnsiTheme="majorHAnsi" w:cs="Times New Roman"/>
          <w:spacing w:val="5"/>
          <w:sz w:val="24"/>
          <w:szCs w:val="24"/>
        </w:rPr>
        <w:t xml:space="preserve"> </w:t>
      </w:r>
      <w:r w:rsidRPr="00287767">
        <w:rPr>
          <w:rFonts w:asciiTheme="majorHAnsi" w:hAnsiTheme="majorHAnsi" w:cs="Times New Roman"/>
          <w:sz w:val="24"/>
          <w:szCs w:val="24"/>
        </w:rPr>
        <w:t>jednostki</w:t>
      </w:r>
      <w:r w:rsidRPr="00287767">
        <w:rPr>
          <w:rFonts w:asciiTheme="majorHAnsi" w:hAnsiTheme="majorHAnsi" w:cs="Times New Roman"/>
          <w:spacing w:val="3"/>
          <w:sz w:val="24"/>
          <w:szCs w:val="24"/>
        </w:rPr>
        <w:t xml:space="preserve"> </w:t>
      </w:r>
      <w:r w:rsidRPr="00287767">
        <w:rPr>
          <w:rFonts w:asciiTheme="majorHAnsi" w:hAnsiTheme="majorHAnsi" w:cs="Times New Roman"/>
          <w:sz w:val="24"/>
          <w:szCs w:val="24"/>
        </w:rPr>
        <w:t>na</w:t>
      </w:r>
      <w:r w:rsidRPr="00287767">
        <w:rPr>
          <w:rFonts w:asciiTheme="majorHAnsi" w:hAnsiTheme="majorHAnsi" w:cs="Times New Roman"/>
          <w:spacing w:val="5"/>
          <w:sz w:val="24"/>
          <w:szCs w:val="24"/>
        </w:rPr>
        <w:t xml:space="preserve"> </w:t>
      </w:r>
      <w:r w:rsidRPr="00287767">
        <w:rPr>
          <w:rFonts w:asciiTheme="majorHAnsi" w:hAnsiTheme="majorHAnsi" w:cs="Times New Roman"/>
          <w:sz w:val="24"/>
          <w:szCs w:val="24"/>
        </w:rPr>
        <w:t>ich</w:t>
      </w:r>
      <w:r w:rsidRPr="00287767">
        <w:rPr>
          <w:rFonts w:asciiTheme="majorHAnsi" w:hAnsiTheme="majorHAnsi" w:cs="Times New Roman"/>
          <w:spacing w:val="1"/>
          <w:sz w:val="24"/>
          <w:szCs w:val="24"/>
        </w:rPr>
        <w:t xml:space="preserve"> </w:t>
      </w:r>
      <w:r w:rsidRPr="00287767">
        <w:rPr>
          <w:rFonts w:asciiTheme="majorHAnsi" w:hAnsiTheme="majorHAnsi" w:cs="Times New Roman"/>
          <w:sz w:val="24"/>
          <w:szCs w:val="24"/>
        </w:rPr>
        <w:t>zlecenie</w:t>
      </w:r>
      <w:r w:rsidRPr="00287767">
        <w:rPr>
          <w:rFonts w:asciiTheme="majorHAnsi" w:hAnsiTheme="majorHAnsi" w:cs="Times New Roman"/>
          <w:spacing w:val="3"/>
          <w:sz w:val="24"/>
          <w:szCs w:val="24"/>
        </w:rPr>
        <w:t xml:space="preserve"> </w:t>
      </w:r>
      <w:r w:rsidRPr="00287767">
        <w:rPr>
          <w:rFonts w:asciiTheme="majorHAnsi" w:hAnsiTheme="majorHAnsi" w:cs="Times New Roman"/>
          <w:sz w:val="24"/>
          <w:szCs w:val="24"/>
        </w:rPr>
        <w:t>przez</w:t>
      </w:r>
      <w:r w:rsidRPr="00287767">
        <w:rPr>
          <w:rFonts w:asciiTheme="majorHAnsi" w:hAnsiTheme="majorHAnsi" w:cs="Times New Roman"/>
          <w:spacing w:val="4"/>
          <w:sz w:val="24"/>
          <w:szCs w:val="24"/>
        </w:rPr>
        <w:t xml:space="preserve"> </w:t>
      </w:r>
      <w:r w:rsidRPr="00287767">
        <w:rPr>
          <w:rFonts w:asciiTheme="majorHAnsi" w:hAnsiTheme="majorHAnsi" w:cs="Times New Roman"/>
          <w:sz w:val="24"/>
          <w:szCs w:val="24"/>
        </w:rPr>
        <w:t>okres</w:t>
      </w:r>
      <w:r w:rsidRPr="00287767">
        <w:rPr>
          <w:rFonts w:asciiTheme="majorHAnsi" w:hAnsiTheme="majorHAnsi" w:cs="Times New Roman"/>
          <w:spacing w:val="3"/>
          <w:sz w:val="24"/>
          <w:szCs w:val="24"/>
        </w:rPr>
        <w:t xml:space="preserve"> </w:t>
      </w:r>
      <w:r w:rsidRPr="00287767">
        <w:rPr>
          <w:rFonts w:asciiTheme="majorHAnsi" w:hAnsiTheme="majorHAnsi" w:cs="Times New Roman"/>
          <w:sz w:val="24"/>
          <w:szCs w:val="24"/>
        </w:rPr>
        <w:t>5</w:t>
      </w:r>
      <w:r w:rsidRPr="00287767">
        <w:rPr>
          <w:rFonts w:asciiTheme="majorHAnsi" w:hAnsiTheme="majorHAnsi" w:cs="Times New Roman"/>
          <w:spacing w:val="2"/>
          <w:sz w:val="24"/>
          <w:szCs w:val="24"/>
        </w:rPr>
        <w:t xml:space="preserve"> </w:t>
      </w:r>
      <w:r w:rsidRPr="00287767">
        <w:rPr>
          <w:rFonts w:asciiTheme="majorHAnsi" w:hAnsiTheme="majorHAnsi" w:cs="Times New Roman"/>
          <w:spacing w:val="-5"/>
          <w:sz w:val="24"/>
          <w:szCs w:val="24"/>
        </w:rPr>
        <w:t xml:space="preserve">lat </w:t>
      </w:r>
      <w:r w:rsidRPr="00287767">
        <w:rPr>
          <w:rFonts w:asciiTheme="majorHAnsi" w:hAnsiTheme="majorHAnsi" w:cs="Times New Roman"/>
          <w:spacing w:val="-4"/>
          <w:sz w:val="24"/>
          <w:szCs w:val="24"/>
        </w:rPr>
        <w:t>od</w:t>
      </w:r>
      <w:r w:rsidRPr="00287767">
        <w:rPr>
          <w:rFonts w:asciiTheme="majorHAnsi" w:hAnsiTheme="majorHAnsi" w:cs="Times New Roman"/>
          <w:spacing w:val="1"/>
          <w:sz w:val="24"/>
          <w:szCs w:val="24"/>
        </w:rPr>
        <w:t xml:space="preserve"> </w:t>
      </w:r>
      <w:r w:rsidRPr="00287767">
        <w:rPr>
          <w:rFonts w:asciiTheme="majorHAnsi" w:hAnsiTheme="majorHAnsi" w:cs="Times New Roman"/>
          <w:spacing w:val="-4"/>
          <w:sz w:val="24"/>
          <w:szCs w:val="24"/>
        </w:rPr>
        <w:t>dnia</w:t>
      </w:r>
      <w:r w:rsidRPr="00287767">
        <w:rPr>
          <w:rFonts w:asciiTheme="majorHAnsi" w:hAnsiTheme="majorHAnsi" w:cs="Times New Roman"/>
          <w:spacing w:val="4"/>
          <w:sz w:val="24"/>
          <w:szCs w:val="24"/>
        </w:rPr>
        <w:t xml:space="preserve"> </w:t>
      </w:r>
      <w:r w:rsidRPr="00287767">
        <w:rPr>
          <w:rFonts w:asciiTheme="majorHAnsi" w:hAnsiTheme="majorHAnsi" w:cs="Times New Roman"/>
          <w:spacing w:val="-4"/>
          <w:sz w:val="24"/>
          <w:szCs w:val="24"/>
        </w:rPr>
        <w:t>zakończenia</w:t>
      </w:r>
      <w:r w:rsidRPr="00287767">
        <w:rPr>
          <w:rFonts w:asciiTheme="majorHAnsi" w:hAnsiTheme="majorHAnsi" w:cs="Times New Roman"/>
          <w:spacing w:val="2"/>
          <w:sz w:val="24"/>
          <w:szCs w:val="24"/>
        </w:rPr>
        <w:t xml:space="preserve"> </w:t>
      </w:r>
      <w:r w:rsidRPr="00287767">
        <w:rPr>
          <w:rFonts w:asciiTheme="majorHAnsi" w:hAnsiTheme="majorHAnsi" w:cs="Times New Roman"/>
          <w:spacing w:val="-4"/>
          <w:sz w:val="24"/>
          <w:szCs w:val="24"/>
        </w:rPr>
        <w:t>realizacji</w:t>
      </w:r>
      <w:r w:rsidRPr="00287767">
        <w:rPr>
          <w:rFonts w:asciiTheme="majorHAnsi" w:hAnsiTheme="majorHAnsi" w:cs="Times New Roman"/>
          <w:spacing w:val="1"/>
          <w:sz w:val="24"/>
          <w:szCs w:val="24"/>
        </w:rPr>
        <w:t xml:space="preserve"> </w:t>
      </w:r>
      <w:r w:rsidRPr="00287767">
        <w:rPr>
          <w:rFonts w:asciiTheme="majorHAnsi" w:hAnsiTheme="majorHAnsi" w:cs="Times New Roman"/>
          <w:spacing w:val="-4"/>
          <w:sz w:val="24"/>
          <w:szCs w:val="24"/>
        </w:rPr>
        <w:t>przedmiotu</w:t>
      </w:r>
      <w:r w:rsidRPr="00287767">
        <w:rPr>
          <w:rFonts w:asciiTheme="majorHAnsi" w:hAnsiTheme="majorHAnsi" w:cs="Times New Roman"/>
          <w:spacing w:val="5"/>
          <w:sz w:val="24"/>
          <w:szCs w:val="24"/>
        </w:rPr>
        <w:t xml:space="preserve"> </w:t>
      </w:r>
      <w:r w:rsidRPr="00287767">
        <w:rPr>
          <w:rFonts w:asciiTheme="majorHAnsi" w:hAnsiTheme="majorHAnsi" w:cs="Times New Roman"/>
          <w:spacing w:val="-4"/>
          <w:sz w:val="24"/>
          <w:szCs w:val="24"/>
        </w:rPr>
        <w:t>Umowy.</w:t>
      </w:r>
    </w:p>
    <w:p w14:paraId="44D634F1" w14:textId="77777777" w:rsidR="000C3656" w:rsidRDefault="000C3656" w:rsidP="005B37F9">
      <w:pPr>
        <w:pStyle w:val="Tekstpodstawowy"/>
        <w:spacing w:before="1"/>
        <w:ind w:left="567" w:right="428"/>
        <w:rPr>
          <w:rFonts w:ascii="Cambria Math" w:hAnsi="Cambria Math" w:cs="Times New Roman"/>
        </w:rPr>
      </w:pPr>
    </w:p>
    <w:p w14:paraId="68B9DA44" w14:textId="77777777" w:rsidR="000C3656" w:rsidRPr="002E11A4" w:rsidRDefault="000C3656" w:rsidP="000C3656">
      <w:pPr>
        <w:ind w:left="142" w:right="428"/>
        <w:jc w:val="center"/>
        <w:rPr>
          <w:b/>
          <w:spacing w:val="-7"/>
          <w:sz w:val="24"/>
        </w:rPr>
      </w:pPr>
      <w:r w:rsidRPr="002E11A4">
        <w:rPr>
          <w:b/>
          <w:sz w:val="24"/>
        </w:rPr>
        <w:lastRenderedPageBreak/>
        <w:t>§</w:t>
      </w:r>
      <w:r w:rsidRPr="002E11A4">
        <w:rPr>
          <w:b/>
          <w:spacing w:val="-1"/>
          <w:sz w:val="24"/>
        </w:rPr>
        <w:t xml:space="preserve"> </w:t>
      </w:r>
      <w:r>
        <w:rPr>
          <w:b/>
          <w:spacing w:val="-7"/>
          <w:sz w:val="24"/>
        </w:rPr>
        <w:t>9</w:t>
      </w:r>
    </w:p>
    <w:p w14:paraId="3CF73EF1" w14:textId="77777777" w:rsidR="000C3656" w:rsidRPr="002E11A4" w:rsidRDefault="000C3656">
      <w:pPr>
        <w:numPr>
          <w:ilvl w:val="0"/>
          <w:numId w:val="69"/>
        </w:numPr>
        <w:ind w:left="567" w:right="428" w:hanging="567"/>
        <w:jc w:val="both"/>
        <w:rPr>
          <w:rFonts w:ascii="Cambria Math" w:hAnsi="Cambria Math"/>
          <w:bCs/>
          <w:spacing w:val="-7"/>
          <w:sz w:val="24"/>
        </w:rPr>
      </w:pPr>
      <w:r w:rsidRPr="002E11A4">
        <w:rPr>
          <w:rFonts w:ascii="Cambria Math" w:hAnsi="Cambria Math"/>
          <w:bCs/>
          <w:spacing w:val="-7"/>
          <w:sz w:val="24"/>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74366E07" w14:textId="77777777" w:rsidR="000C3656" w:rsidRPr="002E11A4" w:rsidRDefault="000C3656">
      <w:pPr>
        <w:numPr>
          <w:ilvl w:val="0"/>
          <w:numId w:val="69"/>
        </w:numPr>
        <w:ind w:left="567" w:right="428"/>
        <w:jc w:val="both"/>
        <w:rPr>
          <w:b/>
          <w:spacing w:val="-7"/>
          <w:sz w:val="24"/>
        </w:rPr>
      </w:pPr>
      <w:r w:rsidRPr="002E11A4">
        <w:rPr>
          <w:rFonts w:ascii="Cambria Math" w:hAnsi="Cambria Math"/>
          <w:bCs/>
          <w:spacing w:val="-7"/>
          <w:sz w:val="24"/>
        </w:rPr>
        <w:t>Wykonawca oświadcza, że zobowiązuje się do prowadzenia i udostępniania Zamawiającemu lub instytucji kontrolnych na każde żądanie dokumentacji potwierdzającej zgodność realizacji przedmiotu umowy z zasadą DNSH, w tym dowodów na stosowanie technologii i rozwiązań ograniczających negatywny wpływ na środowisko</w:t>
      </w:r>
      <w:r w:rsidRPr="002E11A4">
        <w:rPr>
          <w:b/>
          <w:spacing w:val="-7"/>
          <w:sz w:val="24"/>
        </w:rPr>
        <w:t>.</w:t>
      </w:r>
    </w:p>
    <w:p w14:paraId="6727F182" w14:textId="77777777" w:rsidR="000C3656" w:rsidRDefault="000C3656" w:rsidP="005B37F9">
      <w:pPr>
        <w:ind w:left="567" w:right="428" w:hanging="360"/>
        <w:jc w:val="center"/>
        <w:rPr>
          <w:b/>
          <w:spacing w:val="-7"/>
          <w:sz w:val="24"/>
        </w:rPr>
      </w:pPr>
    </w:p>
    <w:p w14:paraId="026908E2" w14:textId="77777777" w:rsidR="000C3656" w:rsidRPr="00F512FD" w:rsidRDefault="000C3656" w:rsidP="005B37F9">
      <w:pPr>
        <w:pStyle w:val="Nagwek1"/>
        <w:tabs>
          <w:tab w:val="left" w:pos="9214"/>
        </w:tabs>
        <w:ind w:left="567" w:right="428" w:hanging="360"/>
        <w:rPr>
          <w:rFonts w:ascii="Cambria Math" w:hAnsi="Cambria Math" w:cs="Times New Roman"/>
        </w:rPr>
      </w:pPr>
      <w:r w:rsidRPr="00F512FD">
        <w:rPr>
          <w:rFonts w:ascii="Cambria Math" w:hAnsi="Cambria Math" w:cs="Times New Roman"/>
        </w:rPr>
        <w:t>§</w:t>
      </w:r>
      <w:r w:rsidRPr="00F512FD">
        <w:rPr>
          <w:rFonts w:ascii="Cambria Math" w:hAnsi="Cambria Math" w:cs="Times New Roman"/>
          <w:spacing w:val="-3"/>
        </w:rPr>
        <w:t xml:space="preserve"> </w:t>
      </w:r>
      <w:r>
        <w:rPr>
          <w:rFonts w:ascii="Cambria Math" w:hAnsi="Cambria Math" w:cs="Times New Roman"/>
          <w:spacing w:val="-12"/>
        </w:rPr>
        <w:t>10</w:t>
      </w:r>
    </w:p>
    <w:p w14:paraId="128674DC" w14:textId="77777777" w:rsidR="000C3656" w:rsidRPr="00A46EA0" w:rsidRDefault="000C3656">
      <w:pPr>
        <w:numPr>
          <w:ilvl w:val="0"/>
          <w:numId w:val="70"/>
        </w:numPr>
        <w:ind w:left="567" w:right="428" w:hanging="360"/>
        <w:jc w:val="both"/>
        <w:rPr>
          <w:sz w:val="24"/>
        </w:rPr>
      </w:pPr>
      <w:r w:rsidRPr="00A46EA0">
        <w:rPr>
          <w:sz w:val="24"/>
        </w:rPr>
        <w:t>Spory</w:t>
      </w:r>
      <w:r w:rsidRPr="00A46EA0">
        <w:rPr>
          <w:spacing w:val="40"/>
          <w:sz w:val="24"/>
        </w:rPr>
        <w:t xml:space="preserve"> </w:t>
      </w:r>
      <w:r w:rsidRPr="00A46EA0">
        <w:rPr>
          <w:sz w:val="24"/>
        </w:rPr>
        <w:t>wynikłe</w:t>
      </w:r>
      <w:r w:rsidRPr="00A46EA0">
        <w:rPr>
          <w:spacing w:val="72"/>
          <w:sz w:val="24"/>
        </w:rPr>
        <w:t xml:space="preserve"> </w:t>
      </w:r>
      <w:r w:rsidRPr="00A46EA0">
        <w:rPr>
          <w:sz w:val="24"/>
        </w:rPr>
        <w:t>z</w:t>
      </w:r>
      <w:r w:rsidRPr="00A46EA0">
        <w:rPr>
          <w:spacing w:val="40"/>
          <w:sz w:val="24"/>
        </w:rPr>
        <w:t xml:space="preserve"> </w:t>
      </w:r>
      <w:r w:rsidRPr="00A46EA0">
        <w:rPr>
          <w:sz w:val="24"/>
        </w:rPr>
        <w:t>niniejszej</w:t>
      </w:r>
      <w:r w:rsidRPr="00A46EA0">
        <w:rPr>
          <w:spacing w:val="76"/>
          <w:sz w:val="24"/>
        </w:rPr>
        <w:t xml:space="preserve"> </w:t>
      </w:r>
      <w:r w:rsidRPr="00A46EA0">
        <w:rPr>
          <w:sz w:val="24"/>
        </w:rPr>
        <w:t>umowy</w:t>
      </w:r>
      <w:r w:rsidRPr="00A46EA0">
        <w:rPr>
          <w:spacing w:val="40"/>
          <w:sz w:val="24"/>
        </w:rPr>
        <w:t xml:space="preserve"> </w:t>
      </w:r>
      <w:r w:rsidRPr="00A46EA0">
        <w:rPr>
          <w:sz w:val="24"/>
        </w:rPr>
        <w:t>poddaje</w:t>
      </w:r>
      <w:r w:rsidRPr="00A46EA0">
        <w:rPr>
          <w:spacing w:val="40"/>
          <w:sz w:val="24"/>
        </w:rPr>
        <w:t xml:space="preserve"> </w:t>
      </w:r>
      <w:r w:rsidRPr="00A46EA0">
        <w:rPr>
          <w:sz w:val="24"/>
        </w:rPr>
        <w:t>się</w:t>
      </w:r>
      <w:r w:rsidRPr="00A46EA0">
        <w:rPr>
          <w:spacing w:val="40"/>
          <w:sz w:val="24"/>
        </w:rPr>
        <w:t xml:space="preserve"> </w:t>
      </w:r>
      <w:r w:rsidRPr="00A46EA0">
        <w:rPr>
          <w:sz w:val="24"/>
        </w:rPr>
        <w:t>rozstrzygnięciu</w:t>
      </w:r>
      <w:r w:rsidRPr="00A46EA0">
        <w:rPr>
          <w:spacing w:val="40"/>
          <w:sz w:val="24"/>
        </w:rPr>
        <w:t xml:space="preserve"> </w:t>
      </w:r>
      <w:r w:rsidRPr="00A46EA0">
        <w:rPr>
          <w:sz w:val="24"/>
        </w:rPr>
        <w:t>sądu</w:t>
      </w:r>
      <w:r w:rsidRPr="00A46EA0">
        <w:rPr>
          <w:spacing w:val="40"/>
          <w:sz w:val="24"/>
        </w:rPr>
        <w:t xml:space="preserve"> </w:t>
      </w:r>
      <w:r w:rsidRPr="00A46EA0">
        <w:rPr>
          <w:sz w:val="24"/>
        </w:rPr>
        <w:t>właściwego</w:t>
      </w:r>
      <w:r w:rsidRPr="00A46EA0">
        <w:rPr>
          <w:spacing w:val="72"/>
          <w:sz w:val="24"/>
        </w:rPr>
        <w:t xml:space="preserve"> </w:t>
      </w:r>
      <w:r w:rsidRPr="00A46EA0">
        <w:rPr>
          <w:sz w:val="24"/>
        </w:rPr>
        <w:t>dla siedziby Zamawiającego.</w:t>
      </w:r>
    </w:p>
    <w:p w14:paraId="4B3DDC96" w14:textId="77777777" w:rsidR="000C3656" w:rsidRPr="00A46EA0" w:rsidRDefault="000C3656">
      <w:pPr>
        <w:numPr>
          <w:ilvl w:val="0"/>
          <w:numId w:val="70"/>
        </w:numPr>
        <w:ind w:left="567" w:right="428" w:hanging="360"/>
        <w:jc w:val="both"/>
        <w:rPr>
          <w:sz w:val="24"/>
        </w:rPr>
      </w:pPr>
      <w:r w:rsidRPr="00A46EA0">
        <w:rPr>
          <w:sz w:val="24"/>
        </w:rPr>
        <w:t>W</w:t>
      </w:r>
      <w:r w:rsidRPr="00A46EA0">
        <w:rPr>
          <w:spacing w:val="40"/>
          <w:sz w:val="24"/>
        </w:rPr>
        <w:t xml:space="preserve"> </w:t>
      </w:r>
      <w:r w:rsidRPr="00A46EA0">
        <w:rPr>
          <w:sz w:val="24"/>
        </w:rPr>
        <w:t>sprawach</w:t>
      </w:r>
      <w:r w:rsidRPr="00A46EA0">
        <w:rPr>
          <w:spacing w:val="40"/>
          <w:sz w:val="24"/>
        </w:rPr>
        <w:t xml:space="preserve"> </w:t>
      </w:r>
      <w:r w:rsidRPr="00A46EA0">
        <w:rPr>
          <w:sz w:val="24"/>
        </w:rPr>
        <w:t>nieuregulowanych</w:t>
      </w:r>
      <w:r w:rsidRPr="00A46EA0">
        <w:rPr>
          <w:spacing w:val="40"/>
          <w:sz w:val="24"/>
        </w:rPr>
        <w:t xml:space="preserve"> </w:t>
      </w:r>
      <w:r w:rsidRPr="00A46EA0">
        <w:rPr>
          <w:sz w:val="24"/>
        </w:rPr>
        <w:t>niniejszą</w:t>
      </w:r>
      <w:r w:rsidRPr="00A46EA0">
        <w:rPr>
          <w:spacing w:val="40"/>
          <w:sz w:val="24"/>
        </w:rPr>
        <w:t xml:space="preserve"> </w:t>
      </w:r>
      <w:r w:rsidRPr="00A46EA0">
        <w:rPr>
          <w:sz w:val="24"/>
        </w:rPr>
        <w:t>umową</w:t>
      </w:r>
      <w:r w:rsidRPr="00A46EA0">
        <w:rPr>
          <w:spacing w:val="40"/>
          <w:sz w:val="24"/>
        </w:rPr>
        <w:t xml:space="preserve"> </w:t>
      </w:r>
      <w:r w:rsidRPr="00A46EA0">
        <w:rPr>
          <w:sz w:val="24"/>
        </w:rPr>
        <w:t>mają</w:t>
      </w:r>
      <w:r w:rsidRPr="00A46EA0">
        <w:rPr>
          <w:spacing w:val="40"/>
          <w:sz w:val="24"/>
        </w:rPr>
        <w:t xml:space="preserve"> </w:t>
      </w:r>
      <w:r w:rsidRPr="00A46EA0">
        <w:rPr>
          <w:sz w:val="24"/>
        </w:rPr>
        <w:t>zastosowanie</w:t>
      </w:r>
      <w:r w:rsidRPr="00A46EA0">
        <w:rPr>
          <w:spacing w:val="40"/>
          <w:sz w:val="24"/>
        </w:rPr>
        <w:t xml:space="preserve"> </w:t>
      </w:r>
      <w:r w:rsidRPr="00A46EA0">
        <w:rPr>
          <w:sz w:val="24"/>
        </w:rPr>
        <w:t>przepisy</w:t>
      </w:r>
      <w:r w:rsidRPr="00A46EA0">
        <w:rPr>
          <w:spacing w:val="40"/>
          <w:sz w:val="24"/>
        </w:rPr>
        <w:t xml:space="preserve"> </w:t>
      </w:r>
      <w:r w:rsidRPr="00A46EA0">
        <w:rPr>
          <w:sz w:val="24"/>
        </w:rPr>
        <w:t xml:space="preserve">kodeksu </w:t>
      </w:r>
      <w:r w:rsidRPr="00A46EA0">
        <w:rPr>
          <w:spacing w:val="-2"/>
          <w:sz w:val="24"/>
        </w:rPr>
        <w:t>cywilnego.</w:t>
      </w:r>
    </w:p>
    <w:p w14:paraId="1F444DF8" w14:textId="6DBCC578" w:rsidR="000C3656" w:rsidRPr="00A46EA0" w:rsidRDefault="000C3656">
      <w:pPr>
        <w:numPr>
          <w:ilvl w:val="0"/>
          <w:numId w:val="70"/>
        </w:numPr>
        <w:tabs>
          <w:tab w:val="left" w:pos="142"/>
          <w:tab w:val="left" w:pos="993"/>
          <w:tab w:val="left" w:pos="1134"/>
          <w:tab w:val="left" w:pos="1701"/>
        </w:tabs>
        <w:spacing w:line="281" w:lineRule="exact"/>
        <w:ind w:left="567" w:right="428" w:hanging="360"/>
        <w:jc w:val="both"/>
        <w:rPr>
          <w:sz w:val="24"/>
        </w:rPr>
      </w:pPr>
      <w:r w:rsidRPr="00A46EA0">
        <w:rPr>
          <w:sz w:val="24"/>
        </w:rPr>
        <w:t>Integralną</w:t>
      </w:r>
      <w:r w:rsidRPr="00A46EA0">
        <w:rPr>
          <w:spacing w:val="46"/>
          <w:sz w:val="24"/>
        </w:rPr>
        <w:t xml:space="preserve"> </w:t>
      </w:r>
      <w:r w:rsidRPr="00A46EA0">
        <w:rPr>
          <w:sz w:val="24"/>
        </w:rPr>
        <w:t>częścią</w:t>
      </w:r>
      <w:r w:rsidRPr="00A46EA0">
        <w:rPr>
          <w:spacing w:val="48"/>
          <w:sz w:val="24"/>
        </w:rPr>
        <w:t xml:space="preserve"> </w:t>
      </w:r>
      <w:r w:rsidRPr="00A46EA0">
        <w:rPr>
          <w:sz w:val="24"/>
        </w:rPr>
        <w:t>umowy</w:t>
      </w:r>
      <w:r w:rsidRPr="00A46EA0">
        <w:rPr>
          <w:spacing w:val="48"/>
          <w:sz w:val="24"/>
        </w:rPr>
        <w:t xml:space="preserve"> </w:t>
      </w:r>
      <w:r w:rsidRPr="00A46EA0">
        <w:rPr>
          <w:sz w:val="24"/>
        </w:rPr>
        <w:t>jest</w:t>
      </w:r>
      <w:r w:rsidRPr="00A46EA0">
        <w:rPr>
          <w:spacing w:val="71"/>
          <w:sz w:val="24"/>
        </w:rPr>
        <w:t xml:space="preserve"> </w:t>
      </w:r>
      <w:r w:rsidRPr="00A46EA0">
        <w:rPr>
          <w:sz w:val="24"/>
        </w:rPr>
        <w:t>specyfikacja</w:t>
      </w:r>
      <w:r w:rsidRPr="00A46EA0">
        <w:rPr>
          <w:spacing w:val="46"/>
          <w:sz w:val="24"/>
        </w:rPr>
        <w:t xml:space="preserve"> </w:t>
      </w:r>
      <w:r w:rsidRPr="00A46EA0">
        <w:rPr>
          <w:sz w:val="24"/>
        </w:rPr>
        <w:t>warunk</w:t>
      </w:r>
      <w:r w:rsidR="00277A28">
        <w:rPr>
          <w:sz w:val="24"/>
        </w:rPr>
        <w:t xml:space="preserve">ów </w:t>
      </w:r>
      <w:r w:rsidRPr="00A46EA0">
        <w:rPr>
          <w:sz w:val="24"/>
        </w:rPr>
        <w:t>zamówienia</w:t>
      </w:r>
      <w:r>
        <w:rPr>
          <w:sz w:val="24"/>
        </w:rPr>
        <w:t xml:space="preserve"> </w:t>
      </w:r>
      <w:r w:rsidRPr="00A46EA0">
        <w:rPr>
          <w:sz w:val="24"/>
        </w:rPr>
        <w:t>i</w:t>
      </w:r>
      <w:r w:rsidRPr="00A46EA0">
        <w:rPr>
          <w:spacing w:val="49"/>
          <w:sz w:val="24"/>
        </w:rPr>
        <w:t xml:space="preserve"> </w:t>
      </w:r>
      <w:r w:rsidRPr="00A46EA0">
        <w:rPr>
          <w:spacing w:val="-2"/>
          <w:sz w:val="24"/>
        </w:rPr>
        <w:t xml:space="preserve">oferta </w:t>
      </w:r>
      <w:r w:rsidRPr="00A46EA0">
        <w:rPr>
          <w:b/>
          <w:spacing w:val="-2"/>
          <w:sz w:val="24"/>
        </w:rPr>
        <w:t>Wykonawcy</w:t>
      </w:r>
      <w:r w:rsidRPr="00A46EA0">
        <w:rPr>
          <w:b/>
          <w:spacing w:val="-4"/>
          <w:sz w:val="24"/>
        </w:rPr>
        <w:t xml:space="preserve"> </w:t>
      </w:r>
      <w:r w:rsidRPr="00A46EA0">
        <w:rPr>
          <w:spacing w:val="-2"/>
          <w:sz w:val="24"/>
        </w:rPr>
        <w:t>wraz</w:t>
      </w:r>
      <w:r w:rsidRPr="00A46EA0">
        <w:rPr>
          <w:spacing w:val="-5"/>
          <w:sz w:val="24"/>
        </w:rPr>
        <w:t xml:space="preserve"> </w:t>
      </w:r>
      <w:r w:rsidRPr="00A46EA0">
        <w:rPr>
          <w:spacing w:val="-2"/>
          <w:sz w:val="24"/>
        </w:rPr>
        <w:t>z</w:t>
      </w:r>
      <w:r w:rsidRPr="00A46EA0">
        <w:rPr>
          <w:spacing w:val="-7"/>
          <w:sz w:val="24"/>
        </w:rPr>
        <w:t xml:space="preserve"> </w:t>
      </w:r>
      <w:r w:rsidRPr="00A46EA0">
        <w:rPr>
          <w:spacing w:val="-2"/>
          <w:sz w:val="24"/>
        </w:rPr>
        <w:t>załącznikami.</w:t>
      </w:r>
    </w:p>
    <w:p w14:paraId="1A6FF704" w14:textId="77777777" w:rsidR="000C3656" w:rsidRPr="00A46EA0" w:rsidRDefault="000C3656">
      <w:pPr>
        <w:numPr>
          <w:ilvl w:val="0"/>
          <w:numId w:val="70"/>
        </w:numPr>
        <w:tabs>
          <w:tab w:val="left" w:pos="426"/>
        </w:tabs>
        <w:ind w:left="567" w:right="428" w:hanging="360"/>
        <w:jc w:val="both"/>
        <w:rPr>
          <w:sz w:val="24"/>
        </w:rPr>
      </w:pPr>
      <w:r w:rsidRPr="00A46EA0">
        <w:rPr>
          <w:spacing w:val="-4"/>
          <w:sz w:val="24"/>
        </w:rPr>
        <w:t>Umowa</w:t>
      </w:r>
      <w:r w:rsidRPr="00A46EA0">
        <w:rPr>
          <w:spacing w:val="-15"/>
          <w:sz w:val="24"/>
        </w:rPr>
        <w:t xml:space="preserve"> </w:t>
      </w:r>
      <w:r w:rsidRPr="00A46EA0">
        <w:rPr>
          <w:spacing w:val="-4"/>
          <w:sz w:val="24"/>
        </w:rPr>
        <w:t>podlega</w:t>
      </w:r>
      <w:r w:rsidRPr="00A46EA0">
        <w:rPr>
          <w:spacing w:val="-15"/>
          <w:sz w:val="24"/>
        </w:rPr>
        <w:t xml:space="preserve"> </w:t>
      </w:r>
      <w:r w:rsidRPr="00A46EA0">
        <w:rPr>
          <w:spacing w:val="-4"/>
          <w:sz w:val="24"/>
        </w:rPr>
        <w:t>prawu</w:t>
      </w:r>
      <w:r w:rsidRPr="00A46EA0">
        <w:rPr>
          <w:spacing w:val="-12"/>
          <w:sz w:val="24"/>
        </w:rPr>
        <w:t xml:space="preserve"> </w:t>
      </w:r>
      <w:r w:rsidRPr="00A46EA0">
        <w:rPr>
          <w:spacing w:val="-4"/>
          <w:sz w:val="24"/>
        </w:rPr>
        <w:t>polskiemu</w:t>
      </w:r>
      <w:r w:rsidRPr="00A46EA0">
        <w:rPr>
          <w:spacing w:val="-16"/>
          <w:sz w:val="24"/>
        </w:rPr>
        <w:t xml:space="preserve"> </w:t>
      </w:r>
      <w:r w:rsidRPr="00A46EA0">
        <w:rPr>
          <w:spacing w:val="-4"/>
          <w:sz w:val="24"/>
        </w:rPr>
        <w:t>i</w:t>
      </w:r>
      <w:r w:rsidRPr="00A46EA0">
        <w:rPr>
          <w:spacing w:val="-10"/>
          <w:sz w:val="24"/>
        </w:rPr>
        <w:t xml:space="preserve"> </w:t>
      </w:r>
      <w:r w:rsidRPr="00A46EA0">
        <w:rPr>
          <w:spacing w:val="-4"/>
          <w:sz w:val="24"/>
        </w:rPr>
        <w:t>zgodnie</w:t>
      </w:r>
      <w:r w:rsidRPr="00A46EA0">
        <w:rPr>
          <w:spacing w:val="-12"/>
          <w:sz w:val="24"/>
        </w:rPr>
        <w:t xml:space="preserve"> </w:t>
      </w:r>
      <w:r w:rsidRPr="00A46EA0">
        <w:rPr>
          <w:spacing w:val="-4"/>
          <w:sz w:val="24"/>
        </w:rPr>
        <w:t>z</w:t>
      </w:r>
      <w:r w:rsidRPr="00A46EA0">
        <w:rPr>
          <w:spacing w:val="-16"/>
          <w:sz w:val="24"/>
        </w:rPr>
        <w:t xml:space="preserve"> </w:t>
      </w:r>
      <w:r w:rsidRPr="00A46EA0">
        <w:rPr>
          <w:spacing w:val="-4"/>
          <w:sz w:val="24"/>
        </w:rPr>
        <w:t>nim</w:t>
      </w:r>
      <w:r w:rsidRPr="00A46EA0">
        <w:rPr>
          <w:spacing w:val="-12"/>
          <w:sz w:val="24"/>
        </w:rPr>
        <w:t xml:space="preserve"> </w:t>
      </w:r>
      <w:r w:rsidRPr="00A46EA0">
        <w:rPr>
          <w:spacing w:val="-4"/>
          <w:sz w:val="24"/>
        </w:rPr>
        <w:t>powinna</w:t>
      </w:r>
      <w:r w:rsidRPr="00A46EA0">
        <w:rPr>
          <w:spacing w:val="-12"/>
          <w:sz w:val="24"/>
        </w:rPr>
        <w:t xml:space="preserve"> </w:t>
      </w:r>
      <w:r w:rsidRPr="00A46EA0">
        <w:rPr>
          <w:spacing w:val="-4"/>
          <w:sz w:val="24"/>
        </w:rPr>
        <w:t>być</w:t>
      </w:r>
      <w:r w:rsidRPr="00A46EA0">
        <w:rPr>
          <w:spacing w:val="-3"/>
          <w:sz w:val="24"/>
        </w:rPr>
        <w:t xml:space="preserve"> </w:t>
      </w:r>
      <w:r w:rsidRPr="00A46EA0">
        <w:rPr>
          <w:spacing w:val="-4"/>
          <w:sz w:val="24"/>
        </w:rPr>
        <w:t>interpretowana.</w:t>
      </w:r>
    </w:p>
    <w:p w14:paraId="546418B6" w14:textId="77777777" w:rsidR="000C3656" w:rsidRPr="00A46EA0" w:rsidRDefault="000C3656">
      <w:pPr>
        <w:numPr>
          <w:ilvl w:val="0"/>
          <w:numId w:val="70"/>
        </w:numPr>
        <w:tabs>
          <w:tab w:val="left" w:pos="0"/>
        </w:tabs>
        <w:ind w:left="567" w:right="428" w:hanging="360"/>
        <w:jc w:val="both"/>
        <w:rPr>
          <w:sz w:val="24"/>
        </w:rPr>
      </w:pPr>
      <w:r w:rsidRPr="00A46EA0">
        <w:rPr>
          <w:sz w:val="24"/>
        </w:rPr>
        <w:t>Wszelka</w:t>
      </w:r>
      <w:r w:rsidRPr="00A46EA0">
        <w:rPr>
          <w:spacing w:val="40"/>
          <w:sz w:val="24"/>
        </w:rPr>
        <w:t xml:space="preserve"> </w:t>
      </w:r>
      <w:r w:rsidRPr="00A46EA0">
        <w:rPr>
          <w:sz w:val="24"/>
        </w:rPr>
        <w:t>korespondencja,</w:t>
      </w:r>
      <w:r w:rsidRPr="00A46EA0">
        <w:rPr>
          <w:spacing w:val="40"/>
          <w:sz w:val="24"/>
        </w:rPr>
        <w:t xml:space="preserve"> </w:t>
      </w:r>
      <w:r w:rsidRPr="00A46EA0">
        <w:rPr>
          <w:sz w:val="24"/>
        </w:rPr>
        <w:t>zawiadomienia,</w:t>
      </w:r>
      <w:r w:rsidRPr="00A46EA0">
        <w:rPr>
          <w:spacing w:val="40"/>
          <w:sz w:val="24"/>
        </w:rPr>
        <w:t xml:space="preserve"> </w:t>
      </w:r>
      <w:r w:rsidRPr="00A46EA0">
        <w:rPr>
          <w:sz w:val="24"/>
        </w:rPr>
        <w:t>wezwania</w:t>
      </w:r>
      <w:r w:rsidRPr="00A46EA0">
        <w:rPr>
          <w:spacing w:val="40"/>
          <w:sz w:val="24"/>
        </w:rPr>
        <w:t xml:space="preserve"> </w:t>
      </w:r>
      <w:r w:rsidRPr="00A46EA0">
        <w:rPr>
          <w:sz w:val="24"/>
        </w:rPr>
        <w:t>i</w:t>
      </w:r>
      <w:r w:rsidRPr="00A46EA0">
        <w:rPr>
          <w:spacing w:val="40"/>
          <w:sz w:val="24"/>
        </w:rPr>
        <w:t xml:space="preserve"> </w:t>
      </w:r>
      <w:r w:rsidRPr="00A46EA0">
        <w:rPr>
          <w:sz w:val="24"/>
        </w:rPr>
        <w:t>inne</w:t>
      </w:r>
      <w:r w:rsidRPr="00A46EA0">
        <w:rPr>
          <w:spacing w:val="40"/>
          <w:sz w:val="24"/>
        </w:rPr>
        <w:t xml:space="preserve"> </w:t>
      </w:r>
      <w:r w:rsidRPr="00A46EA0">
        <w:rPr>
          <w:sz w:val="24"/>
        </w:rPr>
        <w:t>stanowiska</w:t>
      </w:r>
      <w:r w:rsidRPr="00A46EA0">
        <w:rPr>
          <w:spacing w:val="40"/>
          <w:sz w:val="24"/>
        </w:rPr>
        <w:t xml:space="preserve"> </w:t>
      </w:r>
      <w:r w:rsidRPr="00A46EA0">
        <w:rPr>
          <w:sz w:val="24"/>
        </w:rPr>
        <w:t>stron</w:t>
      </w:r>
      <w:r w:rsidRPr="00A46EA0">
        <w:rPr>
          <w:spacing w:val="40"/>
          <w:sz w:val="24"/>
        </w:rPr>
        <w:t xml:space="preserve"> </w:t>
      </w:r>
      <w:r w:rsidRPr="00A46EA0">
        <w:rPr>
          <w:sz w:val="24"/>
        </w:rPr>
        <w:t>mogą</w:t>
      </w:r>
      <w:r w:rsidRPr="00A46EA0">
        <w:rPr>
          <w:spacing w:val="40"/>
          <w:sz w:val="24"/>
        </w:rPr>
        <w:t xml:space="preserve"> </w:t>
      </w:r>
      <w:r w:rsidRPr="00A46EA0">
        <w:rPr>
          <w:sz w:val="24"/>
        </w:rPr>
        <w:t>być przekazywane drugiej stronie wyłącznie w formie pisemnej.</w:t>
      </w:r>
    </w:p>
    <w:p w14:paraId="1F14EA2B" w14:textId="77777777" w:rsidR="000C3656" w:rsidRPr="00A46EA0" w:rsidRDefault="000C3656">
      <w:pPr>
        <w:numPr>
          <w:ilvl w:val="0"/>
          <w:numId w:val="70"/>
        </w:numPr>
        <w:ind w:left="567" w:right="428" w:hanging="360"/>
        <w:jc w:val="both"/>
        <w:rPr>
          <w:sz w:val="24"/>
        </w:rPr>
      </w:pPr>
      <w:r w:rsidRPr="00A46EA0">
        <w:rPr>
          <w:sz w:val="24"/>
        </w:rPr>
        <w:t>Umowa</w:t>
      </w:r>
      <w:r w:rsidRPr="00A46EA0">
        <w:rPr>
          <w:spacing w:val="-9"/>
          <w:sz w:val="24"/>
        </w:rPr>
        <w:t xml:space="preserve"> </w:t>
      </w:r>
      <w:r w:rsidRPr="00A46EA0">
        <w:rPr>
          <w:sz w:val="24"/>
        </w:rPr>
        <w:t>została</w:t>
      </w:r>
      <w:r w:rsidRPr="00A46EA0">
        <w:rPr>
          <w:spacing w:val="-10"/>
          <w:sz w:val="24"/>
        </w:rPr>
        <w:t xml:space="preserve"> </w:t>
      </w:r>
      <w:r w:rsidRPr="00A46EA0">
        <w:rPr>
          <w:sz w:val="24"/>
        </w:rPr>
        <w:t>sporządzona</w:t>
      </w:r>
      <w:r w:rsidRPr="00A46EA0">
        <w:rPr>
          <w:spacing w:val="-6"/>
          <w:sz w:val="24"/>
        </w:rPr>
        <w:t xml:space="preserve"> </w:t>
      </w:r>
      <w:r w:rsidRPr="00A46EA0">
        <w:rPr>
          <w:sz w:val="24"/>
        </w:rPr>
        <w:t>w</w:t>
      </w:r>
      <w:r w:rsidRPr="00A46EA0">
        <w:rPr>
          <w:spacing w:val="-6"/>
          <w:sz w:val="24"/>
        </w:rPr>
        <w:t xml:space="preserve"> </w:t>
      </w:r>
      <w:r w:rsidRPr="00A46EA0">
        <w:rPr>
          <w:sz w:val="24"/>
        </w:rPr>
        <w:t>2</w:t>
      </w:r>
      <w:r w:rsidRPr="00A46EA0">
        <w:rPr>
          <w:spacing w:val="-9"/>
          <w:sz w:val="24"/>
        </w:rPr>
        <w:t xml:space="preserve"> </w:t>
      </w:r>
      <w:r w:rsidRPr="00A46EA0">
        <w:rPr>
          <w:sz w:val="24"/>
        </w:rPr>
        <w:t>jednobrzmiących</w:t>
      </w:r>
      <w:r w:rsidRPr="00A46EA0">
        <w:rPr>
          <w:spacing w:val="-9"/>
          <w:sz w:val="24"/>
        </w:rPr>
        <w:t xml:space="preserve"> </w:t>
      </w:r>
      <w:r w:rsidRPr="00A46EA0">
        <w:rPr>
          <w:spacing w:val="-2"/>
          <w:sz w:val="24"/>
        </w:rPr>
        <w:t>egzemplarzach.</w:t>
      </w:r>
    </w:p>
    <w:p w14:paraId="00682441" w14:textId="77777777" w:rsidR="000C3656" w:rsidRPr="00A46EA0" w:rsidRDefault="000C3656">
      <w:pPr>
        <w:numPr>
          <w:ilvl w:val="0"/>
          <w:numId w:val="70"/>
        </w:numPr>
        <w:tabs>
          <w:tab w:val="left" w:pos="993"/>
        </w:tabs>
        <w:ind w:left="567" w:right="428" w:hanging="360"/>
        <w:rPr>
          <w:sz w:val="24"/>
        </w:rPr>
      </w:pPr>
      <w:r w:rsidRPr="00A46EA0">
        <w:rPr>
          <w:spacing w:val="-2"/>
          <w:sz w:val="24"/>
        </w:rPr>
        <w:t>Umowa</w:t>
      </w:r>
      <w:r w:rsidRPr="00A46EA0">
        <w:rPr>
          <w:spacing w:val="-9"/>
          <w:sz w:val="24"/>
        </w:rPr>
        <w:t xml:space="preserve"> </w:t>
      </w:r>
      <w:r w:rsidRPr="00A46EA0">
        <w:rPr>
          <w:spacing w:val="-2"/>
          <w:sz w:val="24"/>
        </w:rPr>
        <w:t>wchodzi</w:t>
      </w:r>
      <w:r w:rsidRPr="00A46EA0">
        <w:rPr>
          <w:spacing w:val="-8"/>
          <w:sz w:val="24"/>
        </w:rPr>
        <w:t xml:space="preserve"> </w:t>
      </w:r>
      <w:r w:rsidRPr="00A46EA0">
        <w:rPr>
          <w:spacing w:val="-2"/>
          <w:sz w:val="24"/>
        </w:rPr>
        <w:t>w</w:t>
      </w:r>
      <w:r w:rsidRPr="00A46EA0">
        <w:rPr>
          <w:spacing w:val="-12"/>
          <w:sz w:val="24"/>
        </w:rPr>
        <w:t xml:space="preserve"> ż</w:t>
      </w:r>
      <w:r w:rsidRPr="00A46EA0">
        <w:rPr>
          <w:spacing w:val="-2"/>
          <w:sz w:val="24"/>
        </w:rPr>
        <w:t>ycie</w:t>
      </w:r>
      <w:r w:rsidRPr="00A46EA0">
        <w:rPr>
          <w:spacing w:val="-6"/>
          <w:sz w:val="24"/>
        </w:rPr>
        <w:t xml:space="preserve"> </w:t>
      </w:r>
      <w:r w:rsidRPr="00A46EA0">
        <w:rPr>
          <w:spacing w:val="-2"/>
          <w:sz w:val="24"/>
        </w:rPr>
        <w:t>z</w:t>
      </w:r>
      <w:r w:rsidRPr="00A46EA0">
        <w:rPr>
          <w:spacing w:val="-11"/>
          <w:sz w:val="24"/>
        </w:rPr>
        <w:t xml:space="preserve"> </w:t>
      </w:r>
      <w:r w:rsidRPr="00A46EA0">
        <w:rPr>
          <w:spacing w:val="-2"/>
          <w:sz w:val="24"/>
        </w:rPr>
        <w:t>dniem</w:t>
      </w:r>
      <w:r w:rsidRPr="00A46EA0">
        <w:rPr>
          <w:spacing w:val="-5"/>
          <w:sz w:val="24"/>
        </w:rPr>
        <w:t xml:space="preserve"> </w:t>
      </w:r>
      <w:r w:rsidRPr="00A46EA0">
        <w:rPr>
          <w:spacing w:val="-2"/>
          <w:sz w:val="24"/>
        </w:rPr>
        <w:t>zawarcia.</w:t>
      </w:r>
    </w:p>
    <w:p w14:paraId="364380AB" w14:textId="77777777" w:rsidR="000C3656" w:rsidRDefault="000C3656" w:rsidP="000C3656">
      <w:pPr>
        <w:pStyle w:val="Tekstpodstawowy"/>
        <w:spacing w:before="1"/>
        <w:ind w:left="993" w:right="428" w:hanging="851"/>
        <w:rPr>
          <w:rFonts w:ascii="Cambria Math" w:hAnsi="Cambria Math" w:cs="Times New Roman"/>
        </w:rPr>
      </w:pPr>
    </w:p>
    <w:p w14:paraId="56ABFCA8" w14:textId="77777777" w:rsidR="000C3656" w:rsidRDefault="000C3656" w:rsidP="000C3656">
      <w:pPr>
        <w:pStyle w:val="Tekstpodstawowy"/>
        <w:spacing w:before="1"/>
        <w:ind w:right="428"/>
        <w:rPr>
          <w:rFonts w:ascii="Cambria Math" w:hAnsi="Cambria Math" w:cs="Times New Roman"/>
        </w:rPr>
      </w:pPr>
    </w:p>
    <w:p w14:paraId="1F08ADC6" w14:textId="77777777" w:rsidR="000C3656" w:rsidRDefault="000C3656" w:rsidP="000C3656">
      <w:pPr>
        <w:pStyle w:val="Tekstpodstawowy"/>
        <w:spacing w:before="1"/>
        <w:ind w:right="428"/>
        <w:rPr>
          <w:rFonts w:ascii="Cambria Math" w:hAnsi="Cambria Math" w:cs="Times New Roman"/>
        </w:rPr>
      </w:pPr>
    </w:p>
    <w:p w14:paraId="2AFF3842" w14:textId="77777777" w:rsidR="000C3656" w:rsidRDefault="000C3656" w:rsidP="000C3656">
      <w:pPr>
        <w:pStyle w:val="Tekstpodstawowy"/>
        <w:spacing w:before="1"/>
        <w:ind w:right="428"/>
        <w:rPr>
          <w:rFonts w:ascii="Cambria Math" w:hAnsi="Cambria Math" w:cs="Times New Roman"/>
        </w:rPr>
      </w:pPr>
    </w:p>
    <w:p w14:paraId="1C1DFFB7" w14:textId="77777777" w:rsidR="000C3656" w:rsidRPr="006A576C" w:rsidRDefault="000C3656" w:rsidP="000C3656">
      <w:pPr>
        <w:tabs>
          <w:tab w:val="left" w:pos="8142"/>
        </w:tabs>
        <w:ind w:left="221" w:right="428"/>
        <w:rPr>
          <w:rFonts w:ascii="Cambria Math" w:hAnsi="Cambria Math" w:cs="Times New Roman"/>
          <w:b/>
          <w:iCs/>
          <w:sz w:val="24"/>
          <w:szCs w:val="24"/>
        </w:rPr>
      </w:pPr>
      <w:r>
        <w:rPr>
          <w:rFonts w:ascii="Cambria Math" w:hAnsi="Cambria Math" w:cs="Times New Roman"/>
          <w:b/>
          <w:iCs/>
          <w:spacing w:val="-2"/>
          <w:sz w:val="24"/>
          <w:szCs w:val="24"/>
        </w:rPr>
        <w:t>Z</w:t>
      </w:r>
      <w:r w:rsidRPr="006A576C">
        <w:rPr>
          <w:rFonts w:ascii="Cambria Math" w:hAnsi="Cambria Math" w:cs="Times New Roman"/>
          <w:b/>
          <w:iCs/>
          <w:spacing w:val="-2"/>
          <w:sz w:val="24"/>
          <w:szCs w:val="24"/>
        </w:rPr>
        <w:t>AMAWIAJĄCY</w:t>
      </w:r>
      <w:r w:rsidRPr="006A576C">
        <w:rPr>
          <w:rFonts w:ascii="Cambria Math" w:hAnsi="Cambria Math" w:cs="Times New Roman"/>
          <w:b/>
          <w:iCs/>
          <w:sz w:val="24"/>
          <w:szCs w:val="24"/>
        </w:rPr>
        <w:tab/>
      </w:r>
      <w:r w:rsidRPr="006A576C">
        <w:rPr>
          <w:rFonts w:ascii="Cambria Math" w:hAnsi="Cambria Math" w:cs="Times New Roman"/>
          <w:b/>
          <w:iCs/>
          <w:spacing w:val="-2"/>
          <w:sz w:val="24"/>
          <w:szCs w:val="24"/>
        </w:rPr>
        <w:t>WYKONAWCA</w:t>
      </w:r>
    </w:p>
    <w:p w14:paraId="1058E06C" w14:textId="77777777" w:rsidR="00C04E85" w:rsidRDefault="00C04E85">
      <w:pPr>
        <w:spacing w:before="1"/>
        <w:ind w:right="450"/>
        <w:jc w:val="right"/>
        <w:rPr>
          <w:b/>
          <w:sz w:val="24"/>
        </w:rPr>
      </w:pPr>
    </w:p>
    <w:p w14:paraId="02DDCE5B" w14:textId="77777777" w:rsidR="00C04E85" w:rsidRDefault="00C04E85">
      <w:pPr>
        <w:spacing w:before="1"/>
        <w:ind w:right="450"/>
        <w:jc w:val="right"/>
        <w:rPr>
          <w:b/>
          <w:sz w:val="24"/>
        </w:rPr>
      </w:pPr>
    </w:p>
    <w:p w14:paraId="1214BA08" w14:textId="77777777" w:rsidR="00C04E85" w:rsidRDefault="00C04E85">
      <w:pPr>
        <w:spacing w:before="1"/>
        <w:ind w:right="450"/>
        <w:jc w:val="right"/>
        <w:rPr>
          <w:b/>
          <w:sz w:val="24"/>
        </w:rPr>
      </w:pPr>
    </w:p>
    <w:p w14:paraId="43D3058F" w14:textId="02DFAEEE" w:rsidR="005B37F9" w:rsidRDefault="005B37F9">
      <w:pPr>
        <w:rPr>
          <w:b/>
          <w:sz w:val="24"/>
        </w:rPr>
      </w:pPr>
      <w:r>
        <w:rPr>
          <w:b/>
          <w:sz w:val="24"/>
        </w:rPr>
        <w:br w:type="page"/>
      </w:r>
    </w:p>
    <w:p w14:paraId="15FBCBC3" w14:textId="77777777" w:rsidR="008D3865" w:rsidRPr="00CB0D4E" w:rsidRDefault="008D3865" w:rsidP="008D3865">
      <w:pPr>
        <w:spacing w:before="189"/>
        <w:ind w:left="311"/>
        <w:rPr>
          <w:b/>
          <w:sz w:val="20"/>
        </w:rPr>
      </w:pPr>
      <w:r w:rsidRPr="00CB0D4E">
        <w:rPr>
          <w:b/>
          <w:spacing w:val="-2"/>
        </w:rPr>
        <w:lastRenderedPageBreak/>
        <w:t>DA.251.7.2026</w:t>
      </w:r>
    </w:p>
    <w:p w14:paraId="36579D94" w14:textId="28ED49DB" w:rsidR="00BE098F" w:rsidRDefault="00000000">
      <w:pPr>
        <w:spacing w:before="1"/>
        <w:ind w:right="450"/>
        <w:jc w:val="right"/>
        <w:rPr>
          <w:b/>
          <w:sz w:val="24"/>
        </w:rPr>
      </w:pPr>
      <w:r>
        <w:rPr>
          <w:b/>
          <w:sz w:val="24"/>
        </w:rPr>
        <w:t>Załącznik</w:t>
      </w:r>
      <w:r>
        <w:rPr>
          <w:b/>
          <w:spacing w:val="-1"/>
          <w:sz w:val="24"/>
        </w:rPr>
        <w:t xml:space="preserve"> </w:t>
      </w:r>
      <w:r>
        <w:rPr>
          <w:b/>
          <w:sz w:val="24"/>
        </w:rPr>
        <w:t>Nr</w:t>
      </w:r>
      <w:r>
        <w:rPr>
          <w:b/>
          <w:spacing w:val="-2"/>
          <w:sz w:val="24"/>
        </w:rPr>
        <w:t xml:space="preserve"> </w:t>
      </w:r>
      <w:r>
        <w:rPr>
          <w:b/>
          <w:sz w:val="24"/>
        </w:rPr>
        <w:t>6</w:t>
      </w:r>
      <w:r>
        <w:rPr>
          <w:b/>
          <w:spacing w:val="-3"/>
          <w:sz w:val="24"/>
        </w:rPr>
        <w:t xml:space="preserve"> </w:t>
      </w:r>
      <w:r>
        <w:rPr>
          <w:b/>
          <w:sz w:val="24"/>
        </w:rPr>
        <w:t>do</w:t>
      </w:r>
      <w:r>
        <w:rPr>
          <w:b/>
          <w:spacing w:val="-1"/>
          <w:sz w:val="24"/>
        </w:rPr>
        <w:t xml:space="preserve"> </w:t>
      </w:r>
      <w:r>
        <w:rPr>
          <w:b/>
          <w:spacing w:val="-5"/>
          <w:sz w:val="24"/>
        </w:rPr>
        <w:t>SWZ</w:t>
      </w:r>
    </w:p>
    <w:p w14:paraId="5A451626" w14:textId="77777777" w:rsidR="00BE098F" w:rsidRDefault="00BE098F">
      <w:pPr>
        <w:pStyle w:val="Tekstpodstawowy"/>
        <w:jc w:val="left"/>
        <w:rPr>
          <w:b/>
        </w:rPr>
      </w:pPr>
    </w:p>
    <w:p w14:paraId="276F926A" w14:textId="77777777" w:rsidR="00BE098F" w:rsidRDefault="00BE098F">
      <w:pPr>
        <w:pStyle w:val="Tekstpodstawowy"/>
        <w:jc w:val="left"/>
        <w:rPr>
          <w:b/>
        </w:rPr>
      </w:pPr>
    </w:p>
    <w:p w14:paraId="7E50A17B" w14:textId="77777777" w:rsidR="00BE098F" w:rsidRDefault="00BE098F">
      <w:pPr>
        <w:pStyle w:val="Tekstpodstawowy"/>
        <w:spacing w:before="164"/>
        <w:jc w:val="left"/>
        <w:rPr>
          <w:b/>
        </w:rPr>
      </w:pPr>
    </w:p>
    <w:p w14:paraId="764FD5A1" w14:textId="77777777" w:rsidR="00BE098F" w:rsidRDefault="00000000">
      <w:pPr>
        <w:ind w:left="417"/>
        <w:rPr>
          <w:b/>
          <w:sz w:val="24"/>
        </w:rPr>
      </w:pPr>
      <w:r>
        <w:rPr>
          <w:b/>
          <w:noProof/>
          <w:sz w:val="24"/>
        </w:rPr>
        <mc:AlternateContent>
          <mc:Choice Requires="wps">
            <w:drawing>
              <wp:anchor distT="0" distB="0" distL="0" distR="0" simplePos="0" relativeHeight="487611392" behindDoc="1" locked="0" layoutInCell="1" allowOverlap="1" wp14:anchorId="2FE9D72E" wp14:editId="38F0C026">
                <wp:simplePos x="0" y="0"/>
                <wp:positionH relativeFrom="page">
                  <wp:posOffset>809548</wp:posOffset>
                </wp:positionH>
                <wp:positionV relativeFrom="paragraph">
                  <wp:posOffset>208836</wp:posOffset>
                </wp:positionV>
                <wp:extent cx="6123305" cy="635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3305" cy="6350"/>
                        </a:xfrm>
                        <a:custGeom>
                          <a:avLst/>
                          <a:gdLst/>
                          <a:ahLst/>
                          <a:cxnLst/>
                          <a:rect l="l" t="t" r="r" b="b"/>
                          <a:pathLst>
                            <a:path w="6123305" h="6350">
                              <a:moveTo>
                                <a:pt x="6122797" y="0"/>
                              </a:moveTo>
                              <a:lnTo>
                                <a:pt x="0" y="0"/>
                              </a:lnTo>
                              <a:lnTo>
                                <a:pt x="0" y="6096"/>
                              </a:lnTo>
                              <a:lnTo>
                                <a:pt x="6122797" y="6096"/>
                              </a:lnTo>
                              <a:lnTo>
                                <a:pt x="61227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16653D" id="Graphic 53" o:spid="_x0000_s1026" style="position:absolute;margin-left:63.75pt;margin-top:16.45pt;width:482.15pt;height:.5pt;z-index:-15705088;visibility:visible;mso-wrap-style:square;mso-wrap-distance-left:0;mso-wrap-distance-top:0;mso-wrap-distance-right:0;mso-wrap-distance-bottom:0;mso-position-horizontal:absolute;mso-position-horizontal-relative:page;mso-position-vertical:absolute;mso-position-vertical-relative:text;v-text-anchor:top" coordsize="61233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" path="m6122797,l,,,6096r6122797,l6122797,xe" fillcolor="black" stroked="f">
                <v:path arrowok="t"/>
                <w10:wrap type="topAndBottom" anchorx="page"/>
              </v:shape>
            </w:pict>
          </mc:Fallback>
        </mc:AlternateContent>
      </w:r>
      <w:r>
        <w:rPr>
          <w:b/>
          <w:sz w:val="24"/>
        </w:rPr>
        <w:t>Wzór</w:t>
      </w:r>
      <w:r>
        <w:rPr>
          <w:b/>
          <w:spacing w:val="-14"/>
          <w:sz w:val="24"/>
        </w:rPr>
        <w:t xml:space="preserve"> </w:t>
      </w:r>
      <w:r>
        <w:rPr>
          <w:b/>
          <w:sz w:val="24"/>
        </w:rPr>
        <w:t>oświadczenia</w:t>
      </w:r>
      <w:r>
        <w:rPr>
          <w:b/>
          <w:spacing w:val="-11"/>
          <w:sz w:val="24"/>
        </w:rPr>
        <w:t xml:space="preserve"> </w:t>
      </w:r>
      <w:r>
        <w:rPr>
          <w:b/>
          <w:sz w:val="24"/>
        </w:rPr>
        <w:t>Wykonawców</w:t>
      </w:r>
      <w:r>
        <w:rPr>
          <w:b/>
          <w:spacing w:val="-12"/>
          <w:sz w:val="24"/>
        </w:rPr>
        <w:t xml:space="preserve"> </w:t>
      </w:r>
      <w:r>
        <w:rPr>
          <w:b/>
          <w:sz w:val="24"/>
        </w:rPr>
        <w:t>wspólnie</w:t>
      </w:r>
      <w:r>
        <w:rPr>
          <w:b/>
          <w:spacing w:val="-11"/>
          <w:sz w:val="24"/>
        </w:rPr>
        <w:t xml:space="preserve"> </w:t>
      </w:r>
      <w:r>
        <w:rPr>
          <w:b/>
          <w:sz w:val="24"/>
        </w:rPr>
        <w:t>ubiegających</w:t>
      </w:r>
      <w:r>
        <w:rPr>
          <w:b/>
          <w:spacing w:val="-11"/>
          <w:sz w:val="24"/>
        </w:rPr>
        <w:t xml:space="preserve"> </w:t>
      </w:r>
      <w:r>
        <w:rPr>
          <w:b/>
          <w:sz w:val="24"/>
        </w:rPr>
        <w:t>się</w:t>
      </w:r>
      <w:r>
        <w:rPr>
          <w:b/>
          <w:spacing w:val="-11"/>
          <w:sz w:val="24"/>
        </w:rPr>
        <w:t xml:space="preserve"> </w:t>
      </w:r>
      <w:r>
        <w:rPr>
          <w:b/>
          <w:sz w:val="24"/>
        </w:rPr>
        <w:t>o</w:t>
      </w:r>
      <w:r>
        <w:rPr>
          <w:b/>
          <w:spacing w:val="-12"/>
          <w:sz w:val="24"/>
        </w:rPr>
        <w:t xml:space="preserve"> </w:t>
      </w:r>
      <w:r>
        <w:rPr>
          <w:b/>
          <w:sz w:val="24"/>
        </w:rPr>
        <w:t>udzielenie</w:t>
      </w:r>
      <w:r>
        <w:rPr>
          <w:b/>
          <w:spacing w:val="-10"/>
          <w:sz w:val="24"/>
        </w:rPr>
        <w:t xml:space="preserve"> </w:t>
      </w:r>
      <w:r>
        <w:rPr>
          <w:b/>
          <w:spacing w:val="-2"/>
          <w:sz w:val="24"/>
        </w:rPr>
        <w:t>zamówienia</w:t>
      </w:r>
    </w:p>
    <w:p w14:paraId="6FC37BB2" w14:textId="77777777" w:rsidR="00BE098F" w:rsidRDefault="00BE098F">
      <w:pPr>
        <w:pStyle w:val="Tekstpodstawowy"/>
        <w:spacing w:before="114"/>
        <w:jc w:val="left"/>
        <w:rPr>
          <w:b/>
        </w:rPr>
      </w:pPr>
    </w:p>
    <w:p w14:paraId="396D3F65" w14:textId="77777777" w:rsidR="00BE098F" w:rsidRDefault="00000000">
      <w:pPr>
        <w:ind w:left="311"/>
        <w:rPr>
          <w:b/>
          <w:sz w:val="24"/>
        </w:rPr>
      </w:pPr>
      <w:r>
        <w:rPr>
          <w:b/>
          <w:sz w:val="24"/>
          <w:u w:val="single"/>
        </w:rPr>
        <w:t>PODMIOTY</w:t>
      </w:r>
      <w:r>
        <w:rPr>
          <w:b/>
          <w:spacing w:val="-14"/>
          <w:sz w:val="24"/>
          <w:u w:val="single"/>
        </w:rPr>
        <w:t xml:space="preserve"> </w:t>
      </w:r>
      <w:r>
        <w:rPr>
          <w:b/>
          <w:sz w:val="24"/>
          <w:u w:val="single"/>
        </w:rPr>
        <w:t>W</w:t>
      </w:r>
      <w:r>
        <w:rPr>
          <w:b/>
          <w:spacing w:val="-12"/>
          <w:sz w:val="24"/>
          <w:u w:val="single"/>
        </w:rPr>
        <w:t xml:space="preserve"> </w:t>
      </w:r>
      <w:r>
        <w:rPr>
          <w:b/>
          <w:sz w:val="24"/>
          <w:u w:val="single"/>
        </w:rPr>
        <w:t>IMIENIU</w:t>
      </w:r>
      <w:r>
        <w:rPr>
          <w:b/>
          <w:spacing w:val="-11"/>
          <w:sz w:val="24"/>
          <w:u w:val="single"/>
        </w:rPr>
        <w:t xml:space="preserve"> </w:t>
      </w:r>
      <w:r>
        <w:rPr>
          <w:b/>
          <w:sz w:val="24"/>
          <w:u w:val="single"/>
        </w:rPr>
        <w:t>KTÓRYCH</w:t>
      </w:r>
      <w:r>
        <w:rPr>
          <w:b/>
          <w:spacing w:val="-11"/>
          <w:sz w:val="24"/>
          <w:u w:val="single"/>
        </w:rPr>
        <w:t xml:space="preserve"> </w:t>
      </w:r>
      <w:r>
        <w:rPr>
          <w:b/>
          <w:sz w:val="24"/>
          <w:u w:val="single"/>
        </w:rPr>
        <w:t>SKŁADANE</w:t>
      </w:r>
      <w:r>
        <w:rPr>
          <w:b/>
          <w:spacing w:val="-11"/>
          <w:sz w:val="24"/>
          <w:u w:val="single"/>
        </w:rPr>
        <w:t xml:space="preserve"> </w:t>
      </w:r>
      <w:r>
        <w:rPr>
          <w:b/>
          <w:sz w:val="24"/>
          <w:u w:val="single"/>
        </w:rPr>
        <w:t>JEST</w:t>
      </w:r>
      <w:r>
        <w:rPr>
          <w:b/>
          <w:spacing w:val="-11"/>
          <w:sz w:val="24"/>
          <w:u w:val="single"/>
        </w:rPr>
        <w:t xml:space="preserve"> </w:t>
      </w:r>
      <w:r>
        <w:rPr>
          <w:b/>
          <w:spacing w:val="-2"/>
          <w:sz w:val="24"/>
          <w:u w:val="single"/>
        </w:rPr>
        <w:t>OŚWIADCZENIE:</w:t>
      </w:r>
    </w:p>
    <w:p w14:paraId="2F25D68A" w14:textId="77777777" w:rsidR="00BE098F" w:rsidRDefault="00000000">
      <w:pPr>
        <w:spacing w:before="146"/>
        <w:ind w:left="311"/>
        <w:rPr>
          <w:sz w:val="24"/>
        </w:rPr>
      </w:pPr>
      <w:r>
        <w:rPr>
          <w:spacing w:val="-2"/>
          <w:sz w:val="24"/>
        </w:rPr>
        <w:t>…………………………………………………..…..……………….……</w:t>
      </w:r>
    </w:p>
    <w:p w14:paraId="59A44599" w14:textId="77777777" w:rsidR="00BE098F" w:rsidRDefault="00000000">
      <w:pPr>
        <w:spacing w:before="148"/>
        <w:ind w:left="311"/>
        <w:rPr>
          <w:sz w:val="24"/>
        </w:rPr>
      </w:pPr>
      <w:r>
        <w:rPr>
          <w:spacing w:val="-2"/>
          <w:sz w:val="24"/>
        </w:rPr>
        <w:t>……………………………………………………………...…..…………</w:t>
      </w:r>
    </w:p>
    <w:p w14:paraId="0E0ED3C7" w14:textId="77777777" w:rsidR="00BE098F" w:rsidRDefault="00000000">
      <w:pPr>
        <w:spacing w:before="28"/>
        <w:ind w:left="362"/>
        <w:rPr>
          <w:i/>
          <w:sz w:val="16"/>
        </w:rPr>
      </w:pPr>
      <w:r>
        <w:rPr>
          <w:i/>
          <w:sz w:val="16"/>
        </w:rPr>
        <w:t>(pełna</w:t>
      </w:r>
      <w:r>
        <w:rPr>
          <w:i/>
          <w:spacing w:val="-6"/>
          <w:sz w:val="16"/>
        </w:rPr>
        <w:t xml:space="preserve"> </w:t>
      </w:r>
      <w:r>
        <w:rPr>
          <w:i/>
          <w:sz w:val="16"/>
        </w:rPr>
        <w:t>nazwa/firma,</w:t>
      </w:r>
      <w:r>
        <w:rPr>
          <w:i/>
          <w:spacing w:val="-7"/>
          <w:sz w:val="16"/>
        </w:rPr>
        <w:t xml:space="preserve"> </w:t>
      </w:r>
      <w:r>
        <w:rPr>
          <w:i/>
          <w:sz w:val="16"/>
        </w:rPr>
        <w:t>adres,</w:t>
      </w:r>
      <w:r>
        <w:rPr>
          <w:i/>
          <w:spacing w:val="-7"/>
          <w:sz w:val="16"/>
        </w:rPr>
        <w:t xml:space="preserve"> </w:t>
      </w:r>
      <w:r>
        <w:rPr>
          <w:i/>
          <w:sz w:val="16"/>
        </w:rPr>
        <w:t>w</w:t>
      </w:r>
      <w:r>
        <w:rPr>
          <w:i/>
          <w:spacing w:val="-7"/>
          <w:sz w:val="16"/>
        </w:rPr>
        <w:t xml:space="preserve"> </w:t>
      </w:r>
      <w:r>
        <w:rPr>
          <w:i/>
          <w:sz w:val="16"/>
        </w:rPr>
        <w:t>zależności</w:t>
      </w:r>
      <w:r>
        <w:rPr>
          <w:i/>
          <w:spacing w:val="-6"/>
          <w:sz w:val="16"/>
        </w:rPr>
        <w:t xml:space="preserve"> </w:t>
      </w:r>
      <w:r>
        <w:rPr>
          <w:i/>
          <w:sz w:val="16"/>
        </w:rPr>
        <w:t>od</w:t>
      </w:r>
      <w:r>
        <w:rPr>
          <w:i/>
          <w:spacing w:val="-8"/>
          <w:sz w:val="16"/>
        </w:rPr>
        <w:t xml:space="preserve"> </w:t>
      </w:r>
      <w:r>
        <w:rPr>
          <w:i/>
          <w:sz w:val="16"/>
        </w:rPr>
        <w:t>podmiotu:</w:t>
      </w:r>
      <w:r>
        <w:rPr>
          <w:i/>
          <w:spacing w:val="-6"/>
          <w:sz w:val="16"/>
        </w:rPr>
        <w:t xml:space="preserve"> </w:t>
      </w:r>
      <w:r>
        <w:rPr>
          <w:i/>
          <w:sz w:val="16"/>
        </w:rPr>
        <w:t>NIP/PESEL,</w:t>
      </w:r>
      <w:r>
        <w:rPr>
          <w:i/>
          <w:spacing w:val="-6"/>
          <w:sz w:val="16"/>
        </w:rPr>
        <w:t xml:space="preserve"> </w:t>
      </w:r>
      <w:r>
        <w:rPr>
          <w:i/>
          <w:spacing w:val="-2"/>
          <w:sz w:val="16"/>
        </w:rPr>
        <w:t>KRS/CEIDG)</w:t>
      </w:r>
    </w:p>
    <w:p w14:paraId="69DF40EC" w14:textId="77777777" w:rsidR="00BE098F" w:rsidRDefault="00000000">
      <w:pPr>
        <w:spacing w:before="139"/>
        <w:ind w:left="311"/>
        <w:rPr>
          <w:sz w:val="24"/>
        </w:rPr>
      </w:pPr>
      <w:r>
        <w:rPr>
          <w:spacing w:val="-2"/>
          <w:sz w:val="24"/>
        </w:rPr>
        <w:t>…………………………………………………..……………...…………</w:t>
      </w:r>
    </w:p>
    <w:p w14:paraId="34CA9073" w14:textId="77777777" w:rsidR="00BE098F" w:rsidRDefault="00000000">
      <w:pPr>
        <w:spacing w:before="149"/>
        <w:ind w:left="311"/>
        <w:rPr>
          <w:sz w:val="24"/>
        </w:rPr>
      </w:pPr>
      <w:r>
        <w:rPr>
          <w:spacing w:val="-2"/>
          <w:sz w:val="24"/>
        </w:rPr>
        <w:t>…………………………………………………..……………...…………</w:t>
      </w:r>
    </w:p>
    <w:p w14:paraId="5A146923" w14:textId="77777777" w:rsidR="00BE098F" w:rsidRDefault="00000000">
      <w:pPr>
        <w:spacing w:before="28"/>
        <w:ind w:left="362"/>
        <w:rPr>
          <w:i/>
          <w:sz w:val="16"/>
        </w:rPr>
      </w:pPr>
      <w:r>
        <w:rPr>
          <w:i/>
          <w:sz w:val="16"/>
        </w:rPr>
        <w:t>(pełna</w:t>
      </w:r>
      <w:r>
        <w:rPr>
          <w:i/>
          <w:spacing w:val="-6"/>
          <w:sz w:val="16"/>
        </w:rPr>
        <w:t xml:space="preserve"> </w:t>
      </w:r>
      <w:r>
        <w:rPr>
          <w:i/>
          <w:sz w:val="16"/>
        </w:rPr>
        <w:t>nazwa/firma,</w:t>
      </w:r>
      <w:r>
        <w:rPr>
          <w:i/>
          <w:spacing w:val="-7"/>
          <w:sz w:val="16"/>
        </w:rPr>
        <w:t xml:space="preserve"> </w:t>
      </w:r>
      <w:r>
        <w:rPr>
          <w:i/>
          <w:sz w:val="16"/>
        </w:rPr>
        <w:t>adres,</w:t>
      </w:r>
      <w:r>
        <w:rPr>
          <w:i/>
          <w:spacing w:val="-7"/>
          <w:sz w:val="16"/>
        </w:rPr>
        <w:t xml:space="preserve"> </w:t>
      </w:r>
      <w:r>
        <w:rPr>
          <w:i/>
          <w:sz w:val="16"/>
        </w:rPr>
        <w:t>w</w:t>
      </w:r>
      <w:r>
        <w:rPr>
          <w:i/>
          <w:spacing w:val="-7"/>
          <w:sz w:val="16"/>
        </w:rPr>
        <w:t xml:space="preserve"> </w:t>
      </w:r>
      <w:r>
        <w:rPr>
          <w:i/>
          <w:sz w:val="16"/>
        </w:rPr>
        <w:t>zależności</w:t>
      </w:r>
      <w:r>
        <w:rPr>
          <w:i/>
          <w:spacing w:val="-6"/>
          <w:sz w:val="16"/>
        </w:rPr>
        <w:t xml:space="preserve"> </w:t>
      </w:r>
      <w:r>
        <w:rPr>
          <w:i/>
          <w:sz w:val="16"/>
        </w:rPr>
        <w:t>od</w:t>
      </w:r>
      <w:r>
        <w:rPr>
          <w:i/>
          <w:spacing w:val="-8"/>
          <w:sz w:val="16"/>
        </w:rPr>
        <w:t xml:space="preserve"> </w:t>
      </w:r>
      <w:r>
        <w:rPr>
          <w:i/>
          <w:sz w:val="16"/>
        </w:rPr>
        <w:t>podmiotu:</w:t>
      </w:r>
      <w:r>
        <w:rPr>
          <w:i/>
          <w:spacing w:val="-6"/>
          <w:sz w:val="16"/>
        </w:rPr>
        <w:t xml:space="preserve"> </w:t>
      </w:r>
      <w:r>
        <w:rPr>
          <w:i/>
          <w:sz w:val="16"/>
        </w:rPr>
        <w:t>NIP/PESEL,</w:t>
      </w:r>
      <w:r>
        <w:rPr>
          <w:i/>
          <w:spacing w:val="-6"/>
          <w:sz w:val="16"/>
        </w:rPr>
        <w:t xml:space="preserve"> </w:t>
      </w:r>
      <w:r>
        <w:rPr>
          <w:i/>
          <w:spacing w:val="-2"/>
          <w:sz w:val="16"/>
        </w:rPr>
        <w:t>KRS/CEIDG)</w:t>
      </w:r>
    </w:p>
    <w:p w14:paraId="5C1249FE" w14:textId="77777777" w:rsidR="00BE098F" w:rsidRDefault="00000000">
      <w:pPr>
        <w:pStyle w:val="Tekstpodstawowy"/>
        <w:spacing w:before="139"/>
        <w:ind w:left="311"/>
        <w:jc w:val="left"/>
      </w:pPr>
      <w:r>
        <w:rPr>
          <w:spacing w:val="-2"/>
          <w:u w:val="single"/>
        </w:rPr>
        <w:t>reprezentowane</w:t>
      </w:r>
      <w:r>
        <w:rPr>
          <w:spacing w:val="4"/>
          <w:u w:val="single"/>
        </w:rPr>
        <w:t xml:space="preserve"> </w:t>
      </w:r>
      <w:r>
        <w:rPr>
          <w:spacing w:val="-2"/>
          <w:u w:val="single"/>
        </w:rPr>
        <w:t>przez:</w:t>
      </w:r>
    </w:p>
    <w:p w14:paraId="44AD6CCA" w14:textId="77777777" w:rsidR="00BE098F" w:rsidRDefault="00000000">
      <w:pPr>
        <w:spacing w:before="149"/>
        <w:ind w:left="311"/>
        <w:rPr>
          <w:sz w:val="24"/>
        </w:rPr>
      </w:pPr>
      <w:r>
        <w:rPr>
          <w:spacing w:val="-2"/>
          <w:sz w:val="24"/>
        </w:rPr>
        <w:t>…………………………………………………..…..……………………</w:t>
      </w:r>
    </w:p>
    <w:p w14:paraId="4C336137" w14:textId="77777777" w:rsidR="00BE098F" w:rsidRDefault="00000000">
      <w:pPr>
        <w:spacing w:before="27"/>
        <w:ind w:left="774"/>
        <w:rPr>
          <w:i/>
          <w:sz w:val="16"/>
        </w:rPr>
      </w:pPr>
      <w:r>
        <w:rPr>
          <w:i/>
          <w:spacing w:val="-2"/>
          <w:sz w:val="16"/>
        </w:rPr>
        <w:t>(imię,</w:t>
      </w:r>
      <w:r>
        <w:rPr>
          <w:i/>
          <w:spacing w:val="9"/>
          <w:sz w:val="16"/>
        </w:rPr>
        <w:t xml:space="preserve"> </w:t>
      </w:r>
      <w:r>
        <w:rPr>
          <w:i/>
          <w:spacing w:val="-2"/>
          <w:sz w:val="16"/>
        </w:rPr>
        <w:t>nazwisko,</w:t>
      </w:r>
      <w:r>
        <w:rPr>
          <w:i/>
          <w:spacing w:val="7"/>
          <w:sz w:val="16"/>
        </w:rPr>
        <w:t xml:space="preserve"> </w:t>
      </w:r>
      <w:r>
        <w:rPr>
          <w:i/>
          <w:spacing w:val="-2"/>
          <w:sz w:val="16"/>
        </w:rPr>
        <w:t>stanowisko/podstawa</w:t>
      </w:r>
      <w:r>
        <w:rPr>
          <w:i/>
          <w:spacing w:val="11"/>
          <w:sz w:val="16"/>
        </w:rPr>
        <w:t xml:space="preserve"> </w:t>
      </w:r>
      <w:r>
        <w:rPr>
          <w:i/>
          <w:spacing w:val="-2"/>
          <w:sz w:val="16"/>
        </w:rPr>
        <w:t>do</w:t>
      </w:r>
      <w:r>
        <w:rPr>
          <w:i/>
          <w:spacing w:val="9"/>
          <w:sz w:val="16"/>
        </w:rPr>
        <w:t xml:space="preserve"> </w:t>
      </w:r>
      <w:r>
        <w:rPr>
          <w:i/>
          <w:spacing w:val="-2"/>
          <w:sz w:val="16"/>
        </w:rPr>
        <w:t>reprezentacji)</w:t>
      </w:r>
    </w:p>
    <w:p w14:paraId="6A256108" w14:textId="77777777" w:rsidR="00BE098F" w:rsidRDefault="00BE098F">
      <w:pPr>
        <w:pStyle w:val="Tekstpodstawowy"/>
        <w:jc w:val="left"/>
        <w:rPr>
          <w:i/>
          <w:sz w:val="16"/>
        </w:rPr>
      </w:pPr>
    </w:p>
    <w:p w14:paraId="370858E2" w14:textId="77777777" w:rsidR="00BE098F" w:rsidRDefault="00BE098F">
      <w:pPr>
        <w:pStyle w:val="Tekstpodstawowy"/>
        <w:spacing w:before="91"/>
        <w:jc w:val="left"/>
        <w:rPr>
          <w:i/>
          <w:sz w:val="16"/>
        </w:rPr>
      </w:pPr>
    </w:p>
    <w:p w14:paraId="56469BEF" w14:textId="77777777" w:rsidR="00BE098F" w:rsidRDefault="00000000">
      <w:pPr>
        <w:ind w:right="143"/>
        <w:jc w:val="center"/>
        <w:rPr>
          <w:b/>
          <w:sz w:val="24"/>
        </w:rPr>
      </w:pPr>
      <w:r>
        <w:rPr>
          <w:b/>
          <w:sz w:val="24"/>
        </w:rPr>
        <w:t>Oświadczenie</w:t>
      </w:r>
      <w:r>
        <w:rPr>
          <w:b/>
          <w:spacing w:val="-6"/>
          <w:sz w:val="24"/>
        </w:rPr>
        <w:t xml:space="preserve"> </w:t>
      </w:r>
      <w:r>
        <w:rPr>
          <w:b/>
          <w:sz w:val="24"/>
        </w:rPr>
        <w:t>składane</w:t>
      </w:r>
      <w:r>
        <w:rPr>
          <w:b/>
          <w:spacing w:val="-3"/>
          <w:sz w:val="24"/>
        </w:rPr>
        <w:t xml:space="preserve"> </w:t>
      </w:r>
      <w:r>
        <w:rPr>
          <w:b/>
          <w:sz w:val="24"/>
        </w:rPr>
        <w:t>na</w:t>
      </w:r>
      <w:r>
        <w:rPr>
          <w:b/>
          <w:spacing w:val="-3"/>
          <w:sz w:val="24"/>
        </w:rPr>
        <w:t xml:space="preserve"> </w:t>
      </w:r>
      <w:r>
        <w:rPr>
          <w:b/>
          <w:sz w:val="24"/>
        </w:rPr>
        <w:t>podstawie</w:t>
      </w:r>
      <w:r>
        <w:rPr>
          <w:b/>
          <w:spacing w:val="-5"/>
          <w:sz w:val="24"/>
        </w:rPr>
        <w:t xml:space="preserve"> </w:t>
      </w:r>
      <w:r>
        <w:rPr>
          <w:b/>
          <w:sz w:val="24"/>
        </w:rPr>
        <w:t>art.</w:t>
      </w:r>
      <w:r>
        <w:rPr>
          <w:b/>
          <w:spacing w:val="-4"/>
          <w:sz w:val="24"/>
        </w:rPr>
        <w:t xml:space="preserve"> </w:t>
      </w:r>
      <w:r>
        <w:rPr>
          <w:b/>
          <w:sz w:val="24"/>
        </w:rPr>
        <w:t>117</w:t>
      </w:r>
      <w:r>
        <w:rPr>
          <w:b/>
          <w:spacing w:val="-5"/>
          <w:sz w:val="24"/>
        </w:rPr>
        <w:t xml:space="preserve"> </w:t>
      </w:r>
      <w:r>
        <w:rPr>
          <w:b/>
          <w:sz w:val="24"/>
        </w:rPr>
        <w:t>ust.</w:t>
      </w:r>
      <w:r>
        <w:rPr>
          <w:b/>
          <w:spacing w:val="-4"/>
          <w:sz w:val="24"/>
        </w:rPr>
        <w:t xml:space="preserve"> </w:t>
      </w:r>
      <w:r>
        <w:rPr>
          <w:b/>
          <w:sz w:val="24"/>
        </w:rPr>
        <w:t>4</w:t>
      </w:r>
      <w:r>
        <w:rPr>
          <w:b/>
          <w:spacing w:val="-5"/>
          <w:sz w:val="24"/>
        </w:rPr>
        <w:t xml:space="preserve"> </w:t>
      </w:r>
      <w:r>
        <w:rPr>
          <w:b/>
          <w:sz w:val="24"/>
        </w:rPr>
        <w:t>ustawy</w:t>
      </w:r>
      <w:r>
        <w:rPr>
          <w:b/>
          <w:spacing w:val="-4"/>
          <w:sz w:val="24"/>
        </w:rPr>
        <w:t xml:space="preserve"> </w:t>
      </w:r>
      <w:r>
        <w:rPr>
          <w:b/>
          <w:sz w:val="24"/>
        </w:rPr>
        <w:t>z</w:t>
      </w:r>
      <w:r>
        <w:rPr>
          <w:b/>
          <w:spacing w:val="-4"/>
          <w:sz w:val="24"/>
        </w:rPr>
        <w:t xml:space="preserve"> </w:t>
      </w:r>
      <w:r>
        <w:rPr>
          <w:b/>
          <w:sz w:val="24"/>
        </w:rPr>
        <w:t>dnia</w:t>
      </w:r>
      <w:r>
        <w:rPr>
          <w:b/>
          <w:spacing w:val="-5"/>
          <w:sz w:val="24"/>
        </w:rPr>
        <w:t xml:space="preserve"> </w:t>
      </w:r>
      <w:r>
        <w:rPr>
          <w:b/>
          <w:sz w:val="24"/>
        </w:rPr>
        <w:t>11</w:t>
      </w:r>
      <w:r>
        <w:rPr>
          <w:b/>
          <w:spacing w:val="-5"/>
          <w:sz w:val="24"/>
        </w:rPr>
        <w:t xml:space="preserve"> </w:t>
      </w:r>
      <w:r>
        <w:rPr>
          <w:b/>
          <w:sz w:val="24"/>
        </w:rPr>
        <w:t>września</w:t>
      </w:r>
      <w:r>
        <w:rPr>
          <w:b/>
          <w:spacing w:val="-3"/>
          <w:sz w:val="24"/>
        </w:rPr>
        <w:t xml:space="preserve"> </w:t>
      </w:r>
      <w:r>
        <w:rPr>
          <w:b/>
          <w:sz w:val="24"/>
        </w:rPr>
        <w:t>2019</w:t>
      </w:r>
      <w:r>
        <w:rPr>
          <w:b/>
          <w:spacing w:val="-4"/>
          <w:sz w:val="24"/>
        </w:rPr>
        <w:t xml:space="preserve"> </w:t>
      </w:r>
      <w:r>
        <w:rPr>
          <w:b/>
          <w:spacing w:val="-5"/>
          <w:sz w:val="24"/>
        </w:rPr>
        <w:t>r.</w:t>
      </w:r>
    </w:p>
    <w:p w14:paraId="6DD904C0" w14:textId="0478E4A2" w:rsidR="00BE098F" w:rsidRDefault="00000000">
      <w:pPr>
        <w:spacing w:before="28"/>
        <w:ind w:right="140"/>
        <w:jc w:val="center"/>
        <w:rPr>
          <w:b/>
          <w:sz w:val="24"/>
        </w:rPr>
      </w:pPr>
      <w:r>
        <w:rPr>
          <w:b/>
          <w:sz w:val="24"/>
        </w:rPr>
        <w:t>Prawo</w:t>
      </w:r>
      <w:r>
        <w:rPr>
          <w:b/>
          <w:spacing w:val="-7"/>
          <w:sz w:val="24"/>
        </w:rPr>
        <w:t xml:space="preserve"> </w:t>
      </w:r>
      <w:r>
        <w:rPr>
          <w:b/>
          <w:sz w:val="24"/>
        </w:rPr>
        <w:t>zamówień</w:t>
      </w:r>
      <w:r>
        <w:rPr>
          <w:b/>
          <w:spacing w:val="-7"/>
          <w:sz w:val="24"/>
        </w:rPr>
        <w:t xml:space="preserve"> </w:t>
      </w:r>
      <w:r>
        <w:rPr>
          <w:b/>
          <w:sz w:val="24"/>
        </w:rPr>
        <w:t>publicznych</w:t>
      </w:r>
      <w:r>
        <w:rPr>
          <w:b/>
          <w:spacing w:val="-6"/>
          <w:sz w:val="24"/>
        </w:rPr>
        <w:t xml:space="preserve"> </w:t>
      </w:r>
      <w:r>
        <w:rPr>
          <w:b/>
          <w:sz w:val="24"/>
        </w:rPr>
        <w:t>(Dz.</w:t>
      </w:r>
      <w:r>
        <w:rPr>
          <w:b/>
          <w:spacing w:val="-6"/>
          <w:sz w:val="24"/>
        </w:rPr>
        <w:t xml:space="preserve"> </w:t>
      </w:r>
      <w:r>
        <w:rPr>
          <w:b/>
          <w:sz w:val="24"/>
        </w:rPr>
        <w:t>U.</w:t>
      </w:r>
      <w:r>
        <w:rPr>
          <w:b/>
          <w:spacing w:val="-7"/>
          <w:sz w:val="24"/>
        </w:rPr>
        <w:t xml:space="preserve"> </w:t>
      </w:r>
      <w:r>
        <w:rPr>
          <w:b/>
          <w:sz w:val="24"/>
        </w:rPr>
        <w:t>z</w:t>
      </w:r>
      <w:r>
        <w:rPr>
          <w:b/>
          <w:spacing w:val="-6"/>
          <w:sz w:val="24"/>
        </w:rPr>
        <w:t xml:space="preserve"> </w:t>
      </w:r>
      <w:r>
        <w:rPr>
          <w:b/>
          <w:sz w:val="24"/>
        </w:rPr>
        <w:t>2024.,</w:t>
      </w:r>
      <w:r>
        <w:rPr>
          <w:b/>
          <w:spacing w:val="40"/>
          <w:sz w:val="24"/>
        </w:rPr>
        <w:t xml:space="preserve"> </w:t>
      </w:r>
      <w:r>
        <w:rPr>
          <w:b/>
          <w:sz w:val="24"/>
        </w:rPr>
        <w:t>poz.</w:t>
      </w:r>
      <w:r>
        <w:rPr>
          <w:b/>
          <w:spacing w:val="-6"/>
          <w:sz w:val="24"/>
        </w:rPr>
        <w:t xml:space="preserve"> </w:t>
      </w:r>
      <w:r>
        <w:rPr>
          <w:b/>
          <w:sz w:val="24"/>
        </w:rPr>
        <w:t>1320</w:t>
      </w:r>
      <w:r w:rsidR="00143BDC">
        <w:rPr>
          <w:b/>
          <w:sz w:val="24"/>
        </w:rPr>
        <w:t xml:space="preserve"> ze zm.</w:t>
      </w:r>
      <w:r>
        <w:rPr>
          <w:b/>
          <w:sz w:val="24"/>
        </w:rPr>
        <w:t>)</w:t>
      </w:r>
      <w:r>
        <w:rPr>
          <w:b/>
          <w:spacing w:val="-6"/>
          <w:sz w:val="24"/>
        </w:rPr>
        <w:t xml:space="preserve"> </w:t>
      </w:r>
      <w:r>
        <w:rPr>
          <w:b/>
          <w:sz w:val="24"/>
        </w:rPr>
        <w:t>-</w:t>
      </w:r>
      <w:r>
        <w:rPr>
          <w:b/>
          <w:spacing w:val="-6"/>
          <w:sz w:val="24"/>
        </w:rPr>
        <w:t xml:space="preserve"> </w:t>
      </w:r>
      <w:r>
        <w:rPr>
          <w:b/>
          <w:sz w:val="24"/>
        </w:rPr>
        <w:t>dalej:</w:t>
      </w:r>
      <w:r>
        <w:rPr>
          <w:b/>
          <w:spacing w:val="-6"/>
          <w:sz w:val="24"/>
        </w:rPr>
        <w:t xml:space="preserve"> </w:t>
      </w:r>
      <w:r>
        <w:rPr>
          <w:b/>
          <w:sz w:val="24"/>
        </w:rPr>
        <w:t>ustawa</w:t>
      </w:r>
      <w:r>
        <w:rPr>
          <w:b/>
          <w:spacing w:val="-5"/>
          <w:sz w:val="24"/>
        </w:rPr>
        <w:t xml:space="preserve"> Pzp</w:t>
      </w:r>
    </w:p>
    <w:p w14:paraId="39982D4A" w14:textId="77777777" w:rsidR="00BE098F" w:rsidRDefault="00BE098F">
      <w:pPr>
        <w:pStyle w:val="Tekstpodstawowy"/>
        <w:spacing w:before="194"/>
        <w:jc w:val="left"/>
        <w:rPr>
          <w:b/>
        </w:rPr>
      </w:pPr>
    </w:p>
    <w:p w14:paraId="1E0E4D52" w14:textId="77777777" w:rsidR="00BE098F" w:rsidRDefault="00000000">
      <w:pPr>
        <w:pStyle w:val="Tekstpodstawowy"/>
        <w:ind w:right="137"/>
        <w:jc w:val="center"/>
      </w:pPr>
      <w:r>
        <w:t>Na</w:t>
      </w:r>
      <w:r>
        <w:rPr>
          <w:spacing w:val="-7"/>
        </w:rPr>
        <w:t xml:space="preserve"> </w:t>
      </w:r>
      <w:r>
        <w:t>potrzeby</w:t>
      </w:r>
      <w:r>
        <w:rPr>
          <w:spacing w:val="-7"/>
        </w:rPr>
        <w:t xml:space="preserve"> </w:t>
      </w:r>
      <w:r>
        <w:t>postępowania</w:t>
      </w:r>
      <w:r>
        <w:rPr>
          <w:spacing w:val="-6"/>
        </w:rPr>
        <w:t xml:space="preserve"> </w:t>
      </w:r>
      <w:r>
        <w:t>o</w:t>
      </w:r>
      <w:r>
        <w:rPr>
          <w:spacing w:val="-6"/>
        </w:rPr>
        <w:t xml:space="preserve"> </w:t>
      </w:r>
      <w:r>
        <w:t>udzielenie</w:t>
      </w:r>
      <w:r>
        <w:rPr>
          <w:spacing w:val="-6"/>
        </w:rPr>
        <w:t xml:space="preserve"> </w:t>
      </w:r>
      <w:r>
        <w:t>zamówienia</w:t>
      </w:r>
      <w:r>
        <w:rPr>
          <w:spacing w:val="-7"/>
        </w:rPr>
        <w:t xml:space="preserve"> </w:t>
      </w:r>
      <w:r>
        <w:t>publicznego</w:t>
      </w:r>
      <w:r>
        <w:rPr>
          <w:spacing w:val="-6"/>
        </w:rPr>
        <w:t xml:space="preserve"> </w:t>
      </w:r>
      <w:r>
        <w:t>którego</w:t>
      </w:r>
      <w:r>
        <w:rPr>
          <w:spacing w:val="-6"/>
        </w:rPr>
        <w:t xml:space="preserve"> </w:t>
      </w:r>
      <w:r>
        <w:t>przedmiotem</w:t>
      </w:r>
      <w:r>
        <w:rPr>
          <w:spacing w:val="-6"/>
        </w:rPr>
        <w:t xml:space="preserve"> </w:t>
      </w:r>
      <w:r>
        <w:rPr>
          <w:spacing w:val="-2"/>
        </w:rPr>
        <w:t>jest:</w:t>
      </w:r>
    </w:p>
    <w:p w14:paraId="46B4DEE1" w14:textId="5E3135F4" w:rsidR="00BE098F" w:rsidRDefault="00000000" w:rsidP="00624E68">
      <w:pPr>
        <w:spacing w:before="148" w:line="281" w:lineRule="exact"/>
        <w:ind w:left="426" w:right="142"/>
        <w:jc w:val="center"/>
        <w:rPr>
          <w:b/>
        </w:rPr>
      </w:pPr>
      <w:r>
        <w:rPr>
          <w:b/>
          <w:color w:val="000009"/>
        </w:rPr>
        <w:t>„</w:t>
      </w:r>
      <w:r w:rsidR="00624E68" w:rsidRPr="00624E68">
        <w:rPr>
          <w:b/>
          <w:bCs/>
          <w:sz w:val="24"/>
        </w:rPr>
        <w:t xml:space="preserve">Transformacja cyfrowa SPZOZ </w:t>
      </w:r>
      <w:r w:rsidR="00843F83">
        <w:rPr>
          <w:b/>
          <w:bCs/>
          <w:sz w:val="24"/>
        </w:rPr>
        <w:t xml:space="preserve">w Augustowie </w:t>
      </w:r>
      <w:r w:rsidR="00624E68" w:rsidRPr="00624E68">
        <w:rPr>
          <w:b/>
          <w:bCs/>
          <w:sz w:val="24"/>
        </w:rPr>
        <w:t xml:space="preserve">– Cyfryzacja i integracja systemów medycznych wraz z AI oraz podniesienie poziomu cyberbezpieczeństwa w ramach inwestycji D1.1.2 KPO </w:t>
      </w:r>
      <w:r w:rsidR="00624E68">
        <w:rPr>
          <w:b/>
          <w:bCs/>
          <w:sz w:val="24"/>
        </w:rPr>
        <w:t>-Szkolenia, audyt i SZBI</w:t>
      </w:r>
      <w:r w:rsidR="00624E68">
        <w:rPr>
          <w:b/>
          <w:sz w:val="24"/>
        </w:rPr>
        <w:t>”</w:t>
      </w:r>
    </w:p>
    <w:p w14:paraId="23D73DF3" w14:textId="77777777" w:rsidR="00BE098F" w:rsidRDefault="00BE098F">
      <w:pPr>
        <w:pStyle w:val="Tekstpodstawowy"/>
        <w:spacing w:before="1"/>
        <w:jc w:val="left"/>
        <w:rPr>
          <w:b/>
        </w:rPr>
      </w:pPr>
    </w:p>
    <w:p w14:paraId="13704F73" w14:textId="77777777" w:rsidR="00BE098F" w:rsidRDefault="00000000">
      <w:pPr>
        <w:spacing w:line="264" w:lineRule="auto"/>
        <w:ind w:left="311" w:right="453"/>
        <w:jc w:val="both"/>
        <w:rPr>
          <w:b/>
          <w:sz w:val="24"/>
        </w:rPr>
      </w:pPr>
      <w:r>
        <w:rPr>
          <w:sz w:val="24"/>
        </w:rPr>
        <w:t>prowadzonego</w:t>
      </w:r>
      <w:r>
        <w:rPr>
          <w:spacing w:val="80"/>
          <w:sz w:val="24"/>
        </w:rPr>
        <w:t xml:space="preserve"> </w:t>
      </w:r>
      <w:r>
        <w:rPr>
          <w:sz w:val="24"/>
        </w:rPr>
        <w:t>przez</w:t>
      </w:r>
      <w:r>
        <w:rPr>
          <w:spacing w:val="80"/>
          <w:sz w:val="24"/>
        </w:rPr>
        <w:t xml:space="preserve"> </w:t>
      </w:r>
      <w:r>
        <w:rPr>
          <w:sz w:val="24"/>
        </w:rPr>
        <w:t>Samodzielny</w:t>
      </w:r>
      <w:r>
        <w:rPr>
          <w:spacing w:val="80"/>
          <w:sz w:val="24"/>
        </w:rPr>
        <w:t xml:space="preserve"> </w:t>
      </w:r>
      <w:r>
        <w:rPr>
          <w:sz w:val="24"/>
        </w:rPr>
        <w:t>Publiczny</w:t>
      </w:r>
      <w:r>
        <w:rPr>
          <w:spacing w:val="80"/>
          <w:sz w:val="24"/>
        </w:rPr>
        <w:t xml:space="preserve"> </w:t>
      </w:r>
      <w:r>
        <w:rPr>
          <w:sz w:val="24"/>
        </w:rPr>
        <w:t>Zakład</w:t>
      </w:r>
      <w:r>
        <w:rPr>
          <w:spacing w:val="80"/>
          <w:sz w:val="24"/>
        </w:rPr>
        <w:t xml:space="preserve"> </w:t>
      </w:r>
      <w:r>
        <w:rPr>
          <w:sz w:val="24"/>
        </w:rPr>
        <w:t>Opieki</w:t>
      </w:r>
      <w:r>
        <w:rPr>
          <w:spacing w:val="80"/>
          <w:sz w:val="24"/>
        </w:rPr>
        <w:t xml:space="preserve"> </w:t>
      </w:r>
      <w:r>
        <w:rPr>
          <w:sz w:val="24"/>
        </w:rPr>
        <w:t>Zdrowotnej</w:t>
      </w:r>
      <w:r>
        <w:rPr>
          <w:spacing w:val="80"/>
          <w:sz w:val="24"/>
        </w:rPr>
        <w:t xml:space="preserve"> </w:t>
      </w:r>
      <w:r>
        <w:rPr>
          <w:sz w:val="24"/>
        </w:rPr>
        <w:t>w</w:t>
      </w:r>
      <w:r>
        <w:rPr>
          <w:spacing w:val="80"/>
          <w:sz w:val="24"/>
        </w:rPr>
        <w:t xml:space="preserve"> </w:t>
      </w:r>
      <w:r>
        <w:rPr>
          <w:sz w:val="24"/>
        </w:rPr>
        <w:t xml:space="preserve">Augustowie, ul. Szpitalna 12, 16-300 Augustów </w:t>
      </w:r>
      <w:r>
        <w:rPr>
          <w:b/>
          <w:sz w:val="24"/>
        </w:rPr>
        <w:t xml:space="preserve">działając jako pełnomocnik podmiotów, w imieniu których składane jest oświadczenie </w:t>
      </w:r>
      <w:r>
        <w:rPr>
          <w:b/>
          <w:sz w:val="24"/>
          <w:u w:val="single"/>
        </w:rPr>
        <w:t>oświadczam, że:</w:t>
      </w:r>
    </w:p>
    <w:p w14:paraId="56A49CC8" w14:textId="77777777" w:rsidR="00BE098F" w:rsidRDefault="00000000">
      <w:pPr>
        <w:spacing w:before="121"/>
        <w:ind w:left="311"/>
        <w:rPr>
          <w:b/>
          <w:sz w:val="24"/>
        </w:rPr>
      </w:pPr>
      <w:r>
        <w:rPr>
          <w:b/>
          <w:spacing w:val="-2"/>
          <w:sz w:val="24"/>
        </w:rPr>
        <w:t>Wykonawca:</w:t>
      </w:r>
    </w:p>
    <w:p w14:paraId="041F92BB" w14:textId="77777777" w:rsidR="00BE098F" w:rsidRDefault="00000000">
      <w:pPr>
        <w:spacing w:before="148"/>
        <w:ind w:left="311"/>
        <w:rPr>
          <w:sz w:val="24"/>
        </w:rPr>
      </w:pPr>
      <w:r>
        <w:rPr>
          <w:spacing w:val="-2"/>
          <w:sz w:val="24"/>
        </w:rPr>
        <w:t>…………………………………………………..…..……………………………………………………………..…..…………</w:t>
      </w:r>
    </w:p>
    <w:p w14:paraId="4A4CBCE4" w14:textId="77777777" w:rsidR="00BE098F" w:rsidRDefault="00000000">
      <w:pPr>
        <w:spacing w:before="149"/>
        <w:ind w:left="311"/>
        <w:rPr>
          <w:i/>
          <w:sz w:val="24"/>
        </w:rPr>
      </w:pPr>
      <w:r>
        <w:rPr>
          <w:i/>
          <w:sz w:val="24"/>
        </w:rPr>
        <w:t>Wykona</w:t>
      </w:r>
      <w:r>
        <w:rPr>
          <w:i/>
          <w:spacing w:val="-8"/>
          <w:sz w:val="24"/>
        </w:rPr>
        <w:t xml:space="preserve"> </w:t>
      </w:r>
      <w:r>
        <w:rPr>
          <w:i/>
          <w:sz w:val="24"/>
        </w:rPr>
        <w:t>następujący</w:t>
      </w:r>
      <w:r>
        <w:rPr>
          <w:i/>
          <w:spacing w:val="-8"/>
          <w:sz w:val="24"/>
        </w:rPr>
        <w:t xml:space="preserve"> </w:t>
      </w:r>
      <w:r>
        <w:rPr>
          <w:i/>
          <w:sz w:val="24"/>
        </w:rPr>
        <w:t>zakres</w:t>
      </w:r>
      <w:r>
        <w:rPr>
          <w:i/>
          <w:spacing w:val="-8"/>
          <w:sz w:val="24"/>
        </w:rPr>
        <w:t xml:space="preserve"> </w:t>
      </w:r>
      <w:r>
        <w:rPr>
          <w:i/>
          <w:sz w:val="24"/>
        </w:rPr>
        <w:t>świadczenia</w:t>
      </w:r>
      <w:r>
        <w:rPr>
          <w:i/>
          <w:spacing w:val="-8"/>
          <w:sz w:val="24"/>
        </w:rPr>
        <w:t xml:space="preserve"> </w:t>
      </w:r>
      <w:r>
        <w:rPr>
          <w:i/>
          <w:sz w:val="24"/>
        </w:rPr>
        <w:t>wynikającego</w:t>
      </w:r>
      <w:r>
        <w:rPr>
          <w:i/>
          <w:spacing w:val="-7"/>
          <w:sz w:val="24"/>
        </w:rPr>
        <w:t xml:space="preserve"> </w:t>
      </w:r>
      <w:r>
        <w:rPr>
          <w:i/>
          <w:sz w:val="24"/>
        </w:rPr>
        <w:t>z</w:t>
      </w:r>
      <w:r>
        <w:rPr>
          <w:i/>
          <w:spacing w:val="-7"/>
          <w:sz w:val="24"/>
        </w:rPr>
        <w:t xml:space="preserve"> </w:t>
      </w:r>
      <w:r>
        <w:rPr>
          <w:i/>
          <w:sz w:val="24"/>
        </w:rPr>
        <w:t>umowy</w:t>
      </w:r>
      <w:r>
        <w:rPr>
          <w:i/>
          <w:spacing w:val="-8"/>
          <w:sz w:val="24"/>
        </w:rPr>
        <w:t xml:space="preserve"> </w:t>
      </w:r>
      <w:r>
        <w:rPr>
          <w:i/>
          <w:sz w:val="24"/>
        </w:rPr>
        <w:t>o</w:t>
      </w:r>
      <w:r>
        <w:rPr>
          <w:i/>
          <w:spacing w:val="-7"/>
          <w:sz w:val="24"/>
        </w:rPr>
        <w:t xml:space="preserve"> </w:t>
      </w:r>
      <w:r>
        <w:rPr>
          <w:i/>
          <w:sz w:val="24"/>
        </w:rPr>
        <w:t>zamówienie</w:t>
      </w:r>
      <w:r>
        <w:rPr>
          <w:i/>
          <w:spacing w:val="-8"/>
          <w:sz w:val="24"/>
        </w:rPr>
        <w:t xml:space="preserve"> </w:t>
      </w:r>
      <w:r>
        <w:rPr>
          <w:i/>
          <w:spacing w:val="-2"/>
          <w:sz w:val="24"/>
        </w:rPr>
        <w:t>publiczne:</w:t>
      </w:r>
    </w:p>
    <w:p w14:paraId="7CF75010" w14:textId="77777777" w:rsidR="00BE098F" w:rsidRDefault="00000000">
      <w:pPr>
        <w:spacing w:before="145"/>
        <w:ind w:left="311"/>
        <w:rPr>
          <w:sz w:val="24"/>
        </w:rPr>
      </w:pPr>
      <w:r>
        <w:rPr>
          <w:spacing w:val="-2"/>
          <w:sz w:val="24"/>
        </w:rPr>
        <w:t>…………………………………………………..…..……………………………………………………………..…..…………</w:t>
      </w:r>
    </w:p>
    <w:p w14:paraId="36C782D4" w14:textId="77777777" w:rsidR="00BE098F" w:rsidRDefault="00000000">
      <w:pPr>
        <w:spacing w:before="149"/>
        <w:ind w:left="311"/>
        <w:rPr>
          <w:b/>
          <w:sz w:val="24"/>
        </w:rPr>
      </w:pPr>
      <w:r>
        <w:rPr>
          <w:b/>
          <w:spacing w:val="-2"/>
          <w:sz w:val="24"/>
        </w:rPr>
        <w:t>Wykonawca:</w:t>
      </w:r>
    </w:p>
    <w:p w14:paraId="1EF2D32A" w14:textId="77777777" w:rsidR="00BE098F" w:rsidRDefault="00000000">
      <w:pPr>
        <w:spacing w:before="148"/>
        <w:ind w:left="311"/>
        <w:rPr>
          <w:sz w:val="24"/>
        </w:rPr>
      </w:pPr>
      <w:r>
        <w:rPr>
          <w:spacing w:val="-2"/>
          <w:sz w:val="24"/>
        </w:rPr>
        <w:t>…………………………………………………..…..……………………………………………………………..…..…………</w:t>
      </w:r>
    </w:p>
    <w:p w14:paraId="649BA50F" w14:textId="77777777" w:rsidR="00BE098F" w:rsidRDefault="00000000">
      <w:pPr>
        <w:spacing w:before="148"/>
        <w:ind w:left="311"/>
        <w:rPr>
          <w:i/>
          <w:sz w:val="24"/>
        </w:rPr>
      </w:pPr>
      <w:r>
        <w:rPr>
          <w:i/>
          <w:sz w:val="24"/>
        </w:rPr>
        <w:t>Wykona</w:t>
      </w:r>
      <w:r>
        <w:rPr>
          <w:i/>
          <w:spacing w:val="-8"/>
          <w:sz w:val="24"/>
        </w:rPr>
        <w:t xml:space="preserve"> </w:t>
      </w:r>
      <w:r>
        <w:rPr>
          <w:i/>
          <w:sz w:val="24"/>
        </w:rPr>
        <w:t>następujący</w:t>
      </w:r>
      <w:r>
        <w:rPr>
          <w:i/>
          <w:spacing w:val="-7"/>
          <w:sz w:val="24"/>
        </w:rPr>
        <w:t xml:space="preserve"> </w:t>
      </w:r>
      <w:r>
        <w:rPr>
          <w:i/>
          <w:sz w:val="24"/>
        </w:rPr>
        <w:t>zakres</w:t>
      </w:r>
      <w:r>
        <w:rPr>
          <w:i/>
          <w:spacing w:val="-7"/>
          <w:sz w:val="24"/>
        </w:rPr>
        <w:t xml:space="preserve"> </w:t>
      </w:r>
      <w:r>
        <w:rPr>
          <w:i/>
          <w:sz w:val="24"/>
        </w:rPr>
        <w:t>świadczenia</w:t>
      </w:r>
      <w:r>
        <w:rPr>
          <w:i/>
          <w:spacing w:val="-8"/>
          <w:sz w:val="24"/>
        </w:rPr>
        <w:t xml:space="preserve"> </w:t>
      </w:r>
      <w:r>
        <w:rPr>
          <w:i/>
          <w:sz w:val="24"/>
        </w:rPr>
        <w:t>wynikającego</w:t>
      </w:r>
      <w:r>
        <w:rPr>
          <w:i/>
          <w:spacing w:val="-7"/>
          <w:sz w:val="24"/>
        </w:rPr>
        <w:t xml:space="preserve"> </w:t>
      </w:r>
      <w:r>
        <w:rPr>
          <w:i/>
          <w:sz w:val="24"/>
        </w:rPr>
        <w:t>z</w:t>
      </w:r>
      <w:r>
        <w:rPr>
          <w:i/>
          <w:spacing w:val="-7"/>
          <w:sz w:val="24"/>
        </w:rPr>
        <w:t xml:space="preserve"> </w:t>
      </w:r>
      <w:r>
        <w:rPr>
          <w:i/>
          <w:sz w:val="24"/>
        </w:rPr>
        <w:t>umowy</w:t>
      </w:r>
      <w:r>
        <w:rPr>
          <w:i/>
          <w:spacing w:val="-7"/>
          <w:sz w:val="24"/>
        </w:rPr>
        <w:t xml:space="preserve"> </w:t>
      </w:r>
      <w:r>
        <w:rPr>
          <w:i/>
          <w:sz w:val="24"/>
        </w:rPr>
        <w:t>o</w:t>
      </w:r>
      <w:r>
        <w:rPr>
          <w:i/>
          <w:spacing w:val="-6"/>
          <w:sz w:val="24"/>
        </w:rPr>
        <w:t xml:space="preserve"> </w:t>
      </w:r>
      <w:r>
        <w:rPr>
          <w:i/>
          <w:sz w:val="24"/>
        </w:rPr>
        <w:t>zamówienie</w:t>
      </w:r>
      <w:r>
        <w:rPr>
          <w:i/>
          <w:spacing w:val="-8"/>
          <w:sz w:val="24"/>
        </w:rPr>
        <w:t xml:space="preserve"> </w:t>
      </w:r>
      <w:r>
        <w:rPr>
          <w:i/>
          <w:spacing w:val="-2"/>
          <w:sz w:val="24"/>
        </w:rPr>
        <w:t>publiczne:</w:t>
      </w:r>
    </w:p>
    <w:p w14:paraId="42181022" w14:textId="77777777" w:rsidR="00BE098F" w:rsidRDefault="00000000">
      <w:pPr>
        <w:pStyle w:val="Tekstpodstawowy"/>
        <w:spacing w:line="430" w:lineRule="atLeast"/>
        <w:ind w:left="311"/>
        <w:jc w:val="left"/>
      </w:pPr>
      <w:r>
        <w:rPr>
          <w:spacing w:val="-2"/>
        </w:rPr>
        <w:t xml:space="preserve">……………………………………………………………………………………………………………………..…..………… </w:t>
      </w:r>
      <w:r>
        <w:t>Oświadczam,</w:t>
      </w:r>
      <w:r>
        <w:rPr>
          <w:spacing w:val="40"/>
        </w:rPr>
        <w:t xml:space="preserve"> </w:t>
      </w:r>
      <w:r>
        <w:t>że</w:t>
      </w:r>
      <w:r>
        <w:rPr>
          <w:spacing w:val="40"/>
        </w:rPr>
        <w:t xml:space="preserve"> </w:t>
      </w:r>
      <w:r>
        <w:t>wszystkie</w:t>
      </w:r>
      <w:r>
        <w:rPr>
          <w:spacing w:val="40"/>
        </w:rPr>
        <w:t xml:space="preserve"> </w:t>
      </w:r>
      <w:r>
        <w:t>informacje</w:t>
      </w:r>
      <w:r>
        <w:rPr>
          <w:spacing w:val="40"/>
        </w:rPr>
        <w:t xml:space="preserve"> </w:t>
      </w:r>
      <w:r>
        <w:t>podane</w:t>
      </w:r>
      <w:r>
        <w:rPr>
          <w:spacing w:val="40"/>
        </w:rPr>
        <w:t xml:space="preserve"> </w:t>
      </w:r>
      <w:r>
        <w:t>w</w:t>
      </w:r>
      <w:r>
        <w:rPr>
          <w:spacing w:val="40"/>
        </w:rPr>
        <w:t xml:space="preserve"> </w:t>
      </w:r>
      <w:r>
        <w:t>powyższych</w:t>
      </w:r>
      <w:r>
        <w:rPr>
          <w:spacing w:val="40"/>
        </w:rPr>
        <w:t xml:space="preserve"> </w:t>
      </w:r>
      <w:r>
        <w:t>oświadczeniach</w:t>
      </w:r>
      <w:r>
        <w:rPr>
          <w:spacing w:val="40"/>
        </w:rPr>
        <w:t xml:space="preserve"> </w:t>
      </w:r>
      <w:r>
        <w:t>są</w:t>
      </w:r>
      <w:r>
        <w:rPr>
          <w:spacing w:val="40"/>
        </w:rPr>
        <w:t xml:space="preserve"> </w:t>
      </w:r>
      <w:r>
        <w:t>aktualne</w:t>
      </w:r>
    </w:p>
    <w:p w14:paraId="302FC078" w14:textId="77777777" w:rsidR="00BE098F" w:rsidRDefault="00000000">
      <w:pPr>
        <w:pStyle w:val="Tekstpodstawowy"/>
        <w:spacing w:before="28"/>
        <w:ind w:left="311"/>
        <w:jc w:val="left"/>
      </w:pPr>
      <w:r>
        <w:t>i</w:t>
      </w:r>
      <w:r>
        <w:rPr>
          <w:spacing w:val="-2"/>
        </w:rPr>
        <w:t xml:space="preserve"> </w:t>
      </w:r>
      <w:r>
        <w:t>zgodne</w:t>
      </w:r>
      <w:r>
        <w:rPr>
          <w:spacing w:val="-1"/>
        </w:rPr>
        <w:t xml:space="preserve"> </w:t>
      </w:r>
      <w:r>
        <w:t>z</w:t>
      </w:r>
      <w:r>
        <w:rPr>
          <w:spacing w:val="-2"/>
        </w:rPr>
        <w:t xml:space="preserve"> prawdą.</w:t>
      </w:r>
    </w:p>
    <w:p w14:paraId="32F78673" w14:textId="77777777" w:rsidR="00BE098F" w:rsidRDefault="00000000">
      <w:pPr>
        <w:spacing w:before="148"/>
        <w:ind w:right="144"/>
        <w:jc w:val="center"/>
        <w:rPr>
          <w:b/>
          <w:i/>
          <w:sz w:val="20"/>
        </w:rPr>
      </w:pPr>
      <w:r>
        <w:rPr>
          <w:b/>
          <w:i/>
          <w:color w:val="FF0000"/>
          <w:spacing w:val="-2"/>
          <w:sz w:val="20"/>
          <w:u w:val="single" w:color="FF0000"/>
        </w:rPr>
        <w:t>Dokument</w:t>
      </w:r>
      <w:r>
        <w:rPr>
          <w:b/>
          <w:i/>
          <w:color w:val="FF0000"/>
          <w:spacing w:val="2"/>
          <w:sz w:val="20"/>
          <w:u w:val="single" w:color="FF0000"/>
        </w:rPr>
        <w:t xml:space="preserve"> </w:t>
      </w:r>
      <w:r>
        <w:rPr>
          <w:b/>
          <w:i/>
          <w:color w:val="FF0000"/>
          <w:spacing w:val="-2"/>
          <w:sz w:val="20"/>
          <w:u w:val="single" w:color="FF0000"/>
        </w:rPr>
        <w:t>należy</w:t>
      </w:r>
      <w:r>
        <w:rPr>
          <w:b/>
          <w:i/>
          <w:color w:val="FF0000"/>
          <w:spacing w:val="4"/>
          <w:sz w:val="20"/>
          <w:u w:val="single" w:color="FF0000"/>
        </w:rPr>
        <w:t xml:space="preserve"> </w:t>
      </w:r>
      <w:r>
        <w:rPr>
          <w:b/>
          <w:i/>
          <w:color w:val="FF0000"/>
          <w:spacing w:val="-2"/>
          <w:sz w:val="20"/>
          <w:u w:val="single" w:color="FF0000"/>
        </w:rPr>
        <w:t>wypełnić</w:t>
      </w:r>
      <w:r>
        <w:rPr>
          <w:b/>
          <w:i/>
          <w:color w:val="FF0000"/>
          <w:spacing w:val="7"/>
          <w:sz w:val="20"/>
          <w:u w:val="single" w:color="FF0000"/>
        </w:rPr>
        <w:t xml:space="preserve"> </w:t>
      </w:r>
      <w:r>
        <w:rPr>
          <w:b/>
          <w:i/>
          <w:color w:val="FF0000"/>
          <w:spacing w:val="-2"/>
          <w:sz w:val="20"/>
          <w:u w:val="single" w:color="FF0000"/>
        </w:rPr>
        <w:t>i</w:t>
      </w:r>
      <w:r>
        <w:rPr>
          <w:b/>
          <w:i/>
          <w:color w:val="FF0000"/>
          <w:spacing w:val="3"/>
          <w:sz w:val="20"/>
          <w:u w:val="single" w:color="FF0000"/>
        </w:rPr>
        <w:t xml:space="preserve"> </w:t>
      </w:r>
      <w:r>
        <w:rPr>
          <w:b/>
          <w:i/>
          <w:color w:val="FF0000"/>
          <w:spacing w:val="-2"/>
          <w:sz w:val="20"/>
          <w:u w:val="single" w:color="FF0000"/>
        </w:rPr>
        <w:t>podpisać</w:t>
      </w:r>
      <w:r>
        <w:rPr>
          <w:b/>
          <w:i/>
          <w:color w:val="FF0000"/>
          <w:spacing w:val="5"/>
          <w:sz w:val="20"/>
          <w:u w:val="single" w:color="FF0000"/>
        </w:rPr>
        <w:t xml:space="preserve"> </w:t>
      </w:r>
      <w:r>
        <w:rPr>
          <w:b/>
          <w:i/>
          <w:color w:val="FF0000"/>
          <w:spacing w:val="-2"/>
          <w:sz w:val="20"/>
          <w:u w:val="single" w:color="FF0000"/>
        </w:rPr>
        <w:t>kwalifikowanym</w:t>
      </w:r>
      <w:r>
        <w:rPr>
          <w:b/>
          <w:i/>
          <w:color w:val="FF0000"/>
          <w:spacing w:val="4"/>
          <w:sz w:val="20"/>
          <w:u w:val="single" w:color="FF0000"/>
        </w:rPr>
        <w:t xml:space="preserve"> </w:t>
      </w:r>
      <w:r>
        <w:rPr>
          <w:b/>
          <w:i/>
          <w:color w:val="FF0000"/>
          <w:spacing w:val="-2"/>
          <w:sz w:val="20"/>
          <w:u w:val="single" w:color="FF0000"/>
        </w:rPr>
        <w:t>podpisem</w:t>
      </w:r>
      <w:r>
        <w:rPr>
          <w:b/>
          <w:i/>
          <w:color w:val="FF0000"/>
          <w:spacing w:val="6"/>
          <w:sz w:val="20"/>
          <w:u w:val="single" w:color="FF0000"/>
        </w:rPr>
        <w:t xml:space="preserve"> </w:t>
      </w:r>
      <w:r>
        <w:rPr>
          <w:b/>
          <w:i/>
          <w:color w:val="FF0000"/>
          <w:spacing w:val="-2"/>
          <w:sz w:val="20"/>
          <w:u w:val="single" w:color="FF0000"/>
        </w:rPr>
        <w:t>elektronicznym</w:t>
      </w:r>
      <w:r>
        <w:rPr>
          <w:b/>
          <w:i/>
          <w:color w:val="FF0000"/>
          <w:spacing w:val="4"/>
          <w:sz w:val="20"/>
          <w:u w:val="single" w:color="FF0000"/>
        </w:rPr>
        <w:t xml:space="preserve"> </w:t>
      </w:r>
      <w:r>
        <w:rPr>
          <w:b/>
          <w:i/>
          <w:color w:val="FF0000"/>
          <w:spacing w:val="-2"/>
          <w:sz w:val="20"/>
          <w:u w:val="single" w:color="FF0000"/>
        </w:rPr>
        <w:t>lub</w:t>
      </w:r>
      <w:r>
        <w:rPr>
          <w:b/>
          <w:i/>
          <w:color w:val="FF0000"/>
          <w:spacing w:val="2"/>
          <w:sz w:val="20"/>
          <w:u w:val="single" w:color="FF0000"/>
        </w:rPr>
        <w:t xml:space="preserve"> </w:t>
      </w:r>
      <w:r>
        <w:rPr>
          <w:b/>
          <w:i/>
          <w:color w:val="FF0000"/>
          <w:spacing w:val="-2"/>
          <w:sz w:val="20"/>
          <w:u w:val="single" w:color="FF0000"/>
        </w:rPr>
        <w:t>podpisem</w:t>
      </w:r>
      <w:r>
        <w:rPr>
          <w:b/>
          <w:i/>
          <w:color w:val="FF0000"/>
          <w:spacing w:val="6"/>
          <w:sz w:val="20"/>
          <w:u w:val="single" w:color="FF0000"/>
        </w:rPr>
        <w:t xml:space="preserve"> </w:t>
      </w:r>
      <w:r>
        <w:rPr>
          <w:b/>
          <w:i/>
          <w:color w:val="FF0000"/>
          <w:spacing w:val="-2"/>
          <w:sz w:val="20"/>
          <w:u w:val="single" w:color="FF0000"/>
        </w:rPr>
        <w:t>zaufanym</w:t>
      </w:r>
    </w:p>
    <w:p w14:paraId="5CEDAEDC" w14:textId="77777777" w:rsidR="00BE098F" w:rsidRDefault="00000000">
      <w:pPr>
        <w:spacing w:before="25"/>
        <w:ind w:right="150"/>
        <w:jc w:val="center"/>
        <w:rPr>
          <w:b/>
          <w:i/>
          <w:sz w:val="20"/>
        </w:rPr>
      </w:pPr>
      <w:r>
        <w:rPr>
          <w:b/>
          <w:i/>
          <w:color w:val="FF0000"/>
          <w:spacing w:val="-2"/>
          <w:sz w:val="20"/>
          <w:u w:val="single" w:color="FF0000"/>
        </w:rPr>
        <w:t>lub</w:t>
      </w:r>
      <w:r>
        <w:rPr>
          <w:b/>
          <w:i/>
          <w:color w:val="FF0000"/>
          <w:spacing w:val="1"/>
          <w:sz w:val="20"/>
          <w:u w:val="single" w:color="FF0000"/>
        </w:rPr>
        <w:t xml:space="preserve"> </w:t>
      </w:r>
      <w:r>
        <w:rPr>
          <w:b/>
          <w:i/>
          <w:color w:val="FF0000"/>
          <w:spacing w:val="-2"/>
          <w:sz w:val="20"/>
          <w:u w:val="single" w:color="FF0000"/>
        </w:rPr>
        <w:t>podpisem</w:t>
      </w:r>
      <w:r>
        <w:rPr>
          <w:b/>
          <w:i/>
          <w:color w:val="FF0000"/>
          <w:spacing w:val="3"/>
          <w:sz w:val="20"/>
          <w:u w:val="single" w:color="FF0000"/>
        </w:rPr>
        <w:t xml:space="preserve"> </w:t>
      </w:r>
      <w:r>
        <w:rPr>
          <w:b/>
          <w:i/>
          <w:color w:val="FF0000"/>
          <w:spacing w:val="-2"/>
          <w:sz w:val="20"/>
          <w:u w:val="single" w:color="FF0000"/>
        </w:rPr>
        <w:t>osobistym</w:t>
      </w:r>
      <w:r>
        <w:rPr>
          <w:b/>
          <w:i/>
          <w:color w:val="FF0000"/>
          <w:spacing w:val="2"/>
          <w:sz w:val="20"/>
          <w:u w:val="single" w:color="FF0000"/>
        </w:rPr>
        <w:t xml:space="preserve"> </w:t>
      </w:r>
      <w:r>
        <w:rPr>
          <w:b/>
          <w:i/>
          <w:color w:val="FF0000"/>
          <w:spacing w:val="-2"/>
          <w:sz w:val="20"/>
          <w:u w:val="single" w:color="FF0000"/>
        </w:rPr>
        <w:t>osoby</w:t>
      </w:r>
      <w:r>
        <w:rPr>
          <w:b/>
          <w:i/>
          <w:color w:val="FF0000"/>
          <w:spacing w:val="4"/>
          <w:sz w:val="20"/>
          <w:u w:val="single" w:color="FF0000"/>
        </w:rPr>
        <w:t xml:space="preserve"> </w:t>
      </w:r>
      <w:r>
        <w:rPr>
          <w:b/>
          <w:i/>
          <w:color w:val="FF0000"/>
          <w:spacing w:val="-2"/>
          <w:sz w:val="20"/>
          <w:u w:val="single" w:color="FF0000"/>
        </w:rPr>
        <w:t>upoważnionej</w:t>
      </w:r>
      <w:r>
        <w:rPr>
          <w:b/>
          <w:i/>
          <w:color w:val="FF0000"/>
          <w:spacing w:val="2"/>
          <w:sz w:val="20"/>
          <w:u w:val="single" w:color="FF0000"/>
        </w:rPr>
        <w:t xml:space="preserve"> </w:t>
      </w:r>
      <w:r>
        <w:rPr>
          <w:b/>
          <w:i/>
          <w:color w:val="FF0000"/>
          <w:spacing w:val="-2"/>
          <w:sz w:val="20"/>
          <w:u w:val="single" w:color="FF0000"/>
        </w:rPr>
        <w:t>/</w:t>
      </w:r>
      <w:r>
        <w:rPr>
          <w:b/>
          <w:i/>
          <w:color w:val="FF0000"/>
          <w:spacing w:val="3"/>
          <w:sz w:val="20"/>
          <w:u w:val="single" w:color="FF0000"/>
        </w:rPr>
        <w:t xml:space="preserve"> </w:t>
      </w:r>
      <w:r>
        <w:rPr>
          <w:b/>
          <w:i/>
          <w:color w:val="FF0000"/>
          <w:spacing w:val="-2"/>
          <w:sz w:val="20"/>
          <w:u w:val="single" w:color="FF0000"/>
        </w:rPr>
        <w:t>osób</w:t>
      </w:r>
      <w:r>
        <w:rPr>
          <w:b/>
          <w:i/>
          <w:color w:val="FF0000"/>
          <w:spacing w:val="5"/>
          <w:sz w:val="20"/>
          <w:u w:val="single" w:color="FF0000"/>
        </w:rPr>
        <w:t xml:space="preserve"> </w:t>
      </w:r>
      <w:r>
        <w:rPr>
          <w:b/>
          <w:i/>
          <w:color w:val="FF0000"/>
          <w:spacing w:val="-2"/>
          <w:sz w:val="20"/>
          <w:u w:val="single" w:color="FF0000"/>
        </w:rPr>
        <w:t>upoważnionych</w:t>
      </w:r>
      <w:r>
        <w:rPr>
          <w:b/>
          <w:i/>
          <w:color w:val="FF0000"/>
          <w:spacing w:val="1"/>
          <w:sz w:val="20"/>
          <w:u w:val="single" w:color="FF0000"/>
        </w:rPr>
        <w:t xml:space="preserve"> </w:t>
      </w:r>
      <w:r>
        <w:rPr>
          <w:b/>
          <w:i/>
          <w:color w:val="FF0000"/>
          <w:spacing w:val="-2"/>
          <w:sz w:val="20"/>
          <w:u w:val="single" w:color="FF0000"/>
        </w:rPr>
        <w:t>do</w:t>
      </w:r>
      <w:r>
        <w:rPr>
          <w:b/>
          <w:i/>
          <w:color w:val="FF0000"/>
          <w:spacing w:val="3"/>
          <w:sz w:val="20"/>
          <w:u w:val="single" w:color="FF0000"/>
        </w:rPr>
        <w:t xml:space="preserve"> </w:t>
      </w:r>
      <w:r>
        <w:rPr>
          <w:b/>
          <w:i/>
          <w:color w:val="FF0000"/>
          <w:spacing w:val="-2"/>
          <w:sz w:val="20"/>
          <w:u w:val="single" w:color="FF0000"/>
        </w:rPr>
        <w:t>reprezentowania</w:t>
      </w:r>
      <w:r>
        <w:rPr>
          <w:b/>
          <w:i/>
          <w:color w:val="FF0000"/>
          <w:spacing w:val="1"/>
          <w:sz w:val="20"/>
          <w:u w:val="single" w:color="FF0000"/>
        </w:rPr>
        <w:t xml:space="preserve"> </w:t>
      </w:r>
      <w:r>
        <w:rPr>
          <w:b/>
          <w:i/>
          <w:color w:val="FF0000"/>
          <w:spacing w:val="-2"/>
          <w:sz w:val="20"/>
          <w:u w:val="single" w:color="FF0000"/>
        </w:rPr>
        <w:t>Wykonawcy</w:t>
      </w:r>
    </w:p>
    <w:p w14:paraId="255A19E5" w14:textId="77777777" w:rsidR="00BE098F" w:rsidRDefault="00000000">
      <w:pPr>
        <w:spacing w:before="22"/>
        <w:ind w:left="-1" w:right="145"/>
        <w:jc w:val="center"/>
        <w:rPr>
          <w:b/>
          <w:i/>
          <w:sz w:val="20"/>
        </w:rPr>
      </w:pPr>
      <w:r>
        <w:rPr>
          <w:b/>
          <w:i/>
          <w:color w:val="FF0000"/>
          <w:spacing w:val="-2"/>
          <w:sz w:val="20"/>
          <w:u w:val="single" w:color="FF0000"/>
        </w:rPr>
        <w:t>w</w:t>
      </w:r>
      <w:r>
        <w:rPr>
          <w:b/>
          <w:i/>
          <w:color w:val="FF0000"/>
          <w:spacing w:val="3"/>
          <w:sz w:val="20"/>
          <w:u w:val="single" w:color="FF0000"/>
        </w:rPr>
        <w:t xml:space="preserve"> </w:t>
      </w:r>
      <w:r>
        <w:rPr>
          <w:b/>
          <w:i/>
          <w:color w:val="FF0000"/>
          <w:spacing w:val="-2"/>
          <w:sz w:val="20"/>
          <w:u w:val="single" w:color="FF0000"/>
        </w:rPr>
        <w:t>dokumentach</w:t>
      </w:r>
      <w:r>
        <w:rPr>
          <w:b/>
          <w:i/>
          <w:color w:val="FF0000"/>
          <w:spacing w:val="3"/>
          <w:sz w:val="20"/>
          <w:u w:val="single" w:color="FF0000"/>
        </w:rPr>
        <w:t xml:space="preserve"> </w:t>
      </w:r>
      <w:r>
        <w:rPr>
          <w:b/>
          <w:i/>
          <w:color w:val="FF0000"/>
          <w:spacing w:val="-2"/>
          <w:sz w:val="20"/>
          <w:u w:val="single" w:color="FF0000"/>
        </w:rPr>
        <w:t>rejestrowych</w:t>
      </w:r>
      <w:r>
        <w:rPr>
          <w:b/>
          <w:i/>
          <w:color w:val="FF0000"/>
          <w:spacing w:val="3"/>
          <w:sz w:val="20"/>
          <w:u w:val="single" w:color="FF0000"/>
        </w:rPr>
        <w:t xml:space="preserve"> </w:t>
      </w:r>
      <w:r>
        <w:rPr>
          <w:b/>
          <w:i/>
          <w:color w:val="FF0000"/>
          <w:spacing w:val="-2"/>
          <w:sz w:val="20"/>
          <w:u w:val="single" w:color="FF0000"/>
        </w:rPr>
        <w:t>lub</w:t>
      </w:r>
      <w:r>
        <w:rPr>
          <w:b/>
          <w:i/>
          <w:color w:val="FF0000"/>
          <w:spacing w:val="3"/>
          <w:sz w:val="20"/>
          <w:u w:val="single" w:color="FF0000"/>
        </w:rPr>
        <w:t xml:space="preserve"> </w:t>
      </w:r>
      <w:r>
        <w:rPr>
          <w:b/>
          <w:i/>
          <w:color w:val="FF0000"/>
          <w:spacing w:val="-2"/>
          <w:sz w:val="20"/>
          <w:u w:val="single" w:color="FF0000"/>
        </w:rPr>
        <w:t>we</w:t>
      </w:r>
      <w:r>
        <w:rPr>
          <w:b/>
          <w:i/>
          <w:color w:val="FF0000"/>
          <w:spacing w:val="2"/>
          <w:sz w:val="20"/>
          <w:u w:val="single" w:color="FF0000"/>
        </w:rPr>
        <w:t xml:space="preserve"> </w:t>
      </w:r>
      <w:r>
        <w:rPr>
          <w:b/>
          <w:i/>
          <w:color w:val="FF0000"/>
          <w:spacing w:val="-2"/>
          <w:sz w:val="20"/>
          <w:u w:val="single" w:color="FF0000"/>
        </w:rPr>
        <w:t>właściwym</w:t>
      </w:r>
      <w:r>
        <w:rPr>
          <w:b/>
          <w:i/>
          <w:color w:val="FF0000"/>
          <w:spacing w:val="4"/>
          <w:sz w:val="20"/>
          <w:u w:val="single" w:color="FF0000"/>
        </w:rPr>
        <w:t xml:space="preserve"> </w:t>
      </w:r>
      <w:r>
        <w:rPr>
          <w:b/>
          <w:i/>
          <w:color w:val="FF0000"/>
          <w:spacing w:val="-2"/>
          <w:sz w:val="20"/>
          <w:u w:val="single" w:color="FF0000"/>
        </w:rPr>
        <w:t>pełnomocnictwie</w:t>
      </w:r>
      <w:r>
        <w:rPr>
          <w:b/>
          <w:i/>
          <w:color w:val="FF0000"/>
          <w:spacing w:val="4"/>
          <w:sz w:val="20"/>
          <w:u w:val="single" w:color="FF0000"/>
        </w:rPr>
        <w:t xml:space="preserve"> </w:t>
      </w:r>
      <w:r>
        <w:rPr>
          <w:b/>
          <w:i/>
          <w:color w:val="FF0000"/>
          <w:spacing w:val="-10"/>
          <w:sz w:val="20"/>
          <w:u w:val="single" w:color="FF0000"/>
        </w:rPr>
        <w:t>.</w:t>
      </w:r>
    </w:p>
    <w:p w14:paraId="0CA03638" w14:textId="77777777" w:rsidR="00BE098F" w:rsidRDefault="00BE098F">
      <w:pPr>
        <w:jc w:val="center"/>
        <w:rPr>
          <w:b/>
          <w:i/>
          <w:sz w:val="20"/>
        </w:rPr>
        <w:sectPr w:rsidR="00BE098F" w:rsidSect="003B32CC">
          <w:pgSz w:w="11910" w:h="16840"/>
          <w:pgMar w:top="1134" w:right="567" w:bottom="600" w:left="992" w:header="580" w:footer="339" w:gutter="0"/>
          <w:cols w:space="708"/>
        </w:sectPr>
      </w:pPr>
    </w:p>
    <w:p w14:paraId="794CB584" w14:textId="10EED677" w:rsidR="00BE098F" w:rsidRDefault="008D3865" w:rsidP="008D3865">
      <w:pPr>
        <w:spacing w:before="189"/>
        <w:ind w:left="311"/>
        <w:rPr>
          <w:b/>
          <w:sz w:val="24"/>
        </w:rPr>
      </w:pPr>
      <w:r w:rsidRPr="008D3865">
        <w:rPr>
          <w:bCs/>
          <w:spacing w:val="-2"/>
        </w:rPr>
        <w:lastRenderedPageBreak/>
        <w:t>DA.251.7.2026</w:t>
      </w:r>
      <w:r>
        <w:rPr>
          <w:b/>
          <w:spacing w:val="-2"/>
        </w:rPr>
        <w:t xml:space="preserve"> </w:t>
      </w:r>
      <w:r>
        <w:rPr>
          <w:b/>
          <w:spacing w:val="-2"/>
        </w:rPr>
        <w:tab/>
      </w:r>
      <w:r>
        <w:rPr>
          <w:b/>
          <w:spacing w:val="-2"/>
        </w:rPr>
        <w:tab/>
      </w:r>
      <w:r>
        <w:rPr>
          <w:b/>
          <w:spacing w:val="-2"/>
        </w:rPr>
        <w:tab/>
      </w:r>
      <w:r>
        <w:rPr>
          <w:b/>
          <w:spacing w:val="-2"/>
        </w:rPr>
        <w:tab/>
      </w:r>
      <w:r>
        <w:rPr>
          <w:b/>
          <w:spacing w:val="-2"/>
        </w:rPr>
        <w:tab/>
      </w:r>
      <w:r>
        <w:rPr>
          <w:b/>
          <w:spacing w:val="-2"/>
        </w:rPr>
        <w:tab/>
      </w:r>
      <w:r>
        <w:rPr>
          <w:b/>
          <w:spacing w:val="-2"/>
        </w:rPr>
        <w:tab/>
      </w:r>
      <w:r>
        <w:rPr>
          <w:b/>
          <w:spacing w:val="-2"/>
        </w:rPr>
        <w:tab/>
      </w:r>
      <w:r>
        <w:rPr>
          <w:b/>
          <w:sz w:val="24"/>
        </w:rPr>
        <w:t>Załącznik</w:t>
      </w:r>
      <w:r>
        <w:rPr>
          <w:b/>
          <w:spacing w:val="-4"/>
          <w:sz w:val="24"/>
        </w:rPr>
        <w:t xml:space="preserve"> </w:t>
      </w:r>
      <w:r>
        <w:rPr>
          <w:b/>
          <w:sz w:val="24"/>
        </w:rPr>
        <w:t>nr</w:t>
      </w:r>
      <w:r>
        <w:rPr>
          <w:b/>
          <w:spacing w:val="-1"/>
          <w:sz w:val="24"/>
        </w:rPr>
        <w:t xml:space="preserve"> </w:t>
      </w:r>
      <w:r>
        <w:rPr>
          <w:b/>
          <w:sz w:val="24"/>
        </w:rPr>
        <w:t>7</w:t>
      </w:r>
      <w:r>
        <w:rPr>
          <w:b/>
          <w:spacing w:val="-2"/>
          <w:sz w:val="24"/>
        </w:rPr>
        <w:t xml:space="preserve"> </w:t>
      </w:r>
      <w:r>
        <w:rPr>
          <w:b/>
          <w:sz w:val="24"/>
        </w:rPr>
        <w:t>do</w:t>
      </w:r>
      <w:r>
        <w:rPr>
          <w:b/>
          <w:spacing w:val="-2"/>
          <w:sz w:val="24"/>
        </w:rPr>
        <w:t xml:space="preserve"> </w:t>
      </w:r>
      <w:r>
        <w:rPr>
          <w:b/>
          <w:spacing w:val="-5"/>
          <w:sz w:val="24"/>
        </w:rPr>
        <w:t>SWZ</w:t>
      </w:r>
    </w:p>
    <w:p w14:paraId="0EDC8B7B" w14:textId="77777777" w:rsidR="00BE098F" w:rsidRDefault="00BE098F">
      <w:pPr>
        <w:pStyle w:val="Tekstpodstawowy"/>
        <w:spacing w:before="239"/>
        <w:jc w:val="left"/>
        <w:rPr>
          <w:b/>
        </w:rPr>
      </w:pPr>
    </w:p>
    <w:p w14:paraId="3DDFB158" w14:textId="77777777" w:rsidR="00BE098F" w:rsidRDefault="00000000">
      <w:pPr>
        <w:pStyle w:val="Nagwek1"/>
        <w:ind w:left="-1" w:right="137"/>
      </w:pPr>
      <w:r>
        <w:rPr>
          <w:noProof/>
        </w:rPr>
        <mc:AlternateContent>
          <mc:Choice Requires="wps">
            <w:drawing>
              <wp:anchor distT="0" distB="0" distL="0" distR="0" simplePos="0" relativeHeight="487611904" behindDoc="1" locked="0" layoutInCell="1" allowOverlap="1" wp14:anchorId="070853BD" wp14:editId="65813CA5">
                <wp:simplePos x="0" y="0"/>
                <wp:positionH relativeFrom="page">
                  <wp:posOffset>809548</wp:posOffset>
                </wp:positionH>
                <wp:positionV relativeFrom="paragraph">
                  <wp:posOffset>190887</wp:posOffset>
                </wp:positionV>
                <wp:extent cx="6123305" cy="635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3305" cy="6350"/>
                        </a:xfrm>
                        <a:custGeom>
                          <a:avLst/>
                          <a:gdLst/>
                          <a:ahLst/>
                          <a:cxnLst/>
                          <a:rect l="l" t="t" r="r" b="b"/>
                          <a:pathLst>
                            <a:path w="6123305" h="6350">
                              <a:moveTo>
                                <a:pt x="6122797" y="0"/>
                              </a:moveTo>
                              <a:lnTo>
                                <a:pt x="0" y="0"/>
                              </a:lnTo>
                              <a:lnTo>
                                <a:pt x="0" y="6096"/>
                              </a:lnTo>
                              <a:lnTo>
                                <a:pt x="6122797" y="6096"/>
                              </a:lnTo>
                              <a:lnTo>
                                <a:pt x="61227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6DB3D7" id="Graphic 54" o:spid="_x0000_s1026" style="position:absolute;margin-left:63.75pt;margin-top:15.05pt;width:482.15pt;height:.5pt;z-index:-15704576;visibility:visible;mso-wrap-style:square;mso-wrap-distance-left:0;mso-wrap-distance-top:0;mso-wrap-distance-right:0;mso-wrap-distance-bottom:0;mso-position-horizontal:absolute;mso-position-horizontal-relative:page;mso-position-vertical:absolute;mso-position-vertical-relative:text;v-text-anchor:top" coordsize="61233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" path="m6122797,l,,,6096r6122797,l6122797,xe" fillcolor="black" stroked="f">
                <v:path arrowok="t"/>
                <w10:wrap type="topAndBottom" anchorx="page"/>
              </v:shape>
            </w:pict>
          </mc:Fallback>
        </mc:AlternateContent>
      </w:r>
      <w:r>
        <w:t>ZOBOWIĄZANIE</w:t>
      </w:r>
      <w:r>
        <w:rPr>
          <w:spacing w:val="-8"/>
        </w:rPr>
        <w:t xml:space="preserve"> </w:t>
      </w:r>
      <w:r>
        <w:t>PODMIOTU</w:t>
      </w:r>
      <w:r>
        <w:rPr>
          <w:spacing w:val="-6"/>
        </w:rPr>
        <w:t xml:space="preserve"> </w:t>
      </w:r>
      <w:r>
        <w:t>UDOSTĘPNIAJĄCEGO</w:t>
      </w:r>
      <w:r>
        <w:rPr>
          <w:spacing w:val="-5"/>
        </w:rPr>
        <w:t xml:space="preserve"> </w:t>
      </w:r>
      <w:r>
        <w:rPr>
          <w:spacing w:val="-2"/>
        </w:rPr>
        <w:t>ZASOBY</w:t>
      </w:r>
    </w:p>
    <w:p w14:paraId="49A357A2" w14:textId="77777777" w:rsidR="00BE098F" w:rsidRDefault="00BE098F">
      <w:pPr>
        <w:pStyle w:val="Tekstpodstawowy"/>
        <w:spacing w:before="241"/>
        <w:jc w:val="left"/>
        <w:rPr>
          <w:b/>
        </w:rPr>
      </w:pPr>
    </w:p>
    <w:p w14:paraId="1A65B373" w14:textId="3FB77EEC" w:rsidR="00BE098F" w:rsidRDefault="00000000">
      <w:pPr>
        <w:ind w:left="311" w:right="449"/>
        <w:jc w:val="both"/>
        <w:rPr>
          <w:b/>
          <w:sz w:val="24"/>
        </w:rPr>
      </w:pPr>
      <w:r>
        <w:rPr>
          <w:sz w:val="24"/>
        </w:rPr>
        <w:t xml:space="preserve">Zobowiązanie podmiotu udostępniającego zasoby, </w:t>
      </w:r>
      <w:r>
        <w:rPr>
          <w:color w:val="000009"/>
          <w:sz w:val="24"/>
        </w:rPr>
        <w:t>składne na podstawie</w:t>
      </w:r>
      <w:r>
        <w:rPr>
          <w:color w:val="000009"/>
          <w:spacing w:val="40"/>
          <w:sz w:val="24"/>
        </w:rPr>
        <w:t xml:space="preserve"> </w:t>
      </w:r>
      <w:r>
        <w:rPr>
          <w:color w:val="000009"/>
          <w:sz w:val="24"/>
        </w:rPr>
        <w:t>art. 118 ust. 3, 4 ustawy z dnia 11 września 2019 r. Prawo zamówień publicznych</w:t>
      </w:r>
      <w:r>
        <w:rPr>
          <w:sz w:val="24"/>
        </w:rPr>
        <w:t xml:space="preserve">, do oddania do dyspozycji </w:t>
      </w:r>
      <w:r>
        <w:rPr>
          <w:color w:val="000009"/>
          <w:sz w:val="24"/>
        </w:rPr>
        <w:t xml:space="preserve">Wykonawcy / Wykonawcom wspólnie ubiegający się o zamówienie* </w:t>
      </w:r>
      <w:r>
        <w:rPr>
          <w:sz w:val="24"/>
        </w:rPr>
        <w:t>niezbędnych zasobów</w:t>
      </w:r>
      <w:r>
        <w:rPr>
          <w:spacing w:val="40"/>
          <w:sz w:val="24"/>
        </w:rPr>
        <w:t xml:space="preserve"> </w:t>
      </w:r>
      <w:r>
        <w:rPr>
          <w:sz w:val="24"/>
        </w:rPr>
        <w:t xml:space="preserve">na potrzeby realizacji zamówienia o nazwie: </w:t>
      </w:r>
      <w:r>
        <w:rPr>
          <w:b/>
          <w:sz w:val="24"/>
        </w:rPr>
        <w:t>„</w:t>
      </w:r>
      <w:r w:rsidR="00624E68" w:rsidRPr="00624E68">
        <w:rPr>
          <w:b/>
          <w:bCs/>
          <w:sz w:val="24"/>
        </w:rPr>
        <w:t xml:space="preserve">Transformacja cyfrowa SPZOZ </w:t>
      </w:r>
      <w:r w:rsidR="00FF432D">
        <w:rPr>
          <w:b/>
          <w:bCs/>
          <w:sz w:val="24"/>
        </w:rPr>
        <w:t xml:space="preserve">w Augustowie </w:t>
      </w:r>
      <w:r w:rsidR="00624E68" w:rsidRPr="00624E68">
        <w:rPr>
          <w:b/>
          <w:bCs/>
          <w:sz w:val="24"/>
        </w:rPr>
        <w:t xml:space="preserve">– Cyfryzacja i integracja systemów medycznych wraz z AI oraz podniesienie poziomu cyberbezpieczeństwa w ramach inwestycji D1.1.2 KPO </w:t>
      </w:r>
      <w:r w:rsidR="00624E68">
        <w:rPr>
          <w:b/>
          <w:bCs/>
          <w:sz w:val="24"/>
        </w:rPr>
        <w:t>-</w:t>
      </w:r>
      <w:r w:rsidR="00B07D90">
        <w:rPr>
          <w:b/>
          <w:bCs/>
          <w:sz w:val="24"/>
        </w:rPr>
        <w:t xml:space="preserve"> </w:t>
      </w:r>
      <w:r w:rsidR="00624E68">
        <w:rPr>
          <w:b/>
          <w:bCs/>
          <w:sz w:val="24"/>
        </w:rPr>
        <w:t>Szkolenia, audyt i SZBI</w:t>
      </w:r>
      <w:r>
        <w:rPr>
          <w:b/>
          <w:sz w:val="24"/>
        </w:rPr>
        <w:t>”.</w:t>
      </w:r>
    </w:p>
    <w:p w14:paraId="4AA21533" w14:textId="77777777" w:rsidR="00BE098F" w:rsidRDefault="00000000">
      <w:pPr>
        <w:pStyle w:val="Tekstpodstawowy"/>
        <w:spacing w:before="122"/>
        <w:ind w:left="311"/>
      </w:pPr>
      <w:r>
        <w:rPr>
          <w:color w:val="000009"/>
        </w:rPr>
        <w:t>W</w:t>
      </w:r>
      <w:r>
        <w:rPr>
          <w:color w:val="000009"/>
          <w:spacing w:val="-6"/>
        </w:rPr>
        <w:t xml:space="preserve"> </w:t>
      </w:r>
      <w:r>
        <w:rPr>
          <w:color w:val="000009"/>
        </w:rPr>
        <w:t>związku</w:t>
      </w:r>
      <w:r>
        <w:rPr>
          <w:color w:val="000009"/>
          <w:spacing w:val="-3"/>
        </w:rPr>
        <w:t xml:space="preserve"> </w:t>
      </w:r>
      <w:r>
        <w:rPr>
          <w:color w:val="000009"/>
        </w:rPr>
        <w:t>z</w:t>
      </w:r>
      <w:r>
        <w:rPr>
          <w:color w:val="000009"/>
          <w:spacing w:val="-2"/>
        </w:rPr>
        <w:t xml:space="preserve"> </w:t>
      </w:r>
      <w:r>
        <w:rPr>
          <w:color w:val="000009"/>
        </w:rPr>
        <w:t>ubieganiem</w:t>
      </w:r>
      <w:r>
        <w:rPr>
          <w:color w:val="000009"/>
          <w:spacing w:val="-3"/>
        </w:rPr>
        <w:t xml:space="preserve"> </w:t>
      </w:r>
      <w:r>
        <w:rPr>
          <w:color w:val="000009"/>
        </w:rPr>
        <w:t>się</w:t>
      </w:r>
      <w:r>
        <w:rPr>
          <w:color w:val="000009"/>
          <w:spacing w:val="-3"/>
        </w:rPr>
        <w:t xml:space="preserve"> </w:t>
      </w:r>
      <w:r>
        <w:rPr>
          <w:color w:val="000009"/>
        </w:rPr>
        <w:t>Wykonawcy</w:t>
      </w:r>
      <w:r>
        <w:rPr>
          <w:color w:val="000009"/>
          <w:spacing w:val="-4"/>
        </w:rPr>
        <w:t xml:space="preserve"> </w:t>
      </w:r>
      <w:r>
        <w:rPr>
          <w:color w:val="000009"/>
        </w:rPr>
        <w:t>/ Wykonawców</w:t>
      </w:r>
      <w:r>
        <w:rPr>
          <w:color w:val="000009"/>
          <w:spacing w:val="-1"/>
        </w:rPr>
        <w:t xml:space="preserve"> </w:t>
      </w:r>
      <w:r>
        <w:rPr>
          <w:color w:val="000009"/>
        </w:rPr>
        <w:t>występujących</w:t>
      </w:r>
      <w:r>
        <w:rPr>
          <w:color w:val="000009"/>
          <w:spacing w:val="-3"/>
        </w:rPr>
        <w:t xml:space="preserve"> </w:t>
      </w:r>
      <w:r>
        <w:rPr>
          <w:color w:val="000009"/>
          <w:spacing w:val="-2"/>
        </w:rPr>
        <w:t>wspólnie*</w:t>
      </w:r>
    </w:p>
    <w:p w14:paraId="471417E0" w14:textId="77777777" w:rsidR="00BE098F" w:rsidRDefault="00000000">
      <w:pPr>
        <w:tabs>
          <w:tab w:val="left" w:leader="dot" w:pos="6422"/>
        </w:tabs>
        <w:spacing w:before="120"/>
        <w:ind w:left="311"/>
        <w:jc w:val="both"/>
        <w:rPr>
          <w:i/>
          <w:sz w:val="24"/>
        </w:rPr>
      </w:pPr>
      <w:r>
        <w:rPr>
          <w:color w:val="000009"/>
          <w:spacing w:val="-10"/>
          <w:sz w:val="24"/>
        </w:rPr>
        <w:t>.</w:t>
      </w:r>
      <w:r>
        <w:rPr>
          <w:color w:val="000009"/>
          <w:sz w:val="24"/>
        </w:rPr>
        <w:tab/>
      </w:r>
      <w:r>
        <w:rPr>
          <w:i/>
          <w:color w:val="000009"/>
          <w:sz w:val="24"/>
        </w:rPr>
        <w:t>(nazwa</w:t>
      </w:r>
      <w:r>
        <w:rPr>
          <w:i/>
          <w:color w:val="000009"/>
          <w:spacing w:val="-6"/>
          <w:sz w:val="24"/>
        </w:rPr>
        <w:t xml:space="preserve"> </w:t>
      </w:r>
      <w:r>
        <w:rPr>
          <w:i/>
          <w:color w:val="000009"/>
          <w:sz w:val="24"/>
        </w:rPr>
        <w:t>Wykonawcy</w:t>
      </w:r>
      <w:r>
        <w:rPr>
          <w:i/>
          <w:color w:val="000009"/>
          <w:spacing w:val="-3"/>
          <w:sz w:val="24"/>
        </w:rPr>
        <w:t xml:space="preserve"> </w:t>
      </w:r>
      <w:r>
        <w:rPr>
          <w:i/>
          <w:color w:val="000009"/>
          <w:sz w:val="24"/>
        </w:rPr>
        <w:t>/</w:t>
      </w:r>
      <w:r>
        <w:rPr>
          <w:i/>
          <w:color w:val="000009"/>
          <w:spacing w:val="-3"/>
          <w:sz w:val="24"/>
        </w:rPr>
        <w:t xml:space="preserve"> </w:t>
      </w:r>
      <w:r>
        <w:rPr>
          <w:i/>
          <w:color w:val="000009"/>
          <w:spacing w:val="-2"/>
          <w:sz w:val="24"/>
        </w:rPr>
        <w:t>siedziba)</w:t>
      </w:r>
    </w:p>
    <w:p w14:paraId="68E4B7C0" w14:textId="77777777" w:rsidR="00BE098F" w:rsidRDefault="00000000">
      <w:pPr>
        <w:pStyle w:val="Tekstpodstawowy"/>
        <w:spacing w:before="119"/>
        <w:ind w:left="311" w:right="452"/>
      </w:pPr>
      <w:r>
        <w:rPr>
          <w:color w:val="000009"/>
        </w:rPr>
        <w:t>o udzielenie ww. zamówienia publicznego zobowiązuję / zobowiązujemy się jako podmiot (firma/osoba</w:t>
      </w:r>
      <w:r>
        <w:rPr>
          <w:color w:val="000009"/>
          <w:spacing w:val="-4"/>
        </w:rPr>
        <w:t xml:space="preserve"> </w:t>
      </w:r>
      <w:r>
        <w:rPr>
          <w:color w:val="000009"/>
        </w:rPr>
        <w:t>fizyczna/ osoba</w:t>
      </w:r>
      <w:r>
        <w:rPr>
          <w:color w:val="000009"/>
          <w:spacing w:val="-4"/>
        </w:rPr>
        <w:t xml:space="preserve"> </w:t>
      </w:r>
      <w:r>
        <w:rPr>
          <w:color w:val="000009"/>
        </w:rPr>
        <w:t>fizyczna</w:t>
      </w:r>
      <w:r>
        <w:rPr>
          <w:color w:val="000009"/>
          <w:spacing w:val="-4"/>
        </w:rPr>
        <w:t xml:space="preserve"> </w:t>
      </w:r>
      <w:r>
        <w:rPr>
          <w:color w:val="000009"/>
        </w:rPr>
        <w:t>prowadząca</w:t>
      </w:r>
      <w:r>
        <w:rPr>
          <w:color w:val="000009"/>
          <w:spacing w:val="-5"/>
        </w:rPr>
        <w:t xml:space="preserve"> </w:t>
      </w:r>
      <w:r>
        <w:rPr>
          <w:color w:val="000009"/>
        </w:rPr>
        <w:t>działalność</w:t>
      </w:r>
      <w:r>
        <w:rPr>
          <w:color w:val="000009"/>
          <w:spacing w:val="-5"/>
        </w:rPr>
        <w:t xml:space="preserve"> </w:t>
      </w:r>
      <w:r>
        <w:rPr>
          <w:color w:val="000009"/>
        </w:rPr>
        <w:t>gospodarczą*)</w:t>
      </w:r>
      <w:r>
        <w:rPr>
          <w:color w:val="000009"/>
          <w:spacing w:val="-5"/>
        </w:rPr>
        <w:t xml:space="preserve"> </w:t>
      </w:r>
      <w:r>
        <w:rPr>
          <w:color w:val="000009"/>
        </w:rPr>
        <w:t xml:space="preserve">udostępniający </w:t>
      </w:r>
      <w:r>
        <w:rPr>
          <w:color w:val="000009"/>
          <w:spacing w:val="-2"/>
        </w:rPr>
        <w:t>zasoby:</w:t>
      </w:r>
    </w:p>
    <w:p w14:paraId="296A369D" w14:textId="77777777" w:rsidR="00BE098F" w:rsidRDefault="00000000">
      <w:pPr>
        <w:tabs>
          <w:tab w:val="left" w:leader="dot" w:pos="4252"/>
        </w:tabs>
        <w:spacing w:before="121"/>
        <w:ind w:left="311"/>
        <w:jc w:val="both"/>
        <w:rPr>
          <w:i/>
          <w:sz w:val="24"/>
        </w:rPr>
      </w:pPr>
      <w:r>
        <w:rPr>
          <w:color w:val="000009"/>
          <w:spacing w:val="-10"/>
          <w:sz w:val="24"/>
        </w:rPr>
        <w:t>.</w:t>
      </w:r>
      <w:r>
        <w:rPr>
          <w:color w:val="000009"/>
          <w:sz w:val="24"/>
        </w:rPr>
        <w:tab/>
      </w:r>
      <w:r>
        <w:rPr>
          <w:i/>
          <w:color w:val="000009"/>
          <w:sz w:val="24"/>
        </w:rPr>
        <w:t>(nazwa</w:t>
      </w:r>
      <w:r>
        <w:rPr>
          <w:i/>
          <w:color w:val="000009"/>
          <w:spacing w:val="-8"/>
          <w:sz w:val="24"/>
        </w:rPr>
        <w:t xml:space="preserve"> </w:t>
      </w:r>
      <w:r>
        <w:rPr>
          <w:i/>
          <w:color w:val="000009"/>
          <w:sz w:val="24"/>
        </w:rPr>
        <w:t>podmiotu</w:t>
      </w:r>
      <w:r>
        <w:rPr>
          <w:i/>
          <w:color w:val="000009"/>
          <w:spacing w:val="-7"/>
          <w:sz w:val="24"/>
        </w:rPr>
        <w:t xml:space="preserve"> </w:t>
      </w:r>
      <w:r>
        <w:rPr>
          <w:i/>
          <w:color w:val="000009"/>
          <w:sz w:val="24"/>
        </w:rPr>
        <w:t>udostępniającego</w:t>
      </w:r>
      <w:r>
        <w:rPr>
          <w:i/>
          <w:color w:val="000009"/>
          <w:spacing w:val="-7"/>
          <w:sz w:val="24"/>
        </w:rPr>
        <w:t xml:space="preserve"> </w:t>
      </w:r>
      <w:r>
        <w:rPr>
          <w:i/>
          <w:color w:val="000009"/>
          <w:sz w:val="24"/>
        </w:rPr>
        <w:t>zasoby,</w:t>
      </w:r>
      <w:r>
        <w:rPr>
          <w:i/>
          <w:color w:val="000009"/>
          <w:spacing w:val="-6"/>
          <w:sz w:val="24"/>
        </w:rPr>
        <w:t xml:space="preserve"> </w:t>
      </w:r>
      <w:r>
        <w:rPr>
          <w:i/>
          <w:color w:val="000009"/>
          <w:spacing w:val="-2"/>
          <w:sz w:val="24"/>
        </w:rPr>
        <w:t>siedziba)</w:t>
      </w:r>
    </w:p>
    <w:p w14:paraId="6ABDF428" w14:textId="77777777" w:rsidR="00BE098F" w:rsidRDefault="00000000">
      <w:pPr>
        <w:pStyle w:val="Tekstpodstawowy"/>
        <w:spacing w:before="119"/>
        <w:ind w:left="311" w:right="449"/>
      </w:pPr>
      <w:r>
        <w:rPr>
          <w:color w:val="000009"/>
        </w:rPr>
        <w:t>do oddania do dyspozycji ww. Wykonawcy / Wykonawcom wspólnie ubiegającym się o zamówienie na potrzeby realizacji niniejszego zamówienia niezbędnych zasobów na</w:t>
      </w:r>
      <w:r>
        <w:rPr>
          <w:color w:val="000009"/>
          <w:spacing w:val="40"/>
        </w:rPr>
        <w:t xml:space="preserve"> </w:t>
      </w:r>
      <w:r>
        <w:rPr>
          <w:color w:val="000009"/>
        </w:rPr>
        <w:t>zasadach określonych w art. 118 ustawy Prawo zamówień publicznych, celem wykazania spełniania warunków udziału w postępowaniu, których opis sposobu dokonania oceny spełnienia zawarto w specyfikacji warunków zamówienia.</w:t>
      </w:r>
    </w:p>
    <w:p w14:paraId="144C9B8B" w14:textId="77777777" w:rsidR="00BE098F" w:rsidRDefault="00000000">
      <w:pPr>
        <w:pStyle w:val="Akapitzlist"/>
        <w:numPr>
          <w:ilvl w:val="0"/>
          <w:numId w:val="1"/>
        </w:numPr>
        <w:tabs>
          <w:tab w:val="left" w:pos="488"/>
        </w:tabs>
        <w:ind w:left="488" w:hanging="177"/>
        <w:jc w:val="both"/>
        <w:rPr>
          <w:sz w:val="24"/>
        </w:rPr>
      </w:pPr>
      <w:r>
        <w:rPr>
          <w:sz w:val="24"/>
        </w:rPr>
        <w:t>Zakres</w:t>
      </w:r>
      <w:r>
        <w:rPr>
          <w:spacing w:val="-6"/>
          <w:sz w:val="24"/>
        </w:rPr>
        <w:t xml:space="preserve"> </w:t>
      </w:r>
      <w:r>
        <w:rPr>
          <w:sz w:val="24"/>
        </w:rPr>
        <w:t>dostępnych</w:t>
      </w:r>
      <w:r>
        <w:rPr>
          <w:spacing w:val="-4"/>
          <w:sz w:val="24"/>
        </w:rPr>
        <w:t xml:space="preserve"> </w:t>
      </w:r>
      <w:r>
        <w:rPr>
          <w:sz w:val="24"/>
        </w:rPr>
        <w:t>wykonawcy</w:t>
      </w:r>
      <w:r>
        <w:rPr>
          <w:spacing w:val="-5"/>
          <w:sz w:val="24"/>
        </w:rPr>
        <w:t xml:space="preserve"> </w:t>
      </w:r>
      <w:r>
        <w:rPr>
          <w:sz w:val="24"/>
        </w:rPr>
        <w:t>zasobów</w:t>
      </w:r>
      <w:r>
        <w:rPr>
          <w:spacing w:val="-5"/>
          <w:sz w:val="24"/>
        </w:rPr>
        <w:t xml:space="preserve"> </w:t>
      </w:r>
      <w:r>
        <w:rPr>
          <w:sz w:val="24"/>
        </w:rPr>
        <w:t>podmiotu</w:t>
      </w:r>
      <w:r>
        <w:rPr>
          <w:spacing w:val="-5"/>
          <w:sz w:val="24"/>
        </w:rPr>
        <w:t xml:space="preserve"> </w:t>
      </w:r>
      <w:r>
        <w:rPr>
          <w:sz w:val="24"/>
        </w:rPr>
        <w:t>udostępniającego</w:t>
      </w:r>
      <w:r>
        <w:rPr>
          <w:spacing w:val="-7"/>
          <w:sz w:val="24"/>
        </w:rPr>
        <w:t xml:space="preserve"> </w:t>
      </w:r>
      <w:r>
        <w:rPr>
          <w:spacing w:val="-2"/>
          <w:sz w:val="24"/>
        </w:rPr>
        <w:t>zasoby:</w:t>
      </w:r>
    </w:p>
    <w:p w14:paraId="59F7E462" w14:textId="77777777" w:rsidR="00BE098F" w:rsidRDefault="00000000">
      <w:pPr>
        <w:spacing w:before="120"/>
        <w:ind w:left="311"/>
        <w:rPr>
          <w:sz w:val="24"/>
        </w:rPr>
      </w:pPr>
      <w:r>
        <w:rPr>
          <w:spacing w:val="-2"/>
          <w:sz w:val="24"/>
        </w:rPr>
        <w:t>………………………………………………………………………………………………………………,</w:t>
      </w:r>
    </w:p>
    <w:p w14:paraId="160168FC" w14:textId="77777777" w:rsidR="00BE098F" w:rsidRDefault="00000000">
      <w:pPr>
        <w:pStyle w:val="Akapitzlist"/>
        <w:numPr>
          <w:ilvl w:val="0"/>
          <w:numId w:val="1"/>
        </w:numPr>
        <w:tabs>
          <w:tab w:val="left" w:pos="311"/>
          <w:tab w:val="left" w:pos="316"/>
        </w:tabs>
        <w:spacing w:before="122"/>
        <w:ind w:left="311" w:right="451" w:hanging="284"/>
        <w:jc w:val="left"/>
        <w:rPr>
          <w:sz w:val="24"/>
        </w:rPr>
      </w:pPr>
      <w:r>
        <w:rPr>
          <w:sz w:val="24"/>
        </w:rPr>
        <w:t>Sposób</w:t>
      </w:r>
      <w:r>
        <w:rPr>
          <w:spacing w:val="37"/>
          <w:sz w:val="24"/>
        </w:rPr>
        <w:t xml:space="preserve"> </w:t>
      </w:r>
      <w:r>
        <w:rPr>
          <w:sz w:val="24"/>
        </w:rPr>
        <w:t>i</w:t>
      </w:r>
      <w:r>
        <w:rPr>
          <w:spacing w:val="34"/>
          <w:sz w:val="24"/>
        </w:rPr>
        <w:t xml:space="preserve"> </w:t>
      </w:r>
      <w:r>
        <w:rPr>
          <w:sz w:val="24"/>
        </w:rPr>
        <w:t>okres</w:t>
      </w:r>
      <w:r>
        <w:rPr>
          <w:spacing w:val="34"/>
          <w:sz w:val="24"/>
        </w:rPr>
        <w:t xml:space="preserve"> </w:t>
      </w:r>
      <w:r>
        <w:rPr>
          <w:sz w:val="24"/>
        </w:rPr>
        <w:t>udostępnienia</w:t>
      </w:r>
      <w:r>
        <w:rPr>
          <w:spacing w:val="34"/>
          <w:sz w:val="24"/>
        </w:rPr>
        <w:t xml:space="preserve"> </w:t>
      </w:r>
      <w:r>
        <w:rPr>
          <w:sz w:val="24"/>
        </w:rPr>
        <w:t>wykonawcy</w:t>
      </w:r>
      <w:r>
        <w:rPr>
          <w:spacing w:val="32"/>
          <w:sz w:val="24"/>
        </w:rPr>
        <w:t xml:space="preserve"> </w:t>
      </w:r>
      <w:r>
        <w:rPr>
          <w:sz w:val="24"/>
        </w:rPr>
        <w:t>i</w:t>
      </w:r>
      <w:r>
        <w:rPr>
          <w:spacing w:val="35"/>
          <w:sz w:val="24"/>
        </w:rPr>
        <w:t xml:space="preserve"> </w:t>
      </w:r>
      <w:r>
        <w:rPr>
          <w:sz w:val="24"/>
        </w:rPr>
        <w:t>wykorzystania</w:t>
      </w:r>
      <w:r>
        <w:rPr>
          <w:spacing w:val="34"/>
          <w:sz w:val="24"/>
        </w:rPr>
        <w:t xml:space="preserve"> </w:t>
      </w:r>
      <w:r>
        <w:rPr>
          <w:sz w:val="24"/>
        </w:rPr>
        <w:t>przez</w:t>
      </w:r>
      <w:r>
        <w:rPr>
          <w:spacing w:val="34"/>
          <w:sz w:val="24"/>
        </w:rPr>
        <w:t xml:space="preserve"> </w:t>
      </w:r>
      <w:r>
        <w:rPr>
          <w:sz w:val="24"/>
        </w:rPr>
        <w:t>niego</w:t>
      </w:r>
      <w:r>
        <w:rPr>
          <w:spacing w:val="33"/>
          <w:sz w:val="24"/>
        </w:rPr>
        <w:t xml:space="preserve"> </w:t>
      </w:r>
      <w:r>
        <w:rPr>
          <w:sz w:val="24"/>
        </w:rPr>
        <w:t>zasobów</w:t>
      </w:r>
      <w:r>
        <w:rPr>
          <w:spacing w:val="33"/>
          <w:sz w:val="24"/>
        </w:rPr>
        <w:t xml:space="preserve"> </w:t>
      </w:r>
      <w:r>
        <w:rPr>
          <w:sz w:val="24"/>
        </w:rPr>
        <w:t>podmiotu udostępniającego te zasoby przy wykonywaniu zamówienia:</w:t>
      </w:r>
    </w:p>
    <w:p w14:paraId="4F2535CE" w14:textId="77777777" w:rsidR="00BE098F" w:rsidRDefault="00000000">
      <w:pPr>
        <w:spacing w:before="119"/>
        <w:ind w:left="311"/>
        <w:rPr>
          <w:sz w:val="24"/>
        </w:rPr>
      </w:pPr>
      <w:r>
        <w:rPr>
          <w:spacing w:val="-2"/>
          <w:sz w:val="24"/>
        </w:rPr>
        <w:t>………………………………………………………………………………………………………………,</w:t>
      </w:r>
    </w:p>
    <w:p w14:paraId="618E0AC2" w14:textId="77777777" w:rsidR="00BE098F" w:rsidRDefault="00000000">
      <w:pPr>
        <w:pStyle w:val="Akapitzlist"/>
        <w:numPr>
          <w:ilvl w:val="0"/>
          <w:numId w:val="1"/>
        </w:numPr>
        <w:tabs>
          <w:tab w:val="left" w:pos="356"/>
        </w:tabs>
        <w:spacing w:before="119"/>
        <w:ind w:left="356" w:hanging="329"/>
        <w:jc w:val="left"/>
        <w:rPr>
          <w:sz w:val="24"/>
        </w:rPr>
      </w:pPr>
      <w:r>
        <w:rPr>
          <w:sz w:val="24"/>
        </w:rPr>
        <w:t>Zakres</w:t>
      </w:r>
      <w:r>
        <w:rPr>
          <w:spacing w:val="-2"/>
          <w:sz w:val="24"/>
        </w:rPr>
        <w:t xml:space="preserve"> </w:t>
      </w:r>
      <w:r>
        <w:rPr>
          <w:sz w:val="24"/>
        </w:rPr>
        <w:t>i</w:t>
      </w:r>
      <w:r>
        <w:rPr>
          <w:spacing w:val="-4"/>
          <w:sz w:val="24"/>
        </w:rPr>
        <w:t xml:space="preserve"> </w:t>
      </w:r>
      <w:r>
        <w:rPr>
          <w:sz w:val="24"/>
        </w:rPr>
        <w:t>okres</w:t>
      </w:r>
      <w:r>
        <w:rPr>
          <w:spacing w:val="-3"/>
          <w:sz w:val="24"/>
        </w:rPr>
        <w:t xml:space="preserve"> </w:t>
      </w:r>
      <w:r>
        <w:rPr>
          <w:sz w:val="24"/>
        </w:rPr>
        <w:t>udziału</w:t>
      </w:r>
      <w:r>
        <w:rPr>
          <w:spacing w:val="-4"/>
          <w:sz w:val="24"/>
        </w:rPr>
        <w:t xml:space="preserve"> </w:t>
      </w:r>
      <w:r>
        <w:rPr>
          <w:sz w:val="24"/>
        </w:rPr>
        <w:t>innego</w:t>
      </w:r>
      <w:r>
        <w:rPr>
          <w:spacing w:val="-3"/>
          <w:sz w:val="24"/>
        </w:rPr>
        <w:t xml:space="preserve"> </w:t>
      </w:r>
      <w:r>
        <w:rPr>
          <w:sz w:val="24"/>
        </w:rPr>
        <w:t>podmiotu</w:t>
      </w:r>
      <w:r>
        <w:rPr>
          <w:spacing w:val="-4"/>
          <w:sz w:val="24"/>
        </w:rPr>
        <w:t xml:space="preserve"> </w:t>
      </w:r>
      <w:r>
        <w:rPr>
          <w:sz w:val="24"/>
        </w:rPr>
        <w:t>przy</w:t>
      </w:r>
      <w:r>
        <w:rPr>
          <w:spacing w:val="-3"/>
          <w:sz w:val="24"/>
        </w:rPr>
        <w:t xml:space="preserve"> </w:t>
      </w:r>
      <w:r>
        <w:rPr>
          <w:sz w:val="24"/>
        </w:rPr>
        <w:t>wykonywaniu</w:t>
      </w:r>
      <w:r>
        <w:rPr>
          <w:spacing w:val="-1"/>
          <w:sz w:val="24"/>
        </w:rPr>
        <w:t xml:space="preserve"> </w:t>
      </w:r>
      <w:r>
        <w:rPr>
          <w:spacing w:val="-2"/>
          <w:sz w:val="24"/>
        </w:rPr>
        <w:t>zamówienia:</w:t>
      </w:r>
    </w:p>
    <w:p w14:paraId="213F9609" w14:textId="77777777" w:rsidR="00BE098F" w:rsidRDefault="00000000">
      <w:pPr>
        <w:spacing w:before="122"/>
        <w:ind w:left="311"/>
        <w:rPr>
          <w:sz w:val="24"/>
        </w:rPr>
      </w:pPr>
      <w:r>
        <w:rPr>
          <w:spacing w:val="-2"/>
          <w:sz w:val="24"/>
        </w:rPr>
        <w:t>………………………………………………………………………………………………………………,</w:t>
      </w:r>
    </w:p>
    <w:p w14:paraId="1F6B9DC8" w14:textId="77777777" w:rsidR="00BE098F" w:rsidRDefault="00000000">
      <w:pPr>
        <w:pStyle w:val="Akapitzlist"/>
        <w:numPr>
          <w:ilvl w:val="0"/>
          <w:numId w:val="1"/>
        </w:numPr>
        <w:tabs>
          <w:tab w:val="left" w:pos="370"/>
          <w:tab w:val="left" w:pos="453"/>
        </w:tabs>
        <w:spacing w:before="119"/>
        <w:ind w:left="453" w:right="451" w:hanging="426"/>
        <w:jc w:val="both"/>
        <w:rPr>
          <w:sz w:val="24"/>
        </w:rPr>
      </w:pPr>
      <w:r>
        <w:rPr>
          <w:sz w:val="24"/>
        </w:rPr>
        <w:t>Podmiot udostępniający zasoby, na zdolnościach którego wykonawca polega w odniesieniu do warunków udziału w postępowaniu dotyczących wykształcenia, kwalifikacji zawodowych lub doświadczenia, zrealizuje przedmiot zamówienia, których wskazane zdolności dotyczą, w następującym zakresie:</w:t>
      </w:r>
    </w:p>
    <w:p w14:paraId="7E90B235" w14:textId="77777777" w:rsidR="00BE098F" w:rsidRDefault="00000000">
      <w:pPr>
        <w:spacing w:before="121"/>
        <w:ind w:left="311"/>
        <w:rPr>
          <w:sz w:val="24"/>
        </w:rPr>
      </w:pPr>
      <w:r>
        <w:rPr>
          <w:spacing w:val="-2"/>
          <w:sz w:val="24"/>
        </w:rPr>
        <w:t>………………………………………………………………………………………………………………,</w:t>
      </w:r>
    </w:p>
    <w:p w14:paraId="10119012" w14:textId="77777777" w:rsidR="00BE098F" w:rsidRDefault="00000000">
      <w:pPr>
        <w:pStyle w:val="Akapitzlist"/>
        <w:numPr>
          <w:ilvl w:val="0"/>
          <w:numId w:val="1"/>
        </w:numPr>
        <w:tabs>
          <w:tab w:val="left" w:pos="311"/>
          <w:tab w:val="left" w:pos="337"/>
        </w:tabs>
        <w:spacing w:before="119"/>
        <w:ind w:left="311" w:right="451" w:hanging="284"/>
        <w:jc w:val="left"/>
        <w:rPr>
          <w:sz w:val="24"/>
        </w:rPr>
      </w:pPr>
      <w:r>
        <w:rPr>
          <w:sz w:val="24"/>
        </w:rPr>
        <w:t>Zapewnienie</w:t>
      </w:r>
      <w:r>
        <w:rPr>
          <w:spacing w:val="80"/>
          <w:sz w:val="24"/>
        </w:rPr>
        <w:t xml:space="preserve"> </w:t>
      </w:r>
      <w:r>
        <w:rPr>
          <w:sz w:val="24"/>
        </w:rPr>
        <w:t>wykonania</w:t>
      </w:r>
      <w:r>
        <w:rPr>
          <w:spacing w:val="40"/>
          <w:sz w:val="24"/>
        </w:rPr>
        <w:t xml:space="preserve"> </w:t>
      </w:r>
      <w:r>
        <w:rPr>
          <w:sz w:val="24"/>
        </w:rPr>
        <w:t>zamówienia</w:t>
      </w:r>
      <w:r>
        <w:rPr>
          <w:spacing w:val="40"/>
          <w:sz w:val="24"/>
        </w:rPr>
        <w:t xml:space="preserve"> </w:t>
      </w:r>
      <w:r>
        <w:rPr>
          <w:sz w:val="24"/>
        </w:rPr>
        <w:t>/</w:t>
      </w:r>
      <w:r>
        <w:rPr>
          <w:spacing w:val="40"/>
          <w:sz w:val="24"/>
        </w:rPr>
        <w:t xml:space="preserve"> </w:t>
      </w:r>
      <w:r>
        <w:rPr>
          <w:sz w:val="24"/>
        </w:rPr>
        <w:t>części</w:t>
      </w:r>
      <w:r>
        <w:rPr>
          <w:spacing w:val="40"/>
          <w:sz w:val="24"/>
        </w:rPr>
        <w:t xml:space="preserve"> </w:t>
      </w:r>
      <w:r>
        <w:rPr>
          <w:sz w:val="24"/>
        </w:rPr>
        <w:t>zamówienia,</w:t>
      </w:r>
      <w:r>
        <w:rPr>
          <w:spacing w:val="40"/>
          <w:sz w:val="24"/>
        </w:rPr>
        <w:t xml:space="preserve"> </w:t>
      </w:r>
      <w:r>
        <w:rPr>
          <w:sz w:val="24"/>
        </w:rPr>
        <w:t>w</w:t>
      </w:r>
      <w:r>
        <w:rPr>
          <w:spacing w:val="40"/>
          <w:sz w:val="24"/>
        </w:rPr>
        <w:t xml:space="preserve"> </w:t>
      </w:r>
      <w:r>
        <w:rPr>
          <w:sz w:val="24"/>
        </w:rPr>
        <w:t>tym</w:t>
      </w:r>
      <w:r>
        <w:rPr>
          <w:spacing w:val="40"/>
          <w:sz w:val="24"/>
        </w:rPr>
        <w:t xml:space="preserve"> </w:t>
      </w:r>
      <w:r>
        <w:rPr>
          <w:sz w:val="24"/>
        </w:rPr>
        <w:t>wskazanie</w:t>
      </w:r>
      <w:r>
        <w:rPr>
          <w:spacing w:val="40"/>
          <w:sz w:val="24"/>
        </w:rPr>
        <w:t xml:space="preserve"> </w:t>
      </w:r>
      <w:r>
        <w:rPr>
          <w:sz w:val="24"/>
        </w:rPr>
        <w:t>charakteru stosunku, jaki będzie łączył wykonawcę z innym podmiotem:</w:t>
      </w:r>
    </w:p>
    <w:p w14:paraId="0CD0BCE9" w14:textId="77777777" w:rsidR="00BE098F" w:rsidRDefault="00000000">
      <w:pPr>
        <w:spacing w:before="119"/>
        <w:ind w:left="311"/>
        <w:rPr>
          <w:sz w:val="24"/>
        </w:rPr>
      </w:pPr>
      <w:r>
        <w:rPr>
          <w:spacing w:val="-2"/>
          <w:sz w:val="24"/>
        </w:rPr>
        <w:t>………………………………………………………………………………………………………………,</w:t>
      </w:r>
    </w:p>
    <w:p w14:paraId="3EEBFD3A" w14:textId="77777777" w:rsidR="00BE098F" w:rsidRDefault="00000000">
      <w:pPr>
        <w:spacing w:before="122"/>
        <w:ind w:left="311"/>
      </w:pPr>
      <w:r>
        <w:rPr>
          <w:spacing w:val="-2"/>
        </w:rPr>
        <w:t>UWAGA:</w:t>
      </w:r>
    </w:p>
    <w:p w14:paraId="092CBC56" w14:textId="35A0C255" w:rsidR="00BE098F" w:rsidRPr="007E0C2E" w:rsidRDefault="00000000" w:rsidP="007E0C2E">
      <w:pPr>
        <w:pStyle w:val="Akapitzlist"/>
        <w:numPr>
          <w:ilvl w:val="1"/>
          <w:numId w:val="1"/>
        </w:numPr>
        <w:tabs>
          <w:tab w:val="left" w:pos="1030"/>
        </w:tabs>
        <w:spacing w:before="1"/>
        <w:ind w:right="428" w:hanging="359"/>
        <w:rPr>
          <w:b/>
        </w:rPr>
      </w:pPr>
      <w:r w:rsidRPr="007E0C2E">
        <w:rPr>
          <w:b/>
          <w:u w:val="single"/>
        </w:rPr>
        <w:t>DOKUMENT</w:t>
      </w:r>
      <w:r w:rsidRPr="007E0C2E">
        <w:rPr>
          <w:b/>
          <w:spacing w:val="45"/>
          <w:u w:val="single"/>
        </w:rPr>
        <w:t xml:space="preserve"> </w:t>
      </w:r>
      <w:r w:rsidRPr="007E0C2E">
        <w:rPr>
          <w:b/>
          <w:u w:val="single"/>
        </w:rPr>
        <w:t>SKŁADANY</w:t>
      </w:r>
      <w:r w:rsidRPr="007E0C2E">
        <w:rPr>
          <w:b/>
          <w:spacing w:val="45"/>
          <w:u w:val="single"/>
        </w:rPr>
        <w:t xml:space="preserve"> </w:t>
      </w:r>
      <w:r w:rsidRPr="007E0C2E">
        <w:rPr>
          <w:b/>
          <w:u w:val="single"/>
        </w:rPr>
        <w:t>WRAZ</w:t>
      </w:r>
      <w:r w:rsidRPr="007E0C2E">
        <w:rPr>
          <w:b/>
          <w:spacing w:val="46"/>
          <w:u w:val="single"/>
        </w:rPr>
        <w:t xml:space="preserve"> </w:t>
      </w:r>
      <w:r w:rsidRPr="007E0C2E">
        <w:rPr>
          <w:b/>
          <w:u w:val="single"/>
        </w:rPr>
        <w:t>Z</w:t>
      </w:r>
      <w:r w:rsidRPr="007E0C2E">
        <w:rPr>
          <w:b/>
          <w:spacing w:val="47"/>
          <w:u w:val="single"/>
        </w:rPr>
        <w:t xml:space="preserve"> </w:t>
      </w:r>
      <w:r w:rsidRPr="007E0C2E">
        <w:rPr>
          <w:b/>
          <w:u w:val="single"/>
        </w:rPr>
        <w:t>OFERTĄ</w:t>
      </w:r>
      <w:r w:rsidRPr="007E0C2E">
        <w:rPr>
          <w:b/>
          <w:spacing w:val="49"/>
          <w:u w:val="single"/>
        </w:rPr>
        <w:t xml:space="preserve"> </w:t>
      </w:r>
      <w:r w:rsidRPr="007E0C2E">
        <w:rPr>
          <w:b/>
        </w:rPr>
        <w:t>(tylko</w:t>
      </w:r>
      <w:r w:rsidRPr="007E0C2E">
        <w:rPr>
          <w:b/>
          <w:spacing w:val="46"/>
        </w:rPr>
        <w:t xml:space="preserve"> </w:t>
      </w:r>
      <w:r w:rsidRPr="007E0C2E">
        <w:rPr>
          <w:b/>
        </w:rPr>
        <w:t>w</w:t>
      </w:r>
      <w:r w:rsidRPr="007E0C2E">
        <w:rPr>
          <w:b/>
          <w:spacing w:val="47"/>
        </w:rPr>
        <w:t xml:space="preserve"> </w:t>
      </w:r>
      <w:r w:rsidRPr="007E0C2E">
        <w:rPr>
          <w:b/>
        </w:rPr>
        <w:t>sytuacji</w:t>
      </w:r>
      <w:r w:rsidRPr="007E0C2E">
        <w:rPr>
          <w:b/>
          <w:spacing w:val="45"/>
        </w:rPr>
        <w:t xml:space="preserve"> </w:t>
      </w:r>
      <w:r w:rsidRPr="007E0C2E">
        <w:rPr>
          <w:b/>
        </w:rPr>
        <w:t>gdy</w:t>
      </w:r>
      <w:r w:rsidRPr="007E0C2E">
        <w:rPr>
          <w:b/>
          <w:spacing w:val="45"/>
        </w:rPr>
        <w:t xml:space="preserve"> </w:t>
      </w:r>
      <w:r w:rsidRPr="007E0C2E">
        <w:rPr>
          <w:b/>
          <w:spacing w:val="-2"/>
        </w:rPr>
        <w:t>wykonawca</w:t>
      </w:r>
      <w:r w:rsidR="007E0C2E" w:rsidRPr="007E0C2E">
        <w:rPr>
          <w:b/>
          <w:spacing w:val="-2"/>
        </w:rPr>
        <w:t xml:space="preserve"> </w:t>
      </w:r>
      <w:r w:rsidRPr="007E0C2E">
        <w:rPr>
          <w:b/>
        </w:rPr>
        <w:t>powołuje</w:t>
      </w:r>
      <w:r w:rsidRPr="007E0C2E">
        <w:rPr>
          <w:b/>
          <w:spacing w:val="41"/>
        </w:rPr>
        <w:t xml:space="preserve"> </w:t>
      </w:r>
      <w:r w:rsidRPr="007E0C2E">
        <w:rPr>
          <w:b/>
        </w:rPr>
        <w:t>się</w:t>
      </w:r>
      <w:r w:rsidRPr="007E0C2E">
        <w:rPr>
          <w:b/>
          <w:spacing w:val="42"/>
        </w:rPr>
        <w:t xml:space="preserve"> </w:t>
      </w:r>
      <w:r w:rsidRPr="007E0C2E">
        <w:rPr>
          <w:b/>
        </w:rPr>
        <w:t>na</w:t>
      </w:r>
      <w:r w:rsidRPr="007E0C2E">
        <w:rPr>
          <w:b/>
          <w:spacing w:val="45"/>
        </w:rPr>
        <w:t xml:space="preserve"> </w:t>
      </w:r>
      <w:r w:rsidRPr="007E0C2E">
        <w:rPr>
          <w:b/>
        </w:rPr>
        <w:t>zasoby</w:t>
      </w:r>
      <w:r w:rsidRPr="007E0C2E">
        <w:rPr>
          <w:b/>
          <w:spacing w:val="42"/>
        </w:rPr>
        <w:t xml:space="preserve"> </w:t>
      </w:r>
      <w:r w:rsidRPr="007E0C2E">
        <w:rPr>
          <w:b/>
        </w:rPr>
        <w:t>innego</w:t>
      </w:r>
      <w:r w:rsidRPr="007E0C2E">
        <w:rPr>
          <w:b/>
          <w:spacing w:val="41"/>
        </w:rPr>
        <w:t xml:space="preserve"> </w:t>
      </w:r>
      <w:r w:rsidRPr="007E0C2E">
        <w:rPr>
          <w:b/>
          <w:spacing w:val="-2"/>
        </w:rPr>
        <w:t>podmiotu)</w:t>
      </w:r>
    </w:p>
    <w:p w14:paraId="1441E9EA" w14:textId="77777777" w:rsidR="00BE098F" w:rsidRDefault="00000000">
      <w:pPr>
        <w:pStyle w:val="Akapitzlist"/>
        <w:numPr>
          <w:ilvl w:val="1"/>
          <w:numId w:val="1"/>
        </w:numPr>
        <w:tabs>
          <w:tab w:val="left" w:pos="1030"/>
        </w:tabs>
        <w:spacing w:before="119"/>
        <w:ind w:left="1030" w:hanging="359"/>
      </w:pPr>
      <w:r>
        <w:t>Zamawiający</w:t>
      </w:r>
      <w:r>
        <w:rPr>
          <w:spacing w:val="59"/>
        </w:rPr>
        <w:t xml:space="preserve"> </w:t>
      </w:r>
      <w:r>
        <w:t>zaleca</w:t>
      </w:r>
      <w:r>
        <w:rPr>
          <w:spacing w:val="61"/>
        </w:rPr>
        <w:t xml:space="preserve"> </w:t>
      </w:r>
      <w:r>
        <w:t>przed</w:t>
      </w:r>
      <w:r>
        <w:rPr>
          <w:spacing w:val="60"/>
        </w:rPr>
        <w:t xml:space="preserve"> </w:t>
      </w:r>
      <w:r>
        <w:t>podpisaniem,</w:t>
      </w:r>
      <w:r>
        <w:rPr>
          <w:spacing w:val="61"/>
        </w:rPr>
        <w:t xml:space="preserve"> </w:t>
      </w:r>
      <w:r>
        <w:t>zapisanie</w:t>
      </w:r>
      <w:r>
        <w:rPr>
          <w:spacing w:val="61"/>
        </w:rPr>
        <w:t xml:space="preserve"> </w:t>
      </w:r>
      <w:r>
        <w:t>dokumentu</w:t>
      </w:r>
      <w:r>
        <w:rPr>
          <w:spacing w:val="66"/>
        </w:rPr>
        <w:t xml:space="preserve"> </w:t>
      </w:r>
      <w:r>
        <w:t>w</w:t>
      </w:r>
      <w:r>
        <w:rPr>
          <w:spacing w:val="60"/>
        </w:rPr>
        <w:t xml:space="preserve"> </w:t>
      </w:r>
      <w:r>
        <w:t>formacie</w:t>
      </w:r>
      <w:r>
        <w:rPr>
          <w:spacing w:val="61"/>
        </w:rPr>
        <w:t xml:space="preserve"> </w:t>
      </w:r>
      <w:r>
        <w:rPr>
          <w:spacing w:val="-4"/>
        </w:rPr>
        <w:t>.pdf</w:t>
      </w:r>
    </w:p>
    <w:p w14:paraId="3FB7721A" w14:textId="77777777" w:rsidR="00BE098F" w:rsidRDefault="00000000">
      <w:pPr>
        <w:pStyle w:val="Akapitzlist"/>
        <w:numPr>
          <w:ilvl w:val="1"/>
          <w:numId w:val="1"/>
        </w:numPr>
        <w:tabs>
          <w:tab w:val="left" w:pos="1031"/>
        </w:tabs>
        <w:spacing w:before="122"/>
        <w:ind w:right="468"/>
      </w:pPr>
      <w:r>
        <w:rPr>
          <w:color w:val="FF0000"/>
        </w:rPr>
        <w:t xml:space="preserve">Dokument należy wypełnić i podpisać kwalifikowalnym podpisem elektronicznym lub podpisem zaufanym lub podpisem osobistym </w:t>
      </w:r>
      <w:r>
        <w:rPr>
          <w:color w:val="FF0000"/>
          <w:u w:val="single" w:color="FF0000"/>
        </w:rPr>
        <w:t>przez podmiot/osobę udostępniający/</w:t>
      </w:r>
      <w:proofErr w:type="spellStart"/>
      <w:r>
        <w:rPr>
          <w:color w:val="FF0000"/>
          <w:u w:val="single" w:color="FF0000"/>
        </w:rPr>
        <w:t>ącą</w:t>
      </w:r>
      <w:proofErr w:type="spellEnd"/>
      <w:r>
        <w:rPr>
          <w:color w:val="FF0000"/>
        </w:rPr>
        <w:t xml:space="preserve"> </w:t>
      </w:r>
      <w:r>
        <w:rPr>
          <w:color w:val="FF0000"/>
          <w:spacing w:val="-2"/>
          <w:u w:val="single" w:color="FF0000"/>
        </w:rPr>
        <w:t>zasoby</w:t>
      </w:r>
      <w:r>
        <w:rPr>
          <w:color w:val="FF0000"/>
          <w:spacing w:val="-2"/>
        </w:rPr>
        <w:t>.</w:t>
      </w:r>
    </w:p>
    <w:p w14:paraId="7BA11CD8" w14:textId="77777777" w:rsidR="00BE098F" w:rsidRDefault="00BE098F">
      <w:pPr>
        <w:pStyle w:val="Akapitzlist"/>
        <w:sectPr w:rsidR="00BE098F" w:rsidSect="003B32CC">
          <w:pgSz w:w="11910" w:h="16840"/>
          <w:pgMar w:top="1134" w:right="567" w:bottom="600" w:left="992" w:header="580" w:footer="339" w:gutter="0"/>
          <w:cols w:space="708"/>
        </w:sectPr>
      </w:pPr>
    </w:p>
    <w:p w14:paraId="35A6511F" w14:textId="77777777" w:rsidR="008D3865" w:rsidRPr="00CB0D4E" w:rsidRDefault="008D3865" w:rsidP="008D3865">
      <w:pPr>
        <w:spacing w:before="189"/>
        <w:ind w:left="311"/>
        <w:rPr>
          <w:b/>
          <w:sz w:val="20"/>
        </w:rPr>
      </w:pPr>
      <w:r w:rsidRPr="00CB0D4E">
        <w:rPr>
          <w:b/>
          <w:spacing w:val="-2"/>
        </w:rPr>
        <w:lastRenderedPageBreak/>
        <w:t>DA.251.7.2026</w:t>
      </w:r>
    </w:p>
    <w:p w14:paraId="1BA73258" w14:textId="77777777" w:rsidR="00BE098F" w:rsidRDefault="00000000">
      <w:pPr>
        <w:ind w:right="452"/>
        <w:jc w:val="right"/>
        <w:rPr>
          <w:b/>
          <w:sz w:val="24"/>
        </w:rPr>
      </w:pPr>
      <w:r>
        <w:rPr>
          <w:b/>
          <w:sz w:val="24"/>
        </w:rPr>
        <w:t>Załącznik</w:t>
      </w:r>
      <w:r>
        <w:rPr>
          <w:b/>
          <w:spacing w:val="-2"/>
          <w:sz w:val="24"/>
        </w:rPr>
        <w:t xml:space="preserve"> </w:t>
      </w:r>
      <w:r>
        <w:rPr>
          <w:b/>
          <w:sz w:val="24"/>
        </w:rPr>
        <w:t>Nr</w:t>
      </w:r>
      <w:r>
        <w:rPr>
          <w:b/>
          <w:spacing w:val="-3"/>
          <w:sz w:val="24"/>
        </w:rPr>
        <w:t xml:space="preserve"> </w:t>
      </w:r>
      <w:r>
        <w:rPr>
          <w:b/>
          <w:sz w:val="24"/>
        </w:rPr>
        <w:t>8</w:t>
      </w:r>
      <w:r>
        <w:rPr>
          <w:b/>
          <w:spacing w:val="-3"/>
          <w:sz w:val="24"/>
        </w:rPr>
        <w:t xml:space="preserve"> </w:t>
      </w:r>
      <w:r>
        <w:rPr>
          <w:b/>
          <w:sz w:val="24"/>
        </w:rPr>
        <w:t>do</w:t>
      </w:r>
      <w:r>
        <w:rPr>
          <w:b/>
          <w:spacing w:val="-1"/>
          <w:sz w:val="24"/>
        </w:rPr>
        <w:t xml:space="preserve"> </w:t>
      </w:r>
      <w:r>
        <w:rPr>
          <w:b/>
          <w:spacing w:val="-5"/>
          <w:sz w:val="24"/>
        </w:rPr>
        <w:t>SWZ</w:t>
      </w:r>
    </w:p>
    <w:p w14:paraId="78431070" w14:textId="77777777" w:rsidR="00BE098F" w:rsidRDefault="00BE098F">
      <w:pPr>
        <w:pStyle w:val="Tekstpodstawowy"/>
        <w:jc w:val="left"/>
        <w:rPr>
          <w:b/>
        </w:rPr>
      </w:pPr>
    </w:p>
    <w:p w14:paraId="3FDA9AEA" w14:textId="77777777" w:rsidR="00BE098F" w:rsidRDefault="00BE098F">
      <w:pPr>
        <w:pStyle w:val="Tekstpodstawowy"/>
        <w:jc w:val="left"/>
        <w:rPr>
          <w:b/>
        </w:rPr>
      </w:pPr>
    </w:p>
    <w:p w14:paraId="4075D129" w14:textId="77777777" w:rsidR="00BE098F" w:rsidRDefault="00BE098F">
      <w:pPr>
        <w:pStyle w:val="Tekstpodstawowy"/>
        <w:spacing w:before="51"/>
        <w:jc w:val="left"/>
        <w:rPr>
          <w:b/>
        </w:rPr>
      </w:pPr>
    </w:p>
    <w:p w14:paraId="02E5D6AF" w14:textId="77777777" w:rsidR="00BE098F" w:rsidRDefault="00000000">
      <w:pPr>
        <w:spacing w:line="264" w:lineRule="auto"/>
        <w:ind w:left="704" w:right="846"/>
        <w:jc w:val="center"/>
        <w:rPr>
          <w:b/>
          <w:sz w:val="24"/>
        </w:rPr>
      </w:pPr>
      <w:r>
        <w:rPr>
          <w:b/>
          <w:noProof/>
          <w:sz w:val="24"/>
        </w:rPr>
        <mc:AlternateContent>
          <mc:Choice Requires="wps">
            <w:drawing>
              <wp:anchor distT="0" distB="0" distL="0" distR="0" simplePos="0" relativeHeight="487612416" behindDoc="1" locked="0" layoutInCell="1" allowOverlap="1" wp14:anchorId="2A006E9E" wp14:editId="6DA073B8">
                <wp:simplePos x="0" y="0"/>
                <wp:positionH relativeFrom="page">
                  <wp:posOffset>809548</wp:posOffset>
                </wp:positionH>
                <wp:positionV relativeFrom="paragraph">
                  <wp:posOffset>405707</wp:posOffset>
                </wp:positionV>
                <wp:extent cx="6123305" cy="635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3305" cy="6350"/>
                        </a:xfrm>
                        <a:custGeom>
                          <a:avLst/>
                          <a:gdLst/>
                          <a:ahLst/>
                          <a:cxnLst/>
                          <a:rect l="l" t="t" r="r" b="b"/>
                          <a:pathLst>
                            <a:path w="6123305" h="6350">
                              <a:moveTo>
                                <a:pt x="6122797" y="0"/>
                              </a:moveTo>
                              <a:lnTo>
                                <a:pt x="0" y="0"/>
                              </a:lnTo>
                              <a:lnTo>
                                <a:pt x="0" y="6096"/>
                              </a:lnTo>
                              <a:lnTo>
                                <a:pt x="6122797" y="6096"/>
                              </a:lnTo>
                              <a:lnTo>
                                <a:pt x="61227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5BCB8C" id="Graphic 55" o:spid="_x0000_s1026" style="position:absolute;margin-left:63.75pt;margin-top:31.95pt;width:482.15pt;height:.5pt;z-index:-15704064;visibility:visible;mso-wrap-style:square;mso-wrap-distance-left:0;mso-wrap-distance-top:0;mso-wrap-distance-right:0;mso-wrap-distance-bottom:0;mso-position-horizontal:absolute;mso-position-horizontal-relative:page;mso-position-vertical:absolute;mso-position-vertical-relative:text;v-text-anchor:top" coordsize="61233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" path="m6122797,l,,,6096r6122797,l6122797,xe" fillcolor="black" stroked="f">
                <v:path arrowok="t"/>
                <w10:wrap type="topAndBottom" anchorx="page"/>
              </v:shape>
            </w:pict>
          </mc:Fallback>
        </mc:AlternateContent>
      </w:r>
      <w:r>
        <w:rPr>
          <w:b/>
          <w:sz w:val="24"/>
        </w:rPr>
        <w:t>Oświadczenie</w:t>
      </w:r>
      <w:r>
        <w:rPr>
          <w:b/>
          <w:spacing w:val="-4"/>
          <w:sz w:val="24"/>
        </w:rPr>
        <w:t xml:space="preserve"> </w:t>
      </w:r>
      <w:r>
        <w:rPr>
          <w:b/>
          <w:sz w:val="24"/>
        </w:rPr>
        <w:t>Wykonawcy</w:t>
      </w:r>
      <w:r>
        <w:rPr>
          <w:b/>
          <w:spacing w:val="-4"/>
          <w:sz w:val="24"/>
        </w:rPr>
        <w:t xml:space="preserve"> </w:t>
      </w:r>
      <w:r>
        <w:rPr>
          <w:b/>
          <w:sz w:val="24"/>
        </w:rPr>
        <w:t>o</w:t>
      </w:r>
      <w:r>
        <w:rPr>
          <w:b/>
          <w:spacing w:val="-5"/>
          <w:sz w:val="24"/>
        </w:rPr>
        <w:t xml:space="preserve"> </w:t>
      </w:r>
      <w:r>
        <w:rPr>
          <w:b/>
          <w:sz w:val="24"/>
        </w:rPr>
        <w:t>aktualności</w:t>
      </w:r>
      <w:r>
        <w:rPr>
          <w:b/>
          <w:spacing w:val="-5"/>
          <w:sz w:val="24"/>
        </w:rPr>
        <w:t xml:space="preserve"> </w:t>
      </w:r>
      <w:r>
        <w:rPr>
          <w:b/>
          <w:sz w:val="24"/>
        </w:rPr>
        <w:t>informacji</w:t>
      </w:r>
      <w:r>
        <w:rPr>
          <w:b/>
          <w:spacing w:val="-6"/>
          <w:sz w:val="24"/>
        </w:rPr>
        <w:t xml:space="preserve"> </w:t>
      </w:r>
      <w:r>
        <w:rPr>
          <w:b/>
          <w:sz w:val="24"/>
        </w:rPr>
        <w:t>zawartych</w:t>
      </w:r>
      <w:r>
        <w:rPr>
          <w:b/>
          <w:spacing w:val="40"/>
          <w:sz w:val="24"/>
        </w:rPr>
        <w:t xml:space="preserve"> </w:t>
      </w:r>
      <w:r>
        <w:rPr>
          <w:b/>
          <w:sz w:val="24"/>
        </w:rPr>
        <w:t>w</w:t>
      </w:r>
      <w:r>
        <w:rPr>
          <w:b/>
          <w:spacing w:val="-7"/>
          <w:sz w:val="24"/>
        </w:rPr>
        <w:t xml:space="preserve"> </w:t>
      </w:r>
      <w:r>
        <w:rPr>
          <w:b/>
          <w:sz w:val="24"/>
        </w:rPr>
        <w:t>oświadczeniu, o którym mowa w art. 125 ust. 1 ustawy Pzp (wzór)</w:t>
      </w:r>
    </w:p>
    <w:p w14:paraId="4669A14F" w14:textId="77777777" w:rsidR="00BE098F" w:rsidRDefault="00000000">
      <w:pPr>
        <w:spacing w:before="120"/>
        <w:ind w:left="2468" w:right="2605"/>
        <w:jc w:val="center"/>
        <w:rPr>
          <w:b/>
          <w:i/>
          <w:sz w:val="24"/>
        </w:rPr>
      </w:pPr>
      <w:r>
        <w:rPr>
          <w:b/>
          <w:i/>
          <w:color w:val="FF0000"/>
          <w:sz w:val="24"/>
        </w:rPr>
        <w:t>(</w:t>
      </w:r>
      <w:r>
        <w:rPr>
          <w:b/>
          <w:i/>
          <w:color w:val="FF0000"/>
          <w:sz w:val="24"/>
          <w:u w:val="single" w:color="FF0000"/>
        </w:rPr>
        <w:t>składane</w:t>
      </w:r>
      <w:r>
        <w:rPr>
          <w:b/>
          <w:i/>
          <w:color w:val="FF0000"/>
          <w:spacing w:val="-2"/>
          <w:sz w:val="24"/>
          <w:u w:val="single" w:color="FF0000"/>
        </w:rPr>
        <w:t xml:space="preserve"> </w:t>
      </w:r>
      <w:r>
        <w:rPr>
          <w:b/>
          <w:i/>
          <w:color w:val="FF0000"/>
          <w:sz w:val="24"/>
          <w:u w:val="single" w:color="FF0000"/>
        </w:rPr>
        <w:t>na</w:t>
      </w:r>
      <w:r>
        <w:rPr>
          <w:b/>
          <w:i/>
          <w:color w:val="FF0000"/>
          <w:spacing w:val="-2"/>
          <w:sz w:val="24"/>
          <w:u w:val="single" w:color="FF0000"/>
        </w:rPr>
        <w:t xml:space="preserve"> </w:t>
      </w:r>
      <w:r>
        <w:rPr>
          <w:b/>
          <w:i/>
          <w:color w:val="FF0000"/>
          <w:sz w:val="24"/>
          <w:u w:val="single" w:color="FF0000"/>
        </w:rPr>
        <w:t>wezwanie</w:t>
      </w:r>
      <w:r>
        <w:rPr>
          <w:b/>
          <w:i/>
          <w:color w:val="FF0000"/>
          <w:spacing w:val="-2"/>
          <w:sz w:val="24"/>
          <w:u w:val="single" w:color="FF0000"/>
        </w:rPr>
        <w:t xml:space="preserve"> Zamawiającego</w:t>
      </w:r>
      <w:r>
        <w:rPr>
          <w:b/>
          <w:i/>
          <w:color w:val="FF0000"/>
          <w:spacing w:val="-2"/>
          <w:sz w:val="24"/>
        </w:rPr>
        <w:t>)</w:t>
      </w:r>
    </w:p>
    <w:p w14:paraId="5D5E3435" w14:textId="77777777" w:rsidR="00BE098F" w:rsidRDefault="00000000">
      <w:pPr>
        <w:spacing w:before="148"/>
        <w:ind w:left="311"/>
        <w:rPr>
          <w:b/>
          <w:sz w:val="24"/>
        </w:rPr>
      </w:pPr>
      <w:r>
        <w:rPr>
          <w:b/>
          <w:spacing w:val="-2"/>
          <w:sz w:val="24"/>
          <w:u w:val="single"/>
        </w:rPr>
        <w:t>WYKONAWCA:</w:t>
      </w:r>
    </w:p>
    <w:p w14:paraId="0205C44D" w14:textId="77777777" w:rsidR="00BE098F" w:rsidRDefault="00000000">
      <w:pPr>
        <w:spacing w:before="148"/>
        <w:ind w:left="311"/>
        <w:rPr>
          <w:sz w:val="24"/>
        </w:rPr>
      </w:pPr>
      <w:r>
        <w:rPr>
          <w:spacing w:val="-2"/>
          <w:sz w:val="24"/>
        </w:rPr>
        <w:t>……………………………………………………………………………</w:t>
      </w:r>
    </w:p>
    <w:p w14:paraId="324878CB" w14:textId="77777777" w:rsidR="00BE098F" w:rsidRDefault="00000000">
      <w:pPr>
        <w:spacing w:before="148"/>
        <w:ind w:left="311"/>
        <w:rPr>
          <w:sz w:val="24"/>
        </w:rPr>
      </w:pPr>
      <w:r>
        <w:rPr>
          <w:spacing w:val="-2"/>
          <w:sz w:val="24"/>
        </w:rPr>
        <w:t>……………………………………………………………………………</w:t>
      </w:r>
    </w:p>
    <w:p w14:paraId="214ECDC8" w14:textId="77777777" w:rsidR="00BE098F" w:rsidRDefault="00000000">
      <w:pPr>
        <w:spacing w:before="148"/>
        <w:ind w:left="311"/>
        <w:rPr>
          <w:i/>
          <w:sz w:val="16"/>
        </w:rPr>
      </w:pPr>
      <w:r>
        <w:rPr>
          <w:i/>
          <w:sz w:val="16"/>
        </w:rPr>
        <w:t>(pełna</w:t>
      </w:r>
      <w:r>
        <w:rPr>
          <w:i/>
          <w:spacing w:val="-6"/>
          <w:sz w:val="16"/>
        </w:rPr>
        <w:t xml:space="preserve"> </w:t>
      </w:r>
      <w:r>
        <w:rPr>
          <w:i/>
          <w:sz w:val="16"/>
        </w:rPr>
        <w:t>nazwa/firma,</w:t>
      </w:r>
      <w:r>
        <w:rPr>
          <w:i/>
          <w:spacing w:val="-7"/>
          <w:sz w:val="16"/>
        </w:rPr>
        <w:t xml:space="preserve"> </w:t>
      </w:r>
      <w:r>
        <w:rPr>
          <w:i/>
          <w:sz w:val="16"/>
        </w:rPr>
        <w:t>adres,</w:t>
      </w:r>
      <w:r>
        <w:rPr>
          <w:i/>
          <w:spacing w:val="-7"/>
          <w:sz w:val="16"/>
        </w:rPr>
        <w:t xml:space="preserve"> </w:t>
      </w:r>
      <w:r>
        <w:rPr>
          <w:i/>
          <w:sz w:val="16"/>
        </w:rPr>
        <w:t>w</w:t>
      </w:r>
      <w:r>
        <w:rPr>
          <w:i/>
          <w:spacing w:val="-7"/>
          <w:sz w:val="16"/>
        </w:rPr>
        <w:t xml:space="preserve"> </w:t>
      </w:r>
      <w:r>
        <w:rPr>
          <w:i/>
          <w:sz w:val="16"/>
        </w:rPr>
        <w:t>zależności</w:t>
      </w:r>
      <w:r>
        <w:rPr>
          <w:i/>
          <w:spacing w:val="-6"/>
          <w:sz w:val="16"/>
        </w:rPr>
        <w:t xml:space="preserve"> </w:t>
      </w:r>
      <w:r>
        <w:rPr>
          <w:i/>
          <w:sz w:val="16"/>
        </w:rPr>
        <w:t>od</w:t>
      </w:r>
      <w:r>
        <w:rPr>
          <w:i/>
          <w:spacing w:val="-6"/>
          <w:sz w:val="16"/>
        </w:rPr>
        <w:t xml:space="preserve"> </w:t>
      </w:r>
      <w:r>
        <w:rPr>
          <w:i/>
          <w:sz w:val="16"/>
        </w:rPr>
        <w:t>podmiotu:</w:t>
      </w:r>
      <w:r>
        <w:rPr>
          <w:i/>
          <w:spacing w:val="-6"/>
          <w:sz w:val="16"/>
        </w:rPr>
        <w:t xml:space="preserve"> </w:t>
      </w:r>
      <w:r>
        <w:rPr>
          <w:i/>
          <w:sz w:val="16"/>
        </w:rPr>
        <w:t>NIP/PESEL,</w:t>
      </w:r>
      <w:r>
        <w:rPr>
          <w:i/>
          <w:spacing w:val="-6"/>
          <w:sz w:val="16"/>
        </w:rPr>
        <w:t xml:space="preserve"> </w:t>
      </w:r>
      <w:r>
        <w:rPr>
          <w:i/>
          <w:spacing w:val="-2"/>
          <w:sz w:val="16"/>
        </w:rPr>
        <w:t>KRS/CEIDG)</w:t>
      </w:r>
    </w:p>
    <w:p w14:paraId="67392774" w14:textId="77777777" w:rsidR="00BE098F" w:rsidRDefault="00000000">
      <w:pPr>
        <w:pStyle w:val="Tekstpodstawowy"/>
        <w:spacing w:before="140"/>
        <w:ind w:left="311"/>
        <w:jc w:val="left"/>
      </w:pPr>
      <w:r>
        <w:rPr>
          <w:spacing w:val="-2"/>
          <w:u w:val="single"/>
        </w:rPr>
        <w:t>reprezentowany</w:t>
      </w:r>
      <w:r>
        <w:rPr>
          <w:spacing w:val="1"/>
          <w:u w:val="single"/>
        </w:rPr>
        <w:t xml:space="preserve"> </w:t>
      </w:r>
      <w:r>
        <w:rPr>
          <w:spacing w:val="-2"/>
          <w:u w:val="single"/>
        </w:rPr>
        <w:t>przez:</w:t>
      </w:r>
    </w:p>
    <w:p w14:paraId="16AB7704" w14:textId="77777777" w:rsidR="00BE098F" w:rsidRDefault="00000000">
      <w:pPr>
        <w:spacing w:before="148"/>
        <w:ind w:left="311"/>
        <w:rPr>
          <w:sz w:val="24"/>
        </w:rPr>
      </w:pPr>
      <w:r>
        <w:rPr>
          <w:spacing w:val="-2"/>
          <w:sz w:val="24"/>
        </w:rPr>
        <w:t>……………………………………………………………………………</w:t>
      </w:r>
    </w:p>
    <w:p w14:paraId="4B01A12E" w14:textId="77777777" w:rsidR="00BE098F" w:rsidRDefault="00000000">
      <w:pPr>
        <w:spacing w:before="148"/>
        <w:ind w:left="311"/>
        <w:rPr>
          <w:sz w:val="24"/>
        </w:rPr>
      </w:pPr>
      <w:r>
        <w:rPr>
          <w:spacing w:val="-2"/>
          <w:sz w:val="24"/>
        </w:rPr>
        <w:t>……………………………………………………………………………</w:t>
      </w:r>
    </w:p>
    <w:p w14:paraId="18913B8D" w14:textId="77777777" w:rsidR="00BE098F" w:rsidRDefault="00000000">
      <w:pPr>
        <w:spacing w:before="148"/>
        <w:ind w:left="311"/>
        <w:rPr>
          <w:i/>
          <w:sz w:val="16"/>
        </w:rPr>
      </w:pPr>
      <w:r>
        <w:rPr>
          <w:i/>
          <w:sz w:val="16"/>
        </w:rPr>
        <w:t>(imię,</w:t>
      </w:r>
      <w:r>
        <w:rPr>
          <w:i/>
          <w:spacing w:val="-9"/>
          <w:sz w:val="16"/>
        </w:rPr>
        <w:t xml:space="preserve"> </w:t>
      </w:r>
      <w:r>
        <w:rPr>
          <w:i/>
          <w:sz w:val="16"/>
        </w:rPr>
        <w:t>nazwisko,</w:t>
      </w:r>
      <w:r>
        <w:rPr>
          <w:i/>
          <w:spacing w:val="-9"/>
          <w:sz w:val="16"/>
        </w:rPr>
        <w:t xml:space="preserve"> </w:t>
      </w:r>
      <w:r>
        <w:rPr>
          <w:i/>
          <w:sz w:val="16"/>
        </w:rPr>
        <w:t>stanowisko/podstawa</w:t>
      </w:r>
      <w:r>
        <w:rPr>
          <w:i/>
          <w:spacing w:val="-8"/>
          <w:sz w:val="16"/>
        </w:rPr>
        <w:t xml:space="preserve"> </w:t>
      </w:r>
      <w:r>
        <w:rPr>
          <w:i/>
          <w:sz w:val="16"/>
        </w:rPr>
        <w:t>do</w:t>
      </w:r>
      <w:r>
        <w:rPr>
          <w:i/>
          <w:spacing w:val="-8"/>
          <w:sz w:val="16"/>
        </w:rPr>
        <w:t xml:space="preserve"> </w:t>
      </w:r>
      <w:r>
        <w:rPr>
          <w:i/>
          <w:spacing w:val="-2"/>
          <w:sz w:val="16"/>
        </w:rPr>
        <w:t>reprezentacji)</w:t>
      </w:r>
    </w:p>
    <w:p w14:paraId="16A661E6" w14:textId="77777777" w:rsidR="00BE098F" w:rsidRDefault="00BE098F">
      <w:pPr>
        <w:pStyle w:val="Tekstpodstawowy"/>
        <w:jc w:val="left"/>
        <w:rPr>
          <w:i/>
          <w:sz w:val="16"/>
        </w:rPr>
      </w:pPr>
    </w:p>
    <w:p w14:paraId="08066796" w14:textId="77777777" w:rsidR="00BE098F" w:rsidRDefault="00BE098F">
      <w:pPr>
        <w:pStyle w:val="Tekstpodstawowy"/>
        <w:jc w:val="left"/>
        <w:rPr>
          <w:i/>
          <w:sz w:val="16"/>
        </w:rPr>
      </w:pPr>
    </w:p>
    <w:p w14:paraId="78C08D5A" w14:textId="77777777" w:rsidR="00BE098F" w:rsidRDefault="00BE098F">
      <w:pPr>
        <w:pStyle w:val="Tekstpodstawowy"/>
        <w:spacing w:before="33"/>
        <w:jc w:val="left"/>
        <w:rPr>
          <w:i/>
          <w:sz w:val="16"/>
        </w:rPr>
      </w:pPr>
    </w:p>
    <w:p w14:paraId="0DFBA7D1" w14:textId="6EB094D9" w:rsidR="00BE098F" w:rsidRDefault="00000000">
      <w:pPr>
        <w:ind w:left="311" w:right="449"/>
        <w:jc w:val="both"/>
        <w:rPr>
          <w:sz w:val="24"/>
        </w:rPr>
      </w:pPr>
      <w:r>
        <w:rPr>
          <w:sz w:val="24"/>
        </w:rPr>
        <w:t>Niniejszym potwierdzam aktualność informacji zawartych w oświadczeniu wstępnym złożonym w</w:t>
      </w:r>
      <w:r>
        <w:rPr>
          <w:spacing w:val="-3"/>
          <w:sz w:val="24"/>
        </w:rPr>
        <w:t xml:space="preserve"> </w:t>
      </w:r>
      <w:r>
        <w:rPr>
          <w:sz w:val="24"/>
        </w:rPr>
        <w:t>postępowaniu o udzielenie zamówienia publicznego, pn.: „</w:t>
      </w:r>
      <w:r w:rsidR="00624E68" w:rsidRPr="00624E68">
        <w:rPr>
          <w:b/>
          <w:bCs/>
          <w:sz w:val="24"/>
        </w:rPr>
        <w:t xml:space="preserve">Transformacja cyfrowa SPZOZ </w:t>
      </w:r>
      <w:r w:rsidR="007E0C2E">
        <w:rPr>
          <w:b/>
          <w:bCs/>
          <w:sz w:val="24"/>
        </w:rPr>
        <w:t>w Augustowie</w:t>
      </w:r>
      <w:r w:rsidR="00624E68" w:rsidRPr="00624E68">
        <w:rPr>
          <w:b/>
          <w:bCs/>
          <w:sz w:val="24"/>
        </w:rPr>
        <w:t xml:space="preserve"> – Cyfryzacja i integracja systemów medycznych wraz z AI oraz podniesienie poziomu cyberbezpieczeństwa w ramach inwestycji D1.1.2 KPO </w:t>
      </w:r>
      <w:r w:rsidR="00624E68">
        <w:rPr>
          <w:b/>
          <w:bCs/>
          <w:sz w:val="24"/>
        </w:rPr>
        <w:t>-</w:t>
      </w:r>
      <w:r w:rsidR="005037AF">
        <w:rPr>
          <w:b/>
          <w:bCs/>
          <w:sz w:val="24"/>
        </w:rPr>
        <w:t>s</w:t>
      </w:r>
      <w:r w:rsidR="00624E68">
        <w:rPr>
          <w:b/>
          <w:bCs/>
          <w:sz w:val="24"/>
        </w:rPr>
        <w:t>zkolenia, audyt i SZBI</w:t>
      </w:r>
      <w:r>
        <w:rPr>
          <w:b/>
          <w:sz w:val="24"/>
        </w:rPr>
        <w:t>”</w:t>
      </w:r>
      <w:r>
        <w:rPr>
          <w:sz w:val="24"/>
        </w:rPr>
        <w:t>, na podstawie w art. 125 ust. 1 ustawy Pzp, w zakresie braku podstaw wykluczenia z postępowania na podstawie art. 108 ust. 1 oraz art. 7 ust 1 ustawy z dnia 16 kwietnia 2022 r. o szczególnych rozwiązaniach w zakresie przeciwdziałania wspieraniu agresji na Ukrainę oraz służących ochronie bezpieczeństwa narodowego.</w:t>
      </w:r>
    </w:p>
    <w:p w14:paraId="0A61A29E" w14:textId="77777777" w:rsidR="00BE098F" w:rsidRDefault="00BE098F">
      <w:pPr>
        <w:pStyle w:val="Tekstpodstawowy"/>
        <w:jc w:val="left"/>
      </w:pPr>
    </w:p>
    <w:p w14:paraId="5EA848E2" w14:textId="77777777" w:rsidR="00BE098F" w:rsidRDefault="00BE098F">
      <w:pPr>
        <w:pStyle w:val="Tekstpodstawowy"/>
        <w:jc w:val="left"/>
      </w:pPr>
    </w:p>
    <w:p w14:paraId="7900FCDC" w14:textId="77777777" w:rsidR="00BE098F" w:rsidRDefault="00BE098F">
      <w:pPr>
        <w:pStyle w:val="Tekstpodstawowy"/>
        <w:jc w:val="left"/>
      </w:pPr>
    </w:p>
    <w:p w14:paraId="35F1804E" w14:textId="77777777" w:rsidR="00BE098F" w:rsidRDefault="00BE098F">
      <w:pPr>
        <w:pStyle w:val="Tekstpodstawowy"/>
        <w:spacing w:before="73"/>
        <w:jc w:val="left"/>
      </w:pPr>
    </w:p>
    <w:p w14:paraId="0CD3F7E5" w14:textId="77777777" w:rsidR="00BE098F" w:rsidRDefault="00000000">
      <w:pPr>
        <w:spacing w:line="264" w:lineRule="auto"/>
        <w:ind w:left="704" w:right="850"/>
        <w:jc w:val="center"/>
        <w:rPr>
          <w:b/>
          <w:i/>
          <w:sz w:val="20"/>
        </w:rPr>
      </w:pPr>
      <w:r>
        <w:rPr>
          <w:b/>
          <w:i/>
          <w:color w:val="FF0000"/>
          <w:sz w:val="20"/>
          <w:u w:val="single" w:color="FF0000"/>
        </w:rPr>
        <w:t>Dokument</w:t>
      </w:r>
      <w:r>
        <w:rPr>
          <w:b/>
          <w:i/>
          <w:color w:val="FF0000"/>
          <w:spacing w:val="-9"/>
          <w:sz w:val="20"/>
          <w:u w:val="single" w:color="FF0000"/>
        </w:rPr>
        <w:t xml:space="preserve"> </w:t>
      </w:r>
      <w:r>
        <w:rPr>
          <w:b/>
          <w:i/>
          <w:color w:val="FF0000"/>
          <w:sz w:val="20"/>
          <w:u w:val="single" w:color="FF0000"/>
        </w:rPr>
        <w:t>należy</w:t>
      </w:r>
      <w:r>
        <w:rPr>
          <w:b/>
          <w:i/>
          <w:color w:val="FF0000"/>
          <w:spacing w:val="-8"/>
          <w:sz w:val="20"/>
          <w:u w:val="single" w:color="FF0000"/>
        </w:rPr>
        <w:t xml:space="preserve"> </w:t>
      </w:r>
      <w:r>
        <w:rPr>
          <w:b/>
          <w:i/>
          <w:color w:val="FF0000"/>
          <w:sz w:val="20"/>
          <w:u w:val="single" w:color="FF0000"/>
        </w:rPr>
        <w:t>podpisać</w:t>
      </w:r>
      <w:r>
        <w:rPr>
          <w:b/>
          <w:i/>
          <w:color w:val="FF0000"/>
          <w:spacing w:val="-6"/>
          <w:sz w:val="20"/>
          <w:u w:val="single" w:color="FF0000"/>
        </w:rPr>
        <w:t xml:space="preserve"> </w:t>
      </w:r>
      <w:r>
        <w:rPr>
          <w:b/>
          <w:i/>
          <w:color w:val="FF0000"/>
          <w:sz w:val="20"/>
          <w:u w:val="single" w:color="FF0000"/>
        </w:rPr>
        <w:t>kwalifikowanym</w:t>
      </w:r>
      <w:r>
        <w:rPr>
          <w:b/>
          <w:i/>
          <w:color w:val="FF0000"/>
          <w:spacing w:val="-9"/>
          <w:sz w:val="20"/>
          <w:u w:val="single" w:color="FF0000"/>
        </w:rPr>
        <w:t xml:space="preserve"> </w:t>
      </w:r>
      <w:r>
        <w:rPr>
          <w:b/>
          <w:i/>
          <w:color w:val="FF0000"/>
          <w:sz w:val="20"/>
          <w:u w:val="single" w:color="FF0000"/>
        </w:rPr>
        <w:t>podpisem</w:t>
      </w:r>
      <w:r>
        <w:rPr>
          <w:b/>
          <w:i/>
          <w:color w:val="FF0000"/>
          <w:spacing w:val="-7"/>
          <w:sz w:val="20"/>
          <w:u w:val="single" w:color="FF0000"/>
        </w:rPr>
        <w:t xml:space="preserve"> </w:t>
      </w:r>
      <w:r>
        <w:rPr>
          <w:b/>
          <w:i/>
          <w:color w:val="FF0000"/>
          <w:sz w:val="20"/>
          <w:u w:val="single" w:color="FF0000"/>
        </w:rPr>
        <w:t>elektronicznym</w:t>
      </w:r>
      <w:r>
        <w:rPr>
          <w:b/>
          <w:i/>
          <w:color w:val="FF0000"/>
          <w:spacing w:val="-9"/>
          <w:sz w:val="20"/>
          <w:u w:val="single" w:color="FF0000"/>
        </w:rPr>
        <w:t xml:space="preserve"> </w:t>
      </w:r>
      <w:r>
        <w:rPr>
          <w:b/>
          <w:i/>
          <w:color w:val="FF0000"/>
          <w:sz w:val="20"/>
          <w:u w:val="single" w:color="FF0000"/>
        </w:rPr>
        <w:t>lub</w:t>
      </w:r>
      <w:r>
        <w:rPr>
          <w:b/>
          <w:i/>
          <w:color w:val="FF0000"/>
          <w:spacing w:val="-7"/>
          <w:sz w:val="20"/>
          <w:u w:val="single" w:color="FF0000"/>
        </w:rPr>
        <w:t xml:space="preserve"> </w:t>
      </w:r>
      <w:r>
        <w:rPr>
          <w:b/>
          <w:i/>
          <w:color w:val="FF0000"/>
          <w:sz w:val="20"/>
          <w:u w:val="single" w:color="FF0000"/>
        </w:rPr>
        <w:t>podpisem</w:t>
      </w:r>
      <w:r>
        <w:rPr>
          <w:b/>
          <w:i/>
          <w:color w:val="FF0000"/>
          <w:spacing w:val="-7"/>
          <w:sz w:val="20"/>
          <w:u w:val="single" w:color="FF0000"/>
        </w:rPr>
        <w:t xml:space="preserve"> </w:t>
      </w:r>
      <w:r>
        <w:rPr>
          <w:b/>
          <w:i/>
          <w:color w:val="FF0000"/>
          <w:sz w:val="20"/>
          <w:u w:val="single" w:color="FF0000"/>
        </w:rPr>
        <w:t>zaufanym</w:t>
      </w:r>
      <w:r>
        <w:rPr>
          <w:b/>
          <w:i/>
          <w:color w:val="FF0000"/>
          <w:spacing w:val="-9"/>
          <w:sz w:val="20"/>
          <w:u w:val="single" w:color="FF0000"/>
        </w:rPr>
        <w:t xml:space="preserve"> </w:t>
      </w:r>
      <w:r>
        <w:rPr>
          <w:b/>
          <w:i/>
          <w:color w:val="FF0000"/>
          <w:sz w:val="20"/>
          <w:u w:val="single" w:color="FF0000"/>
        </w:rPr>
        <w:t>lub</w:t>
      </w:r>
      <w:r>
        <w:rPr>
          <w:b/>
          <w:i/>
          <w:color w:val="FF0000"/>
          <w:sz w:val="20"/>
        </w:rPr>
        <w:t xml:space="preserve"> </w:t>
      </w:r>
      <w:r>
        <w:rPr>
          <w:b/>
          <w:i/>
          <w:color w:val="FF0000"/>
          <w:sz w:val="20"/>
          <w:u w:val="single" w:color="FF0000"/>
        </w:rPr>
        <w:t>podpisem osobistym osoby upoważnionej / osób upoważnionych do reprezentowania Wykonawcy</w:t>
      </w:r>
      <w:r>
        <w:rPr>
          <w:b/>
          <w:i/>
          <w:color w:val="FF0000"/>
          <w:sz w:val="20"/>
        </w:rPr>
        <w:t xml:space="preserve"> </w:t>
      </w:r>
      <w:r>
        <w:rPr>
          <w:b/>
          <w:i/>
          <w:color w:val="FF0000"/>
          <w:sz w:val="20"/>
          <w:u w:val="single" w:color="FF0000"/>
        </w:rPr>
        <w:t>w dokumentach rejestrowych lub we właściwym pełnomocnictwie .</w:t>
      </w:r>
    </w:p>
    <w:p w14:paraId="3AD9D193" w14:textId="77777777" w:rsidR="00BE098F" w:rsidRDefault="00BE098F">
      <w:pPr>
        <w:pStyle w:val="Tekstpodstawowy"/>
        <w:spacing w:before="134"/>
        <w:jc w:val="left"/>
        <w:rPr>
          <w:b/>
          <w:i/>
          <w:sz w:val="20"/>
        </w:rPr>
      </w:pPr>
    </w:p>
    <w:p w14:paraId="5149D5E2" w14:textId="77777777" w:rsidR="00BE098F" w:rsidRDefault="00000000">
      <w:pPr>
        <w:spacing w:before="1"/>
        <w:ind w:left="2466" w:right="2608"/>
        <w:jc w:val="center"/>
        <w:rPr>
          <w:b/>
          <w:i/>
          <w:sz w:val="20"/>
        </w:rPr>
      </w:pPr>
      <w:r>
        <w:rPr>
          <w:b/>
          <w:i/>
          <w:color w:val="FF0000"/>
          <w:sz w:val="20"/>
          <w:u w:val="single" w:color="FF0000"/>
        </w:rPr>
        <w:t>Zamawiający</w:t>
      </w:r>
      <w:r>
        <w:rPr>
          <w:b/>
          <w:i/>
          <w:color w:val="FF0000"/>
          <w:spacing w:val="-8"/>
          <w:sz w:val="20"/>
          <w:u w:val="single" w:color="FF0000"/>
        </w:rPr>
        <w:t xml:space="preserve"> </w:t>
      </w:r>
      <w:r>
        <w:rPr>
          <w:b/>
          <w:i/>
          <w:color w:val="FF0000"/>
          <w:sz w:val="20"/>
          <w:u w:val="single" w:color="FF0000"/>
        </w:rPr>
        <w:t>zaleca</w:t>
      </w:r>
      <w:r>
        <w:rPr>
          <w:b/>
          <w:i/>
          <w:color w:val="FF0000"/>
          <w:spacing w:val="-10"/>
          <w:sz w:val="20"/>
          <w:u w:val="single" w:color="FF0000"/>
        </w:rPr>
        <w:t xml:space="preserve"> </w:t>
      </w:r>
      <w:r>
        <w:rPr>
          <w:b/>
          <w:i/>
          <w:color w:val="FF0000"/>
          <w:sz w:val="20"/>
          <w:u w:val="single" w:color="FF0000"/>
        </w:rPr>
        <w:t>zapisanie</w:t>
      </w:r>
      <w:r>
        <w:rPr>
          <w:b/>
          <w:i/>
          <w:color w:val="FF0000"/>
          <w:spacing w:val="-11"/>
          <w:sz w:val="20"/>
          <w:u w:val="single" w:color="FF0000"/>
        </w:rPr>
        <w:t xml:space="preserve"> </w:t>
      </w:r>
      <w:r>
        <w:rPr>
          <w:b/>
          <w:i/>
          <w:color w:val="FF0000"/>
          <w:sz w:val="20"/>
          <w:u w:val="single" w:color="FF0000"/>
        </w:rPr>
        <w:t>dokumentu</w:t>
      </w:r>
      <w:r>
        <w:rPr>
          <w:b/>
          <w:i/>
          <w:color w:val="FF0000"/>
          <w:spacing w:val="-10"/>
          <w:sz w:val="20"/>
          <w:u w:val="single" w:color="FF0000"/>
        </w:rPr>
        <w:t xml:space="preserve"> </w:t>
      </w:r>
      <w:r>
        <w:rPr>
          <w:b/>
          <w:i/>
          <w:color w:val="FF0000"/>
          <w:sz w:val="20"/>
          <w:u w:val="single" w:color="FF0000"/>
        </w:rPr>
        <w:t>w</w:t>
      </w:r>
      <w:r>
        <w:rPr>
          <w:b/>
          <w:i/>
          <w:color w:val="FF0000"/>
          <w:spacing w:val="-10"/>
          <w:sz w:val="20"/>
          <w:u w:val="single" w:color="FF0000"/>
        </w:rPr>
        <w:t xml:space="preserve"> </w:t>
      </w:r>
      <w:r>
        <w:rPr>
          <w:b/>
          <w:i/>
          <w:color w:val="FF0000"/>
          <w:sz w:val="20"/>
          <w:u w:val="single" w:color="FF0000"/>
        </w:rPr>
        <w:t>formacie</w:t>
      </w:r>
      <w:r>
        <w:rPr>
          <w:b/>
          <w:i/>
          <w:color w:val="FF0000"/>
          <w:spacing w:val="-8"/>
          <w:sz w:val="20"/>
          <w:u w:val="single" w:color="FF0000"/>
        </w:rPr>
        <w:t xml:space="preserve"> </w:t>
      </w:r>
      <w:r>
        <w:rPr>
          <w:b/>
          <w:i/>
          <w:color w:val="FF0000"/>
          <w:spacing w:val="-4"/>
          <w:sz w:val="20"/>
          <w:u w:val="single" w:color="FF0000"/>
        </w:rPr>
        <w:t>PDF.</w:t>
      </w:r>
    </w:p>
    <w:p w14:paraId="189F2502" w14:textId="77777777" w:rsidR="00BE098F" w:rsidRDefault="00BE098F">
      <w:pPr>
        <w:jc w:val="center"/>
        <w:rPr>
          <w:b/>
          <w:i/>
          <w:sz w:val="20"/>
        </w:rPr>
        <w:sectPr w:rsidR="00BE098F" w:rsidSect="003B32CC">
          <w:pgSz w:w="11910" w:h="16840"/>
          <w:pgMar w:top="1134" w:right="567" w:bottom="600" w:left="992" w:header="580" w:footer="339" w:gutter="0"/>
          <w:cols w:space="708"/>
        </w:sectPr>
      </w:pPr>
    </w:p>
    <w:p w14:paraId="4882ED73" w14:textId="77777777" w:rsidR="008D3865" w:rsidRPr="00CB0D4E" w:rsidRDefault="008D3865" w:rsidP="008D3865">
      <w:pPr>
        <w:spacing w:before="189"/>
        <w:ind w:left="311"/>
        <w:rPr>
          <w:b/>
          <w:sz w:val="20"/>
        </w:rPr>
      </w:pPr>
      <w:r w:rsidRPr="00CB0D4E">
        <w:rPr>
          <w:b/>
          <w:spacing w:val="-2"/>
        </w:rPr>
        <w:lastRenderedPageBreak/>
        <w:t>DA.251.7.2026</w:t>
      </w:r>
    </w:p>
    <w:p w14:paraId="251B451D" w14:textId="50482C50" w:rsidR="00EF340B" w:rsidRPr="00EF340B" w:rsidRDefault="00EF340B" w:rsidP="00EF340B">
      <w:pPr>
        <w:tabs>
          <w:tab w:val="left" w:pos="9923"/>
        </w:tabs>
        <w:suppressAutoHyphens/>
        <w:autoSpaceDE/>
        <w:spacing w:line="276" w:lineRule="auto"/>
        <w:ind w:right="428"/>
        <w:jc w:val="right"/>
        <w:textAlignment w:val="baseline"/>
        <w:rPr>
          <w:rFonts w:eastAsia="Lucida Sans Unicode" w:cs="Calibri"/>
          <w:kern w:val="3"/>
          <w:sz w:val="24"/>
          <w:szCs w:val="24"/>
          <w:lang w:eastAsia="pl-PL"/>
        </w:rPr>
      </w:pPr>
      <w:r w:rsidRPr="00EF340B">
        <w:rPr>
          <w:rFonts w:eastAsia="Lucida Sans Unicode" w:cs="Calibri"/>
          <w:b/>
          <w:kern w:val="3"/>
          <w:sz w:val="24"/>
          <w:szCs w:val="24"/>
          <w:lang w:eastAsia="pl-PL"/>
        </w:rPr>
        <w:t>Załącznik nr 9 d</w:t>
      </w:r>
      <w:r w:rsidRPr="00EF340B">
        <w:rPr>
          <w:rFonts w:eastAsia="Lucida Sans Unicode" w:cs="Calibri"/>
          <w:b/>
          <w:bCs/>
          <w:kern w:val="3"/>
          <w:sz w:val="24"/>
          <w:szCs w:val="24"/>
          <w:lang w:eastAsia="pl-PL"/>
        </w:rPr>
        <w:t>o SWZ</w:t>
      </w:r>
    </w:p>
    <w:p w14:paraId="22371ED0" w14:textId="77777777" w:rsidR="00EF340B" w:rsidRPr="00EF340B" w:rsidRDefault="00EF340B" w:rsidP="00EF340B">
      <w:pPr>
        <w:pBdr>
          <w:bottom w:val="single" w:sz="4" w:space="1" w:color="auto"/>
        </w:pBdr>
        <w:suppressAutoHyphens/>
        <w:autoSpaceDE/>
        <w:spacing w:line="276" w:lineRule="auto"/>
        <w:ind w:left="284"/>
        <w:jc w:val="center"/>
        <w:textAlignment w:val="baseline"/>
        <w:rPr>
          <w:rFonts w:eastAsia="Lucida Sans Unicode" w:cs="Calibri"/>
          <w:b/>
          <w:kern w:val="3"/>
          <w:sz w:val="28"/>
          <w:szCs w:val="28"/>
          <w:lang w:eastAsia="pl-PL"/>
        </w:rPr>
      </w:pPr>
      <w:r w:rsidRPr="00EF340B">
        <w:rPr>
          <w:rFonts w:eastAsia="Lucida Sans Unicode" w:cs="Calibri"/>
          <w:b/>
          <w:kern w:val="3"/>
          <w:sz w:val="28"/>
          <w:szCs w:val="28"/>
          <w:lang w:eastAsia="pl-PL"/>
        </w:rPr>
        <w:t xml:space="preserve">Wykaz usług </w:t>
      </w:r>
    </w:p>
    <w:p w14:paraId="37A5CAA9" w14:textId="77777777" w:rsidR="00EF340B" w:rsidRPr="00EF340B" w:rsidRDefault="00EF340B" w:rsidP="00EF340B">
      <w:pPr>
        <w:suppressAutoHyphens/>
        <w:autoSpaceDE/>
        <w:spacing w:line="276" w:lineRule="auto"/>
        <w:ind w:left="284"/>
        <w:jc w:val="center"/>
        <w:textAlignment w:val="baseline"/>
        <w:rPr>
          <w:rFonts w:eastAsia="Lucida Sans Unicode" w:cs="Calibri"/>
          <w:b/>
          <w:kern w:val="3"/>
          <w:sz w:val="16"/>
          <w:szCs w:val="28"/>
          <w:lang w:eastAsia="pl-PL"/>
        </w:rPr>
      </w:pPr>
    </w:p>
    <w:p w14:paraId="6E5C789A" w14:textId="77777777" w:rsidR="00EF340B" w:rsidRPr="00EF340B" w:rsidRDefault="00EF340B" w:rsidP="00EF340B">
      <w:pPr>
        <w:widowControl/>
        <w:suppressAutoHyphens/>
        <w:autoSpaceDE/>
        <w:autoSpaceDN/>
        <w:spacing w:line="276" w:lineRule="auto"/>
        <w:jc w:val="both"/>
        <w:rPr>
          <w:rFonts w:eastAsia="Times New Roman" w:cs="Calibri"/>
          <w:kern w:val="2"/>
          <w:sz w:val="12"/>
          <w:szCs w:val="24"/>
          <w:lang w:eastAsia="zh-CN"/>
        </w:rPr>
      </w:pPr>
    </w:p>
    <w:p w14:paraId="6C8BA986" w14:textId="77777777" w:rsidR="00EF340B" w:rsidRPr="00EF340B" w:rsidRDefault="00EF340B" w:rsidP="00EF340B">
      <w:pPr>
        <w:widowControl/>
        <w:adjustRightInd w:val="0"/>
        <w:spacing w:before="45" w:line="272" w:lineRule="exact"/>
        <w:ind w:left="284"/>
        <w:rPr>
          <w:rFonts w:eastAsia="Times New Roman" w:cs="Calibri"/>
          <w:b/>
          <w:bCs/>
          <w:color w:val="000000"/>
          <w:u w:val="single"/>
          <w:lang w:eastAsia="pl-PL"/>
        </w:rPr>
      </w:pPr>
      <w:r w:rsidRPr="00EF340B">
        <w:rPr>
          <w:rFonts w:eastAsia="Times New Roman" w:cs="Calibri"/>
          <w:b/>
          <w:bCs/>
          <w:color w:val="000000"/>
          <w:sz w:val="24"/>
          <w:szCs w:val="24"/>
          <w:u w:val="single"/>
          <w:lang w:eastAsia="pl-PL"/>
        </w:rPr>
        <w:t>WYKONAWCA:</w:t>
      </w:r>
    </w:p>
    <w:p w14:paraId="44F36401" w14:textId="77777777" w:rsidR="00EF340B" w:rsidRPr="00EF340B" w:rsidRDefault="00EF340B" w:rsidP="00EF340B">
      <w:pPr>
        <w:suppressAutoHyphens/>
        <w:autoSpaceDE/>
        <w:spacing w:line="276" w:lineRule="auto"/>
        <w:ind w:left="284" w:right="4244"/>
        <w:textAlignment w:val="baseline"/>
        <w:rPr>
          <w:rFonts w:eastAsia="Lucida Sans Unicode" w:cs="Calibri"/>
          <w:kern w:val="3"/>
          <w:sz w:val="24"/>
          <w:szCs w:val="24"/>
          <w:lang w:eastAsia="pl-PL"/>
        </w:rPr>
      </w:pPr>
      <w:r w:rsidRPr="00EF340B">
        <w:rPr>
          <w:rFonts w:eastAsia="Lucida Sans Unicode" w:cs="Calibri"/>
          <w:kern w:val="3"/>
          <w:sz w:val="24"/>
          <w:szCs w:val="24"/>
          <w:lang w:eastAsia="pl-PL"/>
        </w:rPr>
        <w:t>…………………………………………………..…..…………</w:t>
      </w:r>
    </w:p>
    <w:p w14:paraId="48504A9C" w14:textId="77777777" w:rsidR="00EF340B" w:rsidRPr="00EF340B" w:rsidRDefault="00EF340B" w:rsidP="00EF340B">
      <w:pPr>
        <w:suppressAutoHyphens/>
        <w:autoSpaceDE/>
        <w:spacing w:line="276" w:lineRule="auto"/>
        <w:ind w:left="284" w:right="4244"/>
        <w:textAlignment w:val="baseline"/>
        <w:rPr>
          <w:rFonts w:eastAsia="Lucida Sans Unicode" w:cs="Calibri"/>
          <w:kern w:val="3"/>
          <w:sz w:val="24"/>
          <w:szCs w:val="24"/>
          <w:lang w:eastAsia="pl-PL"/>
        </w:rPr>
      </w:pPr>
      <w:r w:rsidRPr="00EF340B">
        <w:rPr>
          <w:rFonts w:eastAsia="Lucida Sans Unicode" w:cs="Calibri"/>
          <w:kern w:val="3"/>
          <w:sz w:val="24"/>
          <w:szCs w:val="24"/>
          <w:lang w:eastAsia="pl-PL"/>
        </w:rPr>
        <w:t>…………………………………………………..…..…………</w:t>
      </w:r>
    </w:p>
    <w:p w14:paraId="4B4B311E" w14:textId="77777777" w:rsidR="00EF340B" w:rsidRPr="00EF340B" w:rsidRDefault="00EF340B" w:rsidP="00EF340B">
      <w:pPr>
        <w:suppressAutoHyphens/>
        <w:autoSpaceDE/>
        <w:spacing w:line="276" w:lineRule="auto"/>
        <w:ind w:left="284" w:right="4250"/>
        <w:textAlignment w:val="baseline"/>
        <w:rPr>
          <w:rFonts w:eastAsia="Lucida Sans Unicode" w:cs="Calibri"/>
          <w:i/>
          <w:kern w:val="3"/>
          <w:sz w:val="14"/>
          <w:szCs w:val="14"/>
          <w:lang w:eastAsia="pl-PL"/>
        </w:rPr>
      </w:pPr>
      <w:r w:rsidRPr="00EF340B">
        <w:rPr>
          <w:rFonts w:eastAsia="Lucida Sans Unicode" w:cs="Calibri"/>
          <w:i/>
          <w:kern w:val="3"/>
          <w:sz w:val="14"/>
          <w:szCs w:val="14"/>
          <w:lang w:eastAsia="pl-PL"/>
        </w:rPr>
        <w:t xml:space="preserve"> (pełna nazwa/firma, adres, w zależności od podmiotu: NIP/PESEL, KRS/CEIDG)</w:t>
      </w:r>
    </w:p>
    <w:p w14:paraId="1EA81BB3" w14:textId="77777777" w:rsidR="00EF340B" w:rsidRPr="00EF340B" w:rsidRDefault="00EF340B" w:rsidP="00EF340B">
      <w:pPr>
        <w:suppressAutoHyphens/>
        <w:autoSpaceDE/>
        <w:spacing w:line="276" w:lineRule="auto"/>
        <w:ind w:left="284"/>
        <w:textAlignment w:val="baseline"/>
        <w:rPr>
          <w:rFonts w:eastAsia="Lucida Sans Unicode" w:cs="Calibri"/>
          <w:kern w:val="3"/>
          <w:sz w:val="24"/>
          <w:szCs w:val="24"/>
          <w:u w:val="single"/>
          <w:lang w:eastAsia="pl-PL"/>
        </w:rPr>
      </w:pPr>
      <w:r w:rsidRPr="00EF340B">
        <w:rPr>
          <w:rFonts w:eastAsia="Lucida Sans Unicode" w:cs="Calibri"/>
          <w:kern w:val="3"/>
          <w:sz w:val="24"/>
          <w:szCs w:val="24"/>
          <w:u w:val="single"/>
          <w:lang w:eastAsia="pl-PL"/>
        </w:rPr>
        <w:t>reprezentowany przez:</w:t>
      </w:r>
    </w:p>
    <w:p w14:paraId="323B66AA" w14:textId="77777777" w:rsidR="00EF340B" w:rsidRPr="00EF340B" w:rsidRDefault="00EF340B" w:rsidP="00EF340B">
      <w:pPr>
        <w:suppressAutoHyphens/>
        <w:autoSpaceDE/>
        <w:spacing w:line="276" w:lineRule="auto"/>
        <w:ind w:left="284" w:right="4244"/>
        <w:textAlignment w:val="baseline"/>
        <w:rPr>
          <w:rFonts w:eastAsia="Lucida Sans Unicode" w:cs="Calibri"/>
          <w:kern w:val="3"/>
          <w:sz w:val="24"/>
          <w:szCs w:val="24"/>
          <w:lang w:eastAsia="pl-PL"/>
        </w:rPr>
      </w:pPr>
      <w:r w:rsidRPr="00EF340B">
        <w:rPr>
          <w:rFonts w:eastAsia="Lucida Sans Unicode" w:cs="Calibri"/>
          <w:kern w:val="3"/>
          <w:sz w:val="24"/>
          <w:szCs w:val="24"/>
          <w:lang w:eastAsia="pl-PL"/>
        </w:rPr>
        <w:t>…………………………………………………..…..…………</w:t>
      </w:r>
    </w:p>
    <w:p w14:paraId="2BDE49EC" w14:textId="77777777" w:rsidR="00EF340B" w:rsidRPr="00EF340B" w:rsidRDefault="00EF340B" w:rsidP="00EF340B">
      <w:pPr>
        <w:suppressAutoHyphens/>
        <w:autoSpaceDE/>
        <w:ind w:left="284" w:right="4244"/>
        <w:textAlignment w:val="baseline"/>
        <w:rPr>
          <w:rFonts w:eastAsia="Lucida Sans Unicode" w:cs="Calibri"/>
          <w:kern w:val="3"/>
          <w:sz w:val="24"/>
          <w:szCs w:val="24"/>
          <w:lang w:eastAsia="pl-PL"/>
        </w:rPr>
      </w:pPr>
      <w:r w:rsidRPr="00EF340B">
        <w:rPr>
          <w:rFonts w:eastAsia="Lucida Sans Unicode" w:cs="Calibri"/>
          <w:kern w:val="3"/>
          <w:sz w:val="24"/>
          <w:szCs w:val="24"/>
          <w:lang w:eastAsia="pl-PL"/>
        </w:rPr>
        <w:t>…………………………………………………..…..…………</w:t>
      </w:r>
    </w:p>
    <w:p w14:paraId="09C6A520" w14:textId="77777777" w:rsidR="00EF340B" w:rsidRPr="00EF340B" w:rsidRDefault="00EF340B" w:rsidP="00EF340B">
      <w:pPr>
        <w:suppressAutoHyphens/>
        <w:autoSpaceDE/>
        <w:ind w:left="284" w:firstLine="708"/>
        <w:textAlignment w:val="baseline"/>
        <w:rPr>
          <w:rFonts w:eastAsia="Lucida Sans Unicode" w:cs="Calibri"/>
          <w:b/>
          <w:kern w:val="3"/>
          <w:sz w:val="16"/>
          <w:szCs w:val="20"/>
          <w:lang w:eastAsia="pl-PL"/>
        </w:rPr>
      </w:pPr>
      <w:r w:rsidRPr="00EF340B">
        <w:rPr>
          <w:rFonts w:eastAsia="Lucida Sans Unicode" w:cs="Calibri"/>
          <w:i/>
          <w:kern w:val="3"/>
          <w:sz w:val="14"/>
          <w:szCs w:val="14"/>
          <w:lang w:eastAsia="pl-PL"/>
        </w:rPr>
        <w:t>(imię, nazwisko, stanowisko/podstawa do reprezentacji</w:t>
      </w:r>
      <w:r w:rsidRPr="00EF340B">
        <w:rPr>
          <w:rFonts w:eastAsia="Lucida Sans Unicode" w:cs="Calibri"/>
          <w:i/>
          <w:kern w:val="3"/>
          <w:sz w:val="16"/>
          <w:szCs w:val="20"/>
          <w:lang w:eastAsia="pl-PL"/>
        </w:rPr>
        <w:t>)</w:t>
      </w:r>
    </w:p>
    <w:p w14:paraId="24B96D8E" w14:textId="77777777" w:rsidR="00EF340B" w:rsidRPr="00EF340B" w:rsidRDefault="00EF340B" w:rsidP="00EF340B">
      <w:pPr>
        <w:widowControl/>
        <w:suppressAutoHyphens/>
        <w:autoSpaceDE/>
        <w:autoSpaceDN/>
        <w:spacing w:line="276" w:lineRule="auto"/>
        <w:jc w:val="both"/>
        <w:rPr>
          <w:rFonts w:eastAsia="Times New Roman" w:cs="Calibri"/>
          <w:b/>
          <w:bCs/>
          <w:kern w:val="2"/>
          <w:sz w:val="16"/>
          <w:szCs w:val="16"/>
          <w:lang w:eastAsia="zh-CN"/>
        </w:rPr>
      </w:pPr>
    </w:p>
    <w:p w14:paraId="78ACAB83" w14:textId="7AF4E622" w:rsidR="00EF340B" w:rsidRPr="00EF340B" w:rsidRDefault="00EF340B" w:rsidP="00EF340B">
      <w:pPr>
        <w:widowControl/>
        <w:suppressAutoHyphens/>
        <w:autoSpaceDE/>
        <w:autoSpaceDN/>
        <w:spacing w:line="276" w:lineRule="auto"/>
        <w:jc w:val="center"/>
        <w:rPr>
          <w:rFonts w:eastAsia="Times New Roman" w:cs="Calibri"/>
          <w:b/>
          <w:kern w:val="2"/>
          <w:sz w:val="24"/>
          <w:szCs w:val="24"/>
          <w:lang w:eastAsia="zh-CN"/>
        </w:rPr>
      </w:pPr>
      <w:r w:rsidRPr="00EF340B">
        <w:rPr>
          <w:rFonts w:eastAsia="Times New Roman" w:cs="Calibri"/>
          <w:b/>
          <w:kern w:val="2"/>
          <w:sz w:val="24"/>
          <w:szCs w:val="24"/>
          <w:lang w:eastAsia="zh-CN"/>
        </w:rPr>
        <w:t xml:space="preserve">Wykaz usług </w:t>
      </w:r>
    </w:p>
    <w:p w14:paraId="133CB302" w14:textId="11743B17" w:rsidR="00EF340B" w:rsidRPr="00EF340B" w:rsidRDefault="00EF340B" w:rsidP="00EF340B">
      <w:pPr>
        <w:widowControl/>
        <w:tabs>
          <w:tab w:val="left" w:pos="9923"/>
        </w:tabs>
        <w:autoSpaceDE/>
        <w:ind w:left="284" w:right="428"/>
        <w:jc w:val="both"/>
        <w:textAlignment w:val="baseline"/>
        <w:rPr>
          <w:rFonts w:eastAsia="Times New Roman" w:cs="Calibri"/>
          <w:b/>
          <w:bCs/>
          <w:kern w:val="3"/>
          <w:sz w:val="24"/>
          <w:szCs w:val="24"/>
          <w:lang w:eastAsia="pl-PL"/>
        </w:rPr>
      </w:pPr>
      <w:r w:rsidRPr="00EF340B">
        <w:rPr>
          <w:rFonts w:eastAsia="Times New Roman" w:cs="Calibri"/>
          <w:kern w:val="3"/>
          <w:lang w:eastAsia="pl-PL"/>
        </w:rPr>
        <w:t>Przystępując do postępowania w sprawie udzielenia zamówienia publicznego na</w:t>
      </w:r>
      <w:r w:rsidRPr="00EF340B">
        <w:rPr>
          <w:rFonts w:eastAsia="Times New Roman" w:cs="Calibri"/>
          <w:b/>
          <w:bCs/>
          <w:kern w:val="3"/>
          <w:lang w:eastAsia="pl-PL"/>
        </w:rPr>
        <w:t xml:space="preserve"> </w:t>
      </w:r>
      <w:r w:rsidRPr="00EF340B">
        <w:rPr>
          <w:rFonts w:eastAsia="Times New Roman" w:cs="Calibri"/>
          <w:snapToGrid w:val="0"/>
          <w:kern w:val="3"/>
          <w:lang w:eastAsia="pl-PL"/>
        </w:rPr>
        <w:t xml:space="preserve">realizację zadania pn.: </w:t>
      </w:r>
      <w:r w:rsidRPr="00EF340B">
        <w:rPr>
          <w:rFonts w:eastAsia="Arial" w:cs="Times New Roman"/>
          <w:kern w:val="3"/>
          <w:sz w:val="24"/>
          <w:szCs w:val="24"/>
          <w:lang w:eastAsia="pl-PL"/>
        </w:rPr>
        <w:t>„</w:t>
      </w:r>
      <w:r w:rsidRPr="00624E68">
        <w:rPr>
          <w:b/>
          <w:bCs/>
          <w:sz w:val="24"/>
        </w:rPr>
        <w:t xml:space="preserve">Transformacja cyfrowa SPZOZ </w:t>
      </w:r>
      <w:r w:rsidR="00FA08D1">
        <w:rPr>
          <w:b/>
          <w:bCs/>
          <w:sz w:val="24"/>
        </w:rPr>
        <w:t xml:space="preserve">w Augustowie </w:t>
      </w:r>
      <w:r w:rsidRPr="00624E68">
        <w:rPr>
          <w:b/>
          <w:bCs/>
          <w:sz w:val="24"/>
        </w:rPr>
        <w:t xml:space="preserve">– Cyfryzacja i integracja systemów medycznych wraz z AI oraz podniesienie poziomu cyberbezpieczeństwa w ramach inwestycji D1.1.2 KPO </w:t>
      </w:r>
      <w:r>
        <w:rPr>
          <w:b/>
          <w:bCs/>
          <w:sz w:val="24"/>
        </w:rPr>
        <w:t>-</w:t>
      </w:r>
      <w:r w:rsidR="0098179C">
        <w:rPr>
          <w:b/>
          <w:bCs/>
          <w:sz w:val="24"/>
        </w:rPr>
        <w:t>s</w:t>
      </w:r>
      <w:r>
        <w:rPr>
          <w:b/>
          <w:bCs/>
          <w:sz w:val="24"/>
        </w:rPr>
        <w:t xml:space="preserve">zkolenia, </w:t>
      </w:r>
      <w:r w:rsidRPr="00CB0D4E">
        <w:rPr>
          <w:b/>
          <w:bCs/>
          <w:sz w:val="24"/>
          <w:szCs w:val="24"/>
        </w:rPr>
        <w:t>audyt i SZBI</w:t>
      </w:r>
      <w:r w:rsidRPr="00CB0D4E">
        <w:rPr>
          <w:b/>
          <w:sz w:val="24"/>
          <w:szCs w:val="24"/>
        </w:rPr>
        <w:t>”</w:t>
      </w:r>
      <w:r w:rsidRPr="00CB0D4E">
        <w:rPr>
          <w:rFonts w:eastAsia="Arial" w:cs="Times New Roman"/>
          <w:b/>
          <w:bCs/>
          <w:kern w:val="3"/>
          <w:sz w:val="24"/>
          <w:szCs w:val="24"/>
          <w:lang w:eastAsia="pl-PL"/>
        </w:rPr>
        <w:t xml:space="preserve"> </w:t>
      </w:r>
      <w:r w:rsidRPr="00CB0D4E">
        <w:rPr>
          <w:rFonts w:eastAsia="Times New Roman" w:cs="Calibri"/>
          <w:snapToGrid w:val="0"/>
          <w:kern w:val="3"/>
          <w:sz w:val="24"/>
          <w:szCs w:val="24"/>
          <w:lang w:eastAsia="pl-PL"/>
        </w:rPr>
        <w:t xml:space="preserve">przedkładam </w:t>
      </w:r>
      <w:r w:rsidRPr="00CB0D4E">
        <w:rPr>
          <w:rFonts w:eastAsia="Times New Roman" w:cs="Calibri"/>
          <w:b/>
          <w:kern w:val="3"/>
          <w:sz w:val="24"/>
          <w:szCs w:val="24"/>
          <w:lang w:eastAsia="pl-PL"/>
        </w:rPr>
        <w:t>wykaz usług zgodnie z zapisami niniejszej SWZ:</w:t>
      </w:r>
    </w:p>
    <w:p w14:paraId="1AAC154B" w14:textId="77777777" w:rsidR="00EF340B" w:rsidRPr="00EF340B" w:rsidRDefault="00EF340B" w:rsidP="00EF340B">
      <w:pPr>
        <w:suppressAutoHyphens/>
        <w:autoSpaceDE/>
        <w:ind w:left="284"/>
        <w:jc w:val="both"/>
        <w:textAlignment w:val="baseline"/>
        <w:rPr>
          <w:rFonts w:eastAsia="Lucida Sans Unicode" w:cs="Calibri"/>
          <w:kern w:val="3"/>
          <w:sz w:val="12"/>
          <w:szCs w:val="24"/>
          <w:lang w:eastAsia="pl-PL"/>
        </w:rPr>
      </w:pPr>
    </w:p>
    <w:tbl>
      <w:tblPr>
        <w:tblW w:w="938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276"/>
        <w:gridCol w:w="1789"/>
        <w:gridCol w:w="1842"/>
        <w:gridCol w:w="2977"/>
      </w:tblGrid>
      <w:tr w:rsidR="00EF340B" w:rsidRPr="00EF340B" w14:paraId="0B9BEE1F" w14:textId="77777777" w:rsidTr="00743CB0">
        <w:trPr>
          <w:trHeight w:val="495"/>
        </w:trPr>
        <w:tc>
          <w:tcPr>
            <w:tcW w:w="501" w:type="dxa"/>
            <w:vMerge w:val="restart"/>
            <w:tcBorders>
              <w:top w:val="single" w:sz="4" w:space="0" w:color="auto"/>
              <w:left w:val="single" w:sz="4" w:space="0" w:color="auto"/>
              <w:bottom w:val="single" w:sz="4" w:space="0" w:color="auto"/>
              <w:right w:val="single" w:sz="4" w:space="0" w:color="auto"/>
            </w:tcBorders>
            <w:vAlign w:val="center"/>
            <w:hideMark/>
          </w:tcPr>
          <w:p w14:paraId="56B98F40" w14:textId="77777777" w:rsidR="00EF340B" w:rsidRPr="00EF340B" w:rsidRDefault="00EF340B" w:rsidP="00EF340B">
            <w:pPr>
              <w:widowControl/>
              <w:suppressAutoHyphens/>
              <w:autoSpaceDE/>
              <w:autoSpaceDN/>
              <w:spacing w:line="276" w:lineRule="auto"/>
              <w:ind w:left="58" w:hanging="58"/>
              <w:jc w:val="center"/>
              <w:rPr>
                <w:rFonts w:eastAsia="Times New Roman" w:cs="Calibri"/>
                <w:kern w:val="2"/>
                <w:sz w:val="20"/>
                <w:szCs w:val="24"/>
                <w:lang w:eastAsia="zh-CN"/>
              </w:rPr>
            </w:pPr>
            <w:r w:rsidRPr="00EF340B">
              <w:rPr>
                <w:rFonts w:eastAsia="Times New Roman" w:cs="Calibri"/>
                <w:kern w:val="2"/>
                <w:sz w:val="20"/>
                <w:szCs w:val="24"/>
                <w:lang w:eastAsia="zh-CN"/>
              </w:rPr>
              <w:t>Lp.</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27B95C26" w14:textId="77777777" w:rsidR="00EF340B" w:rsidRPr="00EF340B" w:rsidRDefault="00EF340B" w:rsidP="0098179C">
            <w:pPr>
              <w:widowControl/>
              <w:suppressAutoHyphens/>
              <w:autoSpaceDE/>
              <w:autoSpaceDN/>
              <w:ind w:left="-46"/>
              <w:jc w:val="center"/>
              <w:rPr>
                <w:rFonts w:eastAsia="Times New Roman" w:cs="Calibri"/>
                <w:b/>
                <w:bCs/>
                <w:kern w:val="2"/>
                <w:sz w:val="16"/>
                <w:szCs w:val="24"/>
                <w:lang w:eastAsia="zh-CN"/>
              </w:rPr>
            </w:pPr>
            <w:r w:rsidRPr="00EF340B">
              <w:rPr>
                <w:rFonts w:eastAsia="Times New Roman" w:cs="Calibri"/>
                <w:b/>
                <w:bCs/>
                <w:kern w:val="2"/>
                <w:sz w:val="16"/>
                <w:szCs w:val="24"/>
                <w:lang w:eastAsia="zh-CN"/>
              </w:rPr>
              <w:t>Rodzaj zrealizowanych zamówień</w:t>
            </w:r>
          </w:p>
          <w:p w14:paraId="0D10E5BD" w14:textId="77777777" w:rsidR="00EF340B" w:rsidRPr="00EF340B" w:rsidRDefault="00EF340B" w:rsidP="0098179C">
            <w:pPr>
              <w:widowControl/>
              <w:suppressAutoHyphens/>
              <w:autoSpaceDE/>
              <w:autoSpaceDN/>
              <w:ind w:left="-46"/>
              <w:jc w:val="center"/>
              <w:rPr>
                <w:rFonts w:eastAsia="Times New Roman" w:cs="Calibri"/>
                <w:kern w:val="2"/>
                <w:sz w:val="16"/>
                <w:szCs w:val="24"/>
                <w:lang w:eastAsia="zh-CN"/>
              </w:rPr>
            </w:pPr>
            <w:r w:rsidRPr="00EF340B">
              <w:rPr>
                <w:rFonts w:eastAsia="Times New Roman" w:cs="Calibri"/>
                <w:kern w:val="2"/>
                <w:sz w:val="14"/>
                <w:lang w:eastAsia="zh-CN"/>
              </w:rPr>
              <w:t xml:space="preserve">(podanie nazwy zadania z opisem pozwalającym na ocenę spełniania warunku udziału w postępowaniu </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5C4A4585" w14:textId="77777777" w:rsidR="00EF340B" w:rsidRPr="00EF340B" w:rsidRDefault="00EF340B" w:rsidP="00EF340B">
            <w:pPr>
              <w:suppressAutoHyphens/>
              <w:spacing w:line="276" w:lineRule="auto"/>
              <w:ind w:left="284"/>
              <w:jc w:val="center"/>
              <w:textAlignment w:val="baseline"/>
              <w:rPr>
                <w:rFonts w:eastAsia="TimesNewRomanPSMT" w:cs="Calibri"/>
                <w:b/>
                <w:kern w:val="3"/>
                <w:sz w:val="16"/>
                <w:szCs w:val="20"/>
              </w:rPr>
            </w:pPr>
            <w:r w:rsidRPr="00EF340B">
              <w:rPr>
                <w:rFonts w:eastAsia="TimesNewRomanPSMT" w:cs="Calibri"/>
                <w:b/>
                <w:kern w:val="3"/>
                <w:sz w:val="16"/>
                <w:szCs w:val="20"/>
              </w:rPr>
              <w:t>Daty wykonania</w:t>
            </w:r>
          </w:p>
          <w:p w14:paraId="2859F28F" w14:textId="77777777" w:rsidR="00EF340B" w:rsidRPr="00EF340B" w:rsidRDefault="00EF340B" w:rsidP="00EF340B">
            <w:pPr>
              <w:widowControl/>
              <w:suppressAutoHyphens/>
              <w:autoSpaceDE/>
              <w:autoSpaceDN/>
              <w:spacing w:line="276" w:lineRule="auto"/>
              <w:ind w:left="284"/>
              <w:jc w:val="center"/>
              <w:rPr>
                <w:rFonts w:eastAsia="Times New Roman" w:cs="Calibri"/>
                <w:kern w:val="2"/>
                <w:sz w:val="16"/>
                <w:szCs w:val="24"/>
                <w:lang w:eastAsia="zh-CN"/>
              </w:rPr>
            </w:pPr>
            <w:r w:rsidRPr="00EF340B">
              <w:rPr>
                <w:rFonts w:eastAsia="TimesNewRomanPSMT" w:cs="Calibri"/>
                <w:kern w:val="2"/>
                <w:sz w:val="16"/>
                <w:szCs w:val="24"/>
              </w:rPr>
              <w:t>zamówienia</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DBB195D" w14:textId="77777777" w:rsidR="00EF340B" w:rsidRPr="00EF340B" w:rsidRDefault="00EF340B" w:rsidP="0098179C">
            <w:pPr>
              <w:widowControl/>
              <w:suppressAutoHyphens/>
              <w:autoSpaceDE/>
              <w:autoSpaceDN/>
              <w:spacing w:line="276" w:lineRule="auto"/>
              <w:ind w:left="-273"/>
              <w:jc w:val="center"/>
              <w:rPr>
                <w:rFonts w:eastAsia="Times New Roman" w:cs="Calibri"/>
                <w:b/>
                <w:kern w:val="2"/>
                <w:sz w:val="16"/>
                <w:szCs w:val="24"/>
                <w:lang w:eastAsia="zh-CN"/>
              </w:rPr>
            </w:pPr>
            <w:r w:rsidRPr="00EF340B">
              <w:rPr>
                <w:rFonts w:eastAsia="Times New Roman" w:cs="Calibri"/>
                <w:kern w:val="2"/>
                <w:sz w:val="16"/>
                <w:szCs w:val="24"/>
                <w:lang w:eastAsia="zh-CN"/>
              </w:rPr>
              <w:t>Zamawiający</w:t>
            </w:r>
          </w:p>
          <w:p w14:paraId="2DC8CE37" w14:textId="77777777" w:rsidR="00EF340B" w:rsidRPr="00EF340B" w:rsidRDefault="00EF340B" w:rsidP="0098179C">
            <w:pPr>
              <w:widowControl/>
              <w:suppressAutoHyphens/>
              <w:autoSpaceDE/>
              <w:autoSpaceDN/>
              <w:spacing w:line="276" w:lineRule="auto"/>
              <w:ind w:left="10"/>
              <w:jc w:val="center"/>
              <w:rPr>
                <w:rFonts w:eastAsia="Times New Roman" w:cs="Calibri"/>
                <w:b/>
                <w:kern w:val="2"/>
                <w:sz w:val="16"/>
                <w:szCs w:val="24"/>
                <w:lang w:eastAsia="zh-CN"/>
              </w:rPr>
            </w:pPr>
            <w:r w:rsidRPr="00EF340B">
              <w:rPr>
                <w:rFonts w:eastAsia="Times New Roman" w:cs="Calibri"/>
                <w:kern w:val="2"/>
                <w:sz w:val="16"/>
                <w:szCs w:val="24"/>
                <w:lang w:eastAsia="zh-CN"/>
              </w:rPr>
              <w:t xml:space="preserve">(nazwa podmiotu, na rzecz którego usługi zostały wykonane) </w:t>
            </w:r>
          </w:p>
        </w:tc>
      </w:tr>
      <w:tr w:rsidR="00EF340B" w:rsidRPr="00EF340B" w14:paraId="55013293" w14:textId="77777777" w:rsidTr="00743CB0">
        <w:trPr>
          <w:trHeight w:val="5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AE271" w14:textId="77777777" w:rsidR="00EF340B" w:rsidRPr="00EF340B" w:rsidRDefault="00EF340B" w:rsidP="00EF340B">
            <w:pPr>
              <w:widowControl/>
              <w:autoSpaceDE/>
              <w:autoSpaceDN/>
              <w:spacing w:line="256" w:lineRule="auto"/>
              <w:ind w:left="284"/>
              <w:rPr>
                <w:rFonts w:eastAsia="Times New Roman" w:cs="Calibri"/>
                <w:kern w:val="2"/>
                <w:sz w:val="20"/>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DF852" w14:textId="77777777" w:rsidR="00EF340B" w:rsidRPr="00EF340B" w:rsidRDefault="00EF340B" w:rsidP="00EF340B">
            <w:pPr>
              <w:widowControl/>
              <w:autoSpaceDE/>
              <w:autoSpaceDN/>
              <w:spacing w:line="256" w:lineRule="auto"/>
              <w:ind w:left="284"/>
              <w:rPr>
                <w:rFonts w:eastAsia="Times New Roman" w:cs="Calibri"/>
                <w:kern w:val="2"/>
                <w:sz w:val="16"/>
                <w:szCs w:val="24"/>
                <w:lang w:eastAsia="zh-CN"/>
              </w:rPr>
            </w:pPr>
          </w:p>
        </w:tc>
        <w:tc>
          <w:tcPr>
            <w:tcW w:w="1789" w:type="dxa"/>
            <w:tcBorders>
              <w:top w:val="single" w:sz="4" w:space="0" w:color="auto"/>
              <w:left w:val="single" w:sz="4" w:space="0" w:color="auto"/>
              <w:bottom w:val="single" w:sz="4" w:space="0" w:color="auto"/>
              <w:right w:val="single" w:sz="4" w:space="0" w:color="auto"/>
            </w:tcBorders>
            <w:hideMark/>
          </w:tcPr>
          <w:p w14:paraId="4B4C3196" w14:textId="77777777" w:rsidR="00EF340B" w:rsidRPr="00EF340B" w:rsidRDefault="00EF340B" w:rsidP="00EF340B">
            <w:pPr>
              <w:widowControl/>
              <w:suppressAutoHyphens/>
              <w:autoSpaceDE/>
              <w:autoSpaceDN/>
              <w:spacing w:line="276" w:lineRule="auto"/>
              <w:ind w:left="284"/>
              <w:jc w:val="center"/>
              <w:rPr>
                <w:rFonts w:eastAsia="Times New Roman" w:cs="Calibri"/>
                <w:kern w:val="2"/>
                <w:sz w:val="16"/>
                <w:szCs w:val="24"/>
                <w:lang w:eastAsia="zh-CN"/>
              </w:rPr>
            </w:pPr>
            <w:r w:rsidRPr="00EF340B">
              <w:rPr>
                <w:rFonts w:eastAsia="Times New Roman" w:cs="Calibri"/>
                <w:kern w:val="2"/>
                <w:sz w:val="16"/>
                <w:szCs w:val="24"/>
                <w:lang w:eastAsia="zh-CN"/>
              </w:rPr>
              <w:t>Data rozpoczęcia [</w:t>
            </w:r>
            <w:proofErr w:type="spellStart"/>
            <w:r w:rsidRPr="00EF340B">
              <w:rPr>
                <w:rFonts w:eastAsia="Times New Roman" w:cs="Calibri"/>
                <w:kern w:val="2"/>
                <w:sz w:val="16"/>
                <w:szCs w:val="24"/>
                <w:lang w:eastAsia="zh-CN"/>
              </w:rPr>
              <w:t>dd</w:t>
            </w:r>
            <w:proofErr w:type="spellEnd"/>
            <w:r w:rsidRPr="00EF340B">
              <w:rPr>
                <w:rFonts w:eastAsia="Times New Roman" w:cs="Calibri"/>
                <w:kern w:val="2"/>
                <w:sz w:val="16"/>
                <w:szCs w:val="24"/>
                <w:lang w:eastAsia="zh-CN"/>
              </w:rPr>
              <w:t>/mm/</w:t>
            </w:r>
            <w:proofErr w:type="spellStart"/>
            <w:r w:rsidRPr="00EF340B">
              <w:rPr>
                <w:rFonts w:eastAsia="Times New Roman" w:cs="Calibri"/>
                <w:kern w:val="2"/>
                <w:sz w:val="16"/>
                <w:szCs w:val="24"/>
                <w:lang w:eastAsia="zh-CN"/>
              </w:rPr>
              <w:t>rrrr</w:t>
            </w:r>
            <w:proofErr w:type="spellEnd"/>
            <w:r w:rsidRPr="00EF340B">
              <w:rPr>
                <w:rFonts w:eastAsia="Times New Roman" w:cs="Calibri"/>
                <w:kern w:val="2"/>
                <w:sz w:val="16"/>
                <w:szCs w:val="24"/>
                <w:lang w:eastAsia="zh-CN"/>
              </w:rPr>
              <w:t>]</w:t>
            </w:r>
          </w:p>
        </w:tc>
        <w:tc>
          <w:tcPr>
            <w:tcW w:w="1842" w:type="dxa"/>
            <w:tcBorders>
              <w:top w:val="single" w:sz="4" w:space="0" w:color="auto"/>
              <w:left w:val="single" w:sz="4" w:space="0" w:color="auto"/>
              <w:bottom w:val="single" w:sz="4" w:space="0" w:color="auto"/>
              <w:right w:val="single" w:sz="4" w:space="0" w:color="auto"/>
            </w:tcBorders>
            <w:hideMark/>
          </w:tcPr>
          <w:p w14:paraId="4517327D" w14:textId="77777777" w:rsidR="00EF340B" w:rsidRPr="00EF340B" w:rsidRDefault="00EF340B" w:rsidP="00EF340B">
            <w:pPr>
              <w:suppressAutoHyphens/>
              <w:spacing w:line="276" w:lineRule="auto"/>
              <w:ind w:left="284"/>
              <w:jc w:val="center"/>
              <w:textAlignment w:val="baseline"/>
              <w:rPr>
                <w:rFonts w:eastAsia="Lucida Sans Unicode" w:cs="Calibri"/>
                <w:kern w:val="3"/>
                <w:sz w:val="16"/>
                <w:szCs w:val="20"/>
                <w:lang w:eastAsia="pl-PL"/>
              </w:rPr>
            </w:pPr>
            <w:r w:rsidRPr="00EF340B">
              <w:rPr>
                <w:rFonts w:eastAsia="Lucida Sans Unicode" w:cs="Calibri"/>
                <w:kern w:val="3"/>
                <w:sz w:val="16"/>
                <w:szCs w:val="20"/>
                <w:lang w:eastAsia="pl-PL"/>
              </w:rPr>
              <w:t>Data zakończenia [</w:t>
            </w:r>
            <w:proofErr w:type="spellStart"/>
            <w:r w:rsidRPr="00EF340B">
              <w:rPr>
                <w:rFonts w:eastAsia="Lucida Sans Unicode" w:cs="Calibri"/>
                <w:kern w:val="3"/>
                <w:sz w:val="16"/>
                <w:szCs w:val="20"/>
                <w:lang w:eastAsia="pl-PL"/>
              </w:rPr>
              <w:t>dd</w:t>
            </w:r>
            <w:proofErr w:type="spellEnd"/>
            <w:r w:rsidRPr="00EF340B">
              <w:rPr>
                <w:rFonts w:eastAsia="Lucida Sans Unicode" w:cs="Calibri"/>
                <w:kern w:val="3"/>
                <w:sz w:val="16"/>
                <w:szCs w:val="20"/>
                <w:lang w:eastAsia="pl-PL"/>
              </w:rPr>
              <w:t>/mm/</w:t>
            </w:r>
            <w:proofErr w:type="spellStart"/>
            <w:r w:rsidRPr="00EF340B">
              <w:rPr>
                <w:rFonts w:eastAsia="Lucida Sans Unicode" w:cs="Calibri"/>
                <w:kern w:val="3"/>
                <w:sz w:val="16"/>
                <w:szCs w:val="20"/>
                <w:lang w:eastAsia="pl-PL"/>
              </w:rPr>
              <w:t>rrrr</w:t>
            </w:r>
            <w:proofErr w:type="spellEnd"/>
            <w:r w:rsidRPr="00EF340B">
              <w:rPr>
                <w:rFonts w:eastAsia="Lucida Sans Unicode" w:cs="Calibri"/>
                <w:kern w:val="3"/>
                <w:sz w:val="16"/>
                <w:szCs w:val="20"/>
                <w:lang w:eastAsia="pl-PL"/>
              </w:rPr>
              <w:t>]</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5F8CDF0" w14:textId="77777777" w:rsidR="00EF340B" w:rsidRPr="00EF340B" w:rsidRDefault="00EF340B" w:rsidP="00EF340B">
            <w:pPr>
              <w:widowControl/>
              <w:autoSpaceDE/>
              <w:autoSpaceDN/>
              <w:spacing w:line="256" w:lineRule="auto"/>
              <w:ind w:left="284"/>
              <w:rPr>
                <w:rFonts w:eastAsia="Times New Roman" w:cs="Calibri"/>
                <w:b/>
                <w:kern w:val="2"/>
                <w:sz w:val="16"/>
                <w:szCs w:val="24"/>
                <w:lang w:eastAsia="zh-CN"/>
              </w:rPr>
            </w:pPr>
          </w:p>
        </w:tc>
      </w:tr>
      <w:tr w:rsidR="00EF340B" w:rsidRPr="00EF340B" w14:paraId="125D0296" w14:textId="77777777" w:rsidTr="00743CB0">
        <w:trPr>
          <w:trHeight w:val="417"/>
        </w:trPr>
        <w:tc>
          <w:tcPr>
            <w:tcW w:w="501" w:type="dxa"/>
            <w:tcBorders>
              <w:top w:val="single" w:sz="4" w:space="0" w:color="auto"/>
              <w:left w:val="single" w:sz="4" w:space="0" w:color="auto"/>
              <w:bottom w:val="single" w:sz="4" w:space="0" w:color="auto"/>
              <w:right w:val="single" w:sz="4" w:space="0" w:color="auto"/>
            </w:tcBorders>
          </w:tcPr>
          <w:p w14:paraId="29FE08B2" w14:textId="77777777" w:rsidR="00EF340B" w:rsidRPr="00EF340B" w:rsidRDefault="00EF340B" w:rsidP="004A0BEB">
            <w:pPr>
              <w:widowControl/>
              <w:suppressAutoHyphens/>
              <w:autoSpaceDE/>
              <w:autoSpaceDN/>
              <w:spacing w:line="276" w:lineRule="auto"/>
              <w:jc w:val="both"/>
              <w:rPr>
                <w:rFonts w:eastAsia="Times New Roman" w:cs="Calibri"/>
                <w:kern w:val="2"/>
                <w:sz w:val="24"/>
                <w:szCs w:val="24"/>
                <w:lang w:eastAsia="zh-CN"/>
              </w:rPr>
            </w:pPr>
          </w:p>
        </w:tc>
        <w:tc>
          <w:tcPr>
            <w:tcW w:w="2276" w:type="dxa"/>
            <w:tcBorders>
              <w:top w:val="single" w:sz="4" w:space="0" w:color="auto"/>
              <w:left w:val="single" w:sz="4" w:space="0" w:color="auto"/>
              <w:bottom w:val="single" w:sz="4" w:space="0" w:color="auto"/>
              <w:right w:val="single" w:sz="4" w:space="0" w:color="auto"/>
            </w:tcBorders>
          </w:tcPr>
          <w:p w14:paraId="11A05F98"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1789" w:type="dxa"/>
            <w:tcBorders>
              <w:top w:val="single" w:sz="4" w:space="0" w:color="auto"/>
              <w:left w:val="single" w:sz="4" w:space="0" w:color="auto"/>
              <w:bottom w:val="single" w:sz="4" w:space="0" w:color="auto"/>
              <w:right w:val="single" w:sz="4" w:space="0" w:color="auto"/>
            </w:tcBorders>
          </w:tcPr>
          <w:p w14:paraId="50801645"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1842" w:type="dxa"/>
            <w:tcBorders>
              <w:top w:val="single" w:sz="4" w:space="0" w:color="auto"/>
              <w:left w:val="single" w:sz="4" w:space="0" w:color="auto"/>
              <w:bottom w:val="single" w:sz="4" w:space="0" w:color="auto"/>
              <w:right w:val="single" w:sz="4" w:space="0" w:color="auto"/>
            </w:tcBorders>
          </w:tcPr>
          <w:p w14:paraId="5CE33CEA"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2977" w:type="dxa"/>
            <w:tcBorders>
              <w:top w:val="single" w:sz="4" w:space="0" w:color="auto"/>
              <w:left w:val="single" w:sz="4" w:space="0" w:color="auto"/>
              <w:bottom w:val="single" w:sz="4" w:space="0" w:color="auto"/>
              <w:right w:val="single" w:sz="4" w:space="0" w:color="auto"/>
            </w:tcBorders>
          </w:tcPr>
          <w:p w14:paraId="14A4D3C6"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r>
      <w:tr w:rsidR="00EF340B" w:rsidRPr="00EF340B" w14:paraId="3B02E09A" w14:textId="77777777" w:rsidTr="00743CB0">
        <w:trPr>
          <w:trHeight w:val="417"/>
        </w:trPr>
        <w:tc>
          <w:tcPr>
            <w:tcW w:w="501" w:type="dxa"/>
            <w:tcBorders>
              <w:top w:val="single" w:sz="4" w:space="0" w:color="auto"/>
              <w:left w:val="single" w:sz="4" w:space="0" w:color="auto"/>
              <w:bottom w:val="single" w:sz="4" w:space="0" w:color="auto"/>
              <w:right w:val="single" w:sz="4" w:space="0" w:color="auto"/>
            </w:tcBorders>
          </w:tcPr>
          <w:p w14:paraId="1538FC0D" w14:textId="77777777" w:rsidR="00EF340B" w:rsidRPr="00EF340B" w:rsidRDefault="00EF340B" w:rsidP="004A0BEB">
            <w:pPr>
              <w:widowControl/>
              <w:suppressAutoHyphens/>
              <w:autoSpaceDE/>
              <w:autoSpaceDN/>
              <w:spacing w:line="276" w:lineRule="auto"/>
              <w:ind w:left="284" w:hanging="257"/>
              <w:jc w:val="both"/>
              <w:rPr>
                <w:rFonts w:eastAsia="Times New Roman" w:cs="Calibri"/>
                <w:kern w:val="2"/>
                <w:sz w:val="24"/>
                <w:szCs w:val="24"/>
                <w:lang w:eastAsia="zh-CN"/>
              </w:rPr>
            </w:pPr>
          </w:p>
        </w:tc>
        <w:tc>
          <w:tcPr>
            <w:tcW w:w="2276" w:type="dxa"/>
            <w:tcBorders>
              <w:top w:val="single" w:sz="4" w:space="0" w:color="auto"/>
              <w:left w:val="single" w:sz="4" w:space="0" w:color="auto"/>
              <w:bottom w:val="single" w:sz="4" w:space="0" w:color="auto"/>
              <w:right w:val="single" w:sz="4" w:space="0" w:color="auto"/>
            </w:tcBorders>
          </w:tcPr>
          <w:p w14:paraId="462A441B"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1789" w:type="dxa"/>
            <w:tcBorders>
              <w:top w:val="single" w:sz="4" w:space="0" w:color="auto"/>
              <w:left w:val="single" w:sz="4" w:space="0" w:color="auto"/>
              <w:bottom w:val="single" w:sz="4" w:space="0" w:color="auto"/>
              <w:right w:val="single" w:sz="4" w:space="0" w:color="auto"/>
            </w:tcBorders>
          </w:tcPr>
          <w:p w14:paraId="5E83A14A"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1842" w:type="dxa"/>
            <w:tcBorders>
              <w:top w:val="single" w:sz="4" w:space="0" w:color="auto"/>
              <w:left w:val="single" w:sz="4" w:space="0" w:color="auto"/>
              <w:bottom w:val="single" w:sz="4" w:space="0" w:color="auto"/>
              <w:right w:val="single" w:sz="4" w:space="0" w:color="auto"/>
            </w:tcBorders>
          </w:tcPr>
          <w:p w14:paraId="7ACF79C8"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2977" w:type="dxa"/>
            <w:tcBorders>
              <w:top w:val="single" w:sz="4" w:space="0" w:color="auto"/>
              <w:left w:val="single" w:sz="4" w:space="0" w:color="auto"/>
              <w:bottom w:val="single" w:sz="4" w:space="0" w:color="auto"/>
              <w:right w:val="single" w:sz="4" w:space="0" w:color="auto"/>
            </w:tcBorders>
          </w:tcPr>
          <w:p w14:paraId="047FEF10"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r>
      <w:tr w:rsidR="00EF340B" w:rsidRPr="00EF340B" w14:paraId="64C6234E" w14:textId="77777777" w:rsidTr="00743CB0">
        <w:trPr>
          <w:trHeight w:val="417"/>
        </w:trPr>
        <w:tc>
          <w:tcPr>
            <w:tcW w:w="501" w:type="dxa"/>
            <w:tcBorders>
              <w:top w:val="single" w:sz="4" w:space="0" w:color="auto"/>
              <w:left w:val="single" w:sz="4" w:space="0" w:color="auto"/>
              <w:bottom w:val="single" w:sz="4" w:space="0" w:color="auto"/>
              <w:right w:val="single" w:sz="4" w:space="0" w:color="auto"/>
            </w:tcBorders>
          </w:tcPr>
          <w:p w14:paraId="035945B7" w14:textId="77777777" w:rsidR="00EF340B" w:rsidRPr="00EF340B" w:rsidRDefault="00EF340B" w:rsidP="004A0BEB">
            <w:pPr>
              <w:widowControl/>
              <w:suppressAutoHyphens/>
              <w:autoSpaceDE/>
              <w:autoSpaceDN/>
              <w:spacing w:line="276" w:lineRule="auto"/>
              <w:ind w:left="284" w:hanging="257"/>
              <w:jc w:val="both"/>
              <w:rPr>
                <w:rFonts w:eastAsia="Times New Roman" w:cs="Calibri"/>
                <w:kern w:val="2"/>
                <w:sz w:val="24"/>
                <w:szCs w:val="24"/>
                <w:lang w:eastAsia="zh-CN"/>
              </w:rPr>
            </w:pPr>
          </w:p>
        </w:tc>
        <w:tc>
          <w:tcPr>
            <w:tcW w:w="2276" w:type="dxa"/>
            <w:tcBorders>
              <w:top w:val="single" w:sz="4" w:space="0" w:color="auto"/>
              <w:left w:val="single" w:sz="4" w:space="0" w:color="auto"/>
              <w:bottom w:val="single" w:sz="4" w:space="0" w:color="auto"/>
              <w:right w:val="single" w:sz="4" w:space="0" w:color="auto"/>
            </w:tcBorders>
          </w:tcPr>
          <w:p w14:paraId="12D42B0A"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1789" w:type="dxa"/>
            <w:tcBorders>
              <w:top w:val="single" w:sz="4" w:space="0" w:color="auto"/>
              <w:left w:val="single" w:sz="4" w:space="0" w:color="auto"/>
              <w:bottom w:val="single" w:sz="4" w:space="0" w:color="auto"/>
              <w:right w:val="single" w:sz="4" w:space="0" w:color="auto"/>
            </w:tcBorders>
          </w:tcPr>
          <w:p w14:paraId="7083E2E4"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1842" w:type="dxa"/>
            <w:tcBorders>
              <w:top w:val="single" w:sz="4" w:space="0" w:color="auto"/>
              <w:left w:val="single" w:sz="4" w:space="0" w:color="auto"/>
              <w:bottom w:val="single" w:sz="4" w:space="0" w:color="auto"/>
              <w:right w:val="single" w:sz="4" w:space="0" w:color="auto"/>
            </w:tcBorders>
          </w:tcPr>
          <w:p w14:paraId="0EA430E1"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2977" w:type="dxa"/>
            <w:tcBorders>
              <w:top w:val="single" w:sz="4" w:space="0" w:color="auto"/>
              <w:left w:val="single" w:sz="4" w:space="0" w:color="auto"/>
              <w:bottom w:val="single" w:sz="4" w:space="0" w:color="auto"/>
              <w:right w:val="single" w:sz="4" w:space="0" w:color="auto"/>
            </w:tcBorders>
          </w:tcPr>
          <w:p w14:paraId="4BF3D884"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r>
      <w:tr w:rsidR="00EF340B" w:rsidRPr="00EF340B" w14:paraId="0C317395" w14:textId="77777777" w:rsidTr="00743CB0">
        <w:trPr>
          <w:trHeight w:val="417"/>
        </w:trPr>
        <w:tc>
          <w:tcPr>
            <w:tcW w:w="501" w:type="dxa"/>
            <w:tcBorders>
              <w:top w:val="single" w:sz="4" w:space="0" w:color="auto"/>
              <w:left w:val="single" w:sz="4" w:space="0" w:color="auto"/>
              <w:bottom w:val="single" w:sz="4" w:space="0" w:color="auto"/>
              <w:right w:val="single" w:sz="4" w:space="0" w:color="auto"/>
            </w:tcBorders>
          </w:tcPr>
          <w:p w14:paraId="786F38BA" w14:textId="77777777" w:rsidR="00EF340B" w:rsidRPr="00EF340B" w:rsidRDefault="00EF340B" w:rsidP="004A0BEB">
            <w:pPr>
              <w:widowControl/>
              <w:suppressAutoHyphens/>
              <w:autoSpaceDE/>
              <w:autoSpaceDN/>
              <w:spacing w:line="276" w:lineRule="auto"/>
              <w:ind w:left="284" w:hanging="257"/>
              <w:jc w:val="both"/>
              <w:rPr>
                <w:rFonts w:eastAsia="Times New Roman" w:cs="Calibri"/>
                <w:kern w:val="2"/>
                <w:sz w:val="24"/>
                <w:szCs w:val="24"/>
                <w:lang w:eastAsia="zh-CN"/>
              </w:rPr>
            </w:pPr>
          </w:p>
        </w:tc>
        <w:tc>
          <w:tcPr>
            <w:tcW w:w="2276" w:type="dxa"/>
            <w:tcBorders>
              <w:top w:val="single" w:sz="4" w:space="0" w:color="auto"/>
              <w:left w:val="single" w:sz="4" w:space="0" w:color="auto"/>
              <w:bottom w:val="single" w:sz="4" w:space="0" w:color="auto"/>
              <w:right w:val="single" w:sz="4" w:space="0" w:color="auto"/>
            </w:tcBorders>
          </w:tcPr>
          <w:p w14:paraId="5DE02E08"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1789" w:type="dxa"/>
            <w:tcBorders>
              <w:top w:val="single" w:sz="4" w:space="0" w:color="auto"/>
              <w:left w:val="single" w:sz="4" w:space="0" w:color="auto"/>
              <w:bottom w:val="single" w:sz="4" w:space="0" w:color="auto"/>
              <w:right w:val="single" w:sz="4" w:space="0" w:color="auto"/>
            </w:tcBorders>
          </w:tcPr>
          <w:p w14:paraId="7C52C97C"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1842" w:type="dxa"/>
            <w:tcBorders>
              <w:top w:val="single" w:sz="4" w:space="0" w:color="auto"/>
              <w:left w:val="single" w:sz="4" w:space="0" w:color="auto"/>
              <w:bottom w:val="single" w:sz="4" w:space="0" w:color="auto"/>
              <w:right w:val="single" w:sz="4" w:space="0" w:color="auto"/>
            </w:tcBorders>
          </w:tcPr>
          <w:p w14:paraId="0F089F6C"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2977" w:type="dxa"/>
            <w:tcBorders>
              <w:top w:val="single" w:sz="4" w:space="0" w:color="auto"/>
              <w:left w:val="single" w:sz="4" w:space="0" w:color="auto"/>
              <w:bottom w:val="single" w:sz="4" w:space="0" w:color="auto"/>
              <w:right w:val="single" w:sz="4" w:space="0" w:color="auto"/>
            </w:tcBorders>
          </w:tcPr>
          <w:p w14:paraId="58D8B1FF"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r>
      <w:tr w:rsidR="00EF340B" w:rsidRPr="00EF340B" w14:paraId="15E3B6CD" w14:textId="77777777" w:rsidTr="00743CB0">
        <w:trPr>
          <w:trHeight w:val="417"/>
        </w:trPr>
        <w:tc>
          <w:tcPr>
            <w:tcW w:w="501" w:type="dxa"/>
            <w:tcBorders>
              <w:top w:val="single" w:sz="4" w:space="0" w:color="auto"/>
              <w:left w:val="single" w:sz="4" w:space="0" w:color="auto"/>
              <w:bottom w:val="single" w:sz="4" w:space="0" w:color="auto"/>
              <w:right w:val="single" w:sz="4" w:space="0" w:color="auto"/>
            </w:tcBorders>
          </w:tcPr>
          <w:p w14:paraId="602BDCD7" w14:textId="77777777" w:rsidR="00EF340B" w:rsidRPr="00EF340B" w:rsidRDefault="00EF340B" w:rsidP="004A0BEB">
            <w:pPr>
              <w:widowControl/>
              <w:suppressAutoHyphens/>
              <w:autoSpaceDE/>
              <w:autoSpaceDN/>
              <w:spacing w:line="276" w:lineRule="auto"/>
              <w:ind w:left="284" w:hanging="257"/>
              <w:jc w:val="both"/>
              <w:rPr>
                <w:rFonts w:eastAsia="Times New Roman" w:cs="Calibri"/>
                <w:kern w:val="2"/>
                <w:sz w:val="24"/>
                <w:szCs w:val="24"/>
                <w:lang w:eastAsia="zh-CN"/>
              </w:rPr>
            </w:pPr>
          </w:p>
        </w:tc>
        <w:tc>
          <w:tcPr>
            <w:tcW w:w="2276" w:type="dxa"/>
            <w:tcBorders>
              <w:top w:val="single" w:sz="4" w:space="0" w:color="auto"/>
              <w:left w:val="single" w:sz="4" w:space="0" w:color="auto"/>
              <w:bottom w:val="single" w:sz="4" w:space="0" w:color="auto"/>
              <w:right w:val="single" w:sz="4" w:space="0" w:color="auto"/>
            </w:tcBorders>
          </w:tcPr>
          <w:p w14:paraId="0DC40969"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1789" w:type="dxa"/>
            <w:tcBorders>
              <w:top w:val="single" w:sz="4" w:space="0" w:color="auto"/>
              <w:left w:val="single" w:sz="4" w:space="0" w:color="auto"/>
              <w:bottom w:val="single" w:sz="4" w:space="0" w:color="auto"/>
              <w:right w:val="single" w:sz="4" w:space="0" w:color="auto"/>
            </w:tcBorders>
          </w:tcPr>
          <w:p w14:paraId="34A9CACD"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1842" w:type="dxa"/>
            <w:tcBorders>
              <w:top w:val="single" w:sz="4" w:space="0" w:color="auto"/>
              <w:left w:val="single" w:sz="4" w:space="0" w:color="auto"/>
              <w:bottom w:val="single" w:sz="4" w:space="0" w:color="auto"/>
              <w:right w:val="single" w:sz="4" w:space="0" w:color="auto"/>
            </w:tcBorders>
          </w:tcPr>
          <w:p w14:paraId="70D5E327"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c>
          <w:tcPr>
            <w:tcW w:w="2977" w:type="dxa"/>
            <w:tcBorders>
              <w:top w:val="single" w:sz="4" w:space="0" w:color="auto"/>
              <w:left w:val="single" w:sz="4" w:space="0" w:color="auto"/>
              <w:bottom w:val="single" w:sz="4" w:space="0" w:color="auto"/>
              <w:right w:val="single" w:sz="4" w:space="0" w:color="auto"/>
            </w:tcBorders>
          </w:tcPr>
          <w:p w14:paraId="58783059" w14:textId="77777777" w:rsidR="00EF340B" w:rsidRPr="00EF340B" w:rsidRDefault="00EF340B" w:rsidP="00EF340B">
            <w:pPr>
              <w:widowControl/>
              <w:suppressAutoHyphens/>
              <w:autoSpaceDE/>
              <w:autoSpaceDN/>
              <w:spacing w:line="276" w:lineRule="auto"/>
              <w:ind w:left="284"/>
              <w:jc w:val="both"/>
              <w:rPr>
                <w:rFonts w:eastAsia="Times New Roman" w:cs="Calibri"/>
                <w:kern w:val="2"/>
                <w:sz w:val="24"/>
                <w:szCs w:val="24"/>
                <w:lang w:eastAsia="zh-CN"/>
              </w:rPr>
            </w:pPr>
          </w:p>
        </w:tc>
      </w:tr>
    </w:tbl>
    <w:p w14:paraId="5BE8A299" w14:textId="77777777" w:rsidR="00EF340B" w:rsidRPr="00EF340B" w:rsidRDefault="00EF340B" w:rsidP="00EF340B">
      <w:pPr>
        <w:suppressAutoHyphens/>
        <w:autoSpaceDE/>
        <w:spacing w:line="276" w:lineRule="auto"/>
        <w:textAlignment w:val="baseline"/>
        <w:rPr>
          <w:rFonts w:eastAsia="Lucida Sans Unicode" w:cs="Calibri"/>
          <w:b/>
          <w:kern w:val="3"/>
          <w:sz w:val="24"/>
          <w:szCs w:val="24"/>
          <w:lang w:eastAsia="pl-PL"/>
        </w:rPr>
      </w:pPr>
    </w:p>
    <w:p w14:paraId="06B2B668" w14:textId="77777777" w:rsidR="00EF340B" w:rsidRPr="00EF340B" w:rsidRDefault="00EF340B" w:rsidP="00EF340B">
      <w:pPr>
        <w:suppressAutoHyphens/>
        <w:autoSpaceDE/>
        <w:spacing w:line="276" w:lineRule="auto"/>
        <w:ind w:left="284" w:right="428"/>
        <w:jc w:val="center"/>
        <w:textAlignment w:val="baseline"/>
        <w:rPr>
          <w:rFonts w:eastAsia="Lucida Sans Unicode" w:cs="Calibri"/>
          <w:b/>
          <w:kern w:val="3"/>
          <w:sz w:val="24"/>
          <w:szCs w:val="24"/>
          <w:lang w:eastAsia="pl-PL"/>
        </w:rPr>
      </w:pPr>
      <w:r w:rsidRPr="00EF340B">
        <w:rPr>
          <w:rFonts w:eastAsia="Lucida Sans Unicode" w:cs="Calibri"/>
          <w:b/>
          <w:kern w:val="3"/>
          <w:sz w:val="24"/>
          <w:szCs w:val="24"/>
          <w:lang w:eastAsia="pl-PL"/>
        </w:rPr>
        <w:t>oraz</w:t>
      </w:r>
    </w:p>
    <w:p w14:paraId="110C59B3" w14:textId="77777777" w:rsidR="00EF340B" w:rsidRPr="00EF340B" w:rsidRDefault="00EF340B" w:rsidP="00EF340B">
      <w:pPr>
        <w:suppressAutoHyphens/>
        <w:autoSpaceDE/>
        <w:ind w:left="284" w:right="428"/>
        <w:jc w:val="both"/>
        <w:textAlignment w:val="baseline"/>
        <w:rPr>
          <w:rFonts w:eastAsia="Lucida Sans Unicode" w:cs="Calibri"/>
          <w:kern w:val="3"/>
          <w:sz w:val="24"/>
          <w:szCs w:val="24"/>
          <w:lang w:eastAsia="pl-PL"/>
        </w:rPr>
      </w:pPr>
      <w:r w:rsidRPr="00EF340B">
        <w:rPr>
          <w:rFonts w:eastAsia="Lucida Sans Unicode" w:cs="Calibri"/>
          <w:b/>
          <w:kern w:val="3"/>
          <w:szCs w:val="24"/>
          <w:u w:val="single"/>
          <w:lang w:eastAsia="pl-PL"/>
        </w:rPr>
        <w:t>załączam dowody określające czy te dostawy zostały wykonane lub są wykonywane należycie</w:t>
      </w:r>
      <w:r w:rsidRPr="00EF340B">
        <w:rPr>
          <w:rFonts w:eastAsia="Lucida Sans Unicode" w:cs="Calibri"/>
          <w:kern w:val="3"/>
          <w:szCs w:val="24"/>
          <w:lang w:eastAsia="pl-PL"/>
        </w:rPr>
        <w:t>; przy czym dowodami, o których mowa, są: referencje, bądź inne dokumenty wystawione przez podmiot, na rzecz którego dostawy były wykonywane/są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r w:rsidRPr="00EF340B">
        <w:rPr>
          <w:rFonts w:eastAsia="Lucida Sans Unicode" w:cs="Calibri"/>
          <w:kern w:val="3"/>
          <w:sz w:val="24"/>
          <w:szCs w:val="24"/>
          <w:lang w:eastAsia="pl-PL"/>
        </w:rPr>
        <w:t>.</w:t>
      </w:r>
    </w:p>
    <w:p w14:paraId="21D9D80F" w14:textId="77777777" w:rsidR="00EF340B" w:rsidRPr="00EF340B" w:rsidRDefault="00EF340B" w:rsidP="00EF340B">
      <w:pPr>
        <w:suppressAutoHyphens/>
        <w:autoSpaceDE/>
        <w:ind w:left="284"/>
        <w:jc w:val="both"/>
        <w:textAlignment w:val="baseline"/>
        <w:rPr>
          <w:rFonts w:eastAsia="Lucida Sans Unicode" w:cs="Calibri"/>
          <w:kern w:val="3"/>
          <w:sz w:val="24"/>
          <w:szCs w:val="24"/>
          <w:lang w:eastAsia="pl-PL"/>
        </w:rPr>
      </w:pPr>
    </w:p>
    <w:p w14:paraId="3D427B7C" w14:textId="77777777" w:rsidR="00EF340B" w:rsidRPr="00EF340B" w:rsidRDefault="00EF340B" w:rsidP="00EF340B">
      <w:pPr>
        <w:suppressAutoHyphens/>
        <w:autoSpaceDE/>
        <w:ind w:left="284"/>
        <w:jc w:val="center"/>
        <w:textAlignment w:val="baseline"/>
        <w:rPr>
          <w:rFonts w:eastAsia="Lucida Sans Unicode" w:cs="Calibri"/>
          <w:i/>
          <w:kern w:val="3"/>
          <w:sz w:val="16"/>
          <w:szCs w:val="16"/>
          <w:lang w:eastAsia="pl-PL"/>
        </w:rPr>
      </w:pPr>
    </w:p>
    <w:p w14:paraId="3A881B30" w14:textId="77777777" w:rsidR="00EF340B" w:rsidRPr="00EF340B" w:rsidRDefault="00EF340B" w:rsidP="00EF340B">
      <w:pPr>
        <w:suppressAutoHyphens/>
        <w:autoSpaceDE/>
        <w:ind w:left="284" w:right="428"/>
        <w:jc w:val="center"/>
        <w:textAlignment w:val="baseline"/>
        <w:rPr>
          <w:rFonts w:eastAsia="Lucida Sans Unicode" w:cs="Tahoma"/>
          <w:b/>
          <w:bCs/>
          <w:color w:val="FF0000"/>
          <w:kern w:val="3"/>
          <w:sz w:val="20"/>
          <w:szCs w:val="20"/>
          <w:u w:val="single"/>
          <w:lang w:eastAsia="pl-PL"/>
        </w:rPr>
      </w:pPr>
      <w:r w:rsidRPr="00EF340B">
        <w:rPr>
          <w:rFonts w:eastAsia="Lucida Sans Unicode" w:cs="Tahoma"/>
          <w:b/>
          <w:b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1287E3CC" w14:textId="77777777" w:rsidR="00EF340B" w:rsidRPr="00EF340B" w:rsidRDefault="00EF340B" w:rsidP="00EF340B">
      <w:pPr>
        <w:suppressAutoHyphens/>
        <w:autoSpaceDE/>
        <w:jc w:val="center"/>
        <w:textAlignment w:val="baseline"/>
        <w:rPr>
          <w:rFonts w:eastAsia="Lucida Sans Unicode" w:cs="Tahoma"/>
          <w:b/>
          <w:bCs/>
          <w:color w:val="FF0000"/>
          <w:kern w:val="3"/>
          <w:sz w:val="10"/>
          <w:szCs w:val="10"/>
          <w:u w:val="single"/>
          <w:lang w:eastAsia="pl-PL"/>
        </w:rPr>
      </w:pPr>
    </w:p>
    <w:p w14:paraId="2C5B7267" w14:textId="2B1ADC9E" w:rsidR="00BE098F" w:rsidRDefault="00EF340B" w:rsidP="003D5247">
      <w:pPr>
        <w:shd w:val="clear" w:color="auto" w:fill="FFFFFF"/>
        <w:suppressAutoHyphens/>
        <w:jc w:val="center"/>
        <w:textAlignment w:val="baseline"/>
        <w:rPr>
          <w:rFonts w:eastAsia="Lucida Sans Unicode" w:cs="Tahoma"/>
          <w:b/>
          <w:bCs/>
          <w:color w:val="FF0000"/>
          <w:kern w:val="3"/>
          <w:sz w:val="20"/>
          <w:szCs w:val="20"/>
          <w:u w:val="single"/>
          <w:lang w:eastAsia="pl-PL"/>
        </w:rPr>
      </w:pPr>
      <w:r w:rsidRPr="00EF340B">
        <w:rPr>
          <w:rFonts w:eastAsia="Lucida Sans Unicode" w:cs="Tahoma"/>
          <w:b/>
          <w:bCs/>
          <w:color w:val="FF0000"/>
          <w:kern w:val="3"/>
          <w:sz w:val="20"/>
          <w:szCs w:val="20"/>
          <w:u w:val="single"/>
          <w:lang w:eastAsia="pl-PL"/>
        </w:rPr>
        <w:t>Zamawiający zaleca zapisanie dokumentu w formacie PDF.</w:t>
      </w:r>
    </w:p>
    <w:p w14:paraId="04B6B439" w14:textId="77777777" w:rsidR="00F268B5" w:rsidRDefault="00F268B5" w:rsidP="003D5247">
      <w:pPr>
        <w:shd w:val="clear" w:color="auto" w:fill="FFFFFF"/>
        <w:suppressAutoHyphens/>
        <w:jc w:val="center"/>
        <w:textAlignment w:val="baseline"/>
        <w:rPr>
          <w:rFonts w:eastAsia="Lucida Sans Unicode" w:cs="Tahoma"/>
          <w:b/>
          <w:bCs/>
          <w:color w:val="FF0000"/>
          <w:kern w:val="3"/>
          <w:sz w:val="20"/>
          <w:szCs w:val="20"/>
          <w:u w:val="single"/>
          <w:lang w:eastAsia="pl-PL"/>
        </w:rPr>
      </w:pPr>
    </w:p>
    <w:p w14:paraId="7D05E358" w14:textId="77777777" w:rsidR="00F268B5" w:rsidRDefault="00F268B5" w:rsidP="003D5247">
      <w:pPr>
        <w:shd w:val="clear" w:color="auto" w:fill="FFFFFF"/>
        <w:suppressAutoHyphens/>
        <w:jc w:val="center"/>
        <w:textAlignment w:val="baseline"/>
        <w:rPr>
          <w:rFonts w:eastAsia="Lucida Sans Unicode" w:cs="Tahoma"/>
          <w:b/>
          <w:bCs/>
          <w:color w:val="FF0000"/>
          <w:kern w:val="3"/>
          <w:sz w:val="20"/>
          <w:szCs w:val="20"/>
          <w:u w:val="single"/>
          <w:lang w:eastAsia="pl-PL"/>
        </w:rPr>
      </w:pPr>
    </w:p>
    <w:p w14:paraId="35351D02" w14:textId="77777777" w:rsidR="00F268B5" w:rsidRDefault="00F268B5" w:rsidP="003D5247">
      <w:pPr>
        <w:shd w:val="clear" w:color="auto" w:fill="FFFFFF"/>
        <w:suppressAutoHyphens/>
        <w:jc w:val="center"/>
        <w:textAlignment w:val="baseline"/>
        <w:rPr>
          <w:rFonts w:eastAsia="Lucida Sans Unicode" w:cs="Tahoma"/>
          <w:b/>
          <w:bCs/>
          <w:color w:val="FF0000"/>
          <w:kern w:val="3"/>
          <w:sz w:val="20"/>
          <w:szCs w:val="20"/>
          <w:u w:val="single"/>
          <w:lang w:eastAsia="pl-PL"/>
        </w:rPr>
      </w:pPr>
    </w:p>
    <w:p w14:paraId="02EC3C61" w14:textId="77777777" w:rsidR="00F268B5" w:rsidRDefault="00F268B5" w:rsidP="003D5247">
      <w:pPr>
        <w:shd w:val="clear" w:color="auto" w:fill="FFFFFF"/>
        <w:suppressAutoHyphens/>
        <w:jc w:val="center"/>
        <w:textAlignment w:val="baseline"/>
        <w:rPr>
          <w:rFonts w:eastAsia="Lucida Sans Unicode" w:cs="Tahoma"/>
          <w:b/>
          <w:bCs/>
          <w:color w:val="FF0000"/>
          <w:kern w:val="3"/>
          <w:sz w:val="20"/>
          <w:szCs w:val="20"/>
          <w:u w:val="single"/>
          <w:lang w:eastAsia="pl-PL"/>
        </w:rPr>
      </w:pPr>
    </w:p>
    <w:p w14:paraId="73F62618" w14:textId="77777777" w:rsidR="00F268B5" w:rsidRDefault="00F268B5" w:rsidP="003D5247">
      <w:pPr>
        <w:shd w:val="clear" w:color="auto" w:fill="FFFFFF"/>
        <w:suppressAutoHyphens/>
        <w:jc w:val="center"/>
        <w:textAlignment w:val="baseline"/>
        <w:rPr>
          <w:rFonts w:eastAsia="Lucida Sans Unicode" w:cs="Tahoma"/>
          <w:b/>
          <w:bCs/>
          <w:color w:val="FF0000"/>
          <w:kern w:val="3"/>
          <w:sz w:val="20"/>
          <w:szCs w:val="20"/>
          <w:u w:val="single"/>
          <w:lang w:eastAsia="pl-PL"/>
        </w:rPr>
      </w:pPr>
    </w:p>
    <w:p w14:paraId="07CB7577" w14:textId="77777777" w:rsidR="00F268B5" w:rsidRDefault="00F268B5" w:rsidP="003D5247">
      <w:pPr>
        <w:shd w:val="clear" w:color="auto" w:fill="FFFFFF"/>
        <w:suppressAutoHyphens/>
        <w:jc w:val="center"/>
        <w:textAlignment w:val="baseline"/>
        <w:rPr>
          <w:rFonts w:eastAsia="Lucida Sans Unicode" w:cs="Tahoma"/>
          <w:b/>
          <w:bCs/>
          <w:color w:val="FF0000"/>
          <w:kern w:val="3"/>
          <w:sz w:val="20"/>
          <w:szCs w:val="20"/>
          <w:u w:val="single"/>
          <w:lang w:eastAsia="pl-PL"/>
        </w:rPr>
      </w:pPr>
    </w:p>
    <w:p w14:paraId="1F7D74AD" w14:textId="77777777" w:rsidR="00F268B5" w:rsidRDefault="00F268B5" w:rsidP="003D5247">
      <w:pPr>
        <w:shd w:val="clear" w:color="auto" w:fill="FFFFFF"/>
        <w:suppressAutoHyphens/>
        <w:jc w:val="center"/>
        <w:textAlignment w:val="baseline"/>
        <w:rPr>
          <w:rFonts w:eastAsia="Lucida Sans Unicode" w:cs="Tahoma"/>
          <w:b/>
          <w:bCs/>
          <w:color w:val="FF0000"/>
          <w:kern w:val="3"/>
          <w:sz w:val="20"/>
          <w:szCs w:val="20"/>
          <w:u w:val="single"/>
          <w:lang w:eastAsia="pl-PL"/>
        </w:rPr>
      </w:pPr>
    </w:p>
    <w:p w14:paraId="17BD990F" w14:textId="77777777" w:rsidR="00F268B5" w:rsidRDefault="00F268B5" w:rsidP="003D5247">
      <w:pPr>
        <w:shd w:val="clear" w:color="auto" w:fill="FFFFFF"/>
        <w:suppressAutoHyphens/>
        <w:jc w:val="center"/>
        <w:textAlignment w:val="baseline"/>
        <w:rPr>
          <w:rFonts w:eastAsia="Lucida Sans Unicode" w:cs="Tahoma"/>
          <w:b/>
          <w:bCs/>
          <w:color w:val="FF0000"/>
          <w:kern w:val="3"/>
          <w:sz w:val="20"/>
          <w:szCs w:val="20"/>
          <w:u w:val="single"/>
          <w:lang w:eastAsia="pl-PL"/>
        </w:rPr>
      </w:pPr>
    </w:p>
    <w:p w14:paraId="61DC30CA" w14:textId="77777777" w:rsidR="008D3865" w:rsidRPr="00CB0D4E" w:rsidRDefault="008D3865" w:rsidP="008D3865">
      <w:pPr>
        <w:spacing w:before="189"/>
        <w:ind w:left="311"/>
        <w:rPr>
          <w:b/>
          <w:sz w:val="20"/>
        </w:rPr>
      </w:pPr>
      <w:r w:rsidRPr="00CB0D4E">
        <w:rPr>
          <w:b/>
          <w:spacing w:val="-2"/>
        </w:rPr>
        <w:lastRenderedPageBreak/>
        <w:t>DA.251.7.2026</w:t>
      </w:r>
    </w:p>
    <w:p w14:paraId="401191AB" w14:textId="77777777" w:rsidR="00F268B5" w:rsidRDefault="00F268B5" w:rsidP="00F268B5">
      <w:pPr>
        <w:tabs>
          <w:tab w:val="left" w:pos="9923"/>
        </w:tabs>
        <w:suppressAutoHyphens/>
        <w:autoSpaceDE/>
        <w:spacing w:line="276" w:lineRule="auto"/>
        <w:ind w:right="428"/>
        <w:jc w:val="right"/>
        <w:textAlignment w:val="baseline"/>
        <w:rPr>
          <w:rFonts w:eastAsia="Lucida Sans Unicode" w:cs="Calibri"/>
          <w:b/>
          <w:kern w:val="3"/>
          <w:sz w:val="24"/>
          <w:szCs w:val="24"/>
          <w:lang w:eastAsia="pl-PL"/>
        </w:rPr>
      </w:pPr>
    </w:p>
    <w:p w14:paraId="4BDDF33C" w14:textId="2EF7CC95" w:rsidR="00F268B5" w:rsidRPr="00EF340B" w:rsidRDefault="00F268B5" w:rsidP="00F268B5">
      <w:pPr>
        <w:tabs>
          <w:tab w:val="left" w:pos="9923"/>
        </w:tabs>
        <w:suppressAutoHyphens/>
        <w:autoSpaceDE/>
        <w:spacing w:line="276" w:lineRule="auto"/>
        <w:ind w:right="428"/>
        <w:jc w:val="right"/>
        <w:textAlignment w:val="baseline"/>
        <w:rPr>
          <w:rFonts w:eastAsia="Lucida Sans Unicode" w:cs="Calibri"/>
          <w:kern w:val="3"/>
          <w:sz w:val="24"/>
          <w:szCs w:val="24"/>
          <w:lang w:eastAsia="pl-PL"/>
        </w:rPr>
      </w:pPr>
      <w:r w:rsidRPr="00EF340B">
        <w:rPr>
          <w:rFonts w:eastAsia="Lucida Sans Unicode" w:cs="Calibri"/>
          <w:b/>
          <w:kern w:val="3"/>
          <w:sz w:val="24"/>
          <w:szCs w:val="24"/>
          <w:lang w:eastAsia="pl-PL"/>
        </w:rPr>
        <w:t xml:space="preserve">Załącznik nr </w:t>
      </w:r>
      <w:r>
        <w:rPr>
          <w:rFonts w:eastAsia="Lucida Sans Unicode" w:cs="Calibri"/>
          <w:b/>
          <w:kern w:val="3"/>
          <w:sz w:val="24"/>
          <w:szCs w:val="24"/>
          <w:lang w:eastAsia="pl-PL"/>
        </w:rPr>
        <w:t>10</w:t>
      </w:r>
      <w:r w:rsidRPr="00EF340B">
        <w:rPr>
          <w:rFonts w:eastAsia="Lucida Sans Unicode" w:cs="Calibri"/>
          <w:b/>
          <w:kern w:val="3"/>
          <w:sz w:val="24"/>
          <w:szCs w:val="24"/>
          <w:lang w:eastAsia="pl-PL"/>
        </w:rPr>
        <w:t xml:space="preserve"> d</w:t>
      </w:r>
      <w:r w:rsidRPr="00EF340B">
        <w:rPr>
          <w:rFonts w:eastAsia="Lucida Sans Unicode" w:cs="Calibri"/>
          <w:b/>
          <w:bCs/>
          <w:kern w:val="3"/>
          <w:sz w:val="24"/>
          <w:szCs w:val="24"/>
          <w:lang w:eastAsia="pl-PL"/>
        </w:rPr>
        <w:t>o SWZ</w:t>
      </w:r>
    </w:p>
    <w:p w14:paraId="32EF8991" w14:textId="77777777" w:rsidR="001857D8" w:rsidRDefault="00F268B5" w:rsidP="001857D8">
      <w:pPr>
        <w:widowControl/>
        <w:suppressAutoHyphens/>
        <w:autoSpaceDE/>
        <w:autoSpaceDN/>
        <w:spacing w:line="276" w:lineRule="auto"/>
        <w:jc w:val="center"/>
        <w:rPr>
          <w:rFonts w:eastAsia="Times New Roman" w:cs="Calibri"/>
          <w:b/>
          <w:kern w:val="2"/>
          <w:sz w:val="28"/>
          <w:szCs w:val="28"/>
          <w:lang w:eastAsia="zh-CN"/>
        </w:rPr>
      </w:pPr>
      <w:r w:rsidRPr="001857D8">
        <w:rPr>
          <w:rFonts w:eastAsia="Lucida Sans Unicode" w:cs="Calibri"/>
          <w:b/>
          <w:kern w:val="3"/>
          <w:sz w:val="28"/>
          <w:szCs w:val="28"/>
          <w:lang w:eastAsia="pl-PL"/>
        </w:rPr>
        <w:t xml:space="preserve">Wykaz </w:t>
      </w:r>
      <w:r w:rsidR="001857D8" w:rsidRPr="001857D8">
        <w:rPr>
          <w:rFonts w:eastAsia="Times New Roman" w:cs="Calibri"/>
          <w:b/>
          <w:kern w:val="2"/>
          <w:sz w:val="28"/>
          <w:szCs w:val="28"/>
          <w:lang w:eastAsia="zh-CN"/>
        </w:rPr>
        <w:t xml:space="preserve">osób </w:t>
      </w:r>
    </w:p>
    <w:p w14:paraId="1370F0D7" w14:textId="6FBFFA3B" w:rsidR="001857D8" w:rsidRPr="001857D8" w:rsidRDefault="001857D8" w:rsidP="001857D8">
      <w:pPr>
        <w:widowControl/>
        <w:suppressAutoHyphens/>
        <w:autoSpaceDE/>
        <w:autoSpaceDN/>
        <w:spacing w:line="276" w:lineRule="auto"/>
        <w:jc w:val="center"/>
        <w:rPr>
          <w:rFonts w:eastAsia="Times New Roman" w:cs="Calibri"/>
          <w:b/>
          <w:kern w:val="2"/>
          <w:sz w:val="28"/>
          <w:szCs w:val="28"/>
          <w:lang w:eastAsia="zh-CN"/>
        </w:rPr>
      </w:pPr>
      <w:r w:rsidRPr="001857D8">
        <w:rPr>
          <w:rFonts w:eastAsia="Times New Roman" w:cs="Calibri"/>
          <w:b/>
          <w:kern w:val="2"/>
          <w:sz w:val="28"/>
          <w:szCs w:val="28"/>
          <w:lang w:eastAsia="zh-CN"/>
        </w:rPr>
        <w:t xml:space="preserve">skierowanych przez Wykonawcę do realizacji zamówienia </w:t>
      </w:r>
    </w:p>
    <w:p w14:paraId="1CC92156" w14:textId="6ED42698" w:rsidR="00F268B5" w:rsidRPr="001857D8" w:rsidRDefault="00F268B5" w:rsidP="00F268B5">
      <w:pPr>
        <w:pBdr>
          <w:bottom w:val="single" w:sz="4" w:space="1" w:color="auto"/>
        </w:pBdr>
        <w:suppressAutoHyphens/>
        <w:autoSpaceDE/>
        <w:spacing w:line="276" w:lineRule="auto"/>
        <w:ind w:left="284"/>
        <w:jc w:val="center"/>
        <w:textAlignment w:val="baseline"/>
        <w:rPr>
          <w:rFonts w:eastAsia="Lucida Sans Unicode" w:cs="Calibri"/>
          <w:b/>
          <w:kern w:val="3"/>
          <w:sz w:val="18"/>
          <w:szCs w:val="18"/>
          <w:lang w:eastAsia="pl-PL"/>
        </w:rPr>
      </w:pPr>
    </w:p>
    <w:p w14:paraId="6B10A03B" w14:textId="77777777" w:rsidR="00F268B5" w:rsidRPr="00EF340B" w:rsidRDefault="00F268B5" w:rsidP="00F268B5">
      <w:pPr>
        <w:suppressAutoHyphens/>
        <w:autoSpaceDE/>
        <w:spacing w:line="276" w:lineRule="auto"/>
        <w:ind w:left="284"/>
        <w:jc w:val="center"/>
        <w:textAlignment w:val="baseline"/>
        <w:rPr>
          <w:rFonts w:eastAsia="Lucida Sans Unicode" w:cs="Calibri"/>
          <w:b/>
          <w:kern w:val="3"/>
          <w:sz w:val="16"/>
          <w:szCs w:val="28"/>
          <w:lang w:eastAsia="pl-PL"/>
        </w:rPr>
      </w:pPr>
    </w:p>
    <w:p w14:paraId="77DFD5EA" w14:textId="77777777" w:rsidR="00F268B5" w:rsidRPr="00EF340B" w:rsidRDefault="00F268B5" w:rsidP="00F268B5">
      <w:pPr>
        <w:widowControl/>
        <w:suppressAutoHyphens/>
        <w:autoSpaceDE/>
        <w:autoSpaceDN/>
        <w:spacing w:line="276" w:lineRule="auto"/>
        <w:jc w:val="both"/>
        <w:rPr>
          <w:rFonts w:eastAsia="Times New Roman" w:cs="Calibri"/>
          <w:kern w:val="2"/>
          <w:sz w:val="12"/>
          <w:szCs w:val="24"/>
          <w:lang w:eastAsia="zh-CN"/>
        </w:rPr>
      </w:pPr>
    </w:p>
    <w:p w14:paraId="611E7428" w14:textId="77777777" w:rsidR="00F268B5" w:rsidRPr="00EF340B" w:rsidRDefault="00F268B5" w:rsidP="00F268B5">
      <w:pPr>
        <w:widowControl/>
        <w:adjustRightInd w:val="0"/>
        <w:spacing w:before="45" w:line="272" w:lineRule="exact"/>
        <w:ind w:left="284"/>
        <w:rPr>
          <w:rFonts w:eastAsia="Times New Roman" w:cs="Calibri"/>
          <w:b/>
          <w:bCs/>
          <w:color w:val="000000"/>
          <w:u w:val="single"/>
          <w:lang w:eastAsia="pl-PL"/>
        </w:rPr>
      </w:pPr>
      <w:r w:rsidRPr="00EF340B">
        <w:rPr>
          <w:rFonts w:eastAsia="Times New Roman" w:cs="Calibri"/>
          <w:b/>
          <w:bCs/>
          <w:color w:val="000000"/>
          <w:sz w:val="24"/>
          <w:szCs w:val="24"/>
          <w:u w:val="single"/>
          <w:lang w:eastAsia="pl-PL"/>
        </w:rPr>
        <w:t>WYKONAWCA:</w:t>
      </w:r>
    </w:p>
    <w:p w14:paraId="685B1000" w14:textId="77777777" w:rsidR="00F268B5" w:rsidRPr="00EF340B" w:rsidRDefault="00F268B5" w:rsidP="00F268B5">
      <w:pPr>
        <w:suppressAutoHyphens/>
        <w:autoSpaceDE/>
        <w:spacing w:line="276" w:lineRule="auto"/>
        <w:ind w:left="284" w:right="4244"/>
        <w:textAlignment w:val="baseline"/>
        <w:rPr>
          <w:rFonts w:eastAsia="Lucida Sans Unicode" w:cs="Calibri"/>
          <w:kern w:val="3"/>
          <w:sz w:val="24"/>
          <w:szCs w:val="24"/>
          <w:lang w:eastAsia="pl-PL"/>
        </w:rPr>
      </w:pPr>
      <w:r w:rsidRPr="00EF340B">
        <w:rPr>
          <w:rFonts w:eastAsia="Lucida Sans Unicode" w:cs="Calibri"/>
          <w:kern w:val="3"/>
          <w:sz w:val="24"/>
          <w:szCs w:val="24"/>
          <w:lang w:eastAsia="pl-PL"/>
        </w:rPr>
        <w:t>…………………………………………………..…..…………</w:t>
      </w:r>
    </w:p>
    <w:p w14:paraId="0881B84E" w14:textId="77777777" w:rsidR="00F268B5" w:rsidRPr="00EF340B" w:rsidRDefault="00F268B5" w:rsidP="00F268B5">
      <w:pPr>
        <w:suppressAutoHyphens/>
        <w:autoSpaceDE/>
        <w:spacing w:line="276" w:lineRule="auto"/>
        <w:ind w:left="284" w:right="4244"/>
        <w:textAlignment w:val="baseline"/>
        <w:rPr>
          <w:rFonts w:eastAsia="Lucida Sans Unicode" w:cs="Calibri"/>
          <w:kern w:val="3"/>
          <w:sz w:val="24"/>
          <w:szCs w:val="24"/>
          <w:lang w:eastAsia="pl-PL"/>
        </w:rPr>
      </w:pPr>
      <w:r w:rsidRPr="00EF340B">
        <w:rPr>
          <w:rFonts w:eastAsia="Lucida Sans Unicode" w:cs="Calibri"/>
          <w:kern w:val="3"/>
          <w:sz w:val="24"/>
          <w:szCs w:val="24"/>
          <w:lang w:eastAsia="pl-PL"/>
        </w:rPr>
        <w:t>…………………………………………………..…..…………</w:t>
      </w:r>
    </w:p>
    <w:p w14:paraId="738835D1" w14:textId="77777777" w:rsidR="00F268B5" w:rsidRPr="00EF340B" w:rsidRDefault="00F268B5" w:rsidP="00F268B5">
      <w:pPr>
        <w:suppressAutoHyphens/>
        <w:autoSpaceDE/>
        <w:spacing w:line="276" w:lineRule="auto"/>
        <w:ind w:left="284" w:right="4250"/>
        <w:textAlignment w:val="baseline"/>
        <w:rPr>
          <w:rFonts w:eastAsia="Lucida Sans Unicode" w:cs="Calibri"/>
          <w:i/>
          <w:kern w:val="3"/>
          <w:sz w:val="14"/>
          <w:szCs w:val="14"/>
          <w:lang w:eastAsia="pl-PL"/>
        </w:rPr>
      </w:pPr>
      <w:r w:rsidRPr="00EF340B">
        <w:rPr>
          <w:rFonts w:eastAsia="Lucida Sans Unicode" w:cs="Calibri"/>
          <w:i/>
          <w:kern w:val="3"/>
          <w:sz w:val="14"/>
          <w:szCs w:val="14"/>
          <w:lang w:eastAsia="pl-PL"/>
        </w:rPr>
        <w:t xml:space="preserve"> (pełna nazwa/firma, adres, w zależności od podmiotu: NIP/PESEL, KRS/CEIDG)</w:t>
      </w:r>
    </w:p>
    <w:p w14:paraId="4B857694" w14:textId="77777777" w:rsidR="00F268B5" w:rsidRPr="00EF340B" w:rsidRDefault="00F268B5" w:rsidP="00F268B5">
      <w:pPr>
        <w:suppressAutoHyphens/>
        <w:autoSpaceDE/>
        <w:spacing w:line="276" w:lineRule="auto"/>
        <w:ind w:left="284"/>
        <w:textAlignment w:val="baseline"/>
        <w:rPr>
          <w:rFonts w:eastAsia="Lucida Sans Unicode" w:cs="Calibri"/>
          <w:kern w:val="3"/>
          <w:sz w:val="24"/>
          <w:szCs w:val="24"/>
          <w:u w:val="single"/>
          <w:lang w:eastAsia="pl-PL"/>
        </w:rPr>
      </w:pPr>
      <w:r w:rsidRPr="00EF340B">
        <w:rPr>
          <w:rFonts w:eastAsia="Lucida Sans Unicode" w:cs="Calibri"/>
          <w:kern w:val="3"/>
          <w:sz w:val="24"/>
          <w:szCs w:val="24"/>
          <w:u w:val="single"/>
          <w:lang w:eastAsia="pl-PL"/>
        </w:rPr>
        <w:t>reprezentowany przez:</w:t>
      </w:r>
    </w:p>
    <w:p w14:paraId="5A22FC15" w14:textId="77777777" w:rsidR="00F268B5" w:rsidRPr="00EF340B" w:rsidRDefault="00F268B5" w:rsidP="00F268B5">
      <w:pPr>
        <w:suppressAutoHyphens/>
        <w:autoSpaceDE/>
        <w:spacing w:line="276" w:lineRule="auto"/>
        <w:ind w:left="284" w:right="4244"/>
        <w:textAlignment w:val="baseline"/>
        <w:rPr>
          <w:rFonts w:eastAsia="Lucida Sans Unicode" w:cs="Calibri"/>
          <w:kern w:val="3"/>
          <w:sz w:val="24"/>
          <w:szCs w:val="24"/>
          <w:lang w:eastAsia="pl-PL"/>
        </w:rPr>
      </w:pPr>
      <w:r w:rsidRPr="00EF340B">
        <w:rPr>
          <w:rFonts w:eastAsia="Lucida Sans Unicode" w:cs="Calibri"/>
          <w:kern w:val="3"/>
          <w:sz w:val="24"/>
          <w:szCs w:val="24"/>
          <w:lang w:eastAsia="pl-PL"/>
        </w:rPr>
        <w:t>…………………………………………………..…..…………</w:t>
      </w:r>
    </w:p>
    <w:p w14:paraId="0B2D9630" w14:textId="77777777" w:rsidR="00F268B5" w:rsidRPr="00EF340B" w:rsidRDefault="00F268B5" w:rsidP="00F268B5">
      <w:pPr>
        <w:suppressAutoHyphens/>
        <w:autoSpaceDE/>
        <w:ind w:left="284" w:right="4244"/>
        <w:textAlignment w:val="baseline"/>
        <w:rPr>
          <w:rFonts w:eastAsia="Lucida Sans Unicode" w:cs="Calibri"/>
          <w:kern w:val="3"/>
          <w:sz w:val="24"/>
          <w:szCs w:val="24"/>
          <w:lang w:eastAsia="pl-PL"/>
        </w:rPr>
      </w:pPr>
      <w:r w:rsidRPr="00EF340B">
        <w:rPr>
          <w:rFonts w:eastAsia="Lucida Sans Unicode" w:cs="Calibri"/>
          <w:kern w:val="3"/>
          <w:sz w:val="24"/>
          <w:szCs w:val="24"/>
          <w:lang w:eastAsia="pl-PL"/>
        </w:rPr>
        <w:t>…………………………………………………..…..…………</w:t>
      </w:r>
    </w:p>
    <w:p w14:paraId="6EE759C5" w14:textId="77777777" w:rsidR="00F268B5" w:rsidRPr="00EF340B" w:rsidRDefault="00F268B5" w:rsidP="00F268B5">
      <w:pPr>
        <w:suppressAutoHyphens/>
        <w:autoSpaceDE/>
        <w:ind w:left="284" w:firstLine="708"/>
        <w:textAlignment w:val="baseline"/>
        <w:rPr>
          <w:rFonts w:eastAsia="Lucida Sans Unicode" w:cs="Calibri"/>
          <w:b/>
          <w:kern w:val="3"/>
          <w:sz w:val="16"/>
          <w:szCs w:val="20"/>
          <w:lang w:eastAsia="pl-PL"/>
        </w:rPr>
      </w:pPr>
      <w:r w:rsidRPr="00EF340B">
        <w:rPr>
          <w:rFonts w:eastAsia="Lucida Sans Unicode" w:cs="Calibri"/>
          <w:i/>
          <w:kern w:val="3"/>
          <w:sz w:val="14"/>
          <w:szCs w:val="14"/>
          <w:lang w:eastAsia="pl-PL"/>
        </w:rPr>
        <w:t>(imię, nazwisko, stanowisko/podstawa do reprezentacji</w:t>
      </w:r>
      <w:r w:rsidRPr="00EF340B">
        <w:rPr>
          <w:rFonts w:eastAsia="Lucida Sans Unicode" w:cs="Calibri"/>
          <w:i/>
          <w:kern w:val="3"/>
          <w:sz w:val="16"/>
          <w:szCs w:val="20"/>
          <w:lang w:eastAsia="pl-PL"/>
        </w:rPr>
        <w:t>)</w:t>
      </w:r>
    </w:p>
    <w:p w14:paraId="3C6BCC75" w14:textId="77777777" w:rsidR="00F268B5" w:rsidRPr="00EF340B" w:rsidRDefault="00F268B5" w:rsidP="00F268B5">
      <w:pPr>
        <w:widowControl/>
        <w:suppressAutoHyphens/>
        <w:autoSpaceDE/>
        <w:autoSpaceDN/>
        <w:spacing w:line="276" w:lineRule="auto"/>
        <w:jc w:val="both"/>
        <w:rPr>
          <w:rFonts w:eastAsia="Times New Roman" w:cs="Calibri"/>
          <w:b/>
          <w:bCs/>
          <w:kern w:val="2"/>
          <w:sz w:val="16"/>
          <w:szCs w:val="16"/>
          <w:lang w:eastAsia="zh-CN"/>
        </w:rPr>
      </w:pPr>
    </w:p>
    <w:p w14:paraId="0E8F81F1" w14:textId="04FF3ECA" w:rsidR="00F268B5" w:rsidRPr="00EF340B" w:rsidRDefault="00F268B5" w:rsidP="00F268B5">
      <w:pPr>
        <w:widowControl/>
        <w:suppressAutoHyphens/>
        <w:autoSpaceDE/>
        <w:autoSpaceDN/>
        <w:spacing w:line="276" w:lineRule="auto"/>
        <w:jc w:val="center"/>
        <w:rPr>
          <w:rFonts w:eastAsia="Times New Roman" w:cs="Calibri"/>
          <w:b/>
          <w:kern w:val="2"/>
          <w:sz w:val="24"/>
          <w:szCs w:val="24"/>
          <w:lang w:eastAsia="zh-CN"/>
        </w:rPr>
      </w:pPr>
      <w:r w:rsidRPr="00EF340B">
        <w:rPr>
          <w:rFonts w:eastAsia="Times New Roman" w:cs="Calibri"/>
          <w:b/>
          <w:kern w:val="2"/>
          <w:sz w:val="24"/>
          <w:szCs w:val="24"/>
          <w:lang w:eastAsia="zh-CN"/>
        </w:rPr>
        <w:t xml:space="preserve">Wykaz </w:t>
      </w:r>
      <w:r w:rsidR="004A14B1">
        <w:rPr>
          <w:rFonts w:eastAsia="Times New Roman" w:cs="Calibri"/>
          <w:b/>
          <w:kern w:val="2"/>
          <w:sz w:val="24"/>
          <w:szCs w:val="24"/>
          <w:lang w:eastAsia="zh-CN"/>
        </w:rPr>
        <w:t xml:space="preserve">osób skierowanych przez Wykonawcę do realizacji zamówienia </w:t>
      </w:r>
    </w:p>
    <w:p w14:paraId="63BC3103" w14:textId="6DF13BDA" w:rsidR="00957787" w:rsidRPr="00957787" w:rsidRDefault="00F268B5" w:rsidP="00957787">
      <w:pPr>
        <w:widowControl/>
        <w:tabs>
          <w:tab w:val="left" w:pos="9923"/>
        </w:tabs>
        <w:autoSpaceDE/>
        <w:ind w:left="284" w:right="428"/>
        <w:jc w:val="both"/>
        <w:textAlignment w:val="baseline"/>
        <w:rPr>
          <w:rFonts w:eastAsia="Times New Roman" w:cs="Calibri"/>
          <w:b/>
          <w:kern w:val="3"/>
          <w:sz w:val="24"/>
          <w:szCs w:val="24"/>
          <w:lang w:eastAsia="pl-PL"/>
        </w:rPr>
      </w:pPr>
      <w:r w:rsidRPr="001857D8">
        <w:rPr>
          <w:rFonts w:eastAsia="Times New Roman" w:cs="Calibri"/>
          <w:kern w:val="3"/>
          <w:sz w:val="24"/>
          <w:szCs w:val="24"/>
          <w:lang w:eastAsia="pl-PL"/>
        </w:rPr>
        <w:t>Przystępując do postępowania w sprawie udzielenia zamówienia publicznego na</w:t>
      </w:r>
      <w:r w:rsidRPr="001857D8">
        <w:rPr>
          <w:rFonts w:eastAsia="Times New Roman" w:cs="Calibri"/>
          <w:b/>
          <w:bCs/>
          <w:kern w:val="3"/>
          <w:sz w:val="24"/>
          <w:szCs w:val="24"/>
          <w:lang w:eastAsia="pl-PL"/>
        </w:rPr>
        <w:t xml:space="preserve"> </w:t>
      </w:r>
      <w:r w:rsidRPr="001857D8">
        <w:rPr>
          <w:rFonts w:eastAsia="Times New Roman" w:cs="Calibri"/>
          <w:snapToGrid w:val="0"/>
          <w:kern w:val="3"/>
          <w:sz w:val="24"/>
          <w:szCs w:val="24"/>
          <w:lang w:eastAsia="pl-PL"/>
        </w:rPr>
        <w:t xml:space="preserve">realizację zadania pn.: </w:t>
      </w:r>
      <w:r w:rsidRPr="001857D8">
        <w:rPr>
          <w:rFonts w:eastAsia="Arial" w:cs="Times New Roman"/>
          <w:kern w:val="3"/>
          <w:sz w:val="24"/>
          <w:szCs w:val="24"/>
          <w:lang w:eastAsia="pl-PL"/>
        </w:rPr>
        <w:t>„</w:t>
      </w:r>
      <w:r w:rsidRPr="001857D8">
        <w:rPr>
          <w:b/>
          <w:bCs/>
          <w:sz w:val="24"/>
          <w:szCs w:val="24"/>
        </w:rPr>
        <w:t>Transformacja cyfrowa SPZOZ w Augustowie – Cyfryzacja i integracja systemów medycznych wraz z AI oraz podniesienie poziomu cyberbezpieczeństwa w ramach inwestycji D1.1.2 KPO -</w:t>
      </w:r>
      <w:r w:rsidR="0098179C">
        <w:rPr>
          <w:b/>
          <w:bCs/>
          <w:sz w:val="24"/>
          <w:szCs w:val="24"/>
        </w:rPr>
        <w:t>s</w:t>
      </w:r>
      <w:r w:rsidRPr="001857D8">
        <w:rPr>
          <w:b/>
          <w:bCs/>
          <w:sz w:val="24"/>
          <w:szCs w:val="24"/>
        </w:rPr>
        <w:t>zkolenia, audyt i SZBI</w:t>
      </w:r>
      <w:r w:rsidRPr="001857D8">
        <w:rPr>
          <w:rFonts w:eastAsia="Arial" w:cs="Times New Roman"/>
          <w:b/>
          <w:bCs/>
          <w:kern w:val="3"/>
          <w:sz w:val="24"/>
          <w:szCs w:val="24"/>
          <w:lang w:eastAsia="pl-PL"/>
        </w:rPr>
        <w:t xml:space="preserve">” </w:t>
      </w:r>
      <w:r w:rsidRPr="001857D8">
        <w:rPr>
          <w:rFonts w:eastAsia="Times New Roman" w:cs="Calibri"/>
          <w:snapToGrid w:val="0"/>
          <w:kern w:val="3"/>
          <w:sz w:val="24"/>
          <w:szCs w:val="24"/>
          <w:lang w:eastAsia="pl-PL"/>
        </w:rPr>
        <w:t xml:space="preserve">przedkładam </w:t>
      </w:r>
      <w:r w:rsidR="001857D8" w:rsidRPr="001857D8">
        <w:rPr>
          <w:rFonts w:eastAsia="Times New Roman" w:cs="Calibri"/>
          <w:b/>
          <w:kern w:val="2"/>
          <w:sz w:val="24"/>
          <w:szCs w:val="24"/>
          <w:lang w:eastAsia="zh-CN"/>
        </w:rPr>
        <w:t xml:space="preserve">osób skierowanych przez Wykonawcę do realizacji zamówienia </w:t>
      </w:r>
      <w:r w:rsidRPr="001857D8">
        <w:rPr>
          <w:rFonts w:eastAsia="Times New Roman" w:cs="Calibri"/>
          <w:b/>
          <w:kern w:val="3"/>
          <w:sz w:val="24"/>
          <w:szCs w:val="24"/>
          <w:lang w:eastAsia="pl-PL"/>
        </w:rPr>
        <w:t>zgodnie z zapisami niniejszej SWZ</w:t>
      </w:r>
      <w:r w:rsidR="00957787">
        <w:rPr>
          <w:rFonts w:eastAsia="Times New Roman" w:cs="Calibri"/>
          <w:b/>
          <w:kern w:val="3"/>
          <w:sz w:val="24"/>
          <w:szCs w:val="24"/>
          <w:lang w:eastAsia="pl-PL"/>
        </w:rPr>
        <w:t>, którymi</w:t>
      </w:r>
    </w:p>
    <w:p w14:paraId="45B1259E" w14:textId="6E8F8EC9" w:rsidR="00957787" w:rsidRPr="00957787" w:rsidRDefault="00957787" w:rsidP="00957787">
      <w:pPr>
        <w:widowControl/>
        <w:tabs>
          <w:tab w:val="left" w:pos="9923"/>
        </w:tabs>
        <w:autoSpaceDE/>
        <w:ind w:left="284" w:right="428"/>
        <w:jc w:val="both"/>
        <w:textAlignment w:val="baseline"/>
        <w:rPr>
          <w:rFonts w:eastAsia="Times New Roman" w:cs="Calibri"/>
          <w:b/>
          <w:kern w:val="3"/>
          <w:sz w:val="24"/>
          <w:szCs w:val="24"/>
          <w:lang w:eastAsia="pl-PL"/>
        </w:rPr>
      </w:pPr>
      <w:r w:rsidRPr="00957787">
        <w:rPr>
          <w:rFonts w:eastAsia="Times New Roman" w:cs="Calibri"/>
          <w:b/>
          <w:kern w:val="3"/>
          <w:sz w:val="24"/>
          <w:szCs w:val="24"/>
          <w:lang w:eastAsia="pl-PL"/>
        </w:rPr>
        <w:t>dysponujemy/ będziemy dysponować*:</w:t>
      </w:r>
    </w:p>
    <w:p w14:paraId="3278C16F" w14:textId="1519EBAA" w:rsidR="00F268B5" w:rsidRPr="001857D8" w:rsidRDefault="00957787" w:rsidP="00F268B5">
      <w:pPr>
        <w:widowControl/>
        <w:tabs>
          <w:tab w:val="left" w:pos="9923"/>
        </w:tabs>
        <w:autoSpaceDE/>
        <w:ind w:left="284" w:right="428"/>
        <w:jc w:val="both"/>
        <w:textAlignment w:val="baseline"/>
        <w:rPr>
          <w:rFonts w:eastAsia="Times New Roman" w:cs="Calibri"/>
          <w:b/>
          <w:bCs/>
          <w:kern w:val="3"/>
          <w:sz w:val="24"/>
          <w:szCs w:val="24"/>
          <w:lang w:eastAsia="pl-PL"/>
        </w:rPr>
      </w:pPr>
      <w:r>
        <w:rPr>
          <w:rFonts w:eastAsia="Times New Roman" w:cs="Calibri"/>
          <w:b/>
          <w:kern w:val="3"/>
          <w:sz w:val="24"/>
          <w:szCs w:val="24"/>
          <w:lang w:eastAsia="pl-PL"/>
        </w:rPr>
        <w:t xml:space="preserve"> </w:t>
      </w:r>
    </w:p>
    <w:p w14:paraId="5DA192B8" w14:textId="77777777" w:rsidR="00F268B5" w:rsidRPr="00EF340B" w:rsidRDefault="00F268B5" w:rsidP="00F268B5">
      <w:pPr>
        <w:suppressAutoHyphens/>
        <w:autoSpaceDE/>
        <w:ind w:left="284"/>
        <w:jc w:val="both"/>
        <w:textAlignment w:val="baseline"/>
        <w:rPr>
          <w:rFonts w:eastAsia="Lucida Sans Unicode" w:cs="Calibri"/>
          <w:kern w:val="3"/>
          <w:sz w:val="12"/>
          <w:szCs w:val="24"/>
          <w:lang w:eastAsia="pl-PL"/>
        </w:rPr>
      </w:pP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276"/>
        <w:gridCol w:w="2326"/>
        <w:gridCol w:w="1984"/>
        <w:gridCol w:w="2410"/>
      </w:tblGrid>
      <w:tr w:rsidR="001857D8" w:rsidRPr="00EF340B" w14:paraId="504C5539" w14:textId="77777777" w:rsidTr="00431F15">
        <w:trPr>
          <w:trHeight w:val="1101"/>
        </w:trPr>
        <w:tc>
          <w:tcPr>
            <w:tcW w:w="501" w:type="dxa"/>
            <w:tcBorders>
              <w:top w:val="single" w:sz="4" w:space="0" w:color="auto"/>
              <w:left w:val="single" w:sz="4" w:space="0" w:color="auto"/>
              <w:bottom w:val="single" w:sz="4" w:space="0" w:color="auto"/>
              <w:right w:val="single" w:sz="4" w:space="0" w:color="auto"/>
            </w:tcBorders>
            <w:vAlign w:val="center"/>
            <w:hideMark/>
          </w:tcPr>
          <w:p w14:paraId="1A867D0E" w14:textId="77777777" w:rsidR="001857D8" w:rsidRPr="00EF340B" w:rsidRDefault="001857D8" w:rsidP="001701BD">
            <w:pPr>
              <w:widowControl/>
              <w:suppressAutoHyphens/>
              <w:autoSpaceDE/>
              <w:autoSpaceDN/>
              <w:spacing w:line="276" w:lineRule="auto"/>
              <w:ind w:left="58" w:hanging="58"/>
              <w:jc w:val="center"/>
              <w:rPr>
                <w:rFonts w:eastAsia="Times New Roman" w:cs="Calibri"/>
                <w:kern w:val="2"/>
                <w:sz w:val="20"/>
                <w:szCs w:val="24"/>
                <w:lang w:eastAsia="zh-CN"/>
              </w:rPr>
            </w:pPr>
            <w:r w:rsidRPr="00EF340B">
              <w:rPr>
                <w:rFonts w:eastAsia="Times New Roman" w:cs="Calibri"/>
                <w:kern w:val="2"/>
                <w:sz w:val="20"/>
                <w:szCs w:val="24"/>
                <w:lang w:eastAsia="zh-CN"/>
              </w:rPr>
              <w:t>Lp.</w:t>
            </w:r>
          </w:p>
        </w:tc>
        <w:tc>
          <w:tcPr>
            <w:tcW w:w="2276" w:type="dxa"/>
            <w:tcBorders>
              <w:top w:val="single" w:sz="4" w:space="0" w:color="auto"/>
              <w:left w:val="single" w:sz="4" w:space="0" w:color="auto"/>
              <w:bottom w:val="single" w:sz="4" w:space="0" w:color="auto"/>
              <w:right w:val="single" w:sz="4" w:space="0" w:color="auto"/>
            </w:tcBorders>
            <w:vAlign w:val="center"/>
            <w:hideMark/>
          </w:tcPr>
          <w:p w14:paraId="03F917FD" w14:textId="52139155" w:rsidR="001857D8" w:rsidRPr="0000182C" w:rsidRDefault="001857D8" w:rsidP="001701BD">
            <w:pPr>
              <w:widowControl/>
              <w:suppressAutoHyphens/>
              <w:autoSpaceDE/>
              <w:autoSpaceDN/>
              <w:ind w:left="284"/>
              <w:jc w:val="center"/>
              <w:rPr>
                <w:rFonts w:eastAsia="Times New Roman" w:cs="Calibri"/>
                <w:kern w:val="2"/>
                <w:sz w:val="16"/>
                <w:szCs w:val="24"/>
                <w:lang w:eastAsia="zh-CN"/>
              </w:rPr>
            </w:pPr>
            <w:r w:rsidRPr="0000182C">
              <w:rPr>
                <w:rFonts w:eastAsia="Times New Roman" w:cs="Calibri"/>
                <w:kern w:val="2"/>
                <w:sz w:val="16"/>
                <w:szCs w:val="24"/>
                <w:lang w:eastAsia="zh-CN"/>
              </w:rPr>
              <w:t>Imię i nazwisko</w:t>
            </w:r>
            <w:r w:rsidRPr="0000182C">
              <w:rPr>
                <w:rFonts w:eastAsia="Times New Roman" w:cs="Calibri"/>
                <w:kern w:val="2"/>
                <w:sz w:val="14"/>
                <w:lang w:eastAsia="zh-CN"/>
              </w:rPr>
              <w:t xml:space="preserve"> </w:t>
            </w:r>
          </w:p>
        </w:tc>
        <w:tc>
          <w:tcPr>
            <w:tcW w:w="2326" w:type="dxa"/>
            <w:tcBorders>
              <w:top w:val="single" w:sz="4" w:space="0" w:color="auto"/>
              <w:left w:val="single" w:sz="4" w:space="0" w:color="auto"/>
              <w:right w:val="single" w:sz="4" w:space="0" w:color="auto"/>
            </w:tcBorders>
            <w:vAlign w:val="center"/>
            <w:hideMark/>
          </w:tcPr>
          <w:p w14:paraId="7BF2B99A" w14:textId="330331A4" w:rsidR="001857D8" w:rsidRPr="00EF340B" w:rsidRDefault="001857D8" w:rsidP="001701BD">
            <w:pPr>
              <w:widowControl/>
              <w:suppressAutoHyphens/>
              <w:autoSpaceDE/>
              <w:autoSpaceDN/>
              <w:spacing w:line="276" w:lineRule="auto"/>
              <w:ind w:left="284"/>
              <w:jc w:val="center"/>
              <w:rPr>
                <w:rFonts w:eastAsia="Times New Roman" w:cs="Calibri"/>
                <w:kern w:val="2"/>
                <w:sz w:val="16"/>
                <w:szCs w:val="24"/>
                <w:lang w:eastAsia="zh-CN"/>
              </w:rPr>
            </w:pPr>
            <w:r>
              <w:rPr>
                <w:rFonts w:eastAsia="Times New Roman" w:cs="Calibri"/>
                <w:kern w:val="2"/>
                <w:sz w:val="16"/>
                <w:szCs w:val="24"/>
                <w:lang w:eastAsia="zh-CN"/>
              </w:rPr>
              <w:t>Kwalifikacje/</w:t>
            </w:r>
            <w:r>
              <w:rPr>
                <w:rFonts w:eastAsia="Times New Roman" w:cs="Calibri"/>
                <w:kern w:val="2"/>
                <w:sz w:val="16"/>
                <w:szCs w:val="24"/>
                <w:lang w:eastAsia="zh-CN"/>
              </w:rPr>
              <w:br/>
              <w:t xml:space="preserve">doświadczenie </w:t>
            </w:r>
          </w:p>
        </w:tc>
        <w:tc>
          <w:tcPr>
            <w:tcW w:w="1984" w:type="dxa"/>
            <w:tcBorders>
              <w:top w:val="single" w:sz="4" w:space="0" w:color="auto"/>
              <w:left w:val="single" w:sz="4" w:space="0" w:color="auto"/>
              <w:right w:val="single" w:sz="4" w:space="0" w:color="auto"/>
            </w:tcBorders>
            <w:vAlign w:val="center"/>
          </w:tcPr>
          <w:p w14:paraId="2AA31EEF" w14:textId="393C8672" w:rsidR="001857D8" w:rsidRPr="00EF340B" w:rsidRDefault="001857D8" w:rsidP="001701BD">
            <w:pPr>
              <w:suppressAutoHyphens/>
              <w:spacing w:line="276" w:lineRule="auto"/>
              <w:ind w:left="284"/>
              <w:jc w:val="center"/>
              <w:textAlignment w:val="baseline"/>
              <w:rPr>
                <w:rFonts w:eastAsia="Times New Roman" w:cs="Calibri"/>
                <w:kern w:val="2"/>
                <w:sz w:val="16"/>
                <w:szCs w:val="24"/>
                <w:lang w:eastAsia="zh-CN"/>
              </w:rPr>
            </w:pPr>
            <w:r>
              <w:rPr>
                <w:rFonts w:eastAsia="Lucida Sans Unicode" w:cs="Calibri"/>
                <w:kern w:val="3"/>
                <w:sz w:val="16"/>
                <w:szCs w:val="20"/>
                <w:lang w:eastAsia="pl-PL"/>
              </w:rPr>
              <w:t>Zakres czynności wykonywanych w zamówieniu</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E319C76" w14:textId="3E431C94" w:rsidR="001857D8" w:rsidRPr="00EF340B" w:rsidRDefault="001857D8" w:rsidP="001857D8">
            <w:pPr>
              <w:widowControl/>
              <w:suppressAutoHyphens/>
              <w:autoSpaceDE/>
              <w:autoSpaceDN/>
              <w:spacing w:line="276" w:lineRule="auto"/>
              <w:ind w:left="284"/>
              <w:rPr>
                <w:rFonts w:eastAsia="Times New Roman" w:cs="Calibri"/>
                <w:b/>
                <w:kern w:val="2"/>
                <w:sz w:val="16"/>
                <w:szCs w:val="24"/>
                <w:lang w:eastAsia="zh-CN"/>
              </w:rPr>
            </w:pPr>
            <w:r>
              <w:rPr>
                <w:rFonts w:eastAsia="Times New Roman" w:cs="Calibri"/>
                <w:kern w:val="2"/>
                <w:sz w:val="16"/>
                <w:szCs w:val="24"/>
                <w:lang w:eastAsia="zh-CN"/>
              </w:rPr>
              <w:t xml:space="preserve">Informacja o podstawie dysponowanie osobą </w:t>
            </w:r>
            <w:r w:rsidRPr="00EF340B">
              <w:rPr>
                <w:rFonts w:eastAsia="Times New Roman" w:cs="Calibri"/>
                <w:kern w:val="2"/>
                <w:sz w:val="16"/>
                <w:szCs w:val="24"/>
                <w:lang w:eastAsia="zh-CN"/>
              </w:rPr>
              <w:t xml:space="preserve"> </w:t>
            </w:r>
          </w:p>
        </w:tc>
      </w:tr>
      <w:tr w:rsidR="00F268B5" w:rsidRPr="00EF340B" w14:paraId="23E9C155" w14:textId="77777777" w:rsidTr="00431F15">
        <w:trPr>
          <w:trHeight w:val="417"/>
        </w:trPr>
        <w:tc>
          <w:tcPr>
            <w:tcW w:w="501" w:type="dxa"/>
            <w:tcBorders>
              <w:top w:val="single" w:sz="4" w:space="0" w:color="auto"/>
              <w:left w:val="single" w:sz="4" w:space="0" w:color="auto"/>
              <w:bottom w:val="single" w:sz="4" w:space="0" w:color="auto"/>
              <w:right w:val="single" w:sz="4" w:space="0" w:color="auto"/>
            </w:tcBorders>
          </w:tcPr>
          <w:p w14:paraId="0AE89FB5" w14:textId="77777777" w:rsidR="00F268B5" w:rsidRPr="00EF340B" w:rsidRDefault="00F268B5" w:rsidP="001701BD">
            <w:pPr>
              <w:widowControl/>
              <w:suppressAutoHyphens/>
              <w:autoSpaceDE/>
              <w:autoSpaceDN/>
              <w:spacing w:line="276" w:lineRule="auto"/>
              <w:jc w:val="both"/>
              <w:rPr>
                <w:rFonts w:eastAsia="Times New Roman" w:cs="Calibri"/>
                <w:kern w:val="2"/>
                <w:sz w:val="24"/>
                <w:szCs w:val="24"/>
                <w:lang w:eastAsia="zh-CN"/>
              </w:rPr>
            </w:pPr>
          </w:p>
        </w:tc>
        <w:tc>
          <w:tcPr>
            <w:tcW w:w="2276" w:type="dxa"/>
            <w:tcBorders>
              <w:top w:val="single" w:sz="4" w:space="0" w:color="auto"/>
              <w:left w:val="single" w:sz="4" w:space="0" w:color="auto"/>
              <w:bottom w:val="single" w:sz="4" w:space="0" w:color="auto"/>
              <w:right w:val="single" w:sz="4" w:space="0" w:color="auto"/>
            </w:tcBorders>
          </w:tcPr>
          <w:p w14:paraId="19438719"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2326" w:type="dxa"/>
            <w:tcBorders>
              <w:top w:val="single" w:sz="4" w:space="0" w:color="auto"/>
              <w:left w:val="single" w:sz="4" w:space="0" w:color="auto"/>
              <w:bottom w:val="single" w:sz="4" w:space="0" w:color="auto"/>
              <w:right w:val="single" w:sz="4" w:space="0" w:color="auto"/>
            </w:tcBorders>
          </w:tcPr>
          <w:p w14:paraId="4EA2813B"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1984" w:type="dxa"/>
            <w:tcBorders>
              <w:top w:val="single" w:sz="4" w:space="0" w:color="auto"/>
              <w:left w:val="single" w:sz="4" w:space="0" w:color="auto"/>
              <w:bottom w:val="single" w:sz="4" w:space="0" w:color="auto"/>
              <w:right w:val="single" w:sz="4" w:space="0" w:color="auto"/>
            </w:tcBorders>
          </w:tcPr>
          <w:p w14:paraId="4B448249"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1E46F9CC"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r>
      <w:tr w:rsidR="00F268B5" w:rsidRPr="00EF340B" w14:paraId="2F0682BA" w14:textId="77777777" w:rsidTr="00431F15">
        <w:trPr>
          <w:trHeight w:val="417"/>
        </w:trPr>
        <w:tc>
          <w:tcPr>
            <w:tcW w:w="501" w:type="dxa"/>
            <w:tcBorders>
              <w:top w:val="single" w:sz="4" w:space="0" w:color="auto"/>
              <w:left w:val="single" w:sz="4" w:space="0" w:color="auto"/>
              <w:bottom w:val="single" w:sz="4" w:space="0" w:color="auto"/>
              <w:right w:val="single" w:sz="4" w:space="0" w:color="auto"/>
            </w:tcBorders>
          </w:tcPr>
          <w:p w14:paraId="59AA9286" w14:textId="77777777" w:rsidR="00F268B5" w:rsidRPr="00EF340B" w:rsidRDefault="00F268B5" w:rsidP="001701BD">
            <w:pPr>
              <w:widowControl/>
              <w:suppressAutoHyphens/>
              <w:autoSpaceDE/>
              <w:autoSpaceDN/>
              <w:spacing w:line="276" w:lineRule="auto"/>
              <w:ind w:left="284" w:hanging="257"/>
              <w:jc w:val="both"/>
              <w:rPr>
                <w:rFonts w:eastAsia="Times New Roman" w:cs="Calibri"/>
                <w:kern w:val="2"/>
                <w:sz w:val="24"/>
                <w:szCs w:val="24"/>
                <w:lang w:eastAsia="zh-CN"/>
              </w:rPr>
            </w:pPr>
          </w:p>
        </w:tc>
        <w:tc>
          <w:tcPr>
            <w:tcW w:w="2276" w:type="dxa"/>
            <w:tcBorders>
              <w:top w:val="single" w:sz="4" w:space="0" w:color="auto"/>
              <w:left w:val="single" w:sz="4" w:space="0" w:color="auto"/>
              <w:bottom w:val="single" w:sz="4" w:space="0" w:color="auto"/>
              <w:right w:val="single" w:sz="4" w:space="0" w:color="auto"/>
            </w:tcBorders>
          </w:tcPr>
          <w:p w14:paraId="7FC404CE"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2326" w:type="dxa"/>
            <w:tcBorders>
              <w:top w:val="single" w:sz="4" w:space="0" w:color="auto"/>
              <w:left w:val="single" w:sz="4" w:space="0" w:color="auto"/>
              <w:bottom w:val="single" w:sz="4" w:space="0" w:color="auto"/>
              <w:right w:val="single" w:sz="4" w:space="0" w:color="auto"/>
            </w:tcBorders>
          </w:tcPr>
          <w:p w14:paraId="1DF942C8"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1984" w:type="dxa"/>
            <w:tcBorders>
              <w:top w:val="single" w:sz="4" w:space="0" w:color="auto"/>
              <w:left w:val="single" w:sz="4" w:space="0" w:color="auto"/>
              <w:bottom w:val="single" w:sz="4" w:space="0" w:color="auto"/>
              <w:right w:val="single" w:sz="4" w:space="0" w:color="auto"/>
            </w:tcBorders>
          </w:tcPr>
          <w:p w14:paraId="7E83B484"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1DB11F32"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r>
      <w:tr w:rsidR="00F268B5" w:rsidRPr="00EF340B" w14:paraId="2EAAC94D" w14:textId="77777777" w:rsidTr="00431F15">
        <w:trPr>
          <w:trHeight w:val="417"/>
        </w:trPr>
        <w:tc>
          <w:tcPr>
            <w:tcW w:w="501" w:type="dxa"/>
            <w:tcBorders>
              <w:top w:val="single" w:sz="4" w:space="0" w:color="auto"/>
              <w:left w:val="single" w:sz="4" w:space="0" w:color="auto"/>
              <w:bottom w:val="single" w:sz="4" w:space="0" w:color="auto"/>
              <w:right w:val="single" w:sz="4" w:space="0" w:color="auto"/>
            </w:tcBorders>
          </w:tcPr>
          <w:p w14:paraId="27D1F0F0" w14:textId="77777777" w:rsidR="00F268B5" w:rsidRPr="00EF340B" w:rsidRDefault="00F268B5" w:rsidP="001701BD">
            <w:pPr>
              <w:widowControl/>
              <w:suppressAutoHyphens/>
              <w:autoSpaceDE/>
              <w:autoSpaceDN/>
              <w:spacing w:line="276" w:lineRule="auto"/>
              <w:ind w:left="284" w:hanging="257"/>
              <w:jc w:val="both"/>
              <w:rPr>
                <w:rFonts w:eastAsia="Times New Roman" w:cs="Calibri"/>
                <w:kern w:val="2"/>
                <w:sz w:val="24"/>
                <w:szCs w:val="24"/>
                <w:lang w:eastAsia="zh-CN"/>
              </w:rPr>
            </w:pPr>
          </w:p>
        </w:tc>
        <w:tc>
          <w:tcPr>
            <w:tcW w:w="2276" w:type="dxa"/>
            <w:tcBorders>
              <w:top w:val="single" w:sz="4" w:space="0" w:color="auto"/>
              <w:left w:val="single" w:sz="4" w:space="0" w:color="auto"/>
              <w:bottom w:val="single" w:sz="4" w:space="0" w:color="auto"/>
              <w:right w:val="single" w:sz="4" w:space="0" w:color="auto"/>
            </w:tcBorders>
          </w:tcPr>
          <w:p w14:paraId="3C14F916"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2326" w:type="dxa"/>
            <w:tcBorders>
              <w:top w:val="single" w:sz="4" w:space="0" w:color="auto"/>
              <w:left w:val="single" w:sz="4" w:space="0" w:color="auto"/>
              <w:bottom w:val="single" w:sz="4" w:space="0" w:color="auto"/>
              <w:right w:val="single" w:sz="4" w:space="0" w:color="auto"/>
            </w:tcBorders>
          </w:tcPr>
          <w:p w14:paraId="0BA488ED"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1984" w:type="dxa"/>
            <w:tcBorders>
              <w:top w:val="single" w:sz="4" w:space="0" w:color="auto"/>
              <w:left w:val="single" w:sz="4" w:space="0" w:color="auto"/>
              <w:bottom w:val="single" w:sz="4" w:space="0" w:color="auto"/>
              <w:right w:val="single" w:sz="4" w:space="0" w:color="auto"/>
            </w:tcBorders>
          </w:tcPr>
          <w:p w14:paraId="4225ADF6"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3A8F833F"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r>
      <w:tr w:rsidR="00F268B5" w:rsidRPr="00EF340B" w14:paraId="531F810E" w14:textId="77777777" w:rsidTr="00431F15">
        <w:trPr>
          <w:trHeight w:val="417"/>
        </w:trPr>
        <w:tc>
          <w:tcPr>
            <w:tcW w:w="501" w:type="dxa"/>
            <w:tcBorders>
              <w:top w:val="single" w:sz="4" w:space="0" w:color="auto"/>
              <w:left w:val="single" w:sz="4" w:space="0" w:color="auto"/>
              <w:bottom w:val="single" w:sz="4" w:space="0" w:color="auto"/>
              <w:right w:val="single" w:sz="4" w:space="0" w:color="auto"/>
            </w:tcBorders>
          </w:tcPr>
          <w:p w14:paraId="68F95866" w14:textId="77777777" w:rsidR="00F268B5" w:rsidRPr="00EF340B" w:rsidRDefault="00F268B5" w:rsidP="001701BD">
            <w:pPr>
              <w:widowControl/>
              <w:suppressAutoHyphens/>
              <w:autoSpaceDE/>
              <w:autoSpaceDN/>
              <w:spacing w:line="276" w:lineRule="auto"/>
              <w:ind w:left="284" w:hanging="257"/>
              <w:jc w:val="both"/>
              <w:rPr>
                <w:rFonts w:eastAsia="Times New Roman" w:cs="Calibri"/>
                <w:kern w:val="2"/>
                <w:sz w:val="24"/>
                <w:szCs w:val="24"/>
                <w:lang w:eastAsia="zh-CN"/>
              </w:rPr>
            </w:pPr>
          </w:p>
        </w:tc>
        <w:tc>
          <w:tcPr>
            <w:tcW w:w="2276" w:type="dxa"/>
            <w:tcBorders>
              <w:top w:val="single" w:sz="4" w:space="0" w:color="auto"/>
              <w:left w:val="single" w:sz="4" w:space="0" w:color="auto"/>
              <w:bottom w:val="single" w:sz="4" w:space="0" w:color="auto"/>
              <w:right w:val="single" w:sz="4" w:space="0" w:color="auto"/>
            </w:tcBorders>
          </w:tcPr>
          <w:p w14:paraId="40C1418F"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2326" w:type="dxa"/>
            <w:tcBorders>
              <w:top w:val="single" w:sz="4" w:space="0" w:color="auto"/>
              <w:left w:val="single" w:sz="4" w:space="0" w:color="auto"/>
              <w:bottom w:val="single" w:sz="4" w:space="0" w:color="auto"/>
              <w:right w:val="single" w:sz="4" w:space="0" w:color="auto"/>
            </w:tcBorders>
          </w:tcPr>
          <w:p w14:paraId="50FCD221"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1984" w:type="dxa"/>
            <w:tcBorders>
              <w:top w:val="single" w:sz="4" w:space="0" w:color="auto"/>
              <w:left w:val="single" w:sz="4" w:space="0" w:color="auto"/>
              <w:bottom w:val="single" w:sz="4" w:space="0" w:color="auto"/>
              <w:right w:val="single" w:sz="4" w:space="0" w:color="auto"/>
            </w:tcBorders>
          </w:tcPr>
          <w:p w14:paraId="0E162B43"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038652B4"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r>
      <w:tr w:rsidR="00F268B5" w:rsidRPr="00EF340B" w14:paraId="5868D306" w14:textId="77777777" w:rsidTr="00431F15">
        <w:trPr>
          <w:trHeight w:val="417"/>
        </w:trPr>
        <w:tc>
          <w:tcPr>
            <w:tcW w:w="501" w:type="dxa"/>
            <w:tcBorders>
              <w:top w:val="single" w:sz="4" w:space="0" w:color="auto"/>
              <w:left w:val="single" w:sz="4" w:space="0" w:color="auto"/>
              <w:bottom w:val="single" w:sz="4" w:space="0" w:color="auto"/>
              <w:right w:val="single" w:sz="4" w:space="0" w:color="auto"/>
            </w:tcBorders>
          </w:tcPr>
          <w:p w14:paraId="7AA6E2BB" w14:textId="77777777" w:rsidR="00F268B5" w:rsidRPr="00EF340B" w:rsidRDefault="00F268B5" w:rsidP="001701BD">
            <w:pPr>
              <w:widowControl/>
              <w:suppressAutoHyphens/>
              <w:autoSpaceDE/>
              <w:autoSpaceDN/>
              <w:spacing w:line="276" w:lineRule="auto"/>
              <w:ind w:left="284" w:hanging="257"/>
              <w:jc w:val="both"/>
              <w:rPr>
                <w:rFonts w:eastAsia="Times New Roman" w:cs="Calibri"/>
                <w:kern w:val="2"/>
                <w:sz w:val="24"/>
                <w:szCs w:val="24"/>
                <w:lang w:eastAsia="zh-CN"/>
              </w:rPr>
            </w:pPr>
          </w:p>
        </w:tc>
        <w:tc>
          <w:tcPr>
            <w:tcW w:w="2276" w:type="dxa"/>
            <w:tcBorders>
              <w:top w:val="single" w:sz="4" w:space="0" w:color="auto"/>
              <w:left w:val="single" w:sz="4" w:space="0" w:color="auto"/>
              <w:bottom w:val="single" w:sz="4" w:space="0" w:color="auto"/>
              <w:right w:val="single" w:sz="4" w:space="0" w:color="auto"/>
            </w:tcBorders>
          </w:tcPr>
          <w:p w14:paraId="6F55084E"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2326" w:type="dxa"/>
            <w:tcBorders>
              <w:top w:val="single" w:sz="4" w:space="0" w:color="auto"/>
              <w:left w:val="single" w:sz="4" w:space="0" w:color="auto"/>
              <w:bottom w:val="single" w:sz="4" w:space="0" w:color="auto"/>
              <w:right w:val="single" w:sz="4" w:space="0" w:color="auto"/>
            </w:tcBorders>
          </w:tcPr>
          <w:p w14:paraId="2C2C9997"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1984" w:type="dxa"/>
            <w:tcBorders>
              <w:top w:val="single" w:sz="4" w:space="0" w:color="auto"/>
              <w:left w:val="single" w:sz="4" w:space="0" w:color="auto"/>
              <w:bottom w:val="single" w:sz="4" w:space="0" w:color="auto"/>
              <w:right w:val="single" w:sz="4" w:space="0" w:color="auto"/>
            </w:tcBorders>
          </w:tcPr>
          <w:p w14:paraId="460CF612"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7A48DD90" w14:textId="77777777" w:rsidR="00F268B5" w:rsidRPr="00EF340B" w:rsidRDefault="00F268B5" w:rsidP="001701BD">
            <w:pPr>
              <w:widowControl/>
              <w:suppressAutoHyphens/>
              <w:autoSpaceDE/>
              <w:autoSpaceDN/>
              <w:spacing w:line="276" w:lineRule="auto"/>
              <w:ind w:left="284"/>
              <w:jc w:val="both"/>
              <w:rPr>
                <w:rFonts w:eastAsia="Times New Roman" w:cs="Calibri"/>
                <w:kern w:val="2"/>
                <w:sz w:val="24"/>
                <w:szCs w:val="24"/>
                <w:lang w:eastAsia="zh-CN"/>
              </w:rPr>
            </w:pPr>
          </w:p>
        </w:tc>
      </w:tr>
    </w:tbl>
    <w:p w14:paraId="487474CE" w14:textId="77777777" w:rsidR="00F268B5" w:rsidRPr="00EF340B" w:rsidRDefault="00F268B5" w:rsidP="00F268B5">
      <w:pPr>
        <w:suppressAutoHyphens/>
        <w:autoSpaceDE/>
        <w:spacing w:line="276" w:lineRule="auto"/>
        <w:textAlignment w:val="baseline"/>
        <w:rPr>
          <w:rFonts w:eastAsia="Lucida Sans Unicode" w:cs="Calibri"/>
          <w:b/>
          <w:kern w:val="3"/>
          <w:sz w:val="24"/>
          <w:szCs w:val="24"/>
          <w:lang w:eastAsia="pl-PL"/>
        </w:rPr>
      </w:pPr>
    </w:p>
    <w:p w14:paraId="3B8A38AD" w14:textId="77777777" w:rsidR="00F268B5" w:rsidRPr="00EF340B" w:rsidRDefault="00F268B5" w:rsidP="00F268B5">
      <w:pPr>
        <w:suppressAutoHyphens/>
        <w:autoSpaceDE/>
        <w:ind w:left="284"/>
        <w:jc w:val="center"/>
        <w:textAlignment w:val="baseline"/>
        <w:rPr>
          <w:rFonts w:eastAsia="Lucida Sans Unicode" w:cs="Calibri"/>
          <w:i/>
          <w:kern w:val="3"/>
          <w:sz w:val="16"/>
          <w:szCs w:val="16"/>
          <w:lang w:eastAsia="pl-PL"/>
        </w:rPr>
      </w:pPr>
    </w:p>
    <w:p w14:paraId="40AD176B" w14:textId="77777777" w:rsidR="00F268B5" w:rsidRPr="00EF340B" w:rsidRDefault="00F268B5" w:rsidP="00F268B5">
      <w:pPr>
        <w:suppressAutoHyphens/>
        <w:autoSpaceDE/>
        <w:ind w:left="284" w:right="428"/>
        <w:jc w:val="center"/>
        <w:textAlignment w:val="baseline"/>
        <w:rPr>
          <w:rFonts w:eastAsia="Lucida Sans Unicode" w:cs="Tahoma"/>
          <w:b/>
          <w:bCs/>
          <w:color w:val="FF0000"/>
          <w:kern w:val="3"/>
          <w:sz w:val="20"/>
          <w:szCs w:val="20"/>
          <w:u w:val="single"/>
          <w:lang w:eastAsia="pl-PL"/>
        </w:rPr>
      </w:pPr>
      <w:r w:rsidRPr="00EF340B">
        <w:rPr>
          <w:rFonts w:eastAsia="Lucida Sans Unicode" w:cs="Tahoma"/>
          <w:b/>
          <w:b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4B684427" w14:textId="77777777" w:rsidR="00F268B5" w:rsidRPr="00EF340B" w:rsidRDefault="00F268B5" w:rsidP="00F268B5">
      <w:pPr>
        <w:suppressAutoHyphens/>
        <w:autoSpaceDE/>
        <w:jc w:val="center"/>
        <w:textAlignment w:val="baseline"/>
        <w:rPr>
          <w:rFonts w:eastAsia="Lucida Sans Unicode" w:cs="Tahoma"/>
          <w:b/>
          <w:bCs/>
          <w:color w:val="FF0000"/>
          <w:kern w:val="3"/>
          <w:sz w:val="10"/>
          <w:szCs w:val="10"/>
          <w:u w:val="single"/>
          <w:lang w:eastAsia="pl-PL"/>
        </w:rPr>
      </w:pPr>
    </w:p>
    <w:p w14:paraId="7A0B75AA" w14:textId="77777777" w:rsidR="00F268B5" w:rsidRDefault="00F268B5" w:rsidP="00F268B5">
      <w:pPr>
        <w:shd w:val="clear" w:color="auto" w:fill="FFFFFF"/>
        <w:suppressAutoHyphens/>
        <w:jc w:val="center"/>
        <w:textAlignment w:val="baseline"/>
        <w:rPr>
          <w:b/>
          <w:i/>
        </w:rPr>
      </w:pPr>
      <w:r w:rsidRPr="00EF340B">
        <w:rPr>
          <w:rFonts w:eastAsia="Lucida Sans Unicode" w:cs="Tahoma"/>
          <w:b/>
          <w:bCs/>
          <w:color w:val="FF0000"/>
          <w:kern w:val="3"/>
          <w:sz w:val="20"/>
          <w:szCs w:val="20"/>
          <w:u w:val="single"/>
          <w:lang w:eastAsia="pl-PL"/>
        </w:rPr>
        <w:t>Zamawiający zaleca zapisanie dokumentu w formacie PDF.</w:t>
      </w:r>
    </w:p>
    <w:p w14:paraId="703C1426" w14:textId="77777777" w:rsidR="00F268B5" w:rsidRDefault="00F268B5" w:rsidP="003D5247">
      <w:pPr>
        <w:shd w:val="clear" w:color="auto" w:fill="FFFFFF"/>
        <w:suppressAutoHyphens/>
        <w:jc w:val="center"/>
        <w:textAlignment w:val="baseline"/>
        <w:rPr>
          <w:b/>
          <w:i/>
        </w:rPr>
      </w:pPr>
    </w:p>
    <w:p w14:paraId="211B7211" w14:textId="77777777" w:rsidR="00B87472" w:rsidRDefault="00B87472" w:rsidP="003D5247">
      <w:pPr>
        <w:shd w:val="clear" w:color="auto" w:fill="FFFFFF"/>
        <w:suppressAutoHyphens/>
        <w:jc w:val="center"/>
        <w:textAlignment w:val="baseline"/>
        <w:rPr>
          <w:b/>
          <w:i/>
        </w:rPr>
      </w:pPr>
    </w:p>
    <w:p w14:paraId="035E563B" w14:textId="77777777" w:rsidR="00B87472" w:rsidRDefault="00B87472" w:rsidP="003D5247">
      <w:pPr>
        <w:shd w:val="clear" w:color="auto" w:fill="FFFFFF"/>
        <w:suppressAutoHyphens/>
        <w:jc w:val="center"/>
        <w:textAlignment w:val="baseline"/>
        <w:rPr>
          <w:b/>
          <w:i/>
        </w:rPr>
      </w:pPr>
    </w:p>
    <w:p w14:paraId="19843F04" w14:textId="77777777" w:rsidR="00B87472" w:rsidRDefault="00B87472" w:rsidP="003D5247">
      <w:pPr>
        <w:shd w:val="clear" w:color="auto" w:fill="FFFFFF"/>
        <w:suppressAutoHyphens/>
        <w:jc w:val="center"/>
        <w:textAlignment w:val="baseline"/>
        <w:rPr>
          <w:b/>
          <w:i/>
        </w:rPr>
      </w:pPr>
    </w:p>
    <w:p w14:paraId="18010878" w14:textId="77777777" w:rsidR="00B87472" w:rsidRDefault="00B87472" w:rsidP="003D5247">
      <w:pPr>
        <w:shd w:val="clear" w:color="auto" w:fill="FFFFFF"/>
        <w:suppressAutoHyphens/>
        <w:jc w:val="center"/>
        <w:textAlignment w:val="baseline"/>
        <w:rPr>
          <w:b/>
          <w:i/>
        </w:rPr>
      </w:pPr>
    </w:p>
    <w:p w14:paraId="1625D361" w14:textId="77777777" w:rsidR="00B87472" w:rsidRDefault="00B87472" w:rsidP="003D5247">
      <w:pPr>
        <w:shd w:val="clear" w:color="auto" w:fill="FFFFFF"/>
        <w:suppressAutoHyphens/>
        <w:jc w:val="center"/>
        <w:textAlignment w:val="baseline"/>
        <w:rPr>
          <w:b/>
          <w:i/>
        </w:rPr>
      </w:pPr>
    </w:p>
    <w:p w14:paraId="33CB2162" w14:textId="77777777" w:rsidR="00B87472" w:rsidRDefault="00B87472" w:rsidP="003D5247">
      <w:pPr>
        <w:shd w:val="clear" w:color="auto" w:fill="FFFFFF"/>
        <w:suppressAutoHyphens/>
        <w:jc w:val="center"/>
        <w:textAlignment w:val="baseline"/>
        <w:rPr>
          <w:b/>
          <w:i/>
        </w:rPr>
      </w:pPr>
    </w:p>
    <w:p w14:paraId="4A517A1A" w14:textId="77777777" w:rsidR="00B87472" w:rsidRDefault="00B87472" w:rsidP="003D5247">
      <w:pPr>
        <w:shd w:val="clear" w:color="auto" w:fill="FFFFFF"/>
        <w:suppressAutoHyphens/>
        <w:jc w:val="center"/>
        <w:textAlignment w:val="baseline"/>
        <w:rPr>
          <w:b/>
          <w:i/>
        </w:rPr>
      </w:pPr>
    </w:p>
    <w:p w14:paraId="761B91F6" w14:textId="77777777" w:rsidR="00B87472" w:rsidRDefault="00B87472" w:rsidP="003D5247">
      <w:pPr>
        <w:shd w:val="clear" w:color="auto" w:fill="FFFFFF"/>
        <w:suppressAutoHyphens/>
        <w:jc w:val="center"/>
        <w:textAlignment w:val="baseline"/>
        <w:rPr>
          <w:b/>
          <w:i/>
        </w:rPr>
      </w:pPr>
    </w:p>
    <w:p w14:paraId="261667EE" w14:textId="77777777" w:rsidR="00B87472" w:rsidRPr="00DC682E" w:rsidRDefault="00B87472" w:rsidP="003D5247">
      <w:pPr>
        <w:shd w:val="clear" w:color="auto" w:fill="FFFFFF"/>
        <w:suppressAutoHyphens/>
        <w:jc w:val="center"/>
        <w:textAlignment w:val="baseline"/>
        <w:rPr>
          <w:rFonts w:asciiTheme="majorHAnsi" w:hAnsiTheme="majorHAnsi"/>
          <w:b/>
          <w:i/>
          <w:sz w:val="20"/>
          <w:szCs w:val="20"/>
        </w:rPr>
      </w:pPr>
    </w:p>
    <w:sectPr w:rsidR="00B87472" w:rsidRPr="00DC682E" w:rsidSect="003B32CC">
      <w:pgSz w:w="11910" w:h="16840"/>
      <w:pgMar w:top="1134" w:right="567" w:bottom="580" w:left="992" w:header="580" w:footer="33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1B583" w14:textId="77777777" w:rsidR="009C6DBD" w:rsidRDefault="009C6DBD">
      <w:r>
        <w:separator/>
      </w:r>
    </w:p>
  </w:endnote>
  <w:endnote w:type="continuationSeparator" w:id="0">
    <w:p w14:paraId="2965FC7F" w14:textId="77777777" w:rsidR="009C6DBD" w:rsidRDefault="009C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imesNewRomanPSMT">
    <w:altName w:val="MS Mincho"/>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765CF" w14:textId="77777777" w:rsidR="00BE098F" w:rsidRDefault="00000000">
    <w:pPr>
      <w:pStyle w:val="Tekstpodstawowy"/>
      <w:spacing w:line="14" w:lineRule="auto"/>
      <w:jc w:val="left"/>
      <w:rPr>
        <w:sz w:val="20"/>
      </w:rPr>
    </w:pPr>
    <w:r>
      <w:rPr>
        <w:noProof/>
        <w:sz w:val="20"/>
      </w:rPr>
      <mc:AlternateContent>
        <mc:Choice Requires="wps">
          <w:drawing>
            <wp:anchor distT="0" distB="0" distL="0" distR="0" simplePos="0" relativeHeight="486534656" behindDoc="1" locked="0" layoutInCell="1" allowOverlap="1" wp14:anchorId="211B19BB" wp14:editId="27B6E33E">
              <wp:simplePos x="0" y="0"/>
              <wp:positionH relativeFrom="page">
                <wp:posOffset>6732269</wp:posOffset>
              </wp:positionH>
              <wp:positionV relativeFrom="page">
                <wp:posOffset>10286462</wp:posOffset>
              </wp:positionV>
              <wp:extent cx="231140" cy="2044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1140" cy="204470"/>
                      </a:xfrm>
                      <a:prstGeom prst="rect">
                        <a:avLst/>
                      </a:prstGeom>
                    </wps:spPr>
                    <wps:txbx>
                      <w:txbxContent>
                        <w:p w14:paraId="4D10404D" w14:textId="77777777" w:rsidR="00BE098F" w:rsidRDefault="00000000">
                          <w:pPr>
                            <w:pStyle w:val="Tekstpodstawowy"/>
                            <w:spacing w:before="20"/>
                            <w:ind w:left="20"/>
                            <w:jc w:val="left"/>
                          </w:pPr>
                          <w:r>
                            <w:rPr>
                              <w:color w:val="333333"/>
                              <w:spacing w:val="-5"/>
                            </w:rPr>
                            <w:fldChar w:fldCharType="begin"/>
                          </w:r>
                          <w:r>
                            <w:rPr>
                              <w:color w:val="333333"/>
                              <w:spacing w:val="-5"/>
                            </w:rPr>
                            <w:instrText xml:space="preserve"> PAGE </w:instrText>
                          </w:r>
                          <w:r>
                            <w:rPr>
                              <w:color w:val="333333"/>
                              <w:spacing w:val="-5"/>
                            </w:rPr>
                            <w:fldChar w:fldCharType="separate"/>
                          </w:r>
                          <w:r>
                            <w:rPr>
                              <w:color w:val="333333"/>
                              <w:spacing w:val="-5"/>
                            </w:rPr>
                            <w:t>34</w:t>
                          </w:r>
                          <w:r>
                            <w:rPr>
                              <w:color w:val="333333"/>
                              <w:spacing w:val="-5"/>
                            </w:rPr>
                            <w:fldChar w:fldCharType="end"/>
                          </w:r>
                        </w:p>
                      </w:txbxContent>
                    </wps:txbx>
                    <wps:bodyPr wrap="square" lIns="0" tIns="0" rIns="0" bIns="0" rtlCol="0">
                      <a:noAutofit/>
                    </wps:bodyPr>
                  </wps:wsp>
                </a:graphicData>
              </a:graphic>
            </wp:anchor>
          </w:drawing>
        </mc:Choice>
        <mc:Fallback>
          <w:pict>
            <v:shapetype w14:anchorId="211B19BB" id="_x0000_t202" coordsize="21600,21600" o:spt="202" path="m,l,21600r21600,l21600,xe">
              <v:stroke joinstyle="miter"/>
              <v:path gradientshapeok="t" o:connecttype="rect"/>
            </v:shapetype>
            <v:shape id="Textbox 5" o:spid="_x0000_s1029" type="#_x0000_t202" style="position:absolute;margin-left:530.1pt;margin-top:809.95pt;width:18.2pt;height:16.1pt;z-index:-1678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" filled="f" stroked="f">
              <v:textbox inset="0,0,0,0">
                <w:txbxContent>
                  <w:p w14:paraId="4D10404D" w14:textId="77777777" w:rsidR="00BE098F" w:rsidRDefault="00000000">
                    <w:pPr>
                      <w:pStyle w:val="Tekstpodstawowy"/>
                      <w:spacing w:before="20"/>
                      <w:ind w:left="20"/>
                      <w:jc w:val="left"/>
                    </w:pPr>
                    <w:r>
                      <w:rPr>
                        <w:color w:val="333333"/>
                        <w:spacing w:val="-5"/>
                      </w:rPr>
                      <w:fldChar w:fldCharType="begin"/>
                    </w:r>
                    <w:r>
                      <w:rPr>
                        <w:color w:val="333333"/>
                        <w:spacing w:val="-5"/>
                      </w:rPr>
                      <w:instrText xml:space="preserve"> PAGE </w:instrText>
                    </w:r>
                    <w:r>
                      <w:rPr>
                        <w:color w:val="333333"/>
                        <w:spacing w:val="-5"/>
                      </w:rPr>
                      <w:fldChar w:fldCharType="separate"/>
                    </w:r>
                    <w:r>
                      <w:rPr>
                        <w:color w:val="333333"/>
                        <w:spacing w:val="-5"/>
                      </w:rPr>
                      <w:t>34</w:t>
                    </w:r>
                    <w:r>
                      <w:rPr>
                        <w:color w:val="333333"/>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2D967" w14:textId="77777777" w:rsidR="009C6DBD" w:rsidRDefault="009C6DBD">
      <w:r>
        <w:separator/>
      </w:r>
    </w:p>
  </w:footnote>
  <w:footnote w:type="continuationSeparator" w:id="0">
    <w:p w14:paraId="0126E430" w14:textId="77777777" w:rsidR="009C6DBD" w:rsidRDefault="009C6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55E4" w14:textId="69EF7E9D" w:rsidR="003B32CC" w:rsidRDefault="003B32CC">
    <w:pPr>
      <w:pStyle w:val="Nagwek"/>
    </w:pPr>
    <w:r>
      <w:rPr>
        <w:noProof/>
      </w:rPr>
      <w:drawing>
        <wp:anchor distT="0" distB="0" distL="0" distR="0" simplePos="0" relativeHeight="486538752" behindDoc="1" locked="0" layoutInCell="1" allowOverlap="1" wp14:anchorId="44FC25DB" wp14:editId="3564EA64">
          <wp:simplePos x="0" y="0"/>
          <wp:positionH relativeFrom="page">
            <wp:align>center</wp:align>
          </wp:positionH>
          <wp:positionV relativeFrom="page">
            <wp:posOffset>377190</wp:posOffset>
          </wp:positionV>
          <wp:extent cx="5641987" cy="328634"/>
          <wp:effectExtent l="0" t="0" r="0" b="0"/>
          <wp:wrapNone/>
          <wp:docPr id="197826379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641987" cy="328634"/>
                  </a:xfrm>
                  <a:prstGeom prst="rect">
                    <a:avLst/>
                  </a:prstGeom>
                </pic:spPr>
              </pic:pic>
            </a:graphicData>
          </a:graphic>
        </wp:anchor>
      </w:drawing>
    </w:r>
  </w:p>
  <w:p w14:paraId="657A4669" w14:textId="2301B826" w:rsidR="00BE098F" w:rsidRDefault="00BE098F">
    <w:pPr>
      <w:pStyle w:val="Tekstpodstawowy"/>
      <w:spacing w:line="14" w:lineRule="auto"/>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Nr %1 – "/>
      <w:lvlJc w:val="left"/>
      <w:pPr>
        <w:tabs>
          <w:tab w:val="num" w:pos="680"/>
        </w:tabs>
        <w:ind w:left="680" w:hanging="680"/>
      </w:pPr>
      <w:rPr>
        <w:rFonts w:ascii="Cambria" w:hAnsi="Cambria" w:cs="Times New Roman" w:hint="default"/>
        <w:b w:val="0"/>
        <w:i w:val="0"/>
        <w:caps w:val="0"/>
        <w:smallCaps w:val="0"/>
        <w:strike w:val="0"/>
        <w:dstrike w:val="0"/>
        <w:vanish w:val="0"/>
        <w:spacing w:val="0"/>
        <w:w w:val="100"/>
        <w:kern w:val="0"/>
        <w:position w:val="0"/>
        <w:sz w:val="22"/>
        <w:szCs w:val="22"/>
        <w:u w:val="none"/>
        <w:vertAlign w:val="baseline"/>
      </w:rPr>
    </w:lvl>
    <w:lvl w:ilvl="1">
      <w:start w:val="1"/>
      <w:numFmt w:val="decimal"/>
      <w:lvlText w:val="%1.%2."/>
      <w:lvlJc w:val="left"/>
      <w:pPr>
        <w:tabs>
          <w:tab w:val="num" w:pos="896"/>
        </w:tabs>
        <w:ind w:left="896" w:hanging="539"/>
      </w:pPr>
      <w:rPr>
        <w:rFonts w:ascii="Times New Roman" w:hAnsi="Times New Roman" w:cs="Times New Roman"/>
        <w:b w:val="0"/>
        <w:i w:val="0"/>
        <w:caps w:val="0"/>
        <w:smallCaps w:val="0"/>
        <w:strike w:val="0"/>
        <w:dstrike w:val="0"/>
        <w:vanish w:val="0"/>
        <w:spacing w:val="0"/>
        <w:w w:val="100"/>
        <w:kern w:val="0"/>
        <w:position w:val="0"/>
        <w:sz w:val="24"/>
        <w:u w:val="none"/>
        <w:vertAlign w:val="baseline"/>
      </w:rPr>
    </w:lvl>
    <w:lvl w:ilvl="2">
      <w:start w:val="1"/>
      <w:numFmt w:val="none"/>
      <w:suff w:val="nothing"/>
      <w:lvlText w:val=""/>
      <w:lvlJc w:val="left"/>
      <w:pPr>
        <w:tabs>
          <w:tab w:val="num" w:pos="0"/>
        </w:tabs>
        <w:ind w:left="3969" w:firstLine="0"/>
      </w:pPr>
      <w:rPr>
        <w:b w:val="0"/>
        <w:i w:val="0"/>
        <w:caps w:val="0"/>
        <w:smallCaps w:val="0"/>
        <w:strike w:val="0"/>
        <w:dstrike w:val="0"/>
        <w:vanish w:val="0"/>
        <w:spacing w:val="0"/>
        <w:w w:val="100"/>
        <w:kern w:val="0"/>
        <w:position w:val="0"/>
        <w:sz w:val="24"/>
        <w:u w:val="none"/>
        <w:vertAlign w:val="baseline"/>
      </w:rPr>
    </w:lvl>
    <w:lvl w:ilvl="3">
      <w:start w:val="1"/>
      <w:numFmt w:val="none"/>
      <w:suff w:val="nothing"/>
      <w:lvlText w:val=""/>
      <w:lvlJc w:val="left"/>
      <w:pPr>
        <w:tabs>
          <w:tab w:val="num" w:pos="0"/>
        </w:tabs>
        <w:ind w:left="3969" w:firstLine="0"/>
      </w:pPr>
      <w:rPr>
        <w:b w:val="0"/>
        <w:i w:val="0"/>
        <w:caps w:val="0"/>
        <w:smallCaps w:val="0"/>
        <w:strike w:val="0"/>
        <w:dstrike w:val="0"/>
        <w:vanish w:val="0"/>
        <w:spacing w:val="0"/>
        <w:w w:val="100"/>
        <w:kern w:val="0"/>
        <w:position w:val="0"/>
        <w:sz w:val="24"/>
        <w:u w:val="none"/>
        <w:vertAlign w:val="baseline"/>
      </w:rPr>
    </w:lvl>
    <w:lvl w:ilvl="4">
      <w:start w:val="1"/>
      <w:numFmt w:val="none"/>
      <w:suff w:val="nothing"/>
      <w:lvlText w:val=""/>
      <w:lvlJc w:val="left"/>
      <w:pPr>
        <w:tabs>
          <w:tab w:val="num" w:pos="0"/>
        </w:tabs>
        <w:ind w:left="3969" w:firstLine="0"/>
      </w:pPr>
    </w:lvl>
    <w:lvl w:ilvl="5">
      <w:start w:val="1"/>
      <w:numFmt w:val="none"/>
      <w:suff w:val="nothing"/>
      <w:lvlText w:val=""/>
      <w:lvlJc w:val="left"/>
      <w:pPr>
        <w:tabs>
          <w:tab w:val="num" w:pos="0"/>
        </w:tabs>
        <w:ind w:left="3969" w:firstLine="0"/>
      </w:pPr>
    </w:lvl>
    <w:lvl w:ilvl="6">
      <w:start w:val="1"/>
      <w:numFmt w:val="none"/>
      <w:suff w:val="nothing"/>
      <w:lvlText w:val=""/>
      <w:lvlJc w:val="left"/>
      <w:pPr>
        <w:tabs>
          <w:tab w:val="num" w:pos="0"/>
        </w:tabs>
        <w:ind w:left="3969" w:firstLine="0"/>
      </w:pPr>
    </w:lvl>
    <w:lvl w:ilvl="7">
      <w:start w:val="1"/>
      <w:numFmt w:val="none"/>
      <w:suff w:val="nothing"/>
      <w:lvlText w:val=""/>
      <w:lvlJc w:val="left"/>
      <w:pPr>
        <w:tabs>
          <w:tab w:val="num" w:pos="0"/>
        </w:tabs>
        <w:ind w:left="3969" w:firstLine="0"/>
      </w:pPr>
    </w:lvl>
    <w:lvl w:ilvl="8">
      <w:start w:val="1"/>
      <w:numFmt w:val="none"/>
      <w:suff w:val="nothing"/>
      <w:lvlText w:val=""/>
      <w:lvlJc w:val="left"/>
      <w:pPr>
        <w:tabs>
          <w:tab w:val="num" w:pos="0"/>
        </w:tabs>
        <w:ind w:left="3969" w:firstLine="0"/>
      </w:pPr>
      <w:rPr>
        <w:b w:val="0"/>
        <w:i w:val="0"/>
        <w:caps w:val="0"/>
        <w:smallCaps w:val="0"/>
        <w:strike w:val="0"/>
        <w:dstrike w:val="0"/>
        <w:vanish w:val="0"/>
        <w:spacing w:val="0"/>
        <w:w w:val="100"/>
        <w:kern w:val="0"/>
        <w:position w:val="0"/>
        <w:sz w:val="24"/>
        <w:u w:val="none"/>
        <w:vertAlign w:val="baseline"/>
      </w:rPr>
    </w:lvl>
  </w:abstractNum>
  <w:abstractNum w:abstractNumId="1" w15:restartNumberingAfterBreak="0">
    <w:nsid w:val="00000003"/>
    <w:multiLevelType w:val="multilevel"/>
    <w:tmpl w:val="00000003"/>
    <w:name w:val="WW8Num5"/>
    <w:lvl w:ilvl="0">
      <w:start w:val="1"/>
      <w:numFmt w:val="decimal"/>
      <w:lvlText w:val="%1."/>
      <w:lvlJc w:val="left"/>
      <w:pPr>
        <w:tabs>
          <w:tab w:val="num" w:pos="142"/>
        </w:tabs>
        <w:ind w:left="502" w:hanging="360"/>
      </w:pPr>
      <w:rPr>
        <w:rFonts w:ascii="Times New Roman" w:hAnsi="Times New Roman" w:cs="Times New Roman"/>
        <w:b/>
        <w:bCs w:val="0"/>
        <w:i w:val="0"/>
        <w:caps w:val="0"/>
        <w:smallCaps w:val="0"/>
        <w:strike w:val="0"/>
        <w:dstrike w:val="0"/>
        <w:vanish w:val="0"/>
        <w:spacing w:val="0"/>
        <w:w w:val="100"/>
        <w:kern w:val="0"/>
        <w:position w:val="0"/>
        <w:sz w:val="18"/>
        <w:szCs w:val="16"/>
        <w:u w:val="none"/>
        <w:vertAlign w:val="baseline"/>
      </w:rPr>
    </w:lvl>
    <w:lvl w:ilvl="1">
      <w:start w:val="1"/>
      <w:numFmt w:val="lowerLetter"/>
      <w:lvlText w:val="%2."/>
      <w:lvlJc w:val="left"/>
      <w:pPr>
        <w:tabs>
          <w:tab w:val="num" w:pos="142"/>
        </w:tabs>
        <w:ind w:left="1222" w:hanging="360"/>
      </w:pPr>
      <w:rPr>
        <w:rFonts w:ascii="Times New Roman" w:hAnsi="Times New Roman" w:cs="Times New Roman"/>
        <w:b w:val="0"/>
        <w:i w:val="0"/>
        <w:caps w:val="0"/>
        <w:smallCaps w:val="0"/>
        <w:strike w:val="0"/>
        <w:dstrike w:val="0"/>
        <w:vanish w:val="0"/>
        <w:spacing w:val="0"/>
        <w:w w:val="100"/>
        <w:kern w:val="0"/>
        <w:position w:val="0"/>
        <w:sz w:val="20"/>
        <w:u w:val="none"/>
        <w:vertAlign w:val="baseline"/>
      </w:rPr>
    </w:lvl>
    <w:lvl w:ilvl="2">
      <w:start w:val="1"/>
      <w:numFmt w:val="lowerRoman"/>
      <w:lvlText w:val="%3."/>
      <w:lvlJc w:val="right"/>
      <w:pPr>
        <w:tabs>
          <w:tab w:val="num" w:pos="142"/>
        </w:tabs>
        <w:ind w:left="1942" w:hanging="180"/>
      </w:pPr>
      <w:rPr>
        <w:b w:val="0"/>
        <w:i w:val="0"/>
        <w:caps w:val="0"/>
        <w:smallCaps w:val="0"/>
        <w:strike w:val="0"/>
        <w:dstrike w:val="0"/>
        <w:vanish w:val="0"/>
        <w:spacing w:val="0"/>
        <w:w w:val="100"/>
        <w:kern w:val="0"/>
        <w:position w:val="0"/>
        <w:sz w:val="24"/>
        <w:u w:val="none"/>
        <w:vertAlign w:val="baseline"/>
      </w:rPr>
    </w:lvl>
    <w:lvl w:ilvl="3">
      <w:start w:val="1"/>
      <w:numFmt w:val="decimal"/>
      <w:lvlText w:val="%4."/>
      <w:lvlJc w:val="left"/>
      <w:pPr>
        <w:tabs>
          <w:tab w:val="num" w:pos="142"/>
        </w:tabs>
        <w:ind w:left="2662" w:hanging="360"/>
      </w:pPr>
      <w:rPr>
        <w:b w:val="0"/>
        <w:i w:val="0"/>
        <w:caps w:val="0"/>
        <w:smallCaps w:val="0"/>
        <w:strike w:val="0"/>
        <w:dstrike w:val="0"/>
        <w:vanish w:val="0"/>
        <w:spacing w:val="0"/>
        <w:w w:val="100"/>
        <w:kern w:val="0"/>
        <w:position w:val="0"/>
        <w:sz w:val="24"/>
        <w:u w:val="none"/>
        <w:vertAlign w:val="baseline"/>
      </w:rPr>
    </w:lvl>
    <w:lvl w:ilvl="4">
      <w:start w:val="1"/>
      <w:numFmt w:val="lowerLetter"/>
      <w:lvlText w:val="%5."/>
      <w:lvlJc w:val="left"/>
      <w:pPr>
        <w:tabs>
          <w:tab w:val="num" w:pos="142"/>
        </w:tabs>
        <w:ind w:left="3382" w:hanging="360"/>
      </w:pPr>
    </w:lvl>
    <w:lvl w:ilvl="5">
      <w:start w:val="1"/>
      <w:numFmt w:val="lowerRoman"/>
      <w:lvlText w:val="%6."/>
      <w:lvlJc w:val="right"/>
      <w:pPr>
        <w:tabs>
          <w:tab w:val="num" w:pos="142"/>
        </w:tabs>
        <w:ind w:left="4102" w:hanging="180"/>
      </w:pPr>
    </w:lvl>
    <w:lvl w:ilvl="6">
      <w:start w:val="1"/>
      <w:numFmt w:val="decimal"/>
      <w:lvlText w:val="%7."/>
      <w:lvlJc w:val="left"/>
      <w:pPr>
        <w:tabs>
          <w:tab w:val="num" w:pos="142"/>
        </w:tabs>
        <w:ind w:left="4822" w:hanging="360"/>
      </w:pPr>
    </w:lvl>
    <w:lvl w:ilvl="7">
      <w:start w:val="1"/>
      <w:numFmt w:val="lowerLetter"/>
      <w:lvlText w:val="%8."/>
      <w:lvlJc w:val="left"/>
      <w:pPr>
        <w:tabs>
          <w:tab w:val="num" w:pos="142"/>
        </w:tabs>
        <w:ind w:left="5542" w:hanging="360"/>
      </w:pPr>
    </w:lvl>
    <w:lvl w:ilvl="8">
      <w:start w:val="1"/>
      <w:numFmt w:val="lowerRoman"/>
      <w:lvlText w:val="%9."/>
      <w:lvlJc w:val="right"/>
      <w:pPr>
        <w:tabs>
          <w:tab w:val="num" w:pos="142"/>
        </w:tabs>
        <w:ind w:left="6262" w:hanging="180"/>
      </w:pPr>
      <w:rPr>
        <w:rFonts w:ascii="Times New Roman" w:hAnsi="Times New Roman" w:cs="Times New Roman"/>
        <w:b w:val="0"/>
        <w:i w:val="0"/>
        <w:caps w:val="0"/>
        <w:smallCaps w:val="0"/>
        <w:strike w:val="0"/>
        <w:dstrike w:val="0"/>
        <w:vanish w:val="0"/>
        <w:spacing w:val="0"/>
        <w:w w:val="100"/>
        <w:kern w:val="0"/>
        <w:position w:val="0"/>
        <w:sz w:val="24"/>
        <w:u w:val="none"/>
        <w:vertAlign w:val="baseline"/>
      </w:rPr>
    </w:lvl>
  </w:abstractNum>
  <w:abstractNum w:abstractNumId="2" w15:restartNumberingAfterBreak="0">
    <w:nsid w:val="00000004"/>
    <w:multiLevelType w:val="singleLevel"/>
    <w:tmpl w:val="00000004"/>
    <w:name w:val="WW8Num6"/>
    <w:lvl w:ilvl="0">
      <w:start w:val="1"/>
      <w:numFmt w:val="decimal"/>
      <w:lvlText w:val="%1."/>
      <w:lvlJc w:val="left"/>
      <w:pPr>
        <w:tabs>
          <w:tab w:val="num" w:pos="0"/>
        </w:tabs>
        <w:ind w:left="360" w:hanging="360"/>
      </w:pPr>
      <w:rPr>
        <w:rFonts w:hint="default"/>
      </w:rPr>
    </w:lvl>
  </w:abstractNum>
  <w:abstractNum w:abstractNumId="3" w15:restartNumberingAfterBreak="0">
    <w:nsid w:val="00000005"/>
    <w:multiLevelType w:val="singleLevel"/>
    <w:tmpl w:val="00000005"/>
    <w:name w:val="WW8Num8"/>
    <w:lvl w:ilvl="0">
      <w:start w:val="1"/>
      <w:numFmt w:val="decimal"/>
      <w:lvlText w:val="%1."/>
      <w:lvlJc w:val="left"/>
      <w:pPr>
        <w:tabs>
          <w:tab w:val="num" w:pos="0"/>
        </w:tabs>
        <w:ind w:left="360" w:hanging="360"/>
      </w:pPr>
      <w:rPr>
        <w:rFonts w:hint="default"/>
      </w:rPr>
    </w:lvl>
  </w:abstractNum>
  <w:abstractNum w:abstractNumId="4" w15:restartNumberingAfterBreak="0">
    <w:nsid w:val="0000001B"/>
    <w:multiLevelType w:val="singleLevel"/>
    <w:tmpl w:val="0000001B"/>
    <w:name w:val="WW8Num43"/>
    <w:lvl w:ilvl="0">
      <w:start w:val="1"/>
      <w:numFmt w:val="decimal"/>
      <w:lvlText w:val="%1."/>
      <w:lvlJc w:val="left"/>
      <w:pPr>
        <w:tabs>
          <w:tab w:val="num" w:pos="0"/>
        </w:tabs>
        <w:ind w:left="502" w:hanging="360"/>
      </w:pPr>
    </w:lvl>
  </w:abstractNum>
  <w:abstractNum w:abstractNumId="5" w15:restartNumberingAfterBreak="0">
    <w:nsid w:val="00ED2820"/>
    <w:multiLevelType w:val="hybridMultilevel"/>
    <w:tmpl w:val="A6AEE8E6"/>
    <w:lvl w:ilvl="0" w:tplc="A608FC10">
      <w:start w:val="1"/>
      <w:numFmt w:val="decimal"/>
      <w:lvlText w:val="%1."/>
      <w:lvlJc w:val="left"/>
      <w:pPr>
        <w:ind w:left="467" w:hanging="360"/>
      </w:pPr>
      <w:rPr>
        <w:rFonts w:hint="default"/>
      </w:rPr>
    </w:lvl>
    <w:lvl w:ilvl="1" w:tplc="04150019" w:tentative="1">
      <w:start w:val="1"/>
      <w:numFmt w:val="lowerLetter"/>
      <w:lvlText w:val="%2."/>
      <w:lvlJc w:val="left"/>
      <w:pPr>
        <w:ind w:left="1187" w:hanging="360"/>
      </w:pPr>
    </w:lvl>
    <w:lvl w:ilvl="2" w:tplc="0415001B" w:tentative="1">
      <w:start w:val="1"/>
      <w:numFmt w:val="lowerRoman"/>
      <w:lvlText w:val="%3."/>
      <w:lvlJc w:val="right"/>
      <w:pPr>
        <w:ind w:left="1907" w:hanging="180"/>
      </w:pPr>
    </w:lvl>
    <w:lvl w:ilvl="3" w:tplc="0415000F" w:tentative="1">
      <w:start w:val="1"/>
      <w:numFmt w:val="decimal"/>
      <w:lvlText w:val="%4."/>
      <w:lvlJc w:val="left"/>
      <w:pPr>
        <w:ind w:left="2627" w:hanging="360"/>
      </w:pPr>
    </w:lvl>
    <w:lvl w:ilvl="4" w:tplc="04150019" w:tentative="1">
      <w:start w:val="1"/>
      <w:numFmt w:val="lowerLetter"/>
      <w:lvlText w:val="%5."/>
      <w:lvlJc w:val="left"/>
      <w:pPr>
        <w:ind w:left="3347" w:hanging="360"/>
      </w:pPr>
    </w:lvl>
    <w:lvl w:ilvl="5" w:tplc="0415001B" w:tentative="1">
      <w:start w:val="1"/>
      <w:numFmt w:val="lowerRoman"/>
      <w:lvlText w:val="%6."/>
      <w:lvlJc w:val="right"/>
      <w:pPr>
        <w:ind w:left="4067" w:hanging="180"/>
      </w:pPr>
    </w:lvl>
    <w:lvl w:ilvl="6" w:tplc="0415000F" w:tentative="1">
      <w:start w:val="1"/>
      <w:numFmt w:val="decimal"/>
      <w:lvlText w:val="%7."/>
      <w:lvlJc w:val="left"/>
      <w:pPr>
        <w:ind w:left="4787" w:hanging="360"/>
      </w:pPr>
    </w:lvl>
    <w:lvl w:ilvl="7" w:tplc="04150019" w:tentative="1">
      <w:start w:val="1"/>
      <w:numFmt w:val="lowerLetter"/>
      <w:lvlText w:val="%8."/>
      <w:lvlJc w:val="left"/>
      <w:pPr>
        <w:ind w:left="5507" w:hanging="360"/>
      </w:pPr>
    </w:lvl>
    <w:lvl w:ilvl="8" w:tplc="0415001B" w:tentative="1">
      <w:start w:val="1"/>
      <w:numFmt w:val="lowerRoman"/>
      <w:lvlText w:val="%9."/>
      <w:lvlJc w:val="right"/>
      <w:pPr>
        <w:ind w:left="6227" w:hanging="180"/>
      </w:pPr>
    </w:lvl>
  </w:abstractNum>
  <w:abstractNum w:abstractNumId="6" w15:restartNumberingAfterBreak="0">
    <w:nsid w:val="04985A99"/>
    <w:multiLevelType w:val="hybridMultilevel"/>
    <w:tmpl w:val="FBB29C5E"/>
    <w:lvl w:ilvl="0" w:tplc="FFFFFFFF">
      <w:start w:val="1"/>
      <w:numFmt w:val="decimal"/>
      <w:lvlText w:val="%1."/>
      <w:lvlJc w:val="left"/>
      <w:pPr>
        <w:ind w:left="902" w:hanging="567"/>
      </w:pPr>
      <w:rPr>
        <w:rFonts w:ascii="Calibri" w:eastAsia="Calibri" w:hAnsi="Calibri" w:cs="Calibri" w:hint="default"/>
        <w:b w:val="0"/>
        <w:bCs w:val="0"/>
        <w:i w:val="0"/>
        <w:iCs w:val="0"/>
        <w:spacing w:val="0"/>
        <w:w w:val="100"/>
        <w:sz w:val="22"/>
        <w:szCs w:val="22"/>
        <w:lang w:val="en-US" w:eastAsia="en-US" w:bidi="ar-SA"/>
      </w:rPr>
    </w:lvl>
    <w:lvl w:ilvl="1" w:tplc="FFFFFFFF">
      <w:numFmt w:val="bullet"/>
      <w:lvlText w:val="•"/>
      <w:lvlJc w:val="left"/>
      <w:pPr>
        <w:ind w:left="1785" w:hanging="567"/>
      </w:pPr>
      <w:rPr>
        <w:rFonts w:hint="default"/>
        <w:lang w:val="en-US" w:eastAsia="en-US" w:bidi="ar-SA"/>
      </w:rPr>
    </w:lvl>
    <w:lvl w:ilvl="2" w:tplc="FFFFFFFF">
      <w:numFmt w:val="bullet"/>
      <w:lvlText w:val="•"/>
      <w:lvlJc w:val="left"/>
      <w:pPr>
        <w:ind w:left="2670" w:hanging="567"/>
      </w:pPr>
      <w:rPr>
        <w:rFonts w:hint="default"/>
        <w:lang w:val="en-US" w:eastAsia="en-US" w:bidi="ar-SA"/>
      </w:rPr>
    </w:lvl>
    <w:lvl w:ilvl="3" w:tplc="FFFFFFFF">
      <w:numFmt w:val="bullet"/>
      <w:lvlText w:val="•"/>
      <w:lvlJc w:val="left"/>
      <w:pPr>
        <w:ind w:left="3555" w:hanging="567"/>
      </w:pPr>
      <w:rPr>
        <w:rFonts w:hint="default"/>
        <w:lang w:val="en-US" w:eastAsia="en-US" w:bidi="ar-SA"/>
      </w:rPr>
    </w:lvl>
    <w:lvl w:ilvl="4" w:tplc="FFFFFFFF">
      <w:numFmt w:val="bullet"/>
      <w:lvlText w:val="•"/>
      <w:lvlJc w:val="left"/>
      <w:pPr>
        <w:ind w:left="4440" w:hanging="567"/>
      </w:pPr>
      <w:rPr>
        <w:rFonts w:hint="default"/>
        <w:lang w:val="en-US" w:eastAsia="en-US" w:bidi="ar-SA"/>
      </w:rPr>
    </w:lvl>
    <w:lvl w:ilvl="5" w:tplc="FFFFFFFF">
      <w:numFmt w:val="bullet"/>
      <w:lvlText w:val="•"/>
      <w:lvlJc w:val="left"/>
      <w:pPr>
        <w:ind w:left="5325" w:hanging="567"/>
      </w:pPr>
      <w:rPr>
        <w:rFonts w:hint="default"/>
        <w:lang w:val="en-US" w:eastAsia="en-US" w:bidi="ar-SA"/>
      </w:rPr>
    </w:lvl>
    <w:lvl w:ilvl="6" w:tplc="FFFFFFFF">
      <w:numFmt w:val="bullet"/>
      <w:lvlText w:val="•"/>
      <w:lvlJc w:val="left"/>
      <w:pPr>
        <w:ind w:left="6210" w:hanging="567"/>
      </w:pPr>
      <w:rPr>
        <w:rFonts w:hint="default"/>
        <w:lang w:val="en-US" w:eastAsia="en-US" w:bidi="ar-SA"/>
      </w:rPr>
    </w:lvl>
    <w:lvl w:ilvl="7" w:tplc="FFFFFFFF">
      <w:numFmt w:val="bullet"/>
      <w:lvlText w:val="•"/>
      <w:lvlJc w:val="left"/>
      <w:pPr>
        <w:ind w:left="7095" w:hanging="567"/>
      </w:pPr>
      <w:rPr>
        <w:rFonts w:hint="default"/>
        <w:lang w:val="en-US" w:eastAsia="en-US" w:bidi="ar-SA"/>
      </w:rPr>
    </w:lvl>
    <w:lvl w:ilvl="8" w:tplc="FFFFFFFF">
      <w:numFmt w:val="bullet"/>
      <w:lvlText w:val="•"/>
      <w:lvlJc w:val="left"/>
      <w:pPr>
        <w:ind w:left="7980" w:hanging="567"/>
      </w:pPr>
      <w:rPr>
        <w:rFonts w:hint="default"/>
        <w:lang w:val="en-US" w:eastAsia="en-US" w:bidi="ar-SA"/>
      </w:rPr>
    </w:lvl>
  </w:abstractNum>
  <w:abstractNum w:abstractNumId="7" w15:restartNumberingAfterBreak="0">
    <w:nsid w:val="05750184"/>
    <w:multiLevelType w:val="hybridMultilevel"/>
    <w:tmpl w:val="D3785526"/>
    <w:lvl w:ilvl="0" w:tplc="FFFFFFFF">
      <w:start w:val="1"/>
      <w:numFmt w:val="decimal"/>
      <w:lvlText w:val="%1."/>
      <w:lvlJc w:val="left"/>
      <w:pPr>
        <w:ind w:left="902" w:hanging="567"/>
      </w:pPr>
      <w:rPr>
        <w:rFonts w:ascii="Times New Roman" w:eastAsia="Calibri" w:hAnsi="Times New Roman" w:cs="Times New Roman" w:hint="default"/>
        <w:b w:val="0"/>
        <w:bCs w:val="0"/>
        <w:i w:val="0"/>
        <w:iCs w:val="0"/>
        <w:spacing w:val="0"/>
        <w:w w:val="100"/>
        <w:sz w:val="24"/>
        <w:szCs w:val="24"/>
        <w:lang w:val="en-US" w:eastAsia="en-US" w:bidi="ar-SA"/>
      </w:rPr>
    </w:lvl>
    <w:lvl w:ilvl="1" w:tplc="FFFFFFFF">
      <w:numFmt w:val="bullet"/>
      <w:lvlText w:val="-"/>
      <w:lvlJc w:val="left"/>
      <w:pPr>
        <w:ind w:left="1020" w:hanging="118"/>
      </w:pPr>
      <w:rPr>
        <w:rFonts w:ascii="Calibri" w:eastAsia="Calibri" w:hAnsi="Calibri" w:cs="Calibri" w:hint="default"/>
        <w:b w:val="0"/>
        <w:bCs w:val="0"/>
        <w:i w:val="0"/>
        <w:iCs w:val="0"/>
        <w:spacing w:val="0"/>
        <w:w w:val="100"/>
        <w:sz w:val="22"/>
        <w:szCs w:val="22"/>
        <w:lang w:val="en-US" w:eastAsia="en-US" w:bidi="ar-SA"/>
      </w:rPr>
    </w:lvl>
    <w:lvl w:ilvl="2" w:tplc="FFFFFFFF">
      <w:numFmt w:val="bullet"/>
      <w:lvlText w:val="•"/>
      <w:lvlJc w:val="left"/>
      <w:pPr>
        <w:ind w:left="1990" w:hanging="118"/>
      </w:pPr>
      <w:rPr>
        <w:rFonts w:hint="default"/>
        <w:lang w:val="en-US" w:eastAsia="en-US" w:bidi="ar-SA"/>
      </w:rPr>
    </w:lvl>
    <w:lvl w:ilvl="3" w:tplc="FFFFFFFF">
      <w:numFmt w:val="bullet"/>
      <w:lvlText w:val="•"/>
      <w:lvlJc w:val="left"/>
      <w:pPr>
        <w:ind w:left="2960" w:hanging="118"/>
      </w:pPr>
      <w:rPr>
        <w:rFonts w:hint="default"/>
        <w:lang w:val="en-US" w:eastAsia="en-US" w:bidi="ar-SA"/>
      </w:rPr>
    </w:lvl>
    <w:lvl w:ilvl="4" w:tplc="FFFFFFFF">
      <w:numFmt w:val="bullet"/>
      <w:lvlText w:val="•"/>
      <w:lvlJc w:val="left"/>
      <w:pPr>
        <w:ind w:left="3930" w:hanging="118"/>
      </w:pPr>
      <w:rPr>
        <w:rFonts w:hint="default"/>
        <w:lang w:val="en-US" w:eastAsia="en-US" w:bidi="ar-SA"/>
      </w:rPr>
    </w:lvl>
    <w:lvl w:ilvl="5" w:tplc="FFFFFFFF">
      <w:numFmt w:val="bullet"/>
      <w:lvlText w:val="•"/>
      <w:lvlJc w:val="left"/>
      <w:pPr>
        <w:ind w:left="4900" w:hanging="118"/>
      </w:pPr>
      <w:rPr>
        <w:rFonts w:hint="default"/>
        <w:lang w:val="en-US" w:eastAsia="en-US" w:bidi="ar-SA"/>
      </w:rPr>
    </w:lvl>
    <w:lvl w:ilvl="6" w:tplc="FFFFFFFF">
      <w:numFmt w:val="bullet"/>
      <w:lvlText w:val="•"/>
      <w:lvlJc w:val="left"/>
      <w:pPr>
        <w:ind w:left="5870" w:hanging="118"/>
      </w:pPr>
      <w:rPr>
        <w:rFonts w:hint="default"/>
        <w:lang w:val="en-US" w:eastAsia="en-US" w:bidi="ar-SA"/>
      </w:rPr>
    </w:lvl>
    <w:lvl w:ilvl="7" w:tplc="FFFFFFFF">
      <w:numFmt w:val="bullet"/>
      <w:lvlText w:val="•"/>
      <w:lvlJc w:val="left"/>
      <w:pPr>
        <w:ind w:left="6840" w:hanging="118"/>
      </w:pPr>
      <w:rPr>
        <w:rFonts w:hint="default"/>
        <w:lang w:val="en-US" w:eastAsia="en-US" w:bidi="ar-SA"/>
      </w:rPr>
    </w:lvl>
    <w:lvl w:ilvl="8" w:tplc="FFFFFFFF">
      <w:numFmt w:val="bullet"/>
      <w:lvlText w:val="•"/>
      <w:lvlJc w:val="left"/>
      <w:pPr>
        <w:ind w:left="7810" w:hanging="118"/>
      </w:pPr>
      <w:rPr>
        <w:rFonts w:hint="default"/>
        <w:lang w:val="en-US" w:eastAsia="en-US" w:bidi="ar-SA"/>
      </w:rPr>
    </w:lvl>
  </w:abstractNum>
  <w:abstractNum w:abstractNumId="8" w15:restartNumberingAfterBreak="0">
    <w:nsid w:val="05B52ADA"/>
    <w:multiLevelType w:val="hybridMultilevel"/>
    <w:tmpl w:val="8AB6F118"/>
    <w:lvl w:ilvl="0" w:tplc="FFFFFFFF">
      <w:start w:val="1"/>
      <w:numFmt w:val="decimal"/>
      <w:lvlText w:val="%1."/>
      <w:lvlJc w:val="left"/>
      <w:pPr>
        <w:ind w:left="360" w:hanging="360"/>
      </w:pPr>
      <w:rPr>
        <w:rFonts w:cs="Times New Roman"/>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9" w15:restartNumberingAfterBreak="0">
    <w:nsid w:val="06581031"/>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0" w15:restartNumberingAfterBreak="0">
    <w:nsid w:val="0CC5159D"/>
    <w:multiLevelType w:val="hybridMultilevel"/>
    <w:tmpl w:val="953CB018"/>
    <w:lvl w:ilvl="0" w:tplc="334C432E">
      <w:start w:val="1"/>
      <w:numFmt w:val="lowerLetter"/>
      <w:lvlText w:val="%1)"/>
      <w:lvlJc w:val="left"/>
      <w:pPr>
        <w:ind w:left="827" w:hanging="360"/>
      </w:pPr>
      <w:rPr>
        <w:rFonts w:hint="default"/>
        <w:b/>
        <w:bCs w:val="0"/>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1" w15:restartNumberingAfterBreak="0">
    <w:nsid w:val="0D2D32D9"/>
    <w:multiLevelType w:val="hybridMultilevel"/>
    <w:tmpl w:val="FBB29C5E"/>
    <w:lvl w:ilvl="0" w:tplc="4B0A40EC">
      <w:start w:val="1"/>
      <w:numFmt w:val="decimal"/>
      <w:lvlText w:val="%1."/>
      <w:lvlJc w:val="left"/>
      <w:pPr>
        <w:ind w:left="902" w:hanging="567"/>
      </w:pPr>
      <w:rPr>
        <w:rFonts w:ascii="Calibri" w:eastAsia="Calibri" w:hAnsi="Calibri" w:cs="Calibri" w:hint="default"/>
        <w:b w:val="0"/>
        <w:bCs w:val="0"/>
        <w:i w:val="0"/>
        <w:iCs w:val="0"/>
        <w:spacing w:val="0"/>
        <w:w w:val="100"/>
        <w:sz w:val="22"/>
        <w:szCs w:val="22"/>
        <w:lang w:val="en-US" w:eastAsia="en-US" w:bidi="ar-SA"/>
      </w:rPr>
    </w:lvl>
    <w:lvl w:ilvl="1" w:tplc="FC3AE052">
      <w:numFmt w:val="bullet"/>
      <w:lvlText w:val="•"/>
      <w:lvlJc w:val="left"/>
      <w:pPr>
        <w:ind w:left="1785" w:hanging="567"/>
      </w:pPr>
      <w:rPr>
        <w:rFonts w:hint="default"/>
        <w:lang w:val="en-US" w:eastAsia="en-US" w:bidi="ar-SA"/>
      </w:rPr>
    </w:lvl>
    <w:lvl w:ilvl="2" w:tplc="53DC7B44">
      <w:numFmt w:val="bullet"/>
      <w:lvlText w:val="•"/>
      <w:lvlJc w:val="left"/>
      <w:pPr>
        <w:ind w:left="2670" w:hanging="567"/>
      </w:pPr>
      <w:rPr>
        <w:rFonts w:hint="default"/>
        <w:lang w:val="en-US" w:eastAsia="en-US" w:bidi="ar-SA"/>
      </w:rPr>
    </w:lvl>
    <w:lvl w:ilvl="3" w:tplc="422C0AA6">
      <w:numFmt w:val="bullet"/>
      <w:lvlText w:val="•"/>
      <w:lvlJc w:val="left"/>
      <w:pPr>
        <w:ind w:left="3555" w:hanging="567"/>
      </w:pPr>
      <w:rPr>
        <w:rFonts w:hint="default"/>
        <w:lang w:val="en-US" w:eastAsia="en-US" w:bidi="ar-SA"/>
      </w:rPr>
    </w:lvl>
    <w:lvl w:ilvl="4" w:tplc="F6C6B18C">
      <w:numFmt w:val="bullet"/>
      <w:lvlText w:val="•"/>
      <w:lvlJc w:val="left"/>
      <w:pPr>
        <w:ind w:left="4440" w:hanging="567"/>
      </w:pPr>
      <w:rPr>
        <w:rFonts w:hint="default"/>
        <w:lang w:val="en-US" w:eastAsia="en-US" w:bidi="ar-SA"/>
      </w:rPr>
    </w:lvl>
    <w:lvl w:ilvl="5" w:tplc="BC603178">
      <w:numFmt w:val="bullet"/>
      <w:lvlText w:val="•"/>
      <w:lvlJc w:val="left"/>
      <w:pPr>
        <w:ind w:left="5325" w:hanging="567"/>
      </w:pPr>
      <w:rPr>
        <w:rFonts w:hint="default"/>
        <w:lang w:val="en-US" w:eastAsia="en-US" w:bidi="ar-SA"/>
      </w:rPr>
    </w:lvl>
    <w:lvl w:ilvl="6" w:tplc="44EEB624">
      <w:numFmt w:val="bullet"/>
      <w:lvlText w:val="•"/>
      <w:lvlJc w:val="left"/>
      <w:pPr>
        <w:ind w:left="6210" w:hanging="567"/>
      </w:pPr>
      <w:rPr>
        <w:rFonts w:hint="default"/>
        <w:lang w:val="en-US" w:eastAsia="en-US" w:bidi="ar-SA"/>
      </w:rPr>
    </w:lvl>
    <w:lvl w:ilvl="7" w:tplc="FEF46062">
      <w:numFmt w:val="bullet"/>
      <w:lvlText w:val="•"/>
      <w:lvlJc w:val="left"/>
      <w:pPr>
        <w:ind w:left="7095" w:hanging="567"/>
      </w:pPr>
      <w:rPr>
        <w:rFonts w:hint="default"/>
        <w:lang w:val="en-US" w:eastAsia="en-US" w:bidi="ar-SA"/>
      </w:rPr>
    </w:lvl>
    <w:lvl w:ilvl="8" w:tplc="2E945CDC">
      <w:numFmt w:val="bullet"/>
      <w:lvlText w:val="•"/>
      <w:lvlJc w:val="left"/>
      <w:pPr>
        <w:ind w:left="7980" w:hanging="567"/>
      </w:pPr>
      <w:rPr>
        <w:rFonts w:hint="default"/>
        <w:lang w:val="en-US" w:eastAsia="en-US" w:bidi="ar-SA"/>
      </w:rPr>
    </w:lvl>
  </w:abstractNum>
  <w:abstractNum w:abstractNumId="12" w15:restartNumberingAfterBreak="0">
    <w:nsid w:val="0D8E2C01"/>
    <w:multiLevelType w:val="hybridMultilevel"/>
    <w:tmpl w:val="8B92EB76"/>
    <w:lvl w:ilvl="0" w:tplc="5F5493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EE05287"/>
    <w:multiLevelType w:val="hybridMultilevel"/>
    <w:tmpl w:val="F822C136"/>
    <w:lvl w:ilvl="0" w:tplc="FFFFFFFF">
      <w:start w:val="1"/>
      <w:numFmt w:val="decimal"/>
      <w:lvlText w:val="%1."/>
      <w:lvlJc w:val="left"/>
      <w:pPr>
        <w:ind w:left="924" w:hanging="329"/>
      </w:pPr>
      <w:rPr>
        <w:rFonts w:ascii="Arial MT" w:eastAsia="Arial MT" w:hAnsi="Arial MT" w:cs="Arial MT" w:hint="default"/>
        <w:b w:val="0"/>
        <w:bCs w:val="0"/>
        <w:i w:val="0"/>
        <w:iCs w:val="0"/>
        <w:spacing w:val="-1"/>
        <w:w w:val="99"/>
        <w:sz w:val="20"/>
        <w:szCs w:val="20"/>
        <w:lang w:val="pl-PL" w:eastAsia="en-US" w:bidi="ar-SA"/>
      </w:rPr>
    </w:lvl>
    <w:lvl w:ilvl="1" w:tplc="FFFFFFFF">
      <w:start w:val="1"/>
      <w:numFmt w:val="lowerLetter"/>
      <w:lvlText w:val="%2)"/>
      <w:lvlJc w:val="left"/>
      <w:pPr>
        <w:ind w:left="1303" w:hanging="281"/>
      </w:pPr>
      <w:rPr>
        <w:rFonts w:ascii="Arial MT" w:eastAsia="Arial MT" w:hAnsi="Arial MT" w:cs="Arial MT" w:hint="default"/>
        <w:b w:val="0"/>
        <w:bCs w:val="0"/>
        <w:i w:val="0"/>
        <w:iCs w:val="0"/>
        <w:spacing w:val="-1"/>
        <w:w w:val="99"/>
        <w:sz w:val="20"/>
        <w:szCs w:val="20"/>
        <w:lang w:val="pl-PL" w:eastAsia="en-US" w:bidi="ar-SA"/>
      </w:rPr>
    </w:lvl>
    <w:lvl w:ilvl="2" w:tplc="FFFFFFFF">
      <w:numFmt w:val="bullet"/>
      <w:lvlText w:val="•"/>
      <w:lvlJc w:val="left"/>
      <w:pPr>
        <w:ind w:left="2258" w:hanging="281"/>
      </w:pPr>
      <w:rPr>
        <w:rFonts w:hint="default"/>
        <w:lang w:val="pl-PL" w:eastAsia="en-US" w:bidi="ar-SA"/>
      </w:rPr>
    </w:lvl>
    <w:lvl w:ilvl="3" w:tplc="FFFFFFFF">
      <w:numFmt w:val="bullet"/>
      <w:lvlText w:val="•"/>
      <w:lvlJc w:val="left"/>
      <w:pPr>
        <w:ind w:left="3216" w:hanging="281"/>
      </w:pPr>
      <w:rPr>
        <w:rFonts w:hint="default"/>
        <w:lang w:val="pl-PL" w:eastAsia="en-US" w:bidi="ar-SA"/>
      </w:rPr>
    </w:lvl>
    <w:lvl w:ilvl="4" w:tplc="FFFFFFFF">
      <w:numFmt w:val="bullet"/>
      <w:lvlText w:val="•"/>
      <w:lvlJc w:val="left"/>
      <w:pPr>
        <w:ind w:left="4174" w:hanging="281"/>
      </w:pPr>
      <w:rPr>
        <w:rFonts w:hint="default"/>
        <w:lang w:val="pl-PL" w:eastAsia="en-US" w:bidi="ar-SA"/>
      </w:rPr>
    </w:lvl>
    <w:lvl w:ilvl="5" w:tplc="FFFFFFFF">
      <w:numFmt w:val="bullet"/>
      <w:lvlText w:val="•"/>
      <w:lvlJc w:val="left"/>
      <w:pPr>
        <w:ind w:left="5132" w:hanging="281"/>
      </w:pPr>
      <w:rPr>
        <w:rFonts w:hint="default"/>
        <w:lang w:val="pl-PL" w:eastAsia="en-US" w:bidi="ar-SA"/>
      </w:rPr>
    </w:lvl>
    <w:lvl w:ilvl="6" w:tplc="FFFFFFFF">
      <w:numFmt w:val="bullet"/>
      <w:lvlText w:val="•"/>
      <w:lvlJc w:val="left"/>
      <w:pPr>
        <w:ind w:left="6090" w:hanging="281"/>
      </w:pPr>
      <w:rPr>
        <w:rFonts w:hint="default"/>
        <w:lang w:val="pl-PL" w:eastAsia="en-US" w:bidi="ar-SA"/>
      </w:rPr>
    </w:lvl>
    <w:lvl w:ilvl="7" w:tplc="FFFFFFFF">
      <w:numFmt w:val="bullet"/>
      <w:lvlText w:val="•"/>
      <w:lvlJc w:val="left"/>
      <w:pPr>
        <w:ind w:left="7048" w:hanging="281"/>
      </w:pPr>
      <w:rPr>
        <w:rFonts w:hint="default"/>
        <w:lang w:val="pl-PL" w:eastAsia="en-US" w:bidi="ar-SA"/>
      </w:rPr>
    </w:lvl>
    <w:lvl w:ilvl="8" w:tplc="FFFFFFFF">
      <w:numFmt w:val="bullet"/>
      <w:lvlText w:val="•"/>
      <w:lvlJc w:val="left"/>
      <w:pPr>
        <w:ind w:left="8007" w:hanging="281"/>
      </w:pPr>
      <w:rPr>
        <w:rFonts w:hint="default"/>
        <w:lang w:val="pl-PL" w:eastAsia="en-US" w:bidi="ar-SA"/>
      </w:rPr>
    </w:lvl>
  </w:abstractNum>
  <w:abstractNum w:abstractNumId="14" w15:restartNumberingAfterBreak="0">
    <w:nsid w:val="0FE33A27"/>
    <w:multiLevelType w:val="hybridMultilevel"/>
    <w:tmpl w:val="4F5A96BE"/>
    <w:lvl w:ilvl="0" w:tplc="9726056E">
      <w:numFmt w:val="bullet"/>
      <w:lvlText w:val="-"/>
      <w:lvlJc w:val="left"/>
      <w:pPr>
        <w:ind w:left="453" w:hanging="123"/>
      </w:pPr>
      <w:rPr>
        <w:rFonts w:ascii="Cambria" w:eastAsia="Cambria" w:hAnsi="Cambria" w:cs="Cambria" w:hint="default"/>
        <w:spacing w:val="0"/>
        <w:w w:val="100"/>
        <w:lang w:val="pl-PL" w:eastAsia="en-US" w:bidi="ar-SA"/>
      </w:rPr>
    </w:lvl>
    <w:lvl w:ilvl="1" w:tplc="96EC639C">
      <w:numFmt w:val="bullet"/>
      <w:lvlText w:val="•"/>
      <w:lvlJc w:val="left"/>
      <w:pPr>
        <w:ind w:left="1448" w:hanging="123"/>
      </w:pPr>
      <w:rPr>
        <w:rFonts w:hint="default"/>
        <w:lang w:val="pl-PL" w:eastAsia="en-US" w:bidi="ar-SA"/>
      </w:rPr>
    </w:lvl>
    <w:lvl w:ilvl="2" w:tplc="C108D710">
      <w:numFmt w:val="bullet"/>
      <w:lvlText w:val="•"/>
      <w:lvlJc w:val="left"/>
      <w:pPr>
        <w:ind w:left="2437" w:hanging="123"/>
      </w:pPr>
      <w:rPr>
        <w:rFonts w:hint="default"/>
        <w:lang w:val="pl-PL" w:eastAsia="en-US" w:bidi="ar-SA"/>
      </w:rPr>
    </w:lvl>
    <w:lvl w:ilvl="3" w:tplc="196EF2CE">
      <w:numFmt w:val="bullet"/>
      <w:lvlText w:val="•"/>
      <w:lvlJc w:val="left"/>
      <w:pPr>
        <w:ind w:left="3426" w:hanging="123"/>
      </w:pPr>
      <w:rPr>
        <w:rFonts w:hint="default"/>
        <w:lang w:val="pl-PL" w:eastAsia="en-US" w:bidi="ar-SA"/>
      </w:rPr>
    </w:lvl>
    <w:lvl w:ilvl="4" w:tplc="64D47366">
      <w:numFmt w:val="bullet"/>
      <w:lvlText w:val="•"/>
      <w:lvlJc w:val="left"/>
      <w:pPr>
        <w:ind w:left="4415" w:hanging="123"/>
      </w:pPr>
      <w:rPr>
        <w:rFonts w:hint="default"/>
        <w:lang w:val="pl-PL" w:eastAsia="en-US" w:bidi="ar-SA"/>
      </w:rPr>
    </w:lvl>
    <w:lvl w:ilvl="5" w:tplc="92344E7E">
      <w:numFmt w:val="bullet"/>
      <w:lvlText w:val="•"/>
      <w:lvlJc w:val="left"/>
      <w:pPr>
        <w:ind w:left="5404" w:hanging="123"/>
      </w:pPr>
      <w:rPr>
        <w:rFonts w:hint="default"/>
        <w:lang w:val="pl-PL" w:eastAsia="en-US" w:bidi="ar-SA"/>
      </w:rPr>
    </w:lvl>
    <w:lvl w:ilvl="6" w:tplc="8B1AC904">
      <w:numFmt w:val="bullet"/>
      <w:lvlText w:val="•"/>
      <w:lvlJc w:val="left"/>
      <w:pPr>
        <w:ind w:left="6393" w:hanging="123"/>
      </w:pPr>
      <w:rPr>
        <w:rFonts w:hint="default"/>
        <w:lang w:val="pl-PL" w:eastAsia="en-US" w:bidi="ar-SA"/>
      </w:rPr>
    </w:lvl>
    <w:lvl w:ilvl="7" w:tplc="472A8AD6">
      <w:numFmt w:val="bullet"/>
      <w:lvlText w:val="•"/>
      <w:lvlJc w:val="left"/>
      <w:pPr>
        <w:ind w:left="7381" w:hanging="123"/>
      </w:pPr>
      <w:rPr>
        <w:rFonts w:hint="default"/>
        <w:lang w:val="pl-PL" w:eastAsia="en-US" w:bidi="ar-SA"/>
      </w:rPr>
    </w:lvl>
    <w:lvl w:ilvl="8" w:tplc="DB76C266">
      <w:numFmt w:val="bullet"/>
      <w:lvlText w:val="•"/>
      <w:lvlJc w:val="left"/>
      <w:pPr>
        <w:ind w:left="8370" w:hanging="123"/>
      </w:pPr>
      <w:rPr>
        <w:rFonts w:hint="default"/>
        <w:lang w:val="pl-PL" w:eastAsia="en-US" w:bidi="ar-SA"/>
      </w:rPr>
    </w:lvl>
  </w:abstractNum>
  <w:abstractNum w:abstractNumId="15" w15:restartNumberingAfterBreak="0">
    <w:nsid w:val="10332E0A"/>
    <w:multiLevelType w:val="hybridMultilevel"/>
    <w:tmpl w:val="FB604996"/>
    <w:lvl w:ilvl="0" w:tplc="759097D2">
      <w:start w:val="4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AD3C1C"/>
    <w:multiLevelType w:val="hybridMultilevel"/>
    <w:tmpl w:val="C764EBC8"/>
    <w:lvl w:ilvl="0" w:tplc="1952AB18">
      <w:start w:val="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D25489"/>
    <w:multiLevelType w:val="hybridMultilevel"/>
    <w:tmpl w:val="8EFAAE8E"/>
    <w:lvl w:ilvl="0" w:tplc="E9A87090">
      <w:start w:val="1"/>
      <w:numFmt w:val="decimal"/>
      <w:lvlText w:val="%1)"/>
      <w:lvlJc w:val="left"/>
      <w:pPr>
        <w:ind w:left="1069" w:hanging="360"/>
      </w:pPr>
      <w:rPr>
        <w:rFonts w:asciiTheme="majorHAnsi" w:eastAsia="Cambria" w:hAnsiTheme="majorHAnsi" w:cs="Arial"/>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12F74759"/>
    <w:multiLevelType w:val="hybridMultilevel"/>
    <w:tmpl w:val="5BD09A48"/>
    <w:lvl w:ilvl="0" w:tplc="FFFFFFFF">
      <w:start w:val="1"/>
      <w:numFmt w:val="decimal"/>
      <w:lvlText w:val="%1."/>
      <w:lvlJc w:val="left"/>
      <w:pPr>
        <w:ind w:left="902" w:hanging="567"/>
      </w:pPr>
      <w:rPr>
        <w:rFonts w:ascii="Times New Roman" w:eastAsia="Arial MT" w:hAnsi="Times New Roman" w:cs="Times New Roman" w:hint="default"/>
        <w:b w:val="0"/>
        <w:bCs w:val="0"/>
        <w:i w:val="0"/>
        <w:iCs w:val="0"/>
        <w:spacing w:val="-1"/>
        <w:w w:val="99"/>
        <w:sz w:val="24"/>
        <w:szCs w:val="24"/>
        <w:lang w:val="en-US" w:eastAsia="en-US" w:bidi="ar-SA"/>
      </w:rPr>
    </w:lvl>
    <w:lvl w:ilvl="1" w:tplc="FFFFFFFF">
      <w:start w:val="1"/>
      <w:numFmt w:val="lowerLetter"/>
      <w:lvlText w:val="%2)"/>
      <w:lvlJc w:val="left"/>
      <w:pPr>
        <w:ind w:left="1188" w:hanging="286"/>
      </w:pPr>
      <w:rPr>
        <w:rFonts w:ascii="Times New Roman" w:eastAsia="Arial MT" w:hAnsi="Times New Roman" w:cs="Times New Roman" w:hint="default"/>
        <w:b w:val="0"/>
        <w:bCs w:val="0"/>
        <w:i w:val="0"/>
        <w:iCs w:val="0"/>
        <w:spacing w:val="-1"/>
        <w:w w:val="100"/>
        <w:sz w:val="24"/>
        <w:szCs w:val="24"/>
        <w:lang w:val="en-US" w:eastAsia="en-US" w:bidi="ar-SA"/>
      </w:rPr>
    </w:lvl>
    <w:lvl w:ilvl="2" w:tplc="FFFFFFFF">
      <w:numFmt w:val="bullet"/>
      <w:lvlText w:val="•"/>
      <w:lvlJc w:val="left"/>
      <w:pPr>
        <w:ind w:left="2132" w:hanging="286"/>
      </w:pPr>
      <w:rPr>
        <w:rFonts w:hint="default"/>
        <w:lang w:val="en-US" w:eastAsia="en-US" w:bidi="ar-SA"/>
      </w:rPr>
    </w:lvl>
    <w:lvl w:ilvl="3" w:tplc="FFFFFFFF">
      <w:numFmt w:val="bullet"/>
      <w:lvlText w:val="•"/>
      <w:lvlJc w:val="left"/>
      <w:pPr>
        <w:ind w:left="3084" w:hanging="286"/>
      </w:pPr>
      <w:rPr>
        <w:rFonts w:hint="default"/>
        <w:lang w:val="en-US" w:eastAsia="en-US" w:bidi="ar-SA"/>
      </w:rPr>
    </w:lvl>
    <w:lvl w:ilvl="4" w:tplc="FFFFFFFF">
      <w:numFmt w:val="bullet"/>
      <w:lvlText w:val="•"/>
      <w:lvlJc w:val="left"/>
      <w:pPr>
        <w:ind w:left="4037" w:hanging="286"/>
      </w:pPr>
      <w:rPr>
        <w:rFonts w:hint="default"/>
        <w:lang w:val="en-US" w:eastAsia="en-US" w:bidi="ar-SA"/>
      </w:rPr>
    </w:lvl>
    <w:lvl w:ilvl="5" w:tplc="FFFFFFFF">
      <w:numFmt w:val="bullet"/>
      <w:lvlText w:val="•"/>
      <w:lvlJc w:val="left"/>
      <w:pPr>
        <w:ind w:left="4989" w:hanging="286"/>
      </w:pPr>
      <w:rPr>
        <w:rFonts w:hint="default"/>
        <w:lang w:val="en-US" w:eastAsia="en-US" w:bidi="ar-SA"/>
      </w:rPr>
    </w:lvl>
    <w:lvl w:ilvl="6" w:tplc="FFFFFFFF">
      <w:numFmt w:val="bullet"/>
      <w:lvlText w:val="•"/>
      <w:lvlJc w:val="left"/>
      <w:pPr>
        <w:ind w:left="5941" w:hanging="286"/>
      </w:pPr>
      <w:rPr>
        <w:rFonts w:hint="default"/>
        <w:lang w:val="en-US" w:eastAsia="en-US" w:bidi="ar-SA"/>
      </w:rPr>
    </w:lvl>
    <w:lvl w:ilvl="7" w:tplc="FFFFFFFF">
      <w:numFmt w:val="bullet"/>
      <w:lvlText w:val="•"/>
      <w:lvlJc w:val="left"/>
      <w:pPr>
        <w:ind w:left="6894" w:hanging="286"/>
      </w:pPr>
      <w:rPr>
        <w:rFonts w:hint="default"/>
        <w:lang w:val="en-US" w:eastAsia="en-US" w:bidi="ar-SA"/>
      </w:rPr>
    </w:lvl>
    <w:lvl w:ilvl="8" w:tplc="FFFFFFFF">
      <w:numFmt w:val="bullet"/>
      <w:lvlText w:val="•"/>
      <w:lvlJc w:val="left"/>
      <w:pPr>
        <w:ind w:left="7846" w:hanging="286"/>
      </w:pPr>
      <w:rPr>
        <w:rFonts w:hint="default"/>
        <w:lang w:val="en-US" w:eastAsia="en-US" w:bidi="ar-SA"/>
      </w:rPr>
    </w:lvl>
  </w:abstractNum>
  <w:abstractNum w:abstractNumId="19" w15:restartNumberingAfterBreak="0">
    <w:nsid w:val="14D73198"/>
    <w:multiLevelType w:val="hybridMultilevel"/>
    <w:tmpl w:val="EC0AE430"/>
    <w:lvl w:ilvl="0" w:tplc="B8228E4C">
      <w:start w:val="1"/>
      <w:numFmt w:val="decimal"/>
      <w:lvlText w:val="%1)"/>
      <w:lvlJc w:val="left"/>
      <w:pPr>
        <w:ind w:left="1080" w:hanging="360"/>
      </w:pPr>
      <w:rPr>
        <w:rFonts w:hint="default"/>
        <w:b w:val="0"/>
        <w:b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5091D31"/>
    <w:multiLevelType w:val="hybridMultilevel"/>
    <w:tmpl w:val="6E901974"/>
    <w:lvl w:ilvl="0" w:tplc="FFFFFFFF">
      <w:start w:val="1"/>
      <w:numFmt w:val="decimal"/>
      <w:lvlText w:val="%1."/>
      <w:lvlJc w:val="left"/>
      <w:pPr>
        <w:ind w:left="902" w:hanging="567"/>
      </w:pPr>
      <w:rPr>
        <w:rFonts w:asciiTheme="majorHAnsi" w:eastAsia="Calibri" w:hAnsiTheme="majorHAnsi" w:cs="Calibri" w:hint="default"/>
        <w:b w:val="0"/>
        <w:bCs w:val="0"/>
        <w:i w:val="0"/>
        <w:iCs w:val="0"/>
        <w:spacing w:val="0"/>
        <w:w w:val="100"/>
        <w:sz w:val="24"/>
        <w:szCs w:val="24"/>
        <w:lang w:val="en-US" w:eastAsia="en-US" w:bidi="ar-SA"/>
      </w:rPr>
    </w:lvl>
    <w:lvl w:ilvl="1" w:tplc="FFFFFFFF">
      <w:start w:val="1"/>
      <w:numFmt w:val="lowerLetter"/>
      <w:lvlText w:val="%2)"/>
      <w:lvlJc w:val="left"/>
      <w:pPr>
        <w:ind w:left="1188" w:hanging="286"/>
      </w:pPr>
      <w:rPr>
        <w:rFonts w:ascii="Calibri" w:eastAsia="Calibri" w:hAnsi="Calibri" w:cs="Calibri" w:hint="default"/>
        <w:b w:val="0"/>
        <w:bCs w:val="0"/>
        <w:i w:val="0"/>
        <w:iCs w:val="0"/>
        <w:spacing w:val="-1"/>
        <w:w w:val="100"/>
        <w:sz w:val="22"/>
        <w:szCs w:val="22"/>
        <w:lang w:val="en-US" w:eastAsia="en-US" w:bidi="ar-SA"/>
      </w:rPr>
    </w:lvl>
    <w:lvl w:ilvl="2" w:tplc="FFFFFFFF">
      <w:numFmt w:val="bullet"/>
      <w:lvlText w:val="•"/>
      <w:lvlJc w:val="left"/>
      <w:pPr>
        <w:ind w:left="2132" w:hanging="286"/>
      </w:pPr>
      <w:rPr>
        <w:rFonts w:hint="default"/>
        <w:lang w:val="en-US" w:eastAsia="en-US" w:bidi="ar-SA"/>
      </w:rPr>
    </w:lvl>
    <w:lvl w:ilvl="3" w:tplc="FFFFFFFF">
      <w:numFmt w:val="bullet"/>
      <w:lvlText w:val="•"/>
      <w:lvlJc w:val="left"/>
      <w:pPr>
        <w:ind w:left="3084" w:hanging="286"/>
      </w:pPr>
      <w:rPr>
        <w:rFonts w:hint="default"/>
        <w:lang w:val="en-US" w:eastAsia="en-US" w:bidi="ar-SA"/>
      </w:rPr>
    </w:lvl>
    <w:lvl w:ilvl="4" w:tplc="FFFFFFFF">
      <w:numFmt w:val="bullet"/>
      <w:lvlText w:val="•"/>
      <w:lvlJc w:val="left"/>
      <w:pPr>
        <w:ind w:left="4037" w:hanging="286"/>
      </w:pPr>
      <w:rPr>
        <w:rFonts w:hint="default"/>
        <w:lang w:val="en-US" w:eastAsia="en-US" w:bidi="ar-SA"/>
      </w:rPr>
    </w:lvl>
    <w:lvl w:ilvl="5" w:tplc="FFFFFFFF">
      <w:numFmt w:val="bullet"/>
      <w:lvlText w:val="•"/>
      <w:lvlJc w:val="left"/>
      <w:pPr>
        <w:ind w:left="4989" w:hanging="286"/>
      </w:pPr>
      <w:rPr>
        <w:rFonts w:hint="default"/>
        <w:lang w:val="en-US" w:eastAsia="en-US" w:bidi="ar-SA"/>
      </w:rPr>
    </w:lvl>
    <w:lvl w:ilvl="6" w:tplc="FFFFFFFF">
      <w:numFmt w:val="bullet"/>
      <w:lvlText w:val="•"/>
      <w:lvlJc w:val="left"/>
      <w:pPr>
        <w:ind w:left="5941" w:hanging="286"/>
      </w:pPr>
      <w:rPr>
        <w:rFonts w:hint="default"/>
        <w:lang w:val="en-US" w:eastAsia="en-US" w:bidi="ar-SA"/>
      </w:rPr>
    </w:lvl>
    <w:lvl w:ilvl="7" w:tplc="FFFFFFFF">
      <w:numFmt w:val="bullet"/>
      <w:lvlText w:val="•"/>
      <w:lvlJc w:val="left"/>
      <w:pPr>
        <w:ind w:left="6894" w:hanging="286"/>
      </w:pPr>
      <w:rPr>
        <w:rFonts w:hint="default"/>
        <w:lang w:val="en-US" w:eastAsia="en-US" w:bidi="ar-SA"/>
      </w:rPr>
    </w:lvl>
    <w:lvl w:ilvl="8" w:tplc="FFFFFFFF">
      <w:numFmt w:val="bullet"/>
      <w:lvlText w:val="•"/>
      <w:lvlJc w:val="left"/>
      <w:pPr>
        <w:ind w:left="7846" w:hanging="286"/>
      </w:pPr>
      <w:rPr>
        <w:rFonts w:hint="default"/>
        <w:lang w:val="en-US" w:eastAsia="en-US" w:bidi="ar-SA"/>
      </w:rPr>
    </w:lvl>
  </w:abstractNum>
  <w:abstractNum w:abstractNumId="21" w15:restartNumberingAfterBreak="0">
    <w:nsid w:val="183C62D5"/>
    <w:multiLevelType w:val="hybridMultilevel"/>
    <w:tmpl w:val="4E9C3EB0"/>
    <w:lvl w:ilvl="0" w:tplc="FFFFFFFF">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7135BA"/>
    <w:multiLevelType w:val="hybridMultilevel"/>
    <w:tmpl w:val="D0A4D740"/>
    <w:lvl w:ilvl="0" w:tplc="28B2BC0C">
      <w:start w:val="3"/>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806850"/>
    <w:multiLevelType w:val="hybridMultilevel"/>
    <w:tmpl w:val="A69ADF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A120FE"/>
    <w:multiLevelType w:val="hybridMultilevel"/>
    <w:tmpl w:val="D3785526"/>
    <w:lvl w:ilvl="0" w:tplc="2A9E3D3C">
      <w:start w:val="1"/>
      <w:numFmt w:val="decimal"/>
      <w:lvlText w:val="%1."/>
      <w:lvlJc w:val="left"/>
      <w:pPr>
        <w:ind w:left="902" w:hanging="567"/>
      </w:pPr>
      <w:rPr>
        <w:rFonts w:ascii="Times New Roman" w:eastAsia="Calibri" w:hAnsi="Times New Roman" w:cs="Times New Roman" w:hint="default"/>
        <w:b w:val="0"/>
        <w:bCs w:val="0"/>
        <w:i w:val="0"/>
        <w:iCs w:val="0"/>
        <w:spacing w:val="0"/>
        <w:w w:val="100"/>
        <w:sz w:val="24"/>
        <w:szCs w:val="24"/>
        <w:lang w:val="en-US" w:eastAsia="en-US" w:bidi="ar-SA"/>
      </w:rPr>
    </w:lvl>
    <w:lvl w:ilvl="1" w:tplc="1DB2A508">
      <w:numFmt w:val="bullet"/>
      <w:lvlText w:val="-"/>
      <w:lvlJc w:val="left"/>
      <w:pPr>
        <w:ind w:left="1020" w:hanging="118"/>
      </w:pPr>
      <w:rPr>
        <w:rFonts w:ascii="Calibri" w:eastAsia="Calibri" w:hAnsi="Calibri" w:cs="Calibri" w:hint="default"/>
        <w:b w:val="0"/>
        <w:bCs w:val="0"/>
        <w:i w:val="0"/>
        <w:iCs w:val="0"/>
        <w:spacing w:val="0"/>
        <w:w w:val="100"/>
        <w:sz w:val="22"/>
        <w:szCs w:val="22"/>
        <w:lang w:val="en-US" w:eastAsia="en-US" w:bidi="ar-SA"/>
      </w:rPr>
    </w:lvl>
    <w:lvl w:ilvl="2" w:tplc="966ACCF0">
      <w:numFmt w:val="bullet"/>
      <w:lvlText w:val="•"/>
      <w:lvlJc w:val="left"/>
      <w:pPr>
        <w:ind w:left="1990" w:hanging="118"/>
      </w:pPr>
      <w:rPr>
        <w:rFonts w:hint="default"/>
        <w:lang w:val="en-US" w:eastAsia="en-US" w:bidi="ar-SA"/>
      </w:rPr>
    </w:lvl>
    <w:lvl w:ilvl="3" w:tplc="C58E5B18">
      <w:numFmt w:val="bullet"/>
      <w:lvlText w:val="•"/>
      <w:lvlJc w:val="left"/>
      <w:pPr>
        <w:ind w:left="2960" w:hanging="118"/>
      </w:pPr>
      <w:rPr>
        <w:rFonts w:hint="default"/>
        <w:lang w:val="en-US" w:eastAsia="en-US" w:bidi="ar-SA"/>
      </w:rPr>
    </w:lvl>
    <w:lvl w:ilvl="4" w:tplc="0AE44544">
      <w:numFmt w:val="bullet"/>
      <w:lvlText w:val="•"/>
      <w:lvlJc w:val="left"/>
      <w:pPr>
        <w:ind w:left="3930" w:hanging="118"/>
      </w:pPr>
      <w:rPr>
        <w:rFonts w:hint="default"/>
        <w:lang w:val="en-US" w:eastAsia="en-US" w:bidi="ar-SA"/>
      </w:rPr>
    </w:lvl>
    <w:lvl w:ilvl="5" w:tplc="C2DE7AD8">
      <w:numFmt w:val="bullet"/>
      <w:lvlText w:val="•"/>
      <w:lvlJc w:val="left"/>
      <w:pPr>
        <w:ind w:left="4900" w:hanging="118"/>
      </w:pPr>
      <w:rPr>
        <w:rFonts w:hint="default"/>
        <w:lang w:val="en-US" w:eastAsia="en-US" w:bidi="ar-SA"/>
      </w:rPr>
    </w:lvl>
    <w:lvl w:ilvl="6" w:tplc="3B98A34A">
      <w:numFmt w:val="bullet"/>
      <w:lvlText w:val="•"/>
      <w:lvlJc w:val="left"/>
      <w:pPr>
        <w:ind w:left="5870" w:hanging="118"/>
      </w:pPr>
      <w:rPr>
        <w:rFonts w:hint="default"/>
        <w:lang w:val="en-US" w:eastAsia="en-US" w:bidi="ar-SA"/>
      </w:rPr>
    </w:lvl>
    <w:lvl w:ilvl="7" w:tplc="D040D3CE">
      <w:numFmt w:val="bullet"/>
      <w:lvlText w:val="•"/>
      <w:lvlJc w:val="left"/>
      <w:pPr>
        <w:ind w:left="6840" w:hanging="118"/>
      </w:pPr>
      <w:rPr>
        <w:rFonts w:hint="default"/>
        <w:lang w:val="en-US" w:eastAsia="en-US" w:bidi="ar-SA"/>
      </w:rPr>
    </w:lvl>
    <w:lvl w:ilvl="8" w:tplc="14B0062E">
      <w:numFmt w:val="bullet"/>
      <w:lvlText w:val="•"/>
      <w:lvlJc w:val="left"/>
      <w:pPr>
        <w:ind w:left="7810" w:hanging="118"/>
      </w:pPr>
      <w:rPr>
        <w:rFonts w:hint="default"/>
        <w:lang w:val="en-US" w:eastAsia="en-US" w:bidi="ar-SA"/>
      </w:rPr>
    </w:lvl>
  </w:abstractNum>
  <w:abstractNum w:abstractNumId="25" w15:restartNumberingAfterBreak="0">
    <w:nsid w:val="1BB82B3A"/>
    <w:multiLevelType w:val="hybridMultilevel"/>
    <w:tmpl w:val="5BD09A48"/>
    <w:lvl w:ilvl="0" w:tplc="FFFFFFFF">
      <w:start w:val="1"/>
      <w:numFmt w:val="decimal"/>
      <w:lvlText w:val="%1."/>
      <w:lvlJc w:val="left"/>
      <w:pPr>
        <w:ind w:left="902" w:hanging="567"/>
      </w:pPr>
      <w:rPr>
        <w:rFonts w:ascii="Times New Roman" w:eastAsia="Arial MT" w:hAnsi="Times New Roman" w:cs="Times New Roman" w:hint="default"/>
        <w:b w:val="0"/>
        <w:bCs w:val="0"/>
        <w:i w:val="0"/>
        <w:iCs w:val="0"/>
        <w:spacing w:val="-1"/>
        <w:w w:val="99"/>
        <w:sz w:val="24"/>
        <w:szCs w:val="24"/>
        <w:lang w:val="en-US" w:eastAsia="en-US" w:bidi="ar-SA"/>
      </w:rPr>
    </w:lvl>
    <w:lvl w:ilvl="1" w:tplc="FFFFFFFF">
      <w:start w:val="1"/>
      <w:numFmt w:val="lowerLetter"/>
      <w:lvlText w:val="%2)"/>
      <w:lvlJc w:val="left"/>
      <w:pPr>
        <w:ind w:left="1188" w:hanging="286"/>
      </w:pPr>
      <w:rPr>
        <w:rFonts w:ascii="Times New Roman" w:eastAsia="Arial MT" w:hAnsi="Times New Roman" w:cs="Times New Roman" w:hint="default"/>
        <w:b w:val="0"/>
        <w:bCs w:val="0"/>
        <w:i w:val="0"/>
        <w:iCs w:val="0"/>
        <w:spacing w:val="-1"/>
        <w:w w:val="100"/>
        <w:sz w:val="24"/>
        <w:szCs w:val="24"/>
        <w:lang w:val="en-US" w:eastAsia="en-US" w:bidi="ar-SA"/>
      </w:rPr>
    </w:lvl>
    <w:lvl w:ilvl="2" w:tplc="FFFFFFFF">
      <w:numFmt w:val="bullet"/>
      <w:lvlText w:val="•"/>
      <w:lvlJc w:val="left"/>
      <w:pPr>
        <w:ind w:left="2132" w:hanging="286"/>
      </w:pPr>
      <w:rPr>
        <w:rFonts w:hint="default"/>
        <w:lang w:val="en-US" w:eastAsia="en-US" w:bidi="ar-SA"/>
      </w:rPr>
    </w:lvl>
    <w:lvl w:ilvl="3" w:tplc="FFFFFFFF">
      <w:numFmt w:val="bullet"/>
      <w:lvlText w:val="•"/>
      <w:lvlJc w:val="left"/>
      <w:pPr>
        <w:ind w:left="3084" w:hanging="286"/>
      </w:pPr>
      <w:rPr>
        <w:rFonts w:hint="default"/>
        <w:lang w:val="en-US" w:eastAsia="en-US" w:bidi="ar-SA"/>
      </w:rPr>
    </w:lvl>
    <w:lvl w:ilvl="4" w:tplc="FFFFFFFF">
      <w:numFmt w:val="bullet"/>
      <w:lvlText w:val="•"/>
      <w:lvlJc w:val="left"/>
      <w:pPr>
        <w:ind w:left="4037" w:hanging="286"/>
      </w:pPr>
      <w:rPr>
        <w:rFonts w:hint="default"/>
        <w:lang w:val="en-US" w:eastAsia="en-US" w:bidi="ar-SA"/>
      </w:rPr>
    </w:lvl>
    <w:lvl w:ilvl="5" w:tplc="FFFFFFFF">
      <w:numFmt w:val="bullet"/>
      <w:lvlText w:val="•"/>
      <w:lvlJc w:val="left"/>
      <w:pPr>
        <w:ind w:left="4989" w:hanging="286"/>
      </w:pPr>
      <w:rPr>
        <w:rFonts w:hint="default"/>
        <w:lang w:val="en-US" w:eastAsia="en-US" w:bidi="ar-SA"/>
      </w:rPr>
    </w:lvl>
    <w:lvl w:ilvl="6" w:tplc="FFFFFFFF">
      <w:numFmt w:val="bullet"/>
      <w:lvlText w:val="•"/>
      <w:lvlJc w:val="left"/>
      <w:pPr>
        <w:ind w:left="5941" w:hanging="286"/>
      </w:pPr>
      <w:rPr>
        <w:rFonts w:hint="default"/>
        <w:lang w:val="en-US" w:eastAsia="en-US" w:bidi="ar-SA"/>
      </w:rPr>
    </w:lvl>
    <w:lvl w:ilvl="7" w:tplc="FFFFFFFF">
      <w:numFmt w:val="bullet"/>
      <w:lvlText w:val="•"/>
      <w:lvlJc w:val="left"/>
      <w:pPr>
        <w:ind w:left="6894" w:hanging="286"/>
      </w:pPr>
      <w:rPr>
        <w:rFonts w:hint="default"/>
        <w:lang w:val="en-US" w:eastAsia="en-US" w:bidi="ar-SA"/>
      </w:rPr>
    </w:lvl>
    <w:lvl w:ilvl="8" w:tplc="FFFFFFFF">
      <w:numFmt w:val="bullet"/>
      <w:lvlText w:val="•"/>
      <w:lvlJc w:val="left"/>
      <w:pPr>
        <w:ind w:left="7846" w:hanging="286"/>
      </w:pPr>
      <w:rPr>
        <w:rFonts w:hint="default"/>
        <w:lang w:val="en-US" w:eastAsia="en-US" w:bidi="ar-SA"/>
      </w:rPr>
    </w:lvl>
  </w:abstractNum>
  <w:abstractNum w:abstractNumId="26" w15:restartNumberingAfterBreak="0">
    <w:nsid w:val="1DE62A32"/>
    <w:multiLevelType w:val="hybridMultilevel"/>
    <w:tmpl w:val="0FE29168"/>
    <w:lvl w:ilvl="0" w:tplc="C4966204">
      <w:start w:val="1"/>
      <w:numFmt w:val="decimal"/>
      <w:lvlText w:val="%1."/>
      <w:lvlJc w:val="left"/>
      <w:pPr>
        <w:ind w:left="738" w:hanging="428"/>
      </w:pPr>
      <w:rPr>
        <w:rFonts w:ascii="Cambria" w:eastAsia="Cambria" w:hAnsi="Cambria" w:cs="Cambria" w:hint="default"/>
        <w:b/>
        <w:bCs/>
        <w:i w:val="0"/>
        <w:iCs w:val="0"/>
        <w:spacing w:val="-1"/>
        <w:w w:val="100"/>
        <w:sz w:val="24"/>
        <w:szCs w:val="24"/>
        <w:lang w:val="pl-PL" w:eastAsia="en-US" w:bidi="ar-SA"/>
      </w:rPr>
    </w:lvl>
    <w:lvl w:ilvl="1" w:tplc="AE5813DE">
      <w:start w:val="1"/>
      <w:numFmt w:val="lowerLetter"/>
      <w:lvlText w:val="%2."/>
      <w:lvlJc w:val="left"/>
      <w:pPr>
        <w:ind w:left="738" w:hanging="428"/>
      </w:pPr>
      <w:rPr>
        <w:rFonts w:ascii="Cambria" w:eastAsia="Cambria" w:hAnsi="Cambria" w:cs="Cambria" w:hint="default"/>
        <w:b w:val="0"/>
        <w:bCs w:val="0"/>
        <w:i w:val="0"/>
        <w:iCs w:val="0"/>
        <w:spacing w:val="0"/>
        <w:w w:val="100"/>
        <w:sz w:val="24"/>
        <w:szCs w:val="24"/>
        <w:lang w:val="pl-PL" w:eastAsia="en-US" w:bidi="ar-SA"/>
      </w:rPr>
    </w:lvl>
    <w:lvl w:ilvl="2" w:tplc="772A1048">
      <w:numFmt w:val="bullet"/>
      <w:lvlText w:val="•"/>
      <w:lvlJc w:val="left"/>
      <w:pPr>
        <w:ind w:left="2661" w:hanging="428"/>
      </w:pPr>
      <w:rPr>
        <w:rFonts w:hint="default"/>
        <w:lang w:val="pl-PL" w:eastAsia="en-US" w:bidi="ar-SA"/>
      </w:rPr>
    </w:lvl>
    <w:lvl w:ilvl="3" w:tplc="E51AC960">
      <w:numFmt w:val="bullet"/>
      <w:lvlText w:val="•"/>
      <w:lvlJc w:val="left"/>
      <w:pPr>
        <w:ind w:left="3622" w:hanging="428"/>
      </w:pPr>
      <w:rPr>
        <w:rFonts w:hint="default"/>
        <w:lang w:val="pl-PL" w:eastAsia="en-US" w:bidi="ar-SA"/>
      </w:rPr>
    </w:lvl>
    <w:lvl w:ilvl="4" w:tplc="F24C015C">
      <w:numFmt w:val="bullet"/>
      <w:lvlText w:val="•"/>
      <w:lvlJc w:val="left"/>
      <w:pPr>
        <w:ind w:left="4583" w:hanging="428"/>
      </w:pPr>
      <w:rPr>
        <w:rFonts w:hint="default"/>
        <w:lang w:val="pl-PL" w:eastAsia="en-US" w:bidi="ar-SA"/>
      </w:rPr>
    </w:lvl>
    <w:lvl w:ilvl="5" w:tplc="65A4BBEE">
      <w:numFmt w:val="bullet"/>
      <w:lvlText w:val="•"/>
      <w:lvlJc w:val="left"/>
      <w:pPr>
        <w:ind w:left="5544" w:hanging="428"/>
      </w:pPr>
      <w:rPr>
        <w:rFonts w:hint="default"/>
        <w:lang w:val="pl-PL" w:eastAsia="en-US" w:bidi="ar-SA"/>
      </w:rPr>
    </w:lvl>
    <w:lvl w:ilvl="6" w:tplc="3B9C4628">
      <w:numFmt w:val="bullet"/>
      <w:lvlText w:val="•"/>
      <w:lvlJc w:val="left"/>
      <w:pPr>
        <w:ind w:left="6505" w:hanging="428"/>
      </w:pPr>
      <w:rPr>
        <w:rFonts w:hint="default"/>
        <w:lang w:val="pl-PL" w:eastAsia="en-US" w:bidi="ar-SA"/>
      </w:rPr>
    </w:lvl>
    <w:lvl w:ilvl="7" w:tplc="FF983762">
      <w:numFmt w:val="bullet"/>
      <w:lvlText w:val="•"/>
      <w:lvlJc w:val="left"/>
      <w:pPr>
        <w:ind w:left="7465" w:hanging="428"/>
      </w:pPr>
      <w:rPr>
        <w:rFonts w:hint="default"/>
        <w:lang w:val="pl-PL" w:eastAsia="en-US" w:bidi="ar-SA"/>
      </w:rPr>
    </w:lvl>
    <w:lvl w:ilvl="8" w:tplc="34CE45BC">
      <w:numFmt w:val="bullet"/>
      <w:lvlText w:val="•"/>
      <w:lvlJc w:val="left"/>
      <w:pPr>
        <w:ind w:left="8426" w:hanging="428"/>
      </w:pPr>
      <w:rPr>
        <w:rFonts w:hint="default"/>
        <w:lang w:val="pl-PL" w:eastAsia="en-US" w:bidi="ar-SA"/>
      </w:rPr>
    </w:lvl>
  </w:abstractNum>
  <w:abstractNum w:abstractNumId="27" w15:restartNumberingAfterBreak="0">
    <w:nsid w:val="1DEE7188"/>
    <w:multiLevelType w:val="hybridMultilevel"/>
    <w:tmpl w:val="5C327026"/>
    <w:lvl w:ilvl="0" w:tplc="CFE8912E">
      <w:start w:val="1"/>
      <w:numFmt w:val="decimal"/>
      <w:lvlText w:val="%1."/>
      <w:lvlJc w:val="left"/>
      <w:pPr>
        <w:ind w:left="902" w:hanging="567"/>
      </w:pPr>
      <w:rPr>
        <w:rFonts w:ascii="Calibri" w:eastAsia="Calibri" w:hAnsi="Calibri" w:cs="Calibri" w:hint="default"/>
        <w:b w:val="0"/>
        <w:bCs w:val="0"/>
        <w:i w:val="0"/>
        <w:iCs w:val="0"/>
        <w:spacing w:val="0"/>
        <w:w w:val="100"/>
        <w:sz w:val="22"/>
        <w:szCs w:val="22"/>
        <w:lang w:val="en-US" w:eastAsia="en-US" w:bidi="ar-SA"/>
      </w:rPr>
    </w:lvl>
    <w:lvl w:ilvl="1" w:tplc="2C30892E">
      <w:numFmt w:val="bullet"/>
      <w:lvlText w:val="•"/>
      <w:lvlJc w:val="left"/>
      <w:pPr>
        <w:ind w:left="1785" w:hanging="567"/>
      </w:pPr>
      <w:rPr>
        <w:rFonts w:hint="default"/>
        <w:lang w:val="en-US" w:eastAsia="en-US" w:bidi="ar-SA"/>
      </w:rPr>
    </w:lvl>
    <w:lvl w:ilvl="2" w:tplc="1D7091D8">
      <w:numFmt w:val="bullet"/>
      <w:lvlText w:val="•"/>
      <w:lvlJc w:val="left"/>
      <w:pPr>
        <w:ind w:left="2670" w:hanging="567"/>
      </w:pPr>
      <w:rPr>
        <w:rFonts w:hint="default"/>
        <w:lang w:val="en-US" w:eastAsia="en-US" w:bidi="ar-SA"/>
      </w:rPr>
    </w:lvl>
    <w:lvl w:ilvl="3" w:tplc="96C453C4">
      <w:numFmt w:val="bullet"/>
      <w:lvlText w:val="•"/>
      <w:lvlJc w:val="left"/>
      <w:pPr>
        <w:ind w:left="3555" w:hanging="567"/>
      </w:pPr>
      <w:rPr>
        <w:rFonts w:hint="default"/>
        <w:lang w:val="en-US" w:eastAsia="en-US" w:bidi="ar-SA"/>
      </w:rPr>
    </w:lvl>
    <w:lvl w:ilvl="4" w:tplc="20B63C32">
      <w:numFmt w:val="bullet"/>
      <w:lvlText w:val="•"/>
      <w:lvlJc w:val="left"/>
      <w:pPr>
        <w:ind w:left="4440" w:hanging="567"/>
      </w:pPr>
      <w:rPr>
        <w:rFonts w:hint="default"/>
        <w:lang w:val="en-US" w:eastAsia="en-US" w:bidi="ar-SA"/>
      </w:rPr>
    </w:lvl>
    <w:lvl w:ilvl="5" w:tplc="957E69B4">
      <w:numFmt w:val="bullet"/>
      <w:lvlText w:val="•"/>
      <w:lvlJc w:val="left"/>
      <w:pPr>
        <w:ind w:left="5325" w:hanging="567"/>
      </w:pPr>
      <w:rPr>
        <w:rFonts w:hint="default"/>
        <w:lang w:val="en-US" w:eastAsia="en-US" w:bidi="ar-SA"/>
      </w:rPr>
    </w:lvl>
    <w:lvl w:ilvl="6" w:tplc="834C7116">
      <w:numFmt w:val="bullet"/>
      <w:lvlText w:val="•"/>
      <w:lvlJc w:val="left"/>
      <w:pPr>
        <w:ind w:left="6210" w:hanging="567"/>
      </w:pPr>
      <w:rPr>
        <w:rFonts w:hint="default"/>
        <w:lang w:val="en-US" w:eastAsia="en-US" w:bidi="ar-SA"/>
      </w:rPr>
    </w:lvl>
    <w:lvl w:ilvl="7" w:tplc="E39C5B44">
      <w:numFmt w:val="bullet"/>
      <w:lvlText w:val="•"/>
      <w:lvlJc w:val="left"/>
      <w:pPr>
        <w:ind w:left="7095" w:hanging="567"/>
      </w:pPr>
      <w:rPr>
        <w:rFonts w:hint="default"/>
        <w:lang w:val="en-US" w:eastAsia="en-US" w:bidi="ar-SA"/>
      </w:rPr>
    </w:lvl>
    <w:lvl w:ilvl="8" w:tplc="D01C7978">
      <w:numFmt w:val="bullet"/>
      <w:lvlText w:val="•"/>
      <w:lvlJc w:val="left"/>
      <w:pPr>
        <w:ind w:left="7980" w:hanging="567"/>
      </w:pPr>
      <w:rPr>
        <w:rFonts w:hint="default"/>
        <w:lang w:val="en-US" w:eastAsia="en-US" w:bidi="ar-SA"/>
      </w:rPr>
    </w:lvl>
  </w:abstractNum>
  <w:abstractNum w:abstractNumId="28" w15:restartNumberingAfterBreak="0">
    <w:nsid w:val="1FB349A8"/>
    <w:multiLevelType w:val="multilevel"/>
    <w:tmpl w:val="BEB80F0C"/>
    <w:lvl w:ilvl="0">
      <w:start w:val="1"/>
      <w:numFmt w:val="decimal"/>
      <w:lvlText w:val="%1."/>
      <w:lvlJc w:val="left"/>
      <w:pPr>
        <w:tabs>
          <w:tab w:val="num" w:pos="720"/>
        </w:tabs>
        <w:ind w:left="720" w:hanging="360"/>
      </w:pPr>
      <w:rPr>
        <w:b w:val="0"/>
        <w:bCs w:val="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0B44DC5"/>
    <w:multiLevelType w:val="hybridMultilevel"/>
    <w:tmpl w:val="4E9C3EB0"/>
    <w:lvl w:ilvl="0" w:tplc="5D340A20">
      <w:start w:val="1"/>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C22DFF"/>
    <w:multiLevelType w:val="hybridMultilevel"/>
    <w:tmpl w:val="5BD09A48"/>
    <w:lvl w:ilvl="0" w:tplc="5FB40E94">
      <w:start w:val="1"/>
      <w:numFmt w:val="decimal"/>
      <w:lvlText w:val="%1."/>
      <w:lvlJc w:val="left"/>
      <w:pPr>
        <w:ind w:left="902" w:hanging="567"/>
      </w:pPr>
      <w:rPr>
        <w:rFonts w:ascii="Times New Roman" w:eastAsia="Arial MT" w:hAnsi="Times New Roman" w:cs="Times New Roman" w:hint="default"/>
        <w:b w:val="0"/>
        <w:bCs w:val="0"/>
        <w:i w:val="0"/>
        <w:iCs w:val="0"/>
        <w:spacing w:val="-1"/>
        <w:w w:val="99"/>
        <w:sz w:val="24"/>
        <w:szCs w:val="24"/>
        <w:lang w:val="en-US" w:eastAsia="en-US" w:bidi="ar-SA"/>
      </w:rPr>
    </w:lvl>
    <w:lvl w:ilvl="1" w:tplc="29E487D8">
      <w:start w:val="1"/>
      <w:numFmt w:val="lowerLetter"/>
      <w:lvlText w:val="%2)"/>
      <w:lvlJc w:val="left"/>
      <w:pPr>
        <w:ind w:left="1188" w:hanging="286"/>
      </w:pPr>
      <w:rPr>
        <w:rFonts w:ascii="Times New Roman" w:eastAsia="Arial MT" w:hAnsi="Times New Roman" w:cs="Times New Roman" w:hint="default"/>
        <w:b w:val="0"/>
        <w:bCs w:val="0"/>
        <w:i w:val="0"/>
        <w:iCs w:val="0"/>
        <w:spacing w:val="-1"/>
        <w:w w:val="100"/>
        <w:sz w:val="24"/>
        <w:szCs w:val="24"/>
        <w:lang w:val="en-US" w:eastAsia="en-US" w:bidi="ar-SA"/>
      </w:rPr>
    </w:lvl>
    <w:lvl w:ilvl="2" w:tplc="37C29584">
      <w:numFmt w:val="bullet"/>
      <w:lvlText w:val="•"/>
      <w:lvlJc w:val="left"/>
      <w:pPr>
        <w:ind w:left="2132" w:hanging="286"/>
      </w:pPr>
      <w:rPr>
        <w:rFonts w:hint="default"/>
        <w:lang w:val="en-US" w:eastAsia="en-US" w:bidi="ar-SA"/>
      </w:rPr>
    </w:lvl>
    <w:lvl w:ilvl="3" w:tplc="83CC8DD4">
      <w:numFmt w:val="bullet"/>
      <w:lvlText w:val="•"/>
      <w:lvlJc w:val="left"/>
      <w:pPr>
        <w:ind w:left="3084" w:hanging="286"/>
      </w:pPr>
      <w:rPr>
        <w:rFonts w:hint="default"/>
        <w:lang w:val="en-US" w:eastAsia="en-US" w:bidi="ar-SA"/>
      </w:rPr>
    </w:lvl>
    <w:lvl w:ilvl="4" w:tplc="7F4295F2">
      <w:numFmt w:val="bullet"/>
      <w:lvlText w:val="•"/>
      <w:lvlJc w:val="left"/>
      <w:pPr>
        <w:ind w:left="4037" w:hanging="286"/>
      </w:pPr>
      <w:rPr>
        <w:rFonts w:hint="default"/>
        <w:lang w:val="en-US" w:eastAsia="en-US" w:bidi="ar-SA"/>
      </w:rPr>
    </w:lvl>
    <w:lvl w:ilvl="5" w:tplc="DD6E41CC">
      <w:numFmt w:val="bullet"/>
      <w:lvlText w:val="•"/>
      <w:lvlJc w:val="left"/>
      <w:pPr>
        <w:ind w:left="4989" w:hanging="286"/>
      </w:pPr>
      <w:rPr>
        <w:rFonts w:hint="default"/>
        <w:lang w:val="en-US" w:eastAsia="en-US" w:bidi="ar-SA"/>
      </w:rPr>
    </w:lvl>
    <w:lvl w:ilvl="6" w:tplc="AEE2C0AA">
      <w:numFmt w:val="bullet"/>
      <w:lvlText w:val="•"/>
      <w:lvlJc w:val="left"/>
      <w:pPr>
        <w:ind w:left="5941" w:hanging="286"/>
      </w:pPr>
      <w:rPr>
        <w:rFonts w:hint="default"/>
        <w:lang w:val="en-US" w:eastAsia="en-US" w:bidi="ar-SA"/>
      </w:rPr>
    </w:lvl>
    <w:lvl w:ilvl="7" w:tplc="C156A0D2">
      <w:numFmt w:val="bullet"/>
      <w:lvlText w:val="•"/>
      <w:lvlJc w:val="left"/>
      <w:pPr>
        <w:ind w:left="6894" w:hanging="286"/>
      </w:pPr>
      <w:rPr>
        <w:rFonts w:hint="default"/>
        <w:lang w:val="en-US" w:eastAsia="en-US" w:bidi="ar-SA"/>
      </w:rPr>
    </w:lvl>
    <w:lvl w:ilvl="8" w:tplc="0CB837C8">
      <w:numFmt w:val="bullet"/>
      <w:lvlText w:val="•"/>
      <w:lvlJc w:val="left"/>
      <w:pPr>
        <w:ind w:left="7846" w:hanging="286"/>
      </w:pPr>
      <w:rPr>
        <w:rFonts w:hint="default"/>
        <w:lang w:val="en-US" w:eastAsia="en-US" w:bidi="ar-SA"/>
      </w:rPr>
    </w:lvl>
  </w:abstractNum>
  <w:abstractNum w:abstractNumId="31" w15:restartNumberingAfterBreak="0">
    <w:nsid w:val="23703F71"/>
    <w:multiLevelType w:val="hybridMultilevel"/>
    <w:tmpl w:val="1ADE3054"/>
    <w:lvl w:ilvl="0" w:tplc="53A44F74">
      <w:start w:val="1"/>
      <w:numFmt w:val="decimal"/>
      <w:lvlText w:val="%1."/>
      <w:lvlJc w:val="left"/>
      <w:pPr>
        <w:ind w:left="760" w:hanging="449"/>
      </w:pPr>
      <w:rPr>
        <w:rFonts w:ascii="Cambria" w:eastAsia="Cambria" w:hAnsi="Cambria" w:cs="Cambria" w:hint="default"/>
        <w:b/>
        <w:bCs/>
        <w:i w:val="0"/>
        <w:iCs w:val="0"/>
        <w:spacing w:val="-1"/>
        <w:w w:val="99"/>
        <w:sz w:val="24"/>
        <w:szCs w:val="24"/>
        <w:lang w:val="pl-PL" w:eastAsia="en-US" w:bidi="ar-SA"/>
      </w:rPr>
    </w:lvl>
    <w:lvl w:ilvl="1" w:tplc="66A893C2">
      <w:start w:val="1"/>
      <w:numFmt w:val="decimal"/>
      <w:lvlText w:val="%2)"/>
      <w:lvlJc w:val="left"/>
      <w:pPr>
        <w:ind w:left="1163" w:hanging="425"/>
        <w:jc w:val="right"/>
      </w:pPr>
      <w:rPr>
        <w:rFonts w:ascii="Cambria" w:eastAsia="Cambria" w:hAnsi="Cambria" w:cs="Cambria" w:hint="default"/>
        <w:b w:val="0"/>
        <w:bCs w:val="0"/>
        <w:i w:val="0"/>
        <w:iCs w:val="0"/>
        <w:spacing w:val="-1"/>
        <w:w w:val="100"/>
        <w:sz w:val="24"/>
        <w:szCs w:val="24"/>
        <w:lang w:val="pl-PL" w:eastAsia="en-US" w:bidi="ar-SA"/>
      </w:rPr>
    </w:lvl>
    <w:lvl w:ilvl="2" w:tplc="FB7EB3B8">
      <w:numFmt w:val="bullet"/>
      <w:lvlText w:val="•"/>
      <w:lvlJc w:val="left"/>
      <w:pPr>
        <w:ind w:left="2180" w:hanging="425"/>
      </w:pPr>
      <w:rPr>
        <w:rFonts w:hint="default"/>
        <w:lang w:val="pl-PL" w:eastAsia="en-US" w:bidi="ar-SA"/>
      </w:rPr>
    </w:lvl>
    <w:lvl w:ilvl="3" w:tplc="165C1762">
      <w:numFmt w:val="bullet"/>
      <w:lvlText w:val="•"/>
      <w:lvlJc w:val="left"/>
      <w:pPr>
        <w:ind w:left="3201" w:hanging="425"/>
      </w:pPr>
      <w:rPr>
        <w:rFonts w:hint="default"/>
        <w:lang w:val="pl-PL" w:eastAsia="en-US" w:bidi="ar-SA"/>
      </w:rPr>
    </w:lvl>
    <w:lvl w:ilvl="4" w:tplc="71705FF2">
      <w:numFmt w:val="bullet"/>
      <w:lvlText w:val="•"/>
      <w:lvlJc w:val="left"/>
      <w:pPr>
        <w:ind w:left="4222" w:hanging="425"/>
      </w:pPr>
      <w:rPr>
        <w:rFonts w:hint="default"/>
        <w:lang w:val="pl-PL" w:eastAsia="en-US" w:bidi="ar-SA"/>
      </w:rPr>
    </w:lvl>
    <w:lvl w:ilvl="5" w:tplc="338E1EBA">
      <w:numFmt w:val="bullet"/>
      <w:lvlText w:val="•"/>
      <w:lvlJc w:val="left"/>
      <w:pPr>
        <w:ind w:left="5243" w:hanging="425"/>
      </w:pPr>
      <w:rPr>
        <w:rFonts w:hint="default"/>
        <w:lang w:val="pl-PL" w:eastAsia="en-US" w:bidi="ar-SA"/>
      </w:rPr>
    </w:lvl>
    <w:lvl w:ilvl="6" w:tplc="16D07D30">
      <w:numFmt w:val="bullet"/>
      <w:lvlText w:val="•"/>
      <w:lvlJc w:val="left"/>
      <w:pPr>
        <w:ind w:left="6264" w:hanging="425"/>
      </w:pPr>
      <w:rPr>
        <w:rFonts w:hint="default"/>
        <w:lang w:val="pl-PL" w:eastAsia="en-US" w:bidi="ar-SA"/>
      </w:rPr>
    </w:lvl>
    <w:lvl w:ilvl="7" w:tplc="243A4D2C">
      <w:numFmt w:val="bullet"/>
      <w:lvlText w:val="•"/>
      <w:lvlJc w:val="left"/>
      <w:pPr>
        <w:ind w:left="7285" w:hanging="425"/>
      </w:pPr>
      <w:rPr>
        <w:rFonts w:hint="default"/>
        <w:lang w:val="pl-PL" w:eastAsia="en-US" w:bidi="ar-SA"/>
      </w:rPr>
    </w:lvl>
    <w:lvl w:ilvl="8" w:tplc="0C9E6F96">
      <w:numFmt w:val="bullet"/>
      <w:lvlText w:val="•"/>
      <w:lvlJc w:val="left"/>
      <w:pPr>
        <w:ind w:left="8306" w:hanging="425"/>
      </w:pPr>
      <w:rPr>
        <w:rFonts w:hint="default"/>
        <w:lang w:val="pl-PL" w:eastAsia="en-US" w:bidi="ar-SA"/>
      </w:rPr>
    </w:lvl>
  </w:abstractNum>
  <w:abstractNum w:abstractNumId="32" w15:restartNumberingAfterBreak="0">
    <w:nsid w:val="23732FFA"/>
    <w:multiLevelType w:val="hybridMultilevel"/>
    <w:tmpl w:val="F822C136"/>
    <w:lvl w:ilvl="0" w:tplc="123C0558">
      <w:start w:val="1"/>
      <w:numFmt w:val="decimal"/>
      <w:lvlText w:val="%1."/>
      <w:lvlJc w:val="left"/>
      <w:pPr>
        <w:ind w:left="924" w:hanging="329"/>
      </w:pPr>
      <w:rPr>
        <w:rFonts w:ascii="Arial MT" w:eastAsia="Arial MT" w:hAnsi="Arial MT" w:cs="Arial MT" w:hint="default"/>
        <w:b w:val="0"/>
        <w:bCs w:val="0"/>
        <w:i w:val="0"/>
        <w:iCs w:val="0"/>
        <w:spacing w:val="-1"/>
        <w:w w:val="99"/>
        <w:sz w:val="20"/>
        <w:szCs w:val="20"/>
        <w:lang w:val="pl-PL" w:eastAsia="en-US" w:bidi="ar-SA"/>
      </w:rPr>
    </w:lvl>
    <w:lvl w:ilvl="1" w:tplc="77E88618">
      <w:start w:val="1"/>
      <w:numFmt w:val="lowerLetter"/>
      <w:lvlText w:val="%2)"/>
      <w:lvlJc w:val="left"/>
      <w:pPr>
        <w:ind w:left="1303" w:hanging="281"/>
      </w:pPr>
      <w:rPr>
        <w:rFonts w:ascii="Arial MT" w:eastAsia="Arial MT" w:hAnsi="Arial MT" w:cs="Arial MT" w:hint="default"/>
        <w:b w:val="0"/>
        <w:bCs w:val="0"/>
        <w:i w:val="0"/>
        <w:iCs w:val="0"/>
        <w:spacing w:val="-1"/>
        <w:w w:val="99"/>
        <w:sz w:val="20"/>
        <w:szCs w:val="20"/>
        <w:lang w:val="pl-PL" w:eastAsia="en-US" w:bidi="ar-SA"/>
      </w:rPr>
    </w:lvl>
    <w:lvl w:ilvl="2" w:tplc="CA7472F6">
      <w:numFmt w:val="bullet"/>
      <w:lvlText w:val="•"/>
      <w:lvlJc w:val="left"/>
      <w:pPr>
        <w:ind w:left="2258" w:hanging="281"/>
      </w:pPr>
      <w:rPr>
        <w:rFonts w:hint="default"/>
        <w:lang w:val="pl-PL" w:eastAsia="en-US" w:bidi="ar-SA"/>
      </w:rPr>
    </w:lvl>
    <w:lvl w:ilvl="3" w:tplc="E1B68818">
      <w:numFmt w:val="bullet"/>
      <w:lvlText w:val="•"/>
      <w:lvlJc w:val="left"/>
      <w:pPr>
        <w:ind w:left="3216" w:hanging="281"/>
      </w:pPr>
      <w:rPr>
        <w:rFonts w:hint="default"/>
        <w:lang w:val="pl-PL" w:eastAsia="en-US" w:bidi="ar-SA"/>
      </w:rPr>
    </w:lvl>
    <w:lvl w:ilvl="4" w:tplc="810C1C6C">
      <w:numFmt w:val="bullet"/>
      <w:lvlText w:val="•"/>
      <w:lvlJc w:val="left"/>
      <w:pPr>
        <w:ind w:left="4174" w:hanging="281"/>
      </w:pPr>
      <w:rPr>
        <w:rFonts w:hint="default"/>
        <w:lang w:val="pl-PL" w:eastAsia="en-US" w:bidi="ar-SA"/>
      </w:rPr>
    </w:lvl>
    <w:lvl w:ilvl="5" w:tplc="BC4AFF04">
      <w:numFmt w:val="bullet"/>
      <w:lvlText w:val="•"/>
      <w:lvlJc w:val="left"/>
      <w:pPr>
        <w:ind w:left="5132" w:hanging="281"/>
      </w:pPr>
      <w:rPr>
        <w:rFonts w:hint="default"/>
        <w:lang w:val="pl-PL" w:eastAsia="en-US" w:bidi="ar-SA"/>
      </w:rPr>
    </w:lvl>
    <w:lvl w:ilvl="6" w:tplc="E918FF9E">
      <w:numFmt w:val="bullet"/>
      <w:lvlText w:val="•"/>
      <w:lvlJc w:val="left"/>
      <w:pPr>
        <w:ind w:left="6090" w:hanging="281"/>
      </w:pPr>
      <w:rPr>
        <w:rFonts w:hint="default"/>
        <w:lang w:val="pl-PL" w:eastAsia="en-US" w:bidi="ar-SA"/>
      </w:rPr>
    </w:lvl>
    <w:lvl w:ilvl="7" w:tplc="F512430E">
      <w:numFmt w:val="bullet"/>
      <w:lvlText w:val="•"/>
      <w:lvlJc w:val="left"/>
      <w:pPr>
        <w:ind w:left="7048" w:hanging="281"/>
      </w:pPr>
      <w:rPr>
        <w:rFonts w:hint="default"/>
        <w:lang w:val="pl-PL" w:eastAsia="en-US" w:bidi="ar-SA"/>
      </w:rPr>
    </w:lvl>
    <w:lvl w:ilvl="8" w:tplc="F9CCC0D6">
      <w:numFmt w:val="bullet"/>
      <w:lvlText w:val="•"/>
      <w:lvlJc w:val="left"/>
      <w:pPr>
        <w:ind w:left="8007" w:hanging="281"/>
      </w:pPr>
      <w:rPr>
        <w:rFonts w:hint="default"/>
        <w:lang w:val="pl-PL" w:eastAsia="en-US" w:bidi="ar-SA"/>
      </w:rPr>
    </w:lvl>
  </w:abstractNum>
  <w:abstractNum w:abstractNumId="33" w15:restartNumberingAfterBreak="0">
    <w:nsid w:val="267756F0"/>
    <w:multiLevelType w:val="multilevel"/>
    <w:tmpl w:val="DDF6B2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6A66941"/>
    <w:multiLevelType w:val="hybridMultilevel"/>
    <w:tmpl w:val="3538F710"/>
    <w:lvl w:ilvl="0" w:tplc="4774AB96">
      <w:start w:val="3"/>
      <w:numFmt w:val="decimal"/>
      <w:lvlText w:val="%1"/>
      <w:lvlJc w:val="left"/>
      <w:pPr>
        <w:ind w:left="671" w:hanging="360"/>
      </w:pPr>
      <w:rPr>
        <w:rFonts w:hint="default"/>
      </w:rPr>
    </w:lvl>
    <w:lvl w:ilvl="1" w:tplc="04150019" w:tentative="1">
      <w:start w:val="1"/>
      <w:numFmt w:val="lowerLetter"/>
      <w:lvlText w:val="%2."/>
      <w:lvlJc w:val="left"/>
      <w:pPr>
        <w:ind w:left="1391" w:hanging="360"/>
      </w:pPr>
    </w:lvl>
    <w:lvl w:ilvl="2" w:tplc="0415001B" w:tentative="1">
      <w:start w:val="1"/>
      <w:numFmt w:val="lowerRoman"/>
      <w:lvlText w:val="%3."/>
      <w:lvlJc w:val="right"/>
      <w:pPr>
        <w:ind w:left="2111" w:hanging="180"/>
      </w:pPr>
    </w:lvl>
    <w:lvl w:ilvl="3" w:tplc="0415000F" w:tentative="1">
      <w:start w:val="1"/>
      <w:numFmt w:val="decimal"/>
      <w:lvlText w:val="%4."/>
      <w:lvlJc w:val="left"/>
      <w:pPr>
        <w:ind w:left="2831" w:hanging="360"/>
      </w:pPr>
    </w:lvl>
    <w:lvl w:ilvl="4" w:tplc="04150019" w:tentative="1">
      <w:start w:val="1"/>
      <w:numFmt w:val="lowerLetter"/>
      <w:lvlText w:val="%5."/>
      <w:lvlJc w:val="left"/>
      <w:pPr>
        <w:ind w:left="3551" w:hanging="360"/>
      </w:pPr>
    </w:lvl>
    <w:lvl w:ilvl="5" w:tplc="0415001B" w:tentative="1">
      <w:start w:val="1"/>
      <w:numFmt w:val="lowerRoman"/>
      <w:lvlText w:val="%6."/>
      <w:lvlJc w:val="right"/>
      <w:pPr>
        <w:ind w:left="4271" w:hanging="180"/>
      </w:pPr>
    </w:lvl>
    <w:lvl w:ilvl="6" w:tplc="0415000F" w:tentative="1">
      <w:start w:val="1"/>
      <w:numFmt w:val="decimal"/>
      <w:lvlText w:val="%7."/>
      <w:lvlJc w:val="left"/>
      <w:pPr>
        <w:ind w:left="4991" w:hanging="360"/>
      </w:pPr>
    </w:lvl>
    <w:lvl w:ilvl="7" w:tplc="04150019" w:tentative="1">
      <w:start w:val="1"/>
      <w:numFmt w:val="lowerLetter"/>
      <w:lvlText w:val="%8."/>
      <w:lvlJc w:val="left"/>
      <w:pPr>
        <w:ind w:left="5711" w:hanging="360"/>
      </w:pPr>
    </w:lvl>
    <w:lvl w:ilvl="8" w:tplc="0415001B" w:tentative="1">
      <w:start w:val="1"/>
      <w:numFmt w:val="lowerRoman"/>
      <w:lvlText w:val="%9."/>
      <w:lvlJc w:val="right"/>
      <w:pPr>
        <w:ind w:left="6431" w:hanging="180"/>
      </w:pPr>
    </w:lvl>
  </w:abstractNum>
  <w:abstractNum w:abstractNumId="35" w15:restartNumberingAfterBreak="0">
    <w:nsid w:val="273D091B"/>
    <w:multiLevelType w:val="hybridMultilevel"/>
    <w:tmpl w:val="6D8867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454DEC"/>
    <w:multiLevelType w:val="hybridMultilevel"/>
    <w:tmpl w:val="20A6D558"/>
    <w:lvl w:ilvl="0" w:tplc="371C9536">
      <w:start w:val="1"/>
      <w:numFmt w:val="decimal"/>
      <w:lvlText w:val="%1."/>
      <w:lvlJc w:val="left"/>
      <w:pPr>
        <w:ind w:left="738" w:hanging="428"/>
        <w:jc w:val="right"/>
      </w:pPr>
      <w:rPr>
        <w:rFonts w:ascii="Cambria" w:eastAsia="Cambria" w:hAnsi="Cambria" w:cs="Cambria" w:hint="default"/>
        <w:b/>
        <w:bCs/>
        <w:i w:val="0"/>
        <w:iCs w:val="0"/>
        <w:spacing w:val="-1"/>
        <w:w w:val="100"/>
        <w:sz w:val="24"/>
        <w:szCs w:val="24"/>
        <w:lang w:val="pl-PL" w:eastAsia="en-US" w:bidi="ar-SA"/>
      </w:rPr>
    </w:lvl>
    <w:lvl w:ilvl="1" w:tplc="C44C373E">
      <w:start w:val="1"/>
      <w:numFmt w:val="decimal"/>
      <w:lvlText w:val="%2)"/>
      <w:lvlJc w:val="left"/>
      <w:pPr>
        <w:ind w:left="1031" w:hanging="360"/>
        <w:jc w:val="right"/>
      </w:pPr>
      <w:rPr>
        <w:rFonts w:ascii="Cambria" w:eastAsia="Cambria" w:hAnsi="Cambria" w:cs="Cambria" w:hint="default"/>
        <w:b w:val="0"/>
        <w:bCs w:val="0"/>
        <w:i w:val="0"/>
        <w:iCs w:val="0"/>
        <w:spacing w:val="-1"/>
        <w:w w:val="100"/>
        <w:sz w:val="24"/>
        <w:szCs w:val="24"/>
        <w:lang w:val="pl-PL" w:eastAsia="en-US" w:bidi="ar-SA"/>
      </w:rPr>
    </w:lvl>
    <w:lvl w:ilvl="2" w:tplc="A6AC8F9A">
      <w:start w:val="1"/>
      <w:numFmt w:val="lowerLetter"/>
      <w:lvlText w:val="%3)"/>
      <w:lvlJc w:val="left"/>
      <w:pPr>
        <w:ind w:left="1588" w:hanging="425"/>
      </w:pPr>
      <w:rPr>
        <w:rFonts w:ascii="Cambria" w:eastAsia="Cambria" w:hAnsi="Cambria" w:cs="Cambria" w:hint="default"/>
        <w:b w:val="0"/>
        <w:bCs w:val="0"/>
        <w:i w:val="0"/>
        <w:iCs w:val="0"/>
        <w:spacing w:val="0"/>
        <w:w w:val="100"/>
        <w:sz w:val="24"/>
        <w:szCs w:val="24"/>
        <w:lang w:val="pl-PL" w:eastAsia="en-US" w:bidi="ar-SA"/>
      </w:rPr>
    </w:lvl>
    <w:lvl w:ilvl="3" w:tplc="AC5CE828">
      <w:numFmt w:val="bullet"/>
      <w:lvlText w:val="•"/>
      <w:lvlJc w:val="left"/>
      <w:pPr>
        <w:ind w:left="2676" w:hanging="425"/>
      </w:pPr>
      <w:rPr>
        <w:rFonts w:hint="default"/>
        <w:lang w:val="pl-PL" w:eastAsia="en-US" w:bidi="ar-SA"/>
      </w:rPr>
    </w:lvl>
    <w:lvl w:ilvl="4" w:tplc="F4841160">
      <w:numFmt w:val="bullet"/>
      <w:lvlText w:val="•"/>
      <w:lvlJc w:val="left"/>
      <w:pPr>
        <w:ind w:left="3772" w:hanging="425"/>
      </w:pPr>
      <w:rPr>
        <w:rFonts w:hint="default"/>
        <w:lang w:val="pl-PL" w:eastAsia="en-US" w:bidi="ar-SA"/>
      </w:rPr>
    </w:lvl>
    <w:lvl w:ilvl="5" w:tplc="061E0684">
      <w:numFmt w:val="bullet"/>
      <w:lvlText w:val="•"/>
      <w:lvlJc w:val="left"/>
      <w:pPr>
        <w:ind w:left="4868" w:hanging="425"/>
      </w:pPr>
      <w:rPr>
        <w:rFonts w:hint="default"/>
        <w:lang w:val="pl-PL" w:eastAsia="en-US" w:bidi="ar-SA"/>
      </w:rPr>
    </w:lvl>
    <w:lvl w:ilvl="6" w:tplc="7082A07A">
      <w:numFmt w:val="bullet"/>
      <w:lvlText w:val="•"/>
      <w:lvlJc w:val="left"/>
      <w:pPr>
        <w:ind w:left="5964" w:hanging="425"/>
      </w:pPr>
      <w:rPr>
        <w:rFonts w:hint="default"/>
        <w:lang w:val="pl-PL" w:eastAsia="en-US" w:bidi="ar-SA"/>
      </w:rPr>
    </w:lvl>
    <w:lvl w:ilvl="7" w:tplc="06D8DE7C">
      <w:numFmt w:val="bullet"/>
      <w:lvlText w:val="•"/>
      <w:lvlJc w:val="left"/>
      <w:pPr>
        <w:ind w:left="7060" w:hanging="425"/>
      </w:pPr>
      <w:rPr>
        <w:rFonts w:hint="default"/>
        <w:lang w:val="pl-PL" w:eastAsia="en-US" w:bidi="ar-SA"/>
      </w:rPr>
    </w:lvl>
    <w:lvl w:ilvl="8" w:tplc="CDB2D2A4">
      <w:numFmt w:val="bullet"/>
      <w:lvlText w:val="•"/>
      <w:lvlJc w:val="left"/>
      <w:pPr>
        <w:ind w:left="8156" w:hanging="425"/>
      </w:pPr>
      <w:rPr>
        <w:rFonts w:hint="default"/>
        <w:lang w:val="pl-PL" w:eastAsia="en-US" w:bidi="ar-SA"/>
      </w:rPr>
    </w:lvl>
  </w:abstractNum>
  <w:abstractNum w:abstractNumId="37" w15:restartNumberingAfterBreak="0">
    <w:nsid w:val="27730E83"/>
    <w:multiLevelType w:val="multilevel"/>
    <w:tmpl w:val="EC12302C"/>
    <w:lvl w:ilvl="0">
      <w:start w:val="3"/>
      <w:numFmt w:val="decimal"/>
      <w:lvlText w:val="%1."/>
      <w:lvlJc w:val="left"/>
      <w:pPr>
        <w:tabs>
          <w:tab w:val="num" w:pos="720"/>
        </w:tabs>
        <w:ind w:left="720" w:hanging="360"/>
      </w:pPr>
      <w:rPr>
        <w:rFonts w:hint="default"/>
        <w:b w:val="0"/>
        <w:bCs w:val="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282F5519"/>
    <w:multiLevelType w:val="hybridMultilevel"/>
    <w:tmpl w:val="8264C282"/>
    <w:lvl w:ilvl="0" w:tplc="8AE03BB8">
      <w:start w:val="1"/>
      <w:numFmt w:val="decimal"/>
      <w:lvlText w:val="%1."/>
      <w:lvlJc w:val="left"/>
      <w:pPr>
        <w:ind w:left="1166" w:hanging="459"/>
      </w:pPr>
      <w:rPr>
        <w:rFonts w:ascii="Cambria" w:eastAsia="Cambria" w:hAnsi="Cambria" w:cs="Cambria" w:hint="default"/>
        <w:b w:val="0"/>
        <w:bCs w:val="0"/>
        <w:i w:val="0"/>
        <w:iCs w:val="0"/>
        <w:spacing w:val="-1"/>
        <w:w w:val="100"/>
        <w:sz w:val="24"/>
        <w:szCs w:val="24"/>
        <w:lang w:val="pl-PL" w:eastAsia="en-US" w:bidi="ar-SA"/>
      </w:rPr>
    </w:lvl>
    <w:lvl w:ilvl="1" w:tplc="B024DAB2">
      <w:numFmt w:val="bullet"/>
      <w:lvlText w:val="•"/>
      <w:lvlJc w:val="left"/>
      <w:pPr>
        <w:ind w:left="2107" w:hanging="459"/>
      </w:pPr>
      <w:rPr>
        <w:rFonts w:hint="default"/>
        <w:lang w:val="pl-PL" w:eastAsia="en-US" w:bidi="ar-SA"/>
      </w:rPr>
    </w:lvl>
    <w:lvl w:ilvl="2" w:tplc="83526904">
      <w:numFmt w:val="bullet"/>
      <w:lvlText w:val="•"/>
      <w:lvlJc w:val="left"/>
      <w:pPr>
        <w:ind w:left="3054" w:hanging="459"/>
      </w:pPr>
      <w:rPr>
        <w:rFonts w:hint="default"/>
        <w:lang w:val="pl-PL" w:eastAsia="en-US" w:bidi="ar-SA"/>
      </w:rPr>
    </w:lvl>
    <w:lvl w:ilvl="3" w:tplc="17883890">
      <w:numFmt w:val="bullet"/>
      <w:lvlText w:val="•"/>
      <w:lvlJc w:val="left"/>
      <w:pPr>
        <w:ind w:left="4001" w:hanging="459"/>
      </w:pPr>
      <w:rPr>
        <w:rFonts w:hint="default"/>
        <w:lang w:val="pl-PL" w:eastAsia="en-US" w:bidi="ar-SA"/>
      </w:rPr>
    </w:lvl>
    <w:lvl w:ilvl="4" w:tplc="792ACF72">
      <w:numFmt w:val="bullet"/>
      <w:lvlText w:val="•"/>
      <w:lvlJc w:val="left"/>
      <w:pPr>
        <w:ind w:left="4948" w:hanging="459"/>
      </w:pPr>
      <w:rPr>
        <w:rFonts w:hint="default"/>
        <w:lang w:val="pl-PL" w:eastAsia="en-US" w:bidi="ar-SA"/>
      </w:rPr>
    </w:lvl>
    <w:lvl w:ilvl="5" w:tplc="E0D84AF8">
      <w:numFmt w:val="bullet"/>
      <w:lvlText w:val="•"/>
      <w:lvlJc w:val="left"/>
      <w:pPr>
        <w:ind w:left="5895" w:hanging="459"/>
      </w:pPr>
      <w:rPr>
        <w:rFonts w:hint="default"/>
        <w:lang w:val="pl-PL" w:eastAsia="en-US" w:bidi="ar-SA"/>
      </w:rPr>
    </w:lvl>
    <w:lvl w:ilvl="6" w:tplc="9BBCF00C">
      <w:numFmt w:val="bullet"/>
      <w:lvlText w:val="•"/>
      <w:lvlJc w:val="left"/>
      <w:pPr>
        <w:ind w:left="6842" w:hanging="459"/>
      </w:pPr>
      <w:rPr>
        <w:rFonts w:hint="default"/>
        <w:lang w:val="pl-PL" w:eastAsia="en-US" w:bidi="ar-SA"/>
      </w:rPr>
    </w:lvl>
    <w:lvl w:ilvl="7" w:tplc="84A2C7DC">
      <w:numFmt w:val="bullet"/>
      <w:lvlText w:val="•"/>
      <w:lvlJc w:val="left"/>
      <w:pPr>
        <w:ind w:left="7789" w:hanging="459"/>
      </w:pPr>
      <w:rPr>
        <w:rFonts w:hint="default"/>
        <w:lang w:val="pl-PL" w:eastAsia="en-US" w:bidi="ar-SA"/>
      </w:rPr>
    </w:lvl>
    <w:lvl w:ilvl="8" w:tplc="BD40B806">
      <w:numFmt w:val="bullet"/>
      <w:lvlText w:val="•"/>
      <w:lvlJc w:val="left"/>
      <w:pPr>
        <w:ind w:left="8737" w:hanging="459"/>
      </w:pPr>
      <w:rPr>
        <w:rFonts w:hint="default"/>
        <w:lang w:val="pl-PL" w:eastAsia="en-US" w:bidi="ar-SA"/>
      </w:rPr>
    </w:lvl>
  </w:abstractNum>
  <w:abstractNum w:abstractNumId="39" w15:restartNumberingAfterBreak="0">
    <w:nsid w:val="29A71ED9"/>
    <w:multiLevelType w:val="hybridMultilevel"/>
    <w:tmpl w:val="35902450"/>
    <w:lvl w:ilvl="0" w:tplc="58A4DC58">
      <w:start w:val="1"/>
      <w:numFmt w:val="decimal"/>
      <w:lvlText w:val="%1."/>
      <w:lvlJc w:val="left"/>
      <w:pPr>
        <w:ind w:left="738" w:hanging="428"/>
      </w:pPr>
      <w:rPr>
        <w:rFonts w:ascii="Cambria" w:eastAsia="Cambria" w:hAnsi="Cambria" w:cs="Cambria" w:hint="default"/>
        <w:b/>
        <w:bCs/>
        <w:i w:val="0"/>
        <w:iCs w:val="0"/>
        <w:spacing w:val="-1"/>
        <w:w w:val="100"/>
        <w:sz w:val="24"/>
        <w:szCs w:val="24"/>
        <w:lang w:val="pl-PL" w:eastAsia="en-US" w:bidi="ar-SA"/>
      </w:rPr>
    </w:lvl>
    <w:lvl w:ilvl="1" w:tplc="9BD48428">
      <w:numFmt w:val="bullet"/>
      <w:lvlText w:val="•"/>
      <w:lvlJc w:val="left"/>
      <w:pPr>
        <w:ind w:left="1700" w:hanging="428"/>
      </w:pPr>
      <w:rPr>
        <w:rFonts w:hint="default"/>
        <w:lang w:val="pl-PL" w:eastAsia="en-US" w:bidi="ar-SA"/>
      </w:rPr>
    </w:lvl>
    <w:lvl w:ilvl="2" w:tplc="706A0832">
      <w:numFmt w:val="bullet"/>
      <w:lvlText w:val="•"/>
      <w:lvlJc w:val="left"/>
      <w:pPr>
        <w:ind w:left="2661" w:hanging="428"/>
      </w:pPr>
      <w:rPr>
        <w:rFonts w:hint="default"/>
        <w:lang w:val="pl-PL" w:eastAsia="en-US" w:bidi="ar-SA"/>
      </w:rPr>
    </w:lvl>
    <w:lvl w:ilvl="3" w:tplc="CB3EC084">
      <w:numFmt w:val="bullet"/>
      <w:lvlText w:val="•"/>
      <w:lvlJc w:val="left"/>
      <w:pPr>
        <w:ind w:left="3622" w:hanging="428"/>
      </w:pPr>
      <w:rPr>
        <w:rFonts w:hint="default"/>
        <w:lang w:val="pl-PL" w:eastAsia="en-US" w:bidi="ar-SA"/>
      </w:rPr>
    </w:lvl>
    <w:lvl w:ilvl="4" w:tplc="054A3434">
      <w:numFmt w:val="bullet"/>
      <w:lvlText w:val="•"/>
      <w:lvlJc w:val="left"/>
      <w:pPr>
        <w:ind w:left="4583" w:hanging="428"/>
      </w:pPr>
      <w:rPr>
        <w:rFonts w:hint="default"/>
        <w:lang w:val="pl-PL" w:eastAsia="en-US" w:bidi="ar-SA"/>
      </w:rPr>
    </w:lvl>
    <w:lvl w:ilvl="5" w:tplc="272C3DA0">
      <w:numFmt w:val="bullet"/>
      <w:lvlText w:val="•"/>
      <w:lvlJc w:val="left"/>
      <w:pPr>
        <w:ind w:left="5544" w:hanging="428"/>
      </w:pPr>
      <w:rPr>
        <w:rFonts w:hint="default"/>
        <w:lang w:val="pl-PL" w:eastAsia="en-US" w:bidi="ar-SA"/>
      </w:rPr>
    </w:lvl>
    <w:lvl w:ilvl="6" w:tplc="765877EC">
      <w:numFmt w:val="bullet"/>
      <w:lvlText w:val="•"/>
      <w:lvlJc w:val="left"/>
      <w:pPr>
        <w:ind w:left="6505" w:hanging="428"/>
      </w:pPr>
      <w:rPr>
        <w:rFonts w:hint="default"/>
        <w:lang w:val="pl-PL" w:eastAsia="en-US" w:bidi="ar-SA"/>
      </w:rPr>
    </w:lvl>
    <w:lvl w:ilvl="7" w:tplc="019C26C4">
      <w:numFmt w:val="bullet"/>
      <w:lvlText w:val="•"/>
      <w:lvlJc w:val="left"/>
      <w:pPr>
        <w:ind w:left="7465" w:hanging="428"/>
      </w:pPr>
      <w:rPr>
        <w:rFonts w:hint="default"/>
        <w:lang w:val="pl-PL" w:eastAsia="en-US" w:bidi="ar-SA"/>
      </w:rPr>
    </w:lvl>
    <w:lvl w:ilvl="8" w:tplc="ADE225E0">
      <w:numFmt w:val="bullet"/>
      <w:lvlText w:val="•"/>
      <w:lvlJc w:val="left"/>
      <w:pPr>
        <w:ind w:left="8426" w:hanging="428"/>
      </w:pPr>
      <w:rPr>
        <w:rFonts w:hint="default"/>
        <w:lang w:val="pl-PL" w:eastAsia="en-US" w:bidi="ar-SA"/>
      </w:rPr>
    </w:lvl>
  </w:abstractNum>
  <w:abstractNum w:abstractNumId="40" w15:restartNumberingAfterBreak="0">
    <w:nsid w:val="29F14361"/>
    <w:multiLevelType w:val="hybridMultilevel"/>
    <w:tmpl w:val="2592AB0A"/>
    <w:lvl w:ilvl="0" w:tplc="CC1257E2">
      <w:start w:val="2"/>
      <w:numFmt w:val="lowerLetter"/>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2B157B91"/>
    <w:multiLevelType w:val="hybridMultilevel"/>
    <w:tmpl w:val="1F545B0C"/>
    <w:lvl w:ilvl="0" w:tplc="FFFFFFFF">
      <w:start w:val="1"/>
      <w:numFmt w:val="decimal"/>
      <w:lvlText w:val="%1."/>
      <w:lvlJc w:val="left"/>
      <w:pPr>
        <w:ind w:left="902" w:hanging="567"/>
      </w:pPr>
      <w:rPr>
        <w:rFonts w:ascii="Calibri" w:eastAsia="Calibri" w:hAnsi="Calibri" w:cs="Calibri" w:hint="default"/>
        <w:b w:val="0"/>
        <w:bCs w:val="0"/>
        <w:i w:val="0"/>
        <w:iCs w:val="0"/>
        <w:spacing w:val="0"/>
        <w:w w:val="100"/>
        <w:sz w:val="22"/>
        <w:szCs w:val="22"/>
        <w:lang w:val="en-US" w:eastAsia="en-US" w:bidi="ar-SA"/>
      </w:rPr>
    </w:lvl>
    <w:lvl w:ilvl="1" w:tplc="FFFFFFFF">
      <w:start w:val="1"/>
      <w:numFmt w:val="lowerLetter"/>
      <w:lvlText w:val="%2)"/>
      <w:lvlJc w:val="left"/>
      <w:pPr>
        <w:ind w:left="1188" w:hanging="286"/>
      </w:pPr>
      <w:rPr>
        <w:rFonts w:ascii="Calibri" w:eastAsia="Calibri" w:hAnsi="Calibri" w:cs="Calibri" w:hint="default"/>
        <w:b w:val="0"/>
        <w:bCs w:val="0"/>
        <w:i w:val="0"/>
        <w:iCs w:val="0"/>
        <w:spacing w:val="-1"/>
        <w:w w:val="100"/>
        <w:sz w:val="22"/>
        <w:szCs w:val="22"/>
        <w:lang w:val="en-US" w:eastAsia="en-US" w:bidi="ar-SA"/>
      </w:rPr>
    </w:lvl>
    <w:lvl w:ilvl="2" w:tplc="FFFFFFFF">
      <w:numFmt w:val="bullet"/>
      <w:lvlText w:val="•"/>
      <w:lvlJc w:val="left"/>
      <w:pPr>
        <w:ind w:left="2132" w:hanging="286"/>
      </w:pPr>
      <w:rPr>
        <w:rFonts w:hint="default"/>
        <w:lang w:val="en-US" w:eastAsia="en-US" w:bidi="ar-SA"/>
      </w:rPr>
    </w:lvl>
    <w:lvl w:ilvl="3" w:tplc="FFFFFFFF">
      <w:numFmt w:val="bullet"/>
      <w:lvlText w:val="•"/>
      <w:lvlJc w:val="left"/>
      <w:pPr>
        <w:ind w:left="3084" w:hanging="286"/>
      </w:pPr>
      <w:rPr>
        <w:rFonts w:hint="default"/>
        <w:lang w:val="en-US" w:eastAsia="en-US" w:bidi="ar-SA"/>
      </w:rPr>
    </w:lvl>
    <w:lvl w:ilvl="4" w:tplc="FFFFFFFF">
      <w:numFmt w:val="bullet"/>
      <w:lvlText w:val="•"/>
      <w:lvlJc w:val="left"/>
      <w:pPr>
        <w:ind w:left="4037" w:hanging="286"/>
      </w:pPr>
      <w:rPr>
        <w:rFonts w:hint="default"/>
        <w:lang w:val="en-US" w:eastAsia="en-US" w:bidi="ar-SA"/>
      </w:rPr>
    </w:lvl>
    <w:lvl w:ilvl="5" w:tplc="FFFFFFFF">
      <w:numFmt w:val="bullet"/>
      <w:lvlText w:val="•"/>
      <w:lvlJc w:val="left"/>
      <w:pPr>
        <w:ind w:left="4989" w:hanging="286"/>
      </w:pPr>
      <w:rPr>
        <w:rFonts w:hint="default"/>
        <w:lang w:val="en-US" w:eastAsia="en-US" w:bidi="ar-SA"/>
      </w:rPr>
    </w:lvl>
    <w:lvl w:ilvl="6" w:tplc="FFFFFFFF">
      <w:numFmt w:val="bullet"/>
      <w:lvlText w:val="•"/>
      <w:lvlJc w:val="left"/>
      <w:pPr>
        <w:ind w:left="5941" w:hanging="286"/>
      </w:pPr>
      <w:rPr>
        <w:rFonts w:hint="default"/>
        <w:lang w:val="en-US" w:eastAsia="en-US" w:bidi="ar-SA"/>
      </w:rPr>
    </w:lvl>
    <w:lvl w:ilvl="7" w:tplc="FFFFFFFF">
      <w:numFmt w:val="bullet"/>
      <w:lvlText w:val="•"/>
      <w:lvlJc w:val="left"/>
      <w:pPr>
        <w:ind w:left="6894" w:hanging="286"/>
      </w:pPr>
      <w:rPr>
        <w:rFonts w:hint="default"/>
        <w:lang w:val="en-US" w:eastAsia="en-US" w:bidi="ar-SA"/>
      </w:rPr>
    </w:lvl>
    <w:lvl w:ilvl="8" w:tplc="FFFFFFFF">
      <w:numFmt w:val="bullet"/>
      <w:lvlText w:val="•"/>
      <w:lvlJc w:val="left"/>
      <w:pPr>
        <w:ind w:left="7846" w:hanging="286"/>
      </w:pPr>
      <w:rPr>
        <w:rFonts w:hint="default"/>
        <w:lang w:val="en-US" w:eastAsia="en-US" w:bidi="ar-SA"/>
      </w:rPr>
    </w:lvl>
  </w:abstractNum>
  <w:abstractNum w:abstractNumId="42" w15:restartNumberingAfterBreak="0">
    <w:nsid w:val="2DB95BAF"/>
    <w:multiLevelType w:val="hybridMultilevel"/>
    <w:tmpl w:val="097653B4"/>
    <w:lvl w:ilvl="0" w:tplc="98BE58B4">
      <w:start w:val="1"/>
      <w:numFmt w:val="decimal"/>
      <w:lvlText w:val="%1)"/>
      <w:lvlJc w:val="left"/>
      <w:pPr>
        <w:ind w:left="1302" w:hanging="425"/>
      </w:pPr>
      <w:rPr>
        <w:rFonts w:ascii="Cambria" w:eastAsia="Cambria" w:hAnsi="Cambria" w:cs="Cambria" w:hint="default"/>
        <w:b w:val="0"/>
        <w:bCs w:val="0"/>
        <w:i w:val="0"/>
        <w:iCs w:val="0"/>
        <w:spacing w:val="-1"/>
        <w:w w:val="100"/>
        <w:sz w:val="24"/>
        <w:szCs w:val="24"/>
        <w:lang w:val="pl-PL" w:eastAsia="en-US" w:bidi="ar-SA"/>
      </w:rPr>
    </w:lvl>
    <w:lvl w:ilvl="1" w:tplc="43B02CFE">
      <w:numFmt w:val="bullet"/>
      <w:lvlText w:val="•"/>
      <w:lvlJc w:val="left"/>
      <w:pPr>
        <w:ind w:left="2204" w:hanging="425"/>
      </w:pPr>
      <w:rPr>
        <w:rFonts w:hint="default"/>
        <w:lang w:val="pl-PL" w:eastAsia="en-US" w:bidi="ar-SA"/>
      </w:rPr>
    </w:lvl>
    <w:lvl w:ilvl="2" w:tplc="6D1C3D06">
      <w:numFmt w:val="bullet"/>
      <w:lvlText w:val="•"/>
      <w:lvlJc w:val="left"/>
      <w:pPr>
        <w:ind w:left="3109" w:hanging="425"/>
      </w:pPr>
      <w:rPr>
        <w:rFonts w:hint="default"/>
        <w:lang w:val="pl-PL" w:eastAsia="en-US" w:bidi="ar-SA"/>
      </w:rPr>
    </w:lvl>
    <w:lvl w:ilvl="3" w:tplc="5E2ACEEE">
      <w:numFmt w:val="bullet"/>
      <w:lvlText w:val="•"/>
      <w:lvlJc w:val="left"/>
      <w:pPr>
        <w:ind w:left="4014" w:hanging="425"/>
      </w:pPr>
      <w:rPr>
        <w:rFonts w:hint="default"/>
        <w:lang w:val="pl-PL" w:eastAsia="en-US" w:bidi="ar-SA"/>
      </w:rPr>
    </w:lvl>
    <w:lvl w:ilvl="4" w:tplc="24147800">
      <w:numFmt w:val="bullet"/>
      <w:lvlText w:val="•"/>
      <w:lvlJc w:val="left"/>
      <w:pPr>
        <w:ind w:left="4919" w:hanging="425"/>
      </w:pPr>
      <w:rPr>
        <w:rFonts w:hint="default"/>
        <w:lang w:val="pl-PL" w:eastAsia="en-US" w:bidi="ar-SA"/>
      </w:rPr>
    </w:lvl>
    <w:lvl w:ilvl="5" w:tplc="32B6BA0C">
      <w:numFmt w:val="bullet"/>
      <w:lvlText w:val="•"/>
      <w:lvlJc w:val="left"/>
      <w:pPr>
        <w:ind w:left="5824" w:hanging="425"/>
      </w:pPr>
      <w:rPr>
        <w:rFonts w:hint="default"/>
        <w:lang w:val="pl-PL" w:eastAsia="en-US" w:bidi="ar-SA"/>
      </w:rPr>
    </w:lvl>
    <w:lvl w:ilvl="6" w:tplc="F81C1392">
      <w:numFmt w:val="bullet"/>
      <w:lvlText w:val="•"/>
      <w:lvlJc w:val="left"/>
      <w:pPr>
        <w:ind w:left="6729" w:hanging="425"/>
      </w:pPr>
      <w:rPr>
        <w:rFonts w:hint="default"/>
        <w:lang w:val="pl-PL" w:eastAsia="en-US" w:bidi="ar-SA"/>
      </w:rPr>
    </w:lvl>
    <w:lvl w:ilvl="7" w:tplc="22E4F41C">
      <w:numFmt w:val="bullet"/>
      <w:lvlText w:val="•"/>
      <w:lvlJc w:val="left"/>
      <w:pPr>
        <w:ind w:left="7633" w:hanging="425"/>
      </w:pPr>
      <w:rPr>
        <w:rFonts w:hint="default"/>
        <w:lang w:val="pl-PL" w:eastAsia="en-US" w:bidi="ar-SA"/>
      </w:rPr>
    </w:lvl>
    <w:lvl w:ilvl="8" w:tplc="6BC0038A">
      <w:numFmt w:val="bullet"/>
      <w:lvlText w:val="•"/>
      <w:lvlJc w:val="left"/>
      <w:pPr>
        <w:ind w:left="8538" w:hanging="425"/>
      </w:pPr>
      <w:rPr>
        <w:rFonts w:hint="default"/>
        <w:lang w:val="pl-PL" w:eastAsia="en-US" w:bidi="ar-SA"/>
      </w:rPr>
    </w:lvl>
  </w:abstractNum>
  <w:abstractNum w:abstractNumId="43" w15:restartNumberingAfterBreak="0">
    <w:nsid w:val="2F965188"/>
    <w:multiLevelType w:val="hybridMultilevel"/>
    <w:tmpl w:val="477CEC30"/>
    <w:lvl w:ilvl="0" w:tplc="A7F60AFE">
      <w:start w:val="1"/>
      <w:numFmt w:val="decimal"/>
      <w:lvlText w:val="%1."/>
      <w:lvlJc w:val="left"/>
      <w:pPr>
        <w:ind w:left="736" w:hanging="425"/>
        <w:jc w:val="right"/>
      </w:pPr>
      <w:rPr>
        <w:rFonts w:ascii="Cambria" w:eastAsia="Cambria" w:hAnsi="Cambria" w:cs="Cambria" w:hint="default"/>
        <w:b/>
        <w:bCs/>
        <w:i w:val="0"/>
        <w:iCs w:val="0"/>
        <w:spacing w:val="-1"/>
        <w:w w:val="100"/>
        <w:sz w:val="24"/>
        <w:szCs w:val="24"/>
        <w:lang w:val="pl-PL" w:eastAsia="en-US" w:bidi="ar-SA"/>
      </w:rPr>
    </w:lvl>
    <w:lvl w:ilvl="1" w:tplc="19EA9F2E">
      <w:start w:val="1"/>
      <w:numFmt w:val="lowerLetter"/>
      <w:lvlText w:val="%2)"/>
      <w:lvlJc w:val="left"/>
      <w:pPr>
        <w:ind w:left="1031" w:hanging="296"/>
      </w:pPr>
      <w:rPr>
        <w:rFonts w:ascii="Cambria" w:eastAsia="Cambria" w:hAnsi="Cambria" w:cs="Cambria" w:hint="default"/>
        <w:b w:val="0"/>
        <w:bCs w:val="0"/>
        <w:i w:val="0"/>
        <w:iCs w:val="0"/>
        <w:spacing w:val="0"/>
        <w:w w:val="100"/>
        <w:sz w:val="24"/>
        <w:szCs w:val="24"/>
        <w:lang w:val="pl-PL" w:eastAsia="en-US" w:bidi="ar-SA"/>
      </w:rPr>
    </w:lvl>
    <w:lvl w:ilvl="2" w:tplc="12F49D44">
      <w:numFmt w:val="bullet"/>
      <w:lvlText w:val="•"/>
      <w:lvlJc w:val="left"/>
      <w:pPr>
        <w:ind w:left="2074" w:hanging="296"/>
      </w:pPr>
      <w:rPr>
        <w:rFonts w:hint="default"/>
        <w:lang w:val="pl-PL" w:eastAsia="en-US" w:bidi="ar-SA"/>
      </w:rPr>
    </w:lvl>
    <w:lvl w:ilvl="3" w:tplc="E66A3244">
      <w:numFmt w:val="bullet"/>
      <w:lvlText w:val="•"/>
      <w:lvlJc w:val="left"/>
      <w:pPr>
        <w:ind w:left="3108" w:hanging="296"/>
      </w:pPr>
      <w:rPr>
        <w:rFonts w:hint="default"/>
        <w:lang w:val="pl-PL" w:eastAsia="en-US" w:bidi="ar-SA"/>
      </w:rPr>
    </w:lvl>
    <w:lvl w:ilvl="4" w:tplc="E0387BA8">
      <w:numFmt w:val="bullet"/>
      <w:lvlText w:val="•"/>
      <w:lvlJc w:val="left"/>
      <w:pPr>
        <w:ind w:left="4142" w:hanging="296"/>
      </w:pPr>
      <w:rPr>
        <w:rFonts w:hint="default"/>
        <w:lang w:val="pl-PL" w:eastAsia="en-US" w:bidi="ar-SA"/>
      </w:rPr>
    </w:lvl>
    <w:lvl w:ilvl="5" w:tplc="6F3E2C5E">
      <w:numFmt w:val="bullet"/>
      <w:lvlText w:val="•"/>
      <w:lvlJc w:val="left"/>
      <w:pPr>
        <w:ind w:left="5177" w:hanging="296"/>
      </w:pPr>
      <w:rPr>
        <w:rFonts w:hint="default"/>
        <w:lang w:val="pl-PL" w:eastAsia="en-US" w:bidi="ar-SA"/>
      </w:rPr>
    </w:lvl>
    <w:lvl w:ilvl="6" w:tplc="57EC92E8">
      <w:numFmt w:val="bullet"/>
      <w:lvlText w:val="•"/>
      <w:lvlJc w:val="left"/>
      <w:pPr>
        <w:ind w:left="6211" w:hanging="296"/>
      </w:pPr>
      <w:rPr>
        <w:rFonts w:hint="default"/>
        <w:lang w:val="pl-PL" w:eastAsia="en-US" w:bidi="ar-SA"/>
      </w:rPr>
    </w:lvl>
    <w:lvl w:ilvl="7" w:tplc="3F14368C">
      <w:numFmt w:val="bullet"/>
      <w:lvlText w:val="•"/>
      <w:lvlJc w:val="left"/>
      <w:pPr>
        <w:ind w:left="7245" w:hanging="296"/>
      </w:pPr>
      <w:rPr>
        <w:rFonts w:hint="default"/>
        <w:lang w:val="pl-PL" w:eastAsia="en-US" w:bidi="ar-SA"/>
      </w:rPr>
    </w:lvl>
    <w:lvl w:ilvl="8" w:tplc="1E10A38C">
      <w:numFmt w:val="bullet"/>
      <w:lvlText w:val="•"/>
      <w:lvlJc w:val="left"/>
      <w:pPr>
        <w:ind w:left="8279" w:hanging="296"/>
      </w:pPr>
      <w:rPr>
        <w:rFonts w:hint="default"/>
        <w:lang w:val="pl-PL" w:eastAsia="en-US" w:bidi="ar-SA"/>
      </w:rPr>
    </w:lvl>
  </w:abstractNum>
  <w:abstractNum w:abstractNumId="44" w15:restartNumberingAfterBreak="0">
    <w:nsid w:val="309A389A"/>
    <w:multiLevelType w:val="hybridMultilevel"/>
    <w:tmpl w:val="987EC0DA"/>
    <w:lvl w:ilvl="0" w:tplc="FFFFFFFF">
      <w:start w:val="1"/>
      <w:numFmt w:val="decimal"/>
      <w:lvlText w:val="%1."/>
      <w:lvlJc w:val="left"/>
      <w:pPr>
        <w:ind w:left="643" w:hanging="360"/>
      </w:pPr>
      <w:rPr>
        <w:rFonts w:hint="default"/>
        <w:b/>
        <w:bCs/>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45" w15:restartNumberingAfterBreak="0">
    <w:nsid w:val="320E7057"/>
    <w:multiLevelType w:val="multilevel"/>
    <w:tmpl w:val="A92EBE04"/>
    <w:lvl w:ilvl="0">
      <w:start w:val="1"/>
      <w:numFmt w:val="decimal"/>
      <w:lvlText w:val="%1."/>
      <w:lvlJc w:val="left"/>
      <w:pPr>
        <w:tabs>
          <w:tab w:val="num" w:pos="360"/>
        </w:tabs>
        <w:ind w:left="284" w:hanging="284"/>
      </w:pPr>
      <w:rPr>
        <w:rFonts w:ascii="Cambria" w:eastAsia="Calibri" w:hAnsi="Cambria" w:cs="Tahoma" w:hint="default"/>
        <w:b/>
        <w:bCs w:val="0"/>
        <w:i w:val="0"/>
        <w:iCs w:val="0"/>
        <w:strike w:val="0"/>
        <w:color w:val="auto"/>
        <w:w w:val="100"/>
        <w:sz w:val="24"/>
        <w:szCs w:val="24"/>
      </w:rPr>
    </w:lvl>
    <w:lvl w:ilvl="1">
      <w:start w:val="1"/>
      <w:numFmt w:val="decimal"/>
      <w:lvlText w:val="%2)"/>
      <w:lvlJc w:val="left"/>
      <w:pPr>
        <w:ind w:left="1636" w:hanging="360"/>
      </w:pPr>
      <w:rPr>
        <w:rFonts w:hint="default"/>
        <w:b w:val="0"/>
        <w:bCs/>
        <w:i w:val="0"/>
        <w:color w:val="auto"/>
        <w:sz w:val="24"/>
        <w:szCs w:val="28"/>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szCs w:val="32"/>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6" w15:restartNumberingAfterBreak="0">
    <w:nsid w:val="32E35C16"/>
    <w:multiLevelType w:val="hybridMultilevel"/>
    <w:tmpl w:val="3E18A9BA"/>
    <w:lvl w:ilvl="0" w:tplc="2CCAB73C">
      <w:start w:val="1"/>
      <w:numFmt w:val="decimal"/>
      <w:lvlText w:val="%1."/>
      <w:lvlJc w:val="left"/>
      <w:pPr>
        <w:ind w:left="738" w:hanging="428"/>
      </w:pPr>
      <w:rPr>
        <w:rFonts w:ascii="Cambria" w:eastAsia="Cambria" w:hAnsi="Cambria" w:cs="Cambria" w:hint="default"/>
        <w:b/>
        <w:bCs/>
        <w:i w:val="0"/>
        <w:iCs w:val="0"/>
        <w:spacing w:val="-1"/>
        <w:w w:val="100"/>
        <w:sz w:val="24"/>
        <w:szCs w:val="24"/>
        <w:lang w:val="pl-PL" w:eastAsia="en-US" w:bidi="ar-SA"/>
      </w:rPr>
    </w:lvl>
    <w:lvl w:ilvl="1" w:tplc="054804E0">
      <w:start w:val="1"/>
      <w:numFmt w:val="decimal"/>
      <w:lvlText w:val="%2)"/>
      <w:lvlJc w:val="left"/>
      <w:pPr>
        <w:ind w:left="1163" w:hanging="428"/>
        <w:jc w:val="right"/>
      </w:pPr>
      <w:rPr>
        <w:rFonts w:ascii="Cambria" w:eastAsia="Cambria" w:hAnsi="Cambria" w:cs="Cambria" w:hint="default"/>
        <w:b w:val="0"/>
        <w:bCs w:val="0"/>
        <w:i w:val="0"/>
        <w:iCs w:val="0"/>
        <w:spacing w:val="-1"/>
        <w:w w:val="93"/>
        <w:sz w:val="24"/>
        <w:szCs w:val="24"/>
        <w:lang w:val="pl-PL" w:eastAsia="en-US" w:bidi="ar-SA"/>
      </w:rPr>
    </w:lvl>
    <w:lvl w:ilvl="2" w:tplc="B3426BB4">
      <w:start w:val="1"/>
      <w:numFmt w:val="lowerLetter"/>
      <w:lvlText w:val="%3)"/>
      <w:lvlJc w:val="left"/>
      <w:pPr>
        <w:ind w:left="1444" w:hanging="425"/>
      </w:pPr>
      <w:rPr>
        <w:rFonts w:ascii="Cambria" w:eastAsia="Cambria" w:hAnsi="Cambria" w:cs="Cambria" w:hint="default"/>
        <w:b w:val="0"/>
        <w:bCs w:val="0"/>
        <w:i w:val="0"/>
        <w:iCs w:val="0"/>
        <w:spacing w:val="0"/>
        <w:w w:val="100"/>
        <w:sz w:val="24"/>
        <w:szCs w:val="24"/>
        <w:lang w:val="pl-PL" w:eastAsia="en-US" w:bidi="ar-SA"/>
      </w:rPr>
    </w:lvl>
    <w:lvl w:ilvl="3" w:tplc="663A1676">
      <w:numFmt w:val="bullet"/>
      <w:lvlText w:val="•"/>
      <w:lvlJc w:val="left"/>
      <w:pPr>
        <w:ind w:left="1580" w:hanging="425"/>
      </w:pPr>
      <w:rPr>
        <w:rFonts w:hint="default"/>
        <w:lang w:val="pl-PL" w:eastAsia="en-US" w:bidi="ar-SA"/>
      </w:rPr>
    </w:lvl>
    <w:lvl w:ilvl="4" w:tplc="2A9E3B5E">
      <w:numFmt w:val="bullet"/>
      <w:lvlText w:val="•"/>
      <w:lvlJc w:val="left"/>
      <w:pPr>
        <w:ind w:left="2832" w:hanging="425"/>
      </w:pPr>
      <w:rPr>
        <w:rFonts w:hint="default"/>
        <w:lang w:val="pl-PL" w:eastAsia="en-US" w:bidi="ar-SA"/>
      </w:rPr>
    </w:lvl>
    <w:lvl w:ilvl="5" w:tplc="D962241E">
      <w:numFmt w:val="bullet"/>
      <w:lvlText w:val="•"/>
      <w:lvlJc w:val="left"/>
      <w:pPr>
        <w:ind w:left="4085" w:hanging="425"/>
      </w:pPr>
      <w:rPr>
        <w:rFonts w:hint="default"/>
        <w:lang w:val="pl-PL" w:eastAsia="en-US" w:bidi="ar-SA"/>
      </w:rPr>
    </w:lvl>
    <w:lvl w:ilvl="6" w:tplc="D8888EC4">
      <w:numFmt w:val="bullet"/>
      <w:lvlText w:val="•"/>
      <w:lvlJc w:val="left"/>
      <w:pPr>
        <w:ind w:left="5337" w:hanging="425"/>
      </w:pPr>
      <w:rPr>
        <w:rFonts w:hint="default"/>
        <w:lang w:val="pl-PL" w:eastAsia="en-US" w:bidi="ar-SA"/>
      </w:rPr>
    </w:lvl>
    <w:lvl w:ilvl="7" w:tplc="890052BC">
      <w:numFmt w:val="bullet"/>
      <w:lvlText w:val="•"/>
      <w:lvlJc w:val="left"/>
      <w:pPr>
        <w:ind w:left="6590" w:hanging="425"/>
      </w:pPr>
      <w:rPr>
        <w:rFonts w:hint="default"/>
        <w:lang w:val="pl-PL" w:eastAsia="en-US" w:bidi="ar-SA"/>
      </w:rPr>
    </w:lvl>
    <w:lvl w:ilvl="8" w:tplc="8E90B034">
      <w:numFmt w:val="bullet"/>
      <w:lvlText w:val="•"/>
      <w:lvlJc w:val="left"/>
      <w:pPr>
        <w:ind w:left="7843" w:hanging="425"/>
      </w:pPr>
      <w:rPr>
        <w:rFonts w:hint="default"/>
        <w:lang w:val="pl-PL" w:eastAsia="en-US" w:bidi="ar-SA"/>
      </w:rPr>
    </w:lvl>
  </w:abstractNum>
  <w:abstractNum w:abstractNumId="47" w15:restartNumberingAfterBreak="0">
    <w:nsid w:val="33C124C7"/>
    <w:multiLevelType w:val="multilevel"/>
    <w:tmpl w:val="25EC40EE"/>
    <w:lvl w:ilvl="0">
      <w:start w:val="1"/>
      <w:numFmt w:val="decimal"/>
      <w:lvlText w:val="%1."/>
      <w:lvlJc w:val="left"/>
      <w:pPr>
        <w:tabs>
          <w:tab w:val="num" w:pos="283"/>
        </w:tabs>
        <w:ind w:left="283" w:hanging="283"/>
      </w:pPr>
    </w:lvl>
    <w:lvl w:ilvl="1">
      <w:start w:val="1"/>
      <w:numFmt w:val="decimal"/>
      <w:lvlText w:val="%2."/>
      <w:lvlJc w:val="left"/>
      <w:pPr>
        <w:tabs>
          <w:tab w:val="num" w:pos="1322"/>
        </w:tabs>
        <w:ind w:left="1322" w:hanging="360"/>
      </w:pPr>
    </w:lvl>
    <w:lvl w:ilvl="2">
      <w:start w:val="1"/>
      <w:numFmt w:val="decimal"/>
      <w:lvlText w:val="%3."/>
      <w:lvlJc w:val="left"/>
      <w:pPr>
        <w:tabs>
          <w:tab w:val="num" w:pos="1682"/>
        </w:tabs>
        <w:ind w:left="1682" w:hanging="360"/>
      </w:pPr>
    </w:lvl>
    <w:lvl w:ilvl="3">
      <w:start w:val="1"/>
      <w:numFmt w:val="decimal"/>
      <w:lvlText w:val="%4."/>
      <w:lvlJc w:val="left"/>
      <w:pPr>
        <w:tabs>
          <w:tab w:val="num" w:pos="2042"/>
        </w:tabs>
        <w:ind w:left="2042" w:hanging="360"/>
      </w:pPr>
    </w:lvl>
    <w:lvl w:ilvl="4">
      <w:start w:val="1"/>
      <w:numFmt w:val="decimal"/>
      <w:lvlText w:val="%5."/>
      <w:lvlJc w:val="left"/>
      <w:pPr>
        <w:tabs>
          <w:tab w:val="num" w:pos="2402"/>
        </w:tabs>
        <w:ind w:left="2402" w:hanging="360"/>
      </w:pPr>
    </w:lvl>
    <w:lvl w:ilvl="5">
      <w:start w:val="1"/>
      <w:numFmt w:val="decimal"/>
      <w:lvlText w:val="%6."/>
      <w:lvlJc w:val="left"/>
      <w:pPr>
        <w:tabs>
          <w:tab w:val="num" w:pos="2762"/>
        </w:tabs>
        <w:ind w:left="2762" w:hanging="360"/>
      </w:pPr>
    </w:lvl>
    <w:lvl w:ilvl="6">
      <w:start w:val="1"/>
      <w:numFmt w:val="decimal"/>
      <w:lvlText w:val="%7."/>
      <w:lvlJc w:val="left"/>
      <w:pPr>
        <w:tabs>
          <w:tab w:val="num" w:pos="3122"/>
        </w:tabs>
        <w:ind w:left="3122" w:hanging="360"/>
      </w:pPr>
    </w:lvl>
    <w:lvl w:ilvl="7">
      <w:start w:val="1"/>
      <w:numFmt w:val="decimal"/>
      <w:lvlText w:val="%8."/>
      <w:lvlJc w:val="left"/>
      <w:pPr>
        <w:tabs>
          <w:tab w:val="num" w:pos="3482"/>
        </w:tabs>
        <w:ind w:left="3482" w:hanging="360"/>
      </w:pPr>
    </w:lvl>
    <w:lvl w:ilvl="8">
      <w:start w:val="1"/>
      <w:numFmt w:val="decimal"/>
      <w:lvlText w:val="%9."/>
      <w:lvlJc w:val="left"/>
      <w:pPr>
        <w:tabs>
          <w:tab w:val="num" w:pos="3842"/>
        </w:tabs>
        <w:ind w:left="3842" w:hanging="360"/>
      </w:pPr>
    </w:lvl>
  </w:abstractNum>
  <w:abstractNum w:abstractNumId="48" w15:restartNumberingAfterBreak="0">
    <w:nsid w:val="346012D9"/>
    <w:multiLevelType w:val="hybridMultilevel"/>
    <w:tmpl w:val="8264C282"/>
    <w:lvl w:ilvl="0" w:tplc="FFFFFFFF">
      <w:start w:val="1"/>
      <w:numFmt w:val="decimal"/>
      <w:lvlText w:val="%1."/>
      <w:lvlJc w:val="left"/>
      <w:pPr>
        <w:ind w:left="1166" w:hanging="459"/>
      </w:pPr>
      <w:rPr>
        <w:rFonts w:ascii="Cambria" w:eastAsia="Cambria" w:hAnsi="Cambria" w:cs="Cambria" w:hint="default"/>
        <w:b w:val="0"/>
        <w:bCs w:val="0"/>
        <w:i w:val="0"/>
        <w:iCs w:val="0"/>
        <w:spacing w:val="-1"/>
        <w:w w:val="100"/>
        <w:sz w:val="24"/>
        <w:szCs w:val="24"/>
        <w:lang w:val="pl-PL" w:eastAsia="en-US" w:bidi="ar-SA"/>
      </w:rPr>
    </w:lvl>
    <w:lvl w:ilvl="1" w:tplc="FFFFFFFF">
      <w:numFmt w:val="bullet"/>
      <w:lvlText w:val="•"/>
      <w:lvlJc w:val="left"/>
      <w:pPr>
        <w:ind w:left="2107" w:hanging="459"/>
      </w:pPr>
      <w:rPr>
        <w:rFonts w:hint="default"/>
        <w:lang w:val="pl-PL" w:eastAsia="en-US" w:bidi="ar-SA"/>
      </w:rPr>
    </w:lvl>
    <w:lvl w:ilvl="2" w:tplc="FFFFFFFF">
      <w:numFmt w:val="bullet"/>
      <w:lvlText w:val="•"/>
      <w:lvlJc w:val="left"/>
      <w:pPr>
        <w:ind w:left="3054" w:hanging="459"/>
      </w:pPr>
      <w:rPr>
        <w:rFonts w:hint="default"/>
        <w:lang w:val="pl-PL" w:eastAsia="en-US" w:bidi="ar-SA"/>
      </w:rPr>
    </w:lvl>
    <w:lvl w:ilvl="3" w:tplc="FFFFFFFF">
      <w:numFmt w:val="bullet"/>
      <w:lvlText w:val="•"/>
      <w:lvlJc w:val="left"/>
      <w:pPr>
        <w:ind w:left="4001" w:hanging="459"/>
      </w:pPr>
      <w:rPr>
        <w:rFonts w:hint="default"/>
        <w:lang w:val="pl-PL" w:eastAsia="en-US" w:bidi="ar-SA"/>
      </w:rPr>
    </w:lvl>
    <w:lvl w:ilvl="4" w:tplc="FFFFFFFF">
      <w:numFmt w:val="bullet"/>
      <w:lvlText w:val="•"/>
      <w:lvlJc w:val="left"/>
      <w:pPr>
        <w:ind w:left="4948" w:hanging="459"/>
      </w:pPr>
      <w:rPr>
        <w:rFonts w:hint="default"/>
        <w:lang w:val="pl-PL" w:eastAsia="en-US" w:bidi="ar-SA"/>
      </w:rPr>
    </w:lvl>
    <w:lvl w:ilvl="5" w:tplc="FFFFFFFF">
      <w:numFmt w:val="bullet"/>
      <w:lvlText w:val="•"/>
      <w:lvlJc w:val="left"/>
      <w:pPr>
        <w:ind w:left="5895" w:hanging="459"/>
      </w:pPr>
      <w:rPr>
        <w:rFonts w:hint="default"/>
        <w:lang w:val="pl-PL" w:eastAsia="en-US" w:bidi="ar-SA"/>
      </w:rPr>
    </w:lvl>
    <w:lvl w:ilvl="6" w:tplc="FFFFFFFF">
      <w:numFmt w:val="bullet"/>
      <w:lvlText w:val="•"/>
      <w:lvlJc w:val="left"/>
      <w:pPr>
        <w:ind w:left="6842" w:hanging="459"/>
      </w:pPr>
      <w:rPr>
        <w:rFonts w:hint="default"/>
        <w:lang w:val="pl-PL" w:eastAsia="en-US" w:bidi="ar-SA"/>
      </w:rPr>
    </w:lvl>
    <w:lvl w:ilvl="7" w:tplc="FFFFFFFF">
      <w:numFmt w:val="bullet"/>
      <w:lvlText w:val="•"/>
      <w:lvlJc w:val="left"/>
      <w:pPr>
        <w:ind w:left="7789" w:hanging="459"/>
      </w:pPr>
      <w:rPr>
        <w:rFonts w:hint="default"/>
        <w:lang w:val="pl-PL" w:eastAsia="en-US" w:bidi="ar-SA"/>
      </w:rPr>
    </w:lvl>
    <w:lvl w:ilvl="8" w:tplc="FFFFFFFF">
      <w:numFmt w:val="bullet"/>
      <w:lvlText w:val="•"/>
      <w:lvlJc w:val="left"/>
      <w:pPr>
        <w:ind w:left="8737" w:hanging="459"/>
      </w:pPr>
      <w:rPr>
        <w:rFonts w:hint="default"/>
        <w:lang w:val="pl-PL" w:eastAsia="en-US" w:bidi="ar-SA"/>
      </w:rPr>
    </w:lvl>
  </w:abstractNum>
  <w:abstractNum w:abstractNumId="49" w15:restartNumberingAfterBreak="0">
    <w:nsid w:val="35302BCF"/>
    <w:multiLevelType w:val="hybridMultilevel"/>
    <w:tmpl w:val="DFB23F2C"/>
    <w:lvl w:ilvl="0" w:tplc="FFFFFFFF">
      <w:start w:val="1"/>
      <w:numFmt w:val="decimal"/>
      <w:lvlText w:val="%1."/>
      <w:lvlJc w:val="left"/>
      <w:pPr>
        <w:ind w:left="1135" w:hanging="567"/>
      </w:pPr>
      <w:rPr>
        <w:rFonts w:ascii="Times New Roman" w:eastAsia="Calibri" w:hAnsi="Times New Roman" w:cs="Times New Roman" w:hint="default"/>
        <w:b w:val="0"/>
        <w:bCs w:val="0"/>
        <w:i w:val="0"/>
        <w:iCs w:val="0"/>
        <w:spacing w:val="0"/>
        <w:w w:val="100"/>
        <w:sz w:val="24"/>
        <w:szCs w:val="24"/>
        <w:lang w:val="en-US" w:eastAsia="en-US" w:bidi="ar-SA"/>
      </w:rPr>
    </w:lvl>
    <w:lvl w:ilvl="1" w:tplc="FFFFFFFF">
      <w:start w:val="1"/>
      <w:numFmt w:val="lowerLetter"/>
      <w:lvlText w:val="%2)"/>
      <w:lvlJc w:val="left"/>
      <w:pPr>
        <w:ind w:left="1846" w:hanging="569"/>
      </w:pPr>
      <w:rPr>
        <w:rFonts w:ascii="Times New Roman" w:eastAsia="Calibri" w:hAnsi="Times New Roman" w:cs="Times New Roman" w:hint="default"/>
        <w:b w:val="0"/>
        <w:bCs w:val="0"/>
        <w:i w:val="0"/>
        <w:iCs w:val="0"/>
        <w:spacing w:val="-1"/>
        <w:w w:val="100"/>
        <w:sz w:val="24"/>
        <w:szCs w:val="24"/>
        <w:lang w:val="en-US" w:eastAsia="en-US" w:bidi="ar-SA"/>
      </w:rPr>
    </w:lvl>
    <w:lvl w:ilvl="2" w:tplc="FFFFFFFF">
      <w:numFmt w:val="bullet"/>
      <w:lvlText w:val="•"/>
      <w:lvlJc w:val="left"/>
      <w:pPr>
        <w:ind w:left="2756" w:hanging="569"/>
      </w:pPr>
      <w:rPr>
        <w:rFonts w:hint="default"/>
        <w:lang w:val="en-US" w:eastAsia="en-US" w:bidi="ar-SA"/>
      </w:rPr>
    </w:lvl>
    <w:lvl w:ilvl="3" w:tplc="FFFFFFFF">
      <w:numFmt w:val="bullet"/>
      <w:lvlText w:val="•"/>
      <w:lvlJc w:val="left"/>
      <w:pPr>
        <w:ind w:left="3659" w:hanging="569"/>
      </w:pPr>
      <w:rPr>
        <w:rFonts w:hint="default"/>
        <w:lang w:val="en-US" w:eastAsia="en-US" w:bidi="ar-SA"/>
      </w:rPr>
    </w:lvl>
    <w:lvl w:ilvl="4" w:tplc="FFFFFFFF">
      <w:numFmt w:val="bullet"/>
      <w:lvlText w:val="•"/>
      <w:lvlJc w:val="left"/>
      <w:pPr>
        <w:ind w:left="4563" w:hanging="569"/>
      </w:pPr>
      <w:rPr>
        <w:rFonts w:hint="default"/>
        <w:lang w:val="en-US" w:eastAsia="en-US" w:bidi="ar-SA"/>
      </w:rPr>
    </w:lvl>
    <w:lvl w:ilvl="5" w:tplc="FFFFFFFF">
      <w:numFmt w:val="bullet"/>
      <w:lvlText w:val="•"/>
      <w:lvlJc w:val="left"/>
      <w:pPr>
        <w:ind w:left="5466" w:hanging="569"/>
      </w:pPr>
      <w:rPr>
        <w:rFonts w:hint="default"/>
        <w:lang w:val="en-US" w:eastAsia="en-US" w:bidi="ar-SA"/>
      </w:rPr>
    </w:lvl>
    <w:lvl w:ilvl="6" w:tplc="FFFFFFFF">
      <w:numFmt w:val="bullet"/>
      <w:lvlText w:val="•"/>
      <w:lvlJc w:val="left"/>
      <w:pPr>
        <w:ind w:left="6370" w:hanging="569"/>
      </w:pPr>
      <w:rPr>
        <w:rFonts w:hint="default"/>
        <w:lang w:val="en-US" w:eastAsia="en-US" w:bidi="ar-SA"/>
      </w:rPr>
    </w:lvl>
    <w:lvl w:ilvl="7" w:tplc="FFFFFFFF">
      <w:numFmt w:val="bullet"/>
      <w:lvlText w:val="•"/>
      <w:lvlJc w:val="left"/>
      <w:pPr>
        <w:ind w:left="7273" w:hanging="569"/>
      </w:pPr>
      <w:rPr>
        <w:rFonts w:hint="default"/>
        <w:lang w:val="en-US" w:eastAsia="en-US" w:bidi="ar-SA"/>
      </w:rPr>
    </w:lvl>
    <w:lvl w:ilvl="8" w:tplc="FFFFFFFF">
      <w:numFmt w:val="bullet"/>
      <w:lvlText w:val="•"/>
      <w:lvlJc w:val="left"/>
      <w:pPr>
        <w:ind w:left="8177" w:hanging="569"/>
      </w:pPr>
      <w:rPr>
        <w:rFonts w:hint="default"/>
        <w:lang w:val="en-US" w:eastAsia="en-US" w:bidi="ar-SA"/>
      </w:rPr>
    </w:lvl>
  </w:abstractNum>
  <w:abstractNum w:abstractNumId="50" w15:restartNumberingAfterBreak="0">
    <w:nsid w:val="35D56B2C"/>
    <w:multiLevelType w:val="hybridMultilevel"/>
    <w:tmpl w:val="7A3834C4"/>
    <w:lvl w:ilvl="0" w:tplc="ADEA9DF8">
      <w:start w:val="1"/>
      <w:numFmt w:val="decimal"/>
      <w:lvlText w:val="%1."/>
      <w:lvlJc w:val="left"/>
      <w:pPr>
        <w:ind w:left="878" w:hanging="361"/>
      </w:pPr>
      <w:rPr>
        <w:rFonts w:ascii="Arial MT" w:eastAsia="Arial MT" w:hAnsi="Arial MT" w:cs="Arial MT" w:hint="default"/>
        <w:b w:val="0"/>
        <w:bCs w:val="0"/>
        <w:i w:val="0"/>
        <w:iCs w:val="0"/>
        <w:spacing w:val="-1"/>
        <w:w w:val="99"/>
        <w:sz w:val="20"/>
        <w:szCs w:val="20"/>
        <w:lang w:val="pl-PL" w:eastAsia="en-US" w:bidi="ar-SA"/>
      </w:rPr>
    </w:lvl>
    <w:lvl w:ilvl="1" w:tplc="CD3CFF94">
      <w:start w:val="1"/>
      <w:numFmt w:val="lowerLetter"/>
      <w:lvlText w:val="%2)"/>
      <w:lvlJc w:val="left"/>
      <w:pPr>
        <w:ind w:left="1447" w:hanging="360"/>
      </w:pPr>
      <w:rPr>
        <w:rFonts w:ascii="Arial MT" w:eastAsia="Arial MT" w:hAnsi="Arial MT" w:cs="Arial MT" w:hint="default"/>
        <w:b w:val="0"/>
        <w:bCs w:val="0"/>
        <w:i w:val="0"/>
        <w:iCs w:val="0"/>
        <w:spacing w:val="-1"/>
        <w:w w:val="99"/>
        <w:sz w:val="20"/>
        <w:szCs w:val="20"/>
        <w:lang w:val="pl-PL" w:eastAsia="en-US" w:bidi="ar-SA"/>
      </w:rPr>
    </w:lvl>
    <w:lvl w:ilvl="2" w:tplc="7A8A86F6">
      <w:numFmt w:val="bullet"/>
      <w:lvlText w:val="•"/>
      <w:lvlJc w:val="left"/>
      <w:pPr>
        <w:ind w:left="2382" w:hanging="360"/>
      </w:pPr>
      <w:rPr>
        <w:rFonts w:hint="default"/>
        <w:lang w:val="pl-PL" w:eastAsia="en-US" w:bidi="ar-SA"/>
      </w:rPr>
    </w:lvl>
    <w:lvl w:ilvl="3" w:tplc="EE5ABA0E">
      <w:numFmt w:val="bullet"/>
      <w:lvlText w:val="•"/>
      <w:lvlJc w:val="left"/>
      <w:pPr>
        <w:ind w:left="3325" w:hanging="360"/>
      </w:pPr>
      <w:rPr>
        <w:rFonts w:hint="default"/>
        <w:lang w:val="pl-PL" w:eastAsia="en-US" w:bidi="ar-SA"/>
      </w:rPr>
    </w:lvl>
    <w:lvl w:ilvl="4" w:tplc="37A65D24">
      <w:numFmt w:val="bullet"/>
      <w:lvlText w:val="•"/>
      <w:lvlJc w:val="left"/>
      <w:pPr>
        <w:ind w:left="4267" w:hanging="360"/>
      </w:pPr>
      <w:rPr>
        <w:rFonts w:hint="default"/>
        <w:lang w:val="pl-PL" w:eastAsia="en-US" w:bidi="ar-SA"/>
      </w:rPr>
    </w:lvl>
    <w:lvl w:ilvl="5" w:tplc="8FD42462">
      <w:numFmt w:val="bullet"/>
      <w:lvlText w:val="•"/>
      <w:lvlJc w:val="left"/>
      <w:pPr>
        <w:ind w:left="5210" w:hanging="360"/>
      </w:pPr>
      <w:rPr>
        <w:rFonts w:hint="default"/>
        <w:lang w:val="pl-PL" w:eastAsia="en-US" w:bidi="ar-SA"/>
      </w:rPr>
    </w:lvl>
    <w:lvl w:ilvl="6" w:tplc="0D5C07B4">
      <w:numFmt w:val="bullet"/>
      <w:lvlText w:val="•"/>
      <w:lvlJc w:val="left"/>
      <w:pPr>
        <w:ind w:left="6153" w:hanging="360"/>
      </w:pPr>
      <w:rPr>
        <w:rFonts w:hint="default"/>
        <w:lang w:val="pl-PL" w:eastAsia="en-US" w:bidi="ar-SA"/>
      </w:rPr>
    </w:lvl>
    <w:lvl w:ilvl="7" w:tplc="057A6964">
      <w:numFmt w:val="bullet"/>
      <w:lvlText w:val="•"/>
      <w:lvlJc w:val="left"/>
      <w:pPr>
        <w:ind w:left="7095" w:hanging="360"/>
      </w:pPr>
      <w:rPr>
        <w:rFonts w:hint="default"/>
        <w:lang w:val="pl-PL" w:eastAsia="en-US" w:bidi="ar-SA"/>
      </w:rPr>
    </w:lvl>
    <w:lvl w:ilvl="8" w:tplc="78140A5A">
      <w:numFmt w:val="bullet"/>
      <w:lvlText w:val="•"/>
      <w:lvlJc w:val="left"/>
      <w:pPr>
        <w:ind w:left="8038" w:hanging="360"/>
      </w:pPr>
      <w:rPr>
        <w:rFonts w:hint="default"/>
        <w:lang w:val="pl-PL" w:eastAsia="en-US" w:bidi="ar-SA"/>
      </w:rPr>
    </w:lvl>
  </w:abstractNum>
  <w:abstractNum w:abstractNumId="51" w15:restartNumberingAfterBreak="0">
    <w:nsid w:val="37591091"/>
    <w:multiLevelType w:val="hybridMultilevel"/>
    <w:tmpl w:val="5C327026"/>
    <w:lvl w:ilvl="0" w:tplc="FFFFFFFF">
      <w:start w:val="1"/>
      <w:numFmt w:val="decimal"/>
      <w:lvlText w:val="%1."/>
      <w:lvlJc w:val="left"/>
      <w:pPr>
        <w:ind w:left="902" w:hanging="567"/>
      </w:pPr>
      <w:rPr>
        <w:rFonts w:ascii="Calibri" w:eastAsia="Calibri" w:hAnsi="Calibri" w:cs="Calibri" w:hint="default"/>
        <w:b w:val="0"/>
        <w:bCs w:val="0"/>
        <w:i w:val="0"/>
        <w:iCs w:val="0"/>
        <w:spacing w:val="0"/>
        <w:w w:val="100"/>
        <w:sz w:val="22"/>
        <w:szCs w:val="22"/>
        <w:lang w:val="en-US" w:eastAsia="en-US" w:bidi="ar-SA"/>
      </w:rPr>
    </w:lvl>
    <w:lvl w:ilvl="1" w:tplc="FFFFFFFF">
      <w:numFmt w:val="bullet"/>
      <w:lvlText w:val="•"/>
      <w:lvlJc w:val="left"/>
      <w:pPr>
        <w:ind w:left="1785" w:hanging="567"/>
      </w:pPr>
      <w:rPr>
        <w:rFonts w:hint="default"/>
        <w:lang w:val="en-US" w:eastAsia="en-US" w:bidi="ar-SA"/>
      </w:rPr>
    </w:lvl>
    <w:lvl w:ilvl="2" w:tplc="FFFFFFFF">
      <w:numFmt w:val="bullet"/>
      <w:lvlText w:val="•"/>
      <w:lvlJc w:val="left"/>
      <w:pPr>
        <w:ind w:left="2670" w:hanging="567"/>
      </w:pPr>
      <w:rPr>
        <w:rFonts w:hint="default"/>
        <w:lang w:val="en-US" w:eastAsia="en-US" w:bidi="ar-SA"/>
      </w:rPr>
    </w:lvl>
    <w:lvl w:ilvl="3" w:tplc="FFFFFFFF">
      <w:numFmt w:val="bullet"/>
      <w:lvlText w:val="•"/>
      <w:lvlJc w:val="left"/>
      <w:pPr>
        <w:ind w:left="3555" w:hanging="567"/>
      </w:pPr>
      <w:rPr>
        <w:rFonts w:hint="default"/>
        <w:lang w:val="en-US" w:eastAsia="en-US" w:bidi="ar-SA"/>
      </w:rPr>
    </w:lvl>
    <w:lvl w:ilvl="4" w:tplc="FFFFFFFF">
      <w:numFmt w:val="bullet"/>
      <w:lvlText w:val="•"/>
      <w:lvlJc w:val="left"/>
      <w:pPr>
        <w:ind w:left="4440" w:hanging="567"/>
      </w:pPr>
      <w:rPr>
        <w:rFonts w:hint="default"/>
        <w:lang w:val="en-US" w:eastAsia="en-US" w:bidi="ar-SA"/>
      </w:rPr>
    </w:lvl>
    <w:lvl w:ilvl="5" w:tplc="FFFFFFFF">
      <w:numFmt w:val="bullet"/>
      <w:lvlText w:val="•"/>
      <w:lvlJc w:val="left"/>
      <w:pPr>
        <w:ind w:left="5325" w:hanging="567"/>
      </w:pPr>
      <w:rPr>
        <w:rFonts w:hint="default"/>
        <w:lang w:val="en-US" w:eastAsia="en-US" w:bidi="ar-SA"/>
      </w:rPr>
    </w:lvl>
    <w:lvl w:ilvl="6" w:tplc="FFFFFFFF">
      <w:numFmt w:val="bullet"/>
      <w:lvlText w:val="•"/>
      <w:lvlJc w:val="left"/>
      <w:pPr>
        <w:ind w:left="6210" w:hanging="567"/>
      </w:pPr>
      <w:rPr>
        <w:rFonts w:hint="default"/>
        <w:lang w:val="en-US" w:eastAsia="en-US" w:bidi="ar-SA"/>
      </w:rPr>
    </w:lvl>
    <w:lvl w:ilvl="7" w:tplc="FFFFFFFF">
      <w:numFmt w:val="bullet"/>
      <w:lvlText w:val="•"/>
      <w:lvlJc w:val="left"/>
      <w:pPr>
        <w:ind w:left="7095" w:hanging="567"/>
      </w:pPr>
      <w:rPr>
        <w:rFonts w:hint="default"/>
        <w:lang w:val="en-US" w:eastAsia="en-US" w:bidi="ar-SA"/>
      </w:rPr>
    </w:lvl>
    <w:lvl w:ilvl="8" w:tplc="FFFFFFFF">
      <w:numFmt w:val="bullet"/>
      <w:lvlText w:val="•"/>
      <w:lvlJc w:val="left"/>
      <w:pPr>
        <w:ind w:left="7980" w:hanging="567"/>
      </w:pPr>
      <w:rPr>
        <w:rFonts w:hint="default"/>
        <w:lang w:val="en-US" w:eastAsia="en-US" w:bidi="ar-SA"/>
      </w:rPr>
    </w:lvl>
  </w:abstractNum>
  <w:abstractNum w:abstractNumId="52" w15:restartNumberingAfterBreak="0">
    <w:nsid w:val="383B5E16"/>
    <w:multiLevelType w:val="hybridMultilevel"/>
    <w:tmpl w:val="5C327026"/>
    <w:lvl w:ilvl="0" w:tplc="FFFFFFFF">
      <w:start w:val="1"/>
      <w:numFmt w:val="decimal"/>
      <w:lvlText w:val="%1."/>
      <w:lvlJc w:val="left"/>
      <w:pPr>
        <w:ind w:left="902" w:hanging="567"/>
      </w:pPr>
      <w:rPr>
        <w:rFonts w:ascii="Calibri" w:eastAsia="Calibri" w:hAnsi="Calibri" w:cs="Calibri" w:hint="default"/>
        <w:b w:val="0"/>
        <w:bCs w:val="0"/>
        <w:i w:val="0"/>
        <w:iCs w:val="0"/>
        <w:spacing w:val="0"/>
        <w:w w:val="100"/>
        <w:sz w:val="22"/>
        <w:szCs w:val="22"/>
        <w:lang w:val="en-US" w:eastAsia="en-US" w:bidi="ar-SA"/>
      </w:rPr>
    </w:lvl>
    <w:lvl w:ilvl="1" w:tplc="FFFFFFFF">
      <w:numFmt w:val="bullet"/>
      <w:lvlText w:val="•"/>
      <w:lvlJc w:val="left"/>
      <w:pPr>
        <w:ind w:left="1785" w:hanging="567"/>
      </w:pPr>
      <w:rPr>
        <w:rFonts w:hint="default"/>
        <w:lang w:val="en-US" w:eastAsia="en-US" w:bidi="ar-SA"/>
      </w:rPr>
    </w:lvl>
    <w:lvl w:ilvl="2" w:tplc="FFFFFFFF">
      <w:numFmt w:val="bullet"/>
      <w:lvlText w:val="•"/>
      <w:lvlJc w:val="left"/>
      <w:pPr>
        <w:ind w:left="2670" w:hanging="567"/>
      </w:pPr>
      <w:rPr>
        <w:rFonts w:hint="default"/>
        <w:lang w:val="en-US" w:eastAsia="en-US" w:bidi="ar-SA"/>
      </w:rPr>
    </w:lvl>
    <w:lvl w:ilvl="3" w:tplc="FFFFFFFF">
      <w:numFmt w:val="bullet"/>
      <w:lvlText w:val="•"/>
      <w:lvlJc w:val="left"/>
      <w:pPr>
        <w:ind w:left="3555" w:hanging="567"/>
      </w:pPr>
      <w:rPr>
        <w:rFonts w:hint="default"/>
        <w:lang w:val="en-US" w:eastAsia="en-US" w:bidi="ar-SA"/>
      </w:rPr>
    </w:lvl>
    <w:lvl w:ilvl="4" w:tplc="FFFFFFFF">
      <w:numFmt w:val="bullet"/>
      <w:lvlText w:val="•"/>
      <w:lvlJc w:val="left"/>
      <w:pPr>
        <w:ind w:left="4440" w:hanging="567"/>
      </w:pPr>
      <w:rPr>
        <w:rFonts w:hint="default"/>
        <w:lang w:val="en-US" w:eastAsia="en-US" w:bidi="ar-SA"/>
      </w:rPr>
    </w:lvl>
    <w:lvl w:ilvl="5" w:tplc="FFFFFFFF">
      <w:numFmt w:val="bullet"/>
      <w:lvlText w:val="•"/>
      <w:lvlJc w:val="left"/>
      <w:pPr>
        <w:ind w:left="5325" w:hanging="567"/>
      </w:pPr>
      <w:rPr>
        <w:rFonts w:hint="default"/>
        <w:lang w:val="en-US" w:eastAsia="en-US" w:bidi="ar-SA"/>
      </w:rPr>
    </w:lvl>
    <w:lvl w:ilvl="6" w:tplc="FFFFFFFF">
      <w:numFmt w:val="bullet"/>
      <w:lvlText w:val="•"/>
      <w:lvlJc w:val="left"/>
      <w:pPr>
        <w:ind w:left="6210" w:hanging="567"/>
      </w:pPr>
      <w:rPr>
        <w:rFonts w:hint="default"/>
        <w:lang w:val="en-US" w:eastAsia="en-US" w:bidi="ar-SA"/>
      </w:rPr>
    </w:lvl>
    <w:lvl w:ilvl="7" w:tplc="FFFFFFFF">
      <w:numFmt w:val="bullet"/>
      <w:lvlText w:val="•"/>
      <w:lvlJc w:val="left"/>
      <w:pPr>
        <w:ind w:left="7095" w:hanging="567"/>
      </w:pPr>
      <w:rPr>
        <w:rFonts w:hint="default"/>
        <w:lang w:val="en-US" w:eastAsia="en-US" w:bidi="ar-SA"/>
      </w:rPr>
    </w:lvl>
    <w:lvl w:ilvl="8" w:tplc="FFFFFFFF">
      <w:numFmt w:val="bullet"/>
      <w:lvlText w:val="•"/>
      <w:lvlJc w:val="left"/>
      <w:pPr>
        <w:ind w:left="7980" w:hanging="567"/>
      </w:pPr>
      <w:rPr>
        <w:rFonts w:hint="default"/>
        <w:lang w:val="en-US" w:eastAsia="en-US" w:bidi="ar-SA"/>
      </w:rPr>
    </w:lvl>
  </w:abstractNum>
  <w:abstractNum w:abstractNumId="53" w15:restartNumberingAfterBreak="0">
    <w:nsid w:val="385D782E"/>
    <w:multiLevelType w:val="multilevel"/>
    <w:tmpl w:val="819A91E6"/>
    <w:lvl w:ilvl="0">
      <w:start w:val="1"/>
      <w:numFmt w:val="decimal"/>
      <w:lvlText w:val="%1."/>
      <w:lvlJc w:val="left"/>
      <w:pPr>
        <w:tabs>
          <w:tab w:val="num" w:pos="283"/>
        </w:tabs>
        <w:ind w:left="283" w:hanging="283"/>
      </w:pPr>
    </w:lvl>
    <w:lvl w:ilvl="1">
      <w:start w:val="1"/>
      <w:numFmt w:val="decimal"/>
      <w:lvlText w:val="%2."/>
      <w:lvlJc w:val="left"/>
      <w:pPr>
        <w:tabs>
          <w:tab w:val="num" w:pos="1322"/>
        </w:tabs>
        <w:ind w:left="1322" w:hanging="360"/>
      </w:pPr>
    </w:lvl>
    <w:lvl w:ilvl="2">
      <w:start w:val="1"/>
      <w:numFmt w:val="decimal"/>
      <w:lvlText w:val="%3."/>
      <w:lvlJc w:val="left"/>
      <w:pPr>
        <w:tabs>
          <w:tab w:val="num" w:pos="1682"/>
        </w:tabs>
        <w:ind w:left="1682" w:hanging="360"/>
      </w:pPr>
    </w:lvl>
    <w:lvl w:ilvl="3">
      <w:start w:val="1"/>
      <w:numFmt w:val="decimal"/>
      <w:lvlText w:val="%4."/>
      <w:lvlJc w:val="left"/>
      <w:pPr>
        <w:tabs>
          <w:tab w:val="num" w:pos="2042"/>
        </w:tabs>
        <w:ind w:left="2042" w:hanging="360"/>
      </w:pPr>
    </w:lvl>
    <w:lvl w:ilvl="4">
      <w:start w:val="1"/>
      <w:numFmt w:val="decimal"/>
      <w:lvlText w:val="%5."/>
      <w:lvlJc w:val="left"/>
      <w:pPr>
        <w:tabs>
          <w:tab w:val="num" w:pos="2402"/>
        </w:tabs>
        <w:ind w:left="2402" w:hanging="360"/>
      </w:pPr>
    </w:lvl>
    <w:lvl w:ilvl="5">
      <w:start w:val="1"/>
      <w:numFmt w:val="decimal"/>
      <w:lvlText w:val="%6."/>
      <w:lvlJc w:val="left"/>
      <w:pPr>
        <w:tabs>
          <w:tab w:val="num" w:pos="2762"/>
        </w:tabs>
        <w:ind w:left="2762" w:hanging="360"/>
      </w:pPr>
    </w:lvl>
    <w:lvl w:ilvl="6">
      <w:start w:val="1"/>
      <w:numFmt w:val="decimal"/>
      <w:lvlText w:val="%7."/>
      <w:lvlJc w:val="left"/>
      <w:pPr>
        <w:tabs>
          <w:tab w:val="num" w:pos="3122"/>
        </w:tabs>
        <w:ind w:left="3122" w:hanging="360"/>
      </w:pPr>
    </w:lvl>
    <w:lvl w:ilvl="7">
      <w:start w:val="1"/>
      <w:numFmt w:val="decimal"/>
      <w:lvlText w:val="%8."/>
      <w:lvlJc w:val="left"/>
      <w:pPr>
        <w:tabs>
          <w:tab w:val="num" w:pos="3482"/>
        </w:tabs>
        <w:ind w:left="3482" w:hanging="360"/>
      </w:pPr>
    </w:lvl>
    <w:lvl w:ilvl="8">
      <w:start w:val="1"/>
      <w:numFmt w:val="decimal"/>
      <w:lvlText w:val="%9."/>
      <w:lvlJc w:val="left"/>
      <w:pPr>
        <w:tabs>
          <w:tab w:val="num" w:pos="3842"/>
        </w:tabs>
        <w:ind w:left="3842" w:hanging="360"/>
      </w:pPr>
    </w:lvl>
  </w:abstractNum>
  <w:abstractNum w:abstractNumId="54" w15:restartNumberingAfterBreak="0">
    <w:nsid w:val="38C63505"/>
    <w:multiLevelType w:val="hybridMultilevel"/>
    <w:tmpl w:val="1F545B0C"/>
    <w:lvl w:ilvl="0" w:tplc="FFFFFFFF">
      <w:start w:val="1"/>
      <w:numFmt w:val="decimal"/>
      <w:lvlText w:val="%1."/>
      <w:lvlJc w:val="left"/>
      <w:pPr>
        <w:ind w:left="902" w:hanging="567"/>
      </w:pPr>
      <w:rPr>
        <w:rFonts w:ascii="Calibri" w:eastAsia="Calibri" w:hAnsi="Calibri" w:cs="Calibri" w:hint="default"/>
        <w:b w:val="0"/>
        <w:bCs w:val="0"/>
        <w:i w:val="0"/>
        <w:iCs w:val="0"/>
        <w:spacing w:val="0"/>
        <w:w w:val="100"/>
        <w:sz w:val="22"/>
        <w:szCs w:val="22"/>
        <w:lang w:val="en-US" w:eastAsia="en-US" w:bidi="ar-SA"/>
      </w:rPr>
    </w:lvl>
    <w:lvl w:ilvl="1" w:tplc="FFFFFFFF">
      <w:start w:val="1"/>
      <w:numFmt w:val="lowerLetter"/>
      <w:lvlText w:val="%2)"/>
      <w:lvlJc w:val="left"/>
      <w:pPr>
        <w:ind w:left="1188" w:hanging="286"/>
      </w:pPr>
      <w:rPr>
        <w:rFonts w:ascii="Calibri" w:eastAsia="Calibri" w:hAnsi="Calibri" w:cs="Calibri" w:hint="default"/>
        <w:b w:val="0"/>
        <w:bCs w:val="0"/>
        <w:i w:val="0"/>
        <w:iCs w:val="0"/>
        <w:spacing w:val="-1"/>
        <w:w w:val="100"/>
        <w:sz w:val="22"/>
        <w:szCs w:val="22"/>
        <w:lang w:val="en-US" w:eastAsia="en-US" w:bidi="ar-SA"/>
      </w:rPr>
    </w:lvl>
    <w:lvl w:ilvl="2" w:tplc="FFFFFFFF">
      <w:numFmt w:val="bullet"/>
      <w:lvlText w:val="•"/>
      <w:lvlJc w:val="left"/>
      <w:pPr>
        <w:ind w:left="2132" w:hanging="286"/>
      </w:pPr>
      <w:rPr>
        <w:rFonts w:hint="default"/>
        <w:lang w:val="en-US" w:eastAsia="en-US" w:bidi="ar-SA"/>
      </w:rPr>
    </w:lvl>
    <w:lvl w:ilvl="3" w:tplc="FFFFFFFF">
      <w:numFmt w:val="bullet"/>
      <w:lvlText w:val="•"/>
      <w:lvlJc w:val="left"/>
      <w:pPr>
        <w:ind w:left="3084" w:hanging="286"/>
      </w:pPr>
      <w:rPr>
        <w:rFonts w:hint="default"/>
        <w:lang w:val="en-US" w:eastAsia="en-US" w:bidi="ar-SA"/>
      </w:rPr>
    </w:lvl>
    <w:lvl w:ilvl="4" w:tplc="FFFFFFFF">
      <w:numFmt w:val="bullet"/>
      <w:lvlText w:val="•"/>
      <w:lvlJc w:val="left"/>
      <w:pPr>
        <w:ind w:left="4037" w:hanging="286"/>
      </w:pPr>
      <w:rPr>
        <w:rFonts w:hint="default"/>
        <w:lang w:val="en-US" w:eastAsia="en-US" w:bidi="ar-SA"/>
      </w:rPr>
    </w:lvl>
    <w:lvl w:ilvl="5" w:tplc="FFFFFFFF">
      <w:numFmt w:val="bullet"/>
      <w:lvlText w:val="•"/>
      <w:lvlJc w:val="left"/>
      <w:pPr>
        <w:ind w:left="4989" w:hanging="286"/>
      </w:pPr>
      <w:rPr>
        <w:rFonts w:hint="default"/>
        <w:lang w:val="en-US" w:eastAsia="en-US" w:bidi="ar-SA"/>
      </w:rPr>
    </w:lvl>
    <w:lvl w:ilvl="6" w:tplc="FFFFFFFF">
      <w:numFmt w:val="bullet"/>
      <w:lvlText w:val="•"/>
      <w:lvlJc w:val="left"/>
      <w:pPr>
        <w:ind w:left="5941" w:hanging="286"/>
      </w:pPr>
      <w:rPr>
        <w:rFonts w:hint="default"/>
        <w:lang w:val="en-US" w:eastAsia="en-US" w:bidi="ar-SA"/>
      </w:rPr>
    </w:lvl>
    <w:lvl w:ilvl="7" w:tplc="FFFFFFFF">
      <w:numFmt w:val="bullet"/>
      <w:lvlText w:val="•"/>
      <w:lvlJc w:val="left"/>
      <w:pPr>
        <w:ind w:left="6894" w:hanging="286"/>
      </w:pPr>
      <w:rPr>
        <w:rFonts w:hint="default"/>
        <w:lang w:val="en-US" w:eastAsia="en-US" w:bidi="ar-SA"/>
      </w:rPr>
    </w:lvl>
    <w:lvl w:ilvl="8" w:tplc="FFFFFFFF">
      <w:numFmt w:val="bullet"/>
      <w:lvlText w:val="•"/>
      <w:lvlJc w:val="left"/>
      <w:pPr>
        <w:ind w:left="7846" w:hanging="286"/>
      </w:pPr>
      <w:rPr>
        <w:rFonts w:hint="default"/>
        <w:lang w:val="en-US" w:eastAsia="en-US" w:bidi="ar-SA"/>
      </w:rPr>
    </w:lvl>
  </w:abstractNum>
  <w:abstractNum w:abstractNumId="55" w15:restartNumberingAfterBreak="0">
    <w:nsid w:val="3EA75F70"/>
    <w:multiLevelType w:val="hybridMultilevel"/>
    <w:tmpl w:val="050CE032"/>
    <w:lvl w:ilvl="0" w:tplc="066487E6">
      <w:start w:val="1"/>
      <w:numFmt w:val="decimal"/>
      <w:lvlText w:val="%1."/>
      <w:lvlJc w:val="left"/>
      <w:pPr>
        <w:ind w:left="467" w:hanging="360"/>
      </w:pPr>
      <w:rPr>
        <w:rFonts w:hint="default"/>
      </w:rPr>
    </w:lvl>
    <w:lvl w:ilvl="1" w:tplc="04150019" w:tentative="1">
      <w:start w:val="1"/>
      <w:numFmt w:val="lowerLetter"/>
      <w:lvlText w:val="%2."/>
      <w:lvlJc w:val="left"/>
      <w:pPr>
        <w:ind w:left="1187" w:hanging="360"/>
      </w:pPr>
    </w:lvl>
    <w:lvl w:ilvl="2" w:tplc="0415001B" w:tentative="1">
      <w:start w:val="1"/>
      <w:numFmt w:val="lowerRoman"/>
      <w:lvlText w:val="%3."/>
      <w:lvlJc w:val="right"/>
      <w:pPr>
        <w:ind w:left="1907" w:hanging="180"/>
      </w:pPr>
    </w:lvl>
    <w:lvl w:ilvl="3" w:tplc="0415000F" w:tentative="1">
      <w:start w:val="1"/>
      <w:numFmt w:val="decimal"/>
      <w:lvlText w:val="%4."/>
      <w:lvlJc w:val="left"/>
      <w:pPr>
        <w:ind w:left="2627" w:hanging="360"/>
      </w:pPr>
    </w:lvl>
    <w:lvl w:ilvl="4" w:tplc="04150019" w:tentative="1">
      <w:start w:val="1"/>
      <w:numFmt w:val="lowerLetter"/>
      <w:lvlText w:val="%5."/>
      <w:lvlJc w:val="left"/>
      <w:pPr>
        <w:ind w:left="3347" w:hanging="360"/>
      </w:pPr>
    </w:lvl>
    <w:lvl w:ilvl="5" w:tplc="0415001B" w:tentative="1">
      <w:start w:val="1"/>
      <w:numFmt w:val="lowerRoman"/>
      <w:lvlText w:val="%6."/>
      <w:lvlJc w:val="right"/>
      <w:pPr>
        <w:ind w:left="4067" w:hanging="180"/>
      </w:pPr>
    </w:lvl>
    <w:lvl w:ilvl="6" w:tplc="0415000F" w:tentative="1">
      <w:start w:val="1"/>
      <w:numFmt w:val="decimal"/>
      <w:lvlText w:val="%7."/>
      <w:lvlJc w:val="left"/>
      <w:pPr>
        <w:ind w:left="4787" w:hanging="360"/>
      </w:pPr>
    </w:lvl>
    <w:lvl w:ilvl="7" w:tplc="04150019" w:tentative="1">
      <w:start w:val="1"/>
      <w:numFmt w:val="lowerLetter"/>
      <w:lvlText w:val="%8."/>
      <w:lvlJc w:val="left"/>
      <w:pPr>
        <w:ind w:left="5507" w:hanging="360"/>
      </w:pPr>
    </w:lvl>
    <w:lvl w:ilvl="8" w:tplc="0415001B" w:tentative="1">
      <w:start w:val="1"/>
      <w:numFmt w:val="lowerRoman"/>
      <w:lvlText w:val="%9."/>
      <w:lvlJc w:val="right"/>
      <w:pPr>
        <w:ind w:left="6227" w:hanging="180"/>
      </w:pPr>
    </w:lvl>
  </w:abstractNum>
  <w:abstractNum w:abstractNumId="56" w15:restartNumberingAfterBreak="0">
    <w:nsid w:val="3F25332F"/>
    <w:multiLevelType w:val="hybridMultilevel"/>
    <w:tmpl w:val="9B582FDA"/>
    <w:lvl w:ilvl="0" w:tplc="19566ABC">
      <w:start w:val="1"/>
      <w:numFmt w:val="decimal"/>
      <w:lvlText w:val="%1."/>
      <w:lvlJc w:val="left"/>
      <w:pPr>
        <w:ind w:left="738" w:hanging="428"/>
      </w:pPr>
      <w:rPr>
        <w:rFonts w:ascii="Cambria" w:eastAsia="Cambria" w:hAnsi="Cambria" w:cs="Cambria" w:hint="default"/>
        <w:b/>
        <w:bCs/>
        <w:i w:val="0"/>
        <w:iCs w:val="0"/>
        <w:spacing w:val="-1"/>
        <w:w w:val="100"/>
        <w:sz w:val="24"/>
        <w:szCs w:val="24"/>
        <w:lang w:val="pl-PL" w:eastAsia="en-US" w:bidi="ar-SA"/>
      </w:rPr>
    </w:lvl>
    <w:lvl w:ilvl="1" w:tplc="18FCFD4A">
      <w:numFmt w:val="bullet"/>
      <w:lvlText w:val="•"/>
      <w:lvlJc w:val="left"/>
      <w:pPr>
        <w:ind w:left="1700" w:hanging="428"/>
      </w:pPr>
      <w:rPr>
        <w:rFonts w:hint="default"/>
        <w:lang w:val="pl-PL" w:eastAsia="en-US" w:bidi="ar-SA"/>
      </w:rPr>
    </w:lvl>
    <w:lvl w:ilvl="2" w:tplc="9E721EEE">
      <w:numFmt w:val="bullet"/>
      <w:lvlText w:val="•"/>
      <w:lvlJc w:val="left"/>
      <w:pPr>
        <w:ind w:left="2661" w:hanging="428"/>
      </w:pPr>
      <w:rPr>
        <w:rFonts w:hint="default"/>
        <w:lang w:val="pl-PL" w:eastAsia="en-US" w:bidi="ar-SA"/>
      </w:rPr>
    </w:lvl>
    <w:lvl w:ilvl="3" w:tplc="FF90F4E6">
      <w:numFmt w:val="bullet"/>
      <w:lvlText w:val="•"/>
      <w:lvlJc w:val="left"/>
      <w:pPr>
        <w:ind w:left="3622" w:hanging="428"/>
      </w:pPr>
      <w:rPr>
        <w:rFonts w:hint="default"/>
        <w:lang w:val="pl-PL" w:eastAsia="en-US" w:bidi="ar-SA"/>
      </w:rPr>
    </w:lvl>
    <w:lvl w:ilvl="4" w:tplc="B78CEDF4">
      <w:numFmt w:val="bullet"/>
      <w:lvlText w:val="•"/>
      <w:lvlJc w:val="left"/>
      <w:pPr>
        <w:ind w:left="4583" w:hanging="428"/>
      </w:pPr>
      <w:rPr>
        <w:rFonts w:hint="default"/>
        <w:lang w:val="pl-PL" w:eastAsia="en-US" w:bidi="ar-SA"/>
      </w:rPr>
    </w:lvl>
    <w:lvl w:ilvl="5" w:tplc="2872E64C">
      <w:numFmt w:val="bullet"/>
      <w:lvlText w:val="•"/>
      <w:lvlJc w:val="left"/>
      <w:pPr>
        <w:ind w:left="5544" w:hanging="428"/>
      </w:pPr>
      <w:rPr>
        <w:rFonts w:hint="default"/>
        <w:lang w:val="pl-PL" w:eastAsia="en-US" w:bidi="ar-SA"/>
      </w:rPr>
    </w:lvl>
    <w:lvl w:ilvl="6" w:tplc="972AC112">
      <w:numFmt w:val="bullet"/>
      <w:lvlText w:val="•"/>
      <w:lvlJc w:val="left"/>
      <w:pPr>
        <w:ind w:left="6505" w:hanging="428"/>
      </w:pPr>
      <w:rPr>
        <w:rFonts w:hint="default"/>
        <w:lang w:val="pl-PL" w:eastAsia="en-US" w:bidi="ar-SA"/>
      </w:rPr>
    </w:lvl>
    <w:lvl w:ilvl="7" w:tplc="72DAB2E4">
      <w:numFmt w:val="bullet"/>
      <w:lvlText w:val="•"/>
      <w:lvlJc w:val="left"/>
      <w:pPr>
        <w:ind w:left="7465" w:hanging="428"/>
      </w:pPr>
      <w:rPr>
        <w:rFonts w:hint="default"/>
        <w:lang w:val="pl-PL" w:eastAsia="en-US" w:bidi="ar-SA"/>
      </w:rPr>
    </w:lvl>
    <w:lvl w:ilvl="8" w:tplc="6870F1DA">
      <w:numFmt w:val="bullet"/>
      <w:lvlText w:val="•"/>
      <w:lvlJc w:val="left"/>
      <w:pPr>
        <w:ind w:left="8426" w:hanging="428"/>
      </w:pPr>
      <w:rPr>
        <w:rFonts w:hint="default"/>
        <w:lang w:val="pl-PL" w:eastAsia="en-US" w:bidi="ar-SA"/>
      </w:rPr>
    </w:lvl>
  </w:abstractNum>
  <w:abstractNum w:abstractNumId="57" w15:restartNumberingAfterBreak="0">
    <w:nsid w:val="3FA849DC"/>
    <w:multiLevelType w:val="hybridMultilevel"/>
    <w:tmpl w:val="2A903C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20923A0"/>
    <w:multiLevelType w:val="hybridMultilevel"/>
    <w:tmpl w:val="987EC0DA"/>
    <w:lvl w:ilvl="0" w:tplc="1A9C1390">
      <w:start w:val="1"/>
      <w:numFmt w:val="decimal"/>
      <w:lvlText w:val="%1."/>
      <w:lvlJc w:val="left"/>
      <w:pPr>
        <w:ind w:left="643" w:hanging="360"/>
      </w:pPr>
      <w:rPr>
        <w:rFonts w:hint="default"/>
        <w:b/>
        <w:bCs/>
      </w:rPr>
    </w:lvl>
    <w:lvl w:ilvl="1" w:tplc="04150019" w:tentative="1">
      <w:start w:val="1"/>
      <w:numFmt w:val="lowerLetter"/>
      <w:lvlText w:val="%2."/>
      <w:lvlJc w:val="left"/>
      <w:pPr>
        <w:ind w:left="1391" w:hanging="360"/>
      </w:pPr>
    </w:lvl>
    <w:lvl w:ilvl="2" w:tplc="0415001B" w:tentative="1">
      <w:start w:val="1"/>
      <w:numFmt w:val="lowerRoman"/>
      <w:lvlText w:val="%3."/>
      <w:lvlJc w:val="right"/>
      <w:pPr>
        <w:ind w:left="2111" w:hanging="180"/>
      </w:pPr>
    </w:lvl>
    <w:lvl w:ilvl="3" w:tplc="0415000F" w:tentative="1">
      <w:start w:val="1"/>
      <w:numFmt w:val="decimal"/>
      <w:lvlText w:val="%4."/>
      <w:lvlJc w:val="left"/>
      <w:pPr>
        <w:ind w:left="2831" w:hanging="360"/>
      </w:pPr>
    </w:lvl>
    <w:lvl w:ilvl="4" w:tplc="04150019" w:tentative="1">
      <w:start w:val="1"/>
      <w:numFmt w:val="lowerLetter"/>
      <w:lvlText w:val="%5."/>
      <w:lvlJc w:val="left"/>
      <w:pPr>
        <w:ind w:left="3551" w:hanging="360"/>
      </w:pPr>
    </w:lvl>
    <w:lvl w:ilvl="5" w:tplc="0415001B" w:tentative="1">
      <w:start w:val="1"/>
      <w:numFmt w:val="lowerRoman"/>
      <w:lvlText w:val="%6."/>
      <w:lvlJc w:val="right"/>
      <w:pPr>
        <w:ind w:left="4271" w:hanging="180"/>
      </w:pPr>
    </w:lvl>
    <w:lvl w:ilvl="6" w:tplc="0415000F" w:tentative="1">
      <w:start w:val="1"/>
      <w:numFmt w:val="decimal"/>
      <w:lvlText w:val="%7."/>
      <w:lvlJc w:val="left"/>
      <w:pPr>
        <w:ind w:left="4991" w:hanging="360"/>
      </w:pPr>
    </w:lvl>
    <w:lvl w:ilvl="7" w:tplc="04150019" w:tentative="1">
      <w:start w:val="1"/>
      <w:numFmt w:val="lowerLetter"/>
      <w:lvlText w:val="%8."/>
      <w:lvlJc w:val="left"/>
      <w:pPr>
        <w:ind w:left="5711" w:hanging="360"/>
      </w:pPr>
    </w:lvl>
    <w:lvl w:ilvl="8" w:tplc="0415001B" w:tentative="1">
      <w:start w:val="1"/>
      <w:numFmt w:val="lowerRoman"/>
      <w:lvlText w:val="%9."/>
      <w:lvlJc w:val="right"/>
      <w:pPr>
        <w:ind w:left="6431" w:hanging="180"/>
      </w:pPr>
    </w:lvl>
  </w:abstractNum>
  <w:abstractNum w:abstractNumId="59" w15:restartNumberingAfterBreak="0">
    <w:nsid w:val="42D93192"/>
    <w:multiLevelType w:val="hybridMultilevel"/>
    <w:tmpl w:val="E09E931C"/>
    <w:lvl w:ilvl="0" w:tplc="FBB01926">
      <w:start w:val="1"/>
      <w:numFmt w:val="lowerLetter"/>
      <w:lvlText w:val="%1)"/>
      <w:lvlJc w:val="left"/>
      <w:pPr>
        <w:ind w:left="1305" w:hanging="428"/>
      </w:pPr>
      <w:rPr>
        <w:rFonts w:ascii="Cambria" w:eastAsia="Cambria" w:hAnsi="Cambria" w:cs="Cambria" w:hint="default"/>
        <w:b w:val="0"/>
        <w:bCs w:val="0"/>
        <w:i w:val="0"/>
        <w:iCs w:val="0"/>
        <w:spacing w:val="0"/>
        <w:w w:val="100"/>
        <w:sz w:val="24"/>
        <w:szCs w:val="24"/>
        <w:lang w:val="pl-PL" w:eastAsia="en-US" w:bidi="ar-SA"/>
      </w:rPr>
    </w:lvl>
    <w:lvl w:ilvl="1" w:tplc="44D0669E">
      <w:numFmt w:val="bullet"/>
      <w:lvlText w:val="•"/>
      <w:lvlJc w:val="left"/>
      <w:pPr>
        <w:ind w:left="2204" w:hanging="428"/>
      </w:pPr>
      <w:rPr>
        <w:rFonts w:hint="default"/>
        <w:lang w:val="pl-PL" w:eastAsia="en-US" w:bidi="ar-SA"/>
      </w:rPr>
    </w:lvl>
    <w:lvl w:ilvl="2" w:tplc="29920C7C">
      <w:numFmt w:val="bullet"/>
      <w:lvlText w:val="•"/>
      <w:lvlJc w:val="left"/>
      <w:pPr>
        <w:ind w:left="3109" w:hanging="428"/>
      </w:pPr>
      <w:rPr>
        <w:rFonts w:hint="default"/>
        <w:lang w:val="pl-PL" w:eastAsia="en-US" w:bidi="ar-SA"/>
      </w:rPr>
    </w:lvl>
    <w:lvl w:ilvl="3" w:tplc="4F8E9428">
      <w:numFmt w:val="bullet"/>
      <w:lvlText w:val="•"/>
      <w:lvlJc w:val="left"/>
      <w:pPr>
        <w:ind w:left="4014" w:hanging="428"/>
      </w:pPr>
      <w:rPr>
        <w:rFonts w:hint="default"/>
        <w:lang w:val="pl-PL" w:eastAsia="en-US" w:bidi="ar-SA"/>
      </w:rPr>
    </w:lvl>
    <w:lvl w:ilvl="4" w:tplc="477490AE">
      <w:numFmt w:val="bullet"/>
      <w:lvlText w:val="•"/>
      <w:lvlJc w:val="left"/>
      <w:pPr>
        <w:ind w:left="4919" w:hanging="428"/>
      </w:pPr>
      <w:rPr>
        <w:rFonts w:hint="default"/>
        <w:lang w:val="pl-PL" w:eastAsia="en-US" w:bidi="ar-SA"/>
      </w:rPr>
    </w:lvl>
    <w:lvl w:ilvl="5" w:tplc="FB0829D4">
      <w:numFmt w:val="bullet"/>
      <w:lvlText w:val="•"/>
      <w:lvlJc w:val="left"/>
      <w:pPr>
        <w:ind w:left="5824" w:hanging="428"/>
      </w:pPr>
      <w:rPr>
        <w:rFonts w:hint="default"/>
        <w:lang w:val="pl-PL" w:eastAsia="en-US" w:bidi="ar-SA"/>
      </w:rPr>
    </w:lvl>
    <w:lvl w:ilvl="6" w:tplc="0CDA65EA">
      <w:numFmt w:val="bullet"/>
      <w:lvlText w:val="•"/>
      <w:lvlJc w:val="left"/>
      <w:pPr>
        <w:ind w:left="6729" w:hanging="428"/>
      </w:pPr>
      <w:rPr>
        <w:rFonts w:hint="default"/>
        <w:lang w:val="pl-PL" w:eastAsia="en-US" w:bidi="ar-SA"/>
      </w:rPr>
    </w:lvl>
    <w:lvl w:ilvl="7" w:tplc="5052F3E8">
      <w:numFmt w:val="bullet"/>
      <w:lvlText w:val="•"/>
      <w:lvlJc w:val="left"/>
      <w:pPr>
        <w:ind w:left="7633" w:hanging="428"/>
      </w:pPr>
      <w:rPr>
        <w:rFonts w:hint="default"/>
        <w:lang w:val="pl-PL" w:eastAsia="en-US" w:bidi="ar-SA"/>
      </w:rPr>
    </w:lvl>
    <w:lvl w:ilvl="8" w:tplc="ACC454D2">
      <w:numFmt w:val="bullet"/>
      <w:lvlText w:val="•"/>
      <w:lvlJc w:val="left"/>
      <w:pPr>
        <w:ind w:left="8538" w:hanging="428"/>
      </w:pPr>
      <w:rPr>
        <w:rFonts w:hint="default"/>
        <w:lang w:val="pl-PL" w:eastAsia="en-US" w:bidi="ar-SA"/>
      </w:rPr>
    </w:lvl>
  </w:abstractNum>
  <w:abstractNum w:abstractNumId="60" w15:restartNumberingAfterBreak="0">
    <w:nsid w:val="438914E6"/>
    <w:multiLevelType w:val="hybridMultilevel"/>
    <w:tmpl w:val="8C4CD7B6"/>
    <w:lvl w:ilvl="0" w:tplc="A47E17A6">
      <w:start w:val="4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9FD3E56"/>
    <w:multiLevelType w:val="hybridMultilevel"/>
    <w:tmpl w:val="AB7C3498"/>
    <w:lvl w:ilvl="0" w:tplc="B4944086">
      <w:start w:val="2"/>
      <w:numFmt w:val="decimal"/>
      <w:lvlText w:val="%1)"/>
      <w:lvlJc w:val="left"/>
      <w:pPr>
        <w:ind w:left="720" w:hanging="360"/>
      </w:pPr>
      <w:rPr>
        <w:rFonts w:cs="Liberation Serif" w:hint="default"/>
        <w:b w:val="0"/>
        <w:bCs w:val="0"/>
        <w:sz w:val="24"/>
        <w:szCs w:val="24"/>
      </w:rPr>
    </w:lvl>
    <w:lvl w:ilvl="1" w:tplc="04150019">
      <w:start w:val="1"/>
      <w:numFmt w:val="lowerLetter"/>
      <w:lvlText w:val="%2."/>
      <w:lvlJc w:val="left"/>
      <w:pPr>
        <w:ind w:left="1440" w:hanging="360"/>
      </w:pPr>
    </w:lvl>
    <w:lvl w:ilvl="2" w:tplc="1FB85E64">
      <w:start w:val="40"/>
      <w:numFmt w:val="decimal"/>
      <w:lvlText w:val="%3"/>
      <w:lvlJc w:val="left"/>
      <w:pPr>
        <w:ind w:left="2340" w:hanging="360"/>
      </w:pPr>
      <w:rPr>
        <w:rFonts w:hint="default"/>
        <w:b/>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A7D5D4D"/>
    <w:multiLevelType w:val="hybridMultilevel"/>
    <w:tmpl w:val="B4A0DAE4"/>
    <w:lvl w:ilvl="0" w:tplc="E068A22E">
      <w:start w:val="1"/>
      <w:numFmt w:val="lowerLetter"/>
      <w:lvlText w:val="%1)"/>
      <w:lvlJc w:val="left"/>
      <w:pPr>
        <w:ind w:left="1456" w:hanging="360"/>
      </w:pPr>
      <w:rPr>
        <w:rFonts w:hint="default"/>
        <w:u w:val="none"/>
      </w:rPr>
    </w:lvl>
    <w:lvl w:ilvl="1" w:tplc="04150019" w:tentative="1">
      <w:start w:val="1"/>
      <w:numFmt w:val="lowerLetter"/>
      <w:lvlText w:val="%2."/>
      <w:lvlJc w:val="left"/>
      <w:pPr>
        <w:ind w:left="2176" w:hanging="360"/>
      </w:pPr>
    </w:lvl>
    <w:lvl w:ilvl="2" w:tplc="0415001B" w:tentative="1">
      <w:start w:val="1"/>
      <w:numFmt w:val="lowerRoman"/>
      <w:lvlText w:val="%3."/>
      <w:lvlJc w:val="right"/>
      <w:pPr>
        <w:ind w:left="2896" w:hanging="180"/>
      </w:pPr>
    </w:lvl>
    <w:lvl w:ilvl="3" w:tplc="0415000F" w:tentative="1">
      <w:start w:val="1"/>
      <w:numFmt w:val="decimal"/>
      <w:lvlText w:val="%4."/>
      <w:lvlJc w:val="left"/>
      <w:pPr>
        <w:ind w:left="3616" w:hanging="360"/>
      </w:pPr>
    </w:lvl>
    <w:lvl w:ilvl="4" w:tplc="04150019" w:tentative="1">
      <w:start w:val="1"/>
      <w:numFmt w:val="lowerLetter"/>
      <w:lvlText w:val="%5."/>
      <w:lvlJc w:val="left"/>
      <w:pPr>
        <w:ind w:left="4336" w:hanging="360"/>
      </w:pPr>
    </w:lvl>
    <w:lvl w:ilvl="5" w:tplc="0415001B" w:tentative="1">
      <w:start w:val="1"/>
      <w:numFmt w:val="lowerRoman"/>
      <w:lvlText w:val="%6."/>
      <w:lvlJc w:val="right"/>
      <w:pPr>
        <w:ind w:left="5056" w:hanging="180"/>
      </w:pPr>
    </w:lvl>
    <w:lvl w:ilvl="6" w:tplc="0415000F" w:tentative="1">
      <w:start w:val="1"/>
      <w:numFmt w:val="decimal"/>
      <w:lvlText w:val="%7."/>
      <w:lvlJc w:val="left"/>
      <w:pPr>
        <w:ind w:left="5776" w:hanging="360"/>
      </w:pPr>
    </w:lvl>
    <w:lvl w:ilvl="7" w:tplc="04150019" w:tentative="1">
      <w:start w:val="1"/>
      <w:numFmt w:val="lowerLetter"/>
      <w:lvlText w:val="%8."/>
      <w:lvlJc w:val="left"/>
      <w:pPr>
        <w:ind w:left="6496" w:hanging="360"/>
      </w:pPr>
    </w:lvl>
    <w:lvl w:ilvl="8" w:tplc="0415001B" w:tentative="1">
      <w:start w:val="1"/>
      <w:numFmt w:val="lowerRoman"/>
      <w:lvlText w:val="%9."/>
      <w:lvlJc w:val="right"/>
      <w:pPr>
        <w:ind w:left="7216" w:hanging="180"/>
      </w:pPr>
    </w:lvl>
  </w:abstractNum>
  <w:abstractNum w:abstractNumId="63" w15:restartNumberingAfterBreak="0">
    <w:nsid w:val="4A9D1E82"/>
    <w:multiLevelType w:val="hybridMultilevel"/>
    <w:tmpl w:val="1F545B0C"/>
    <w:lvl w:ilvl="0" w:tplc="4EEE52F8">
      <w:start w:val="1"/>
      <w:numFmt w:val="decimal"/>
      <w:lvlText w:val="%1."/>
      <w:lvlJc w:val="left"/>
      <w:pPr>
        <w:ind w:left="902" w:hanging="567"/>
      </w:pPr>
      <w:rPr>
        <w:rFonts w:ascii="Calibri" w:eastAsia="Calibri" w:hAnsi="Calibri" w:cs="Calibri" w:hint="default"/>
        <w:b w:val="0"/>
        <w:bCs w:val="0"/>
        <w:i w:val="0"/>
        <w:iCs w:val="0"/>
        <w:spacing w:val="0"/>
        <w:w w:val="100"/>
        <w:sz w:val="22"/>
        <w:szCs w:val="22"/>
        <w:lang w:val="en-US" w:eastAsia="en-US" w:bidi="ar-SA"/>
      </w:rPr>
    </w:lvl>
    <w:lvl w:ilvl="1" w:tplc="57A85DBC">
      <w:start w:val="1"/>
      <w:numFmt w:val="lowerLetter"/>
      <w:lvlText w:val="%2)"/>
      <w:lvlJc w:val="left"/>
      <w:pPr>
        <w:ind w:left="1188" w:hanging="286"/>
      </w:pPr>
      <w:rPr>
        <w:rFonts w:ascii="Calibri" w:eastAsia="Calibri" w:hAnsi="Calibri" w:cs="Calibri" w:hint="default"/>
        <w:b w:val="0"/>
        <w:bCs w:val="0"/>
        <w:i w:val="0"/>
        <w:iCs w:val="0"/>
        <w:spacing w:val="-1"/>
        <w:w w:val="100"/>
        <w:sz w:val="22"/>
        <w:szCs w:val="22"/>
        <w:lang w:val="en-US" w:eastAsia="en-US" w:bidi="ar-SA"/>
      </w:rPr>
    </w:lvl>
    <w:lvl w:ilvl="2" w:tplc="49BC3800">
      <w:numFmt w:val="bullet"/>
      <w:lvlText w:val="•"/>
      <w:lvlJc w:val="left"/>
      <w:pPr>
        <w:ind w:left="2132" w:hanging="286"/>
      </w:pPr>
      <w:rPr>
        <w:rFonts w:hint="default"/>
        <w:lang w:val="en-US" w:eastAsia="en-US" w:bidi="ar-SA"/>
      </w:rPr>
    </w:lvl>
    <w:lvl w:ilvl="3" w:tplc="DB90D81C">
      <w:numFmt w:val="bullet"/>
      <w:lvlText w:val="•"/>
      <w:lvlJc w:val="left"/>
      <w:pPr>
        <w:ind w:left="3084" w:hanging="286"/>
      </w:pPr>
      <w:rPr>
        <w:rFonts w:hint="default"/>
        <w:lang w:val="en-US" w:eastAsia="en-US" w:bidi="ar-SA"/>
      </w:rPr>
    </w:lvl>
    <w:lvl w:ilvl="4" w:tplc="54D03DF2">
      <w:numFmt w:val="bullet"/>
      <w:lvlText w:val="•"/>
      <w:lvlJc w:val="left"/>
      <w:pPr>
        <w:ind w:left="4037" w:hanging="286"/>
      </w:pPr>
      <w:rPr>
        <w:rFonts w:hint="default"/>
        <w:lang w:val="en-US" w:eastAsia="en-US" w:bidi="ar-SA"/>
      </w:rPr>
    </w:lvl>
    <w:lvl w:ilvl="5" w:tplc="C5EC77BA">
      <w:numFmt w:val="bullet"/>
      <w:lvlText w:val="•"/>
      <w:lvlJc w:val="left"/>
      <w:pPr>
        <w:ind w:left="4989" w:hanging="286"/>
      </w:pPr>
      <w:rPr>
        <w:rFonts w:hint="default"/>
        <w:lang w:val="en-US" w:eastAsia="en-US" w:bidi="ar-SA"/>
      </w:rPr>
    </w:lvl>
    <w:lvl w:ilvl="6" w:tplc="80B2D3B2">
      <w:numFmt w:val="bullet"/>
      <w:lvlText w:val="•"/>
      <w:lvlJc w:val="left"/>
      <w:pPr>
        <w:ind w:left="5941" w:hanging="286"/>
      </w:pPr>
      <w:rPr>
        <w:rFonts w:hint="default"/>
        <w:lang w:val="en-US" w:eastAsia="en-US" w:bidi="ar-SA"/>
      </w:rPr>
    </w:lvl>
    <w:lvl w:ilvl="7" w:tplc="10562880">
      <w:numFmt w:val="bullet"/>
      <w:lvlText w:val="•"/>
      <w:lvlJc w:val="left"/>
      <w:pPr>
        <w:ind w:left="6894" w:hanging="286"/>
      </w:pPr>
      <w:rPr>
        <w:rFonts w:hint="default"/>
        <w:lang w:val="en-US" w:eastAsia="en-US" w:bidi="ar-SA"/>
      </w:rPr>
    </w:lvl>
    <w:lvl w:ilvl="8" w:tplc="3CFACDF6">
      <w:numFmt w:val="bullet"/>
      <w:lvlText w:val="•"/>
      <w:lvlJc w:val="left"/>
      <w:pPr>
        <w:ind w:left="7846" w:hanging="286"/>
      </w:pPr>
      <w:rPr>
        <w:rFonts w:hint="default"/>
        <w:lang w:val="en-US" w:eastAsia="en-US" w:bidi="ar-SA"/>
      </w:rPr>
    </w:lvl>
  </w:abstractNum>
  <w:abstractNum w:abstractNumId="64" w15:restartNumberingAfterBreak="0">
    <w:nsid w:val="4B177251"/>
    <w:multiLevelType w:val="hybridMultilevel"/>
    <w:tmpl w:val="A3D6F8B8"/>
    <w:lvl w:ilvl="0" w:tplc="56DEED28">
      <w:start w:val="1"/>
      <w:numFmt w:val="decimal"/>
      <w:lvlText w:val="%1."/>
      <w:lvlJc w:val="left"/>
      <w:pPr>
        <w:ind w:left="594" w:hanging="284"/>
      </w:pPr>
      <w:rPr>
        <w:rFonts w:ascii="Cambria" w:eastAsia="Cambria" w:hAnsi="Cambria" w:cs="Cambria" w:hint="default"/>
        <w:b w:val="0"/>
        <w:bCs w:val="0"/>
        <w:i w:val="0"/>
        <w:iCs w:val="0"/>
        <w:spacing w:val="-1"/>
        <w:w w:val="100"/>
        <w:sz w:val="24"/>
        <w:szCs w:val="24"/>
        <w:lang w:val="pl-PL" w:eastAsia="en-US" w:bidi="ar-SA"/>
      </w:rPr>
    </w:lvl>
    <w:lvl w:ilvl="1" w:tplc="A4C0C3BE">
      <w:numFmt w:val="bullet"/>
      <w:lvlText w:val="•"/>
      <w:lvlJc w:val="left"/>
      <w:pPr>
        <w:ind w:left="1574" w:hanging="284"/>
      </w:pPr>
      <w:rPr>
        <w:rFonts w:hint="default"/>
        <w:lang w:val="pl-PL" w:eastAsia="en-US" w:bidi="ar-SA"/>
      </w:rPr>
    </w:lvl>
    <w:lvl w:ilvl="2" w:tplc="F8FC8246">
      <w:numFmt w:val="bullet"/>
      <w:lvlText w:val="•"/>
      <w:lvlJc w:val="left"/>
      <w:pPr>
        <w:ind w:left="2549" w:hanging="284"/>
      </w:pPr>
      <w:rPr>
        <w:rFonts w:hint="default"/>
        <w:lang w:val="pl-PL" w:eastAsia="en-US" w:bidi="ar-SA"/>
      </w:rPr>
    </w:lvl>
    <w:lvl w:ilvl="3" w:tplc="1D2EE476">
      <w:numFmt w:val="bullet"/>
      <w:lvlText w:val="•"/>
      <w:lvlJc w:val="left"/>
      <w:pPr>
        <w:ind w:left="3524" w:hanging="284"/>
      </w:pPr>
      <w:rPr>
        <w:rFonts w:hint="default"/>
        <w:lang w:val="pl-PL" w:eastAsia="en-US" w:bidi="ar-SA"/>
      </w:rPr>
    </w:lvl>
    <w:lvl w:ilvl="4" w:tplc="0A86165C">
      <w:numFmt w:val="bullet"/>
      <w:lvlText w:val="•"/>
      <w:lvlJc w:val="left"/>
      <w:pPr>
        <w:ind w:left="4499" w:hanging="284"/>
      </w:pPr>
      <w:rPr>
        <w:rFonts w:hint="default"/>
        <w:lang w:val="pl-PL" w:eastAsia="en-US" w:bidi="ar-SA"/>
      </w:rPr>
    </w:lvl>
    <w:lvl w:ilvl="5" w:tplc="24DA408E">
      <w:numFmt w:val="bullet"/>
      <w:lvlText w:val="•"/>
      <w:lvlJc w:val="left"/>
      <w:pPr>
        <w:ind w:left="5474" w:hanging="284"/>
      </w:pPr>
      <w:rPr>
        <w:rFonts w:hint="default"/>
        <w:lang w:val="pl-PL" w:eastAsia="en-US" w:bidi="ar-SA"/>
      </w:rPr>
    </w:lvl>
    <w:lvl w:ilvl="6" w:tplc="018A5A0E">
      <w:numFmt w:val="bullet"/>
      <w:lvlText w:val="•"/>
      <w:lvlJc w:val="left"/>
      <w:pPr>
        <w:ind w:left="6449" w:hanging="284"/>
      </w:pPr>
      <w:rPr>
        <w:rFonts w:hint="default"/>
        <w:lang w:val="pl-PL" w:eastAsia="en-US" w:bidi="ar-SA"/>
      </w:rPr>
    </w:lvl>
    <w:lvl w:ilvl="7" w:tplc="5A304960">
      <w:numFmt w:val="bullet"/>
      <w:lvlText w:val="•"/>
      <w:lvlJc w:val="left"/>
      <w:pPr>
        <w:ind w:left="7423" w:hanging="284"/>
      </w:pPr>
      <w:rPr>
        <w:rFonts w:hint="default"/>
        <w:lang w:val="pl-PL" w:eastAsia="en-US" w:bidi="ar-SA"/>
      </w:rPr>
    </w:lvl>
    <w:lvl w:ilvl="8" w:tplc="7794E32A">
      <w:numFmt w:val="bullet"/>
      <w:lvlText w:val="•"/>
      <w:lvlJc w:val="left"/>
      <w:pPr>
        <w:ind w:left="8398" w:hanging="284"/>
      </w:pPr>
      <w:rPr>
        <w:rFonts w:hint="default"/>
        <w:lang w:val="pl-PL" w:eastAsia="en-US" w:bidi="ar-SA"/>
      </w:rPr>
    </w:lvl>
  </w:abstractNum>
  <w:abstractNum w:abstractNumId="65" w15:restartNumberingAfterBreak="0">
    <w:nsid w:val="4C2600C3"/>
    <w:multiLevelType w:val="hybridMultilevel"/>
    <w:tmpl w:val="5BD09A48"/>
    <w:lvl w:ilvl="0" w:tplc="FFFFFFFF">
      <w:start w:val="1"/>
      <w:numFmt w:val="decimal"/>
      <w:lvlText w:val="%1."/>
      <w:lvlJc w:val="left"/>
      <w:pPr>
        <w:ind w:left="902" w:hanging="567"/>
      </w:pPr>
      <w:rPr>
        <w:rFonts w:ascii="Times New Roman" w:eastAsia="Arial MT" w:hAnsi="Times New Roman" w:cs="Times New Roman" w:hint="default"/>
        <w:b w:val="0"/>
        <w:bCs w:val="0"/>
        <w:i w:val="0"/>
        <w:iCs w:val="0"/>
        <w:spacing w:val="-1"/>
        <w:w w:val="99"/>
        <w:sz w:val="24"/>
        <w:szCs w:val="24"/>
        <w:lang w:val="en-US" w:eastAsia="en-US" w:bidi="ar-SA"/>
      </w:rPr>
    </w:lvl>
    <w:lvl w:ilvl="1" w:tplc="FFFFFFFF">
      <w:start w:val="1"/>
      <w:numFmt w:val="lowerLetter"/>
      <w:lvlText w:val="%2)"/>
      <w:lvlJc w:val="left"/>
      <w:pPr>
        <w:ind w:left="1188" w:hanging="286"/>
      </w:pPr>
      <w:rPr>
        <w:rFonts w:ascii="Times New Roman" w:eastAsia="Arial MT" w:hAnsi="Times New Roman" w:cs="Times New Roman" w:hint="default"/>
        <w:b w:val="0"/>
        <w:bCs w:val="0"/>
        <w:i w:val="0"/>
        <w:iCs w:val="0"/>
        <w:spacing w:val="-1"/>
        <w:w w:val="100"/>
        <w:sz w:val="24"/>
        <w:szCs w:val="24"/>
        <w:lang w:val="en-US" w:eastAsia="en-US" w:bidi="ar-SA"/>
      </w:rPr>
    </w:lvl>
    <w:lvl w:ilvl="2" w:tplc="FFFFFFFF">
      <w:numFmt w:val="bullet"/>
      <w:lvlText w:val="•"/>
      <w:lvlJc w:val="left"/>
      <w:pPr>
        <w:ind w:left="2132" w:hanging="286"/>
      </w:pPr>
      <w:rPr>
        <w:rFonts w:hint="default"/>
        <w:lang w:val="en-US" w:eastAsia="en-US" w:bidi="ar-SA"/>
      </w:rPr>
    </w:lvl>
    <w:lvl w:ilvl="3" w:tplc="FFFFFFFF">
      <w:numFmt w:val="bullet"/>
      <w:lvlText w:val="•"/>
      <w:lvlJc w:val="left"/>
      <w:pPr>
        <w:ind w:left="3084" w:hanging="286"/>
      </w:pPr>
      <w:rPr>
        <w:rFonts w:hint="default"/>
        <w:lang w:val="en-US" w:eastAsia="en-US" w:bidi="ar-SA"/>
      </w:rPr>
    </w:lvl>
    <w:lvl w:ilvl="4" w:tplc="FFFFFFFF">
      <w:numFmt w:val="bullet"/>
      <w:lvlText w:val="•"/>
      <w:lvlJc w:val="left"/>
      <w:pPr>
        <w:ind w:left="4037" w:hanging="286"/>
      </w:pPr>
      <w:rPr>
        <w:rFonts w:hint="default"/>
        <w:lang w:val="en-US" w:eastAsia="en-US" w:bidi="ar-SA"/>
      </w:rPr>
    </w:lvl>
    <w:lvl w:ilvl="5" w:tplc="FFFFFFFF">
      <w:numFmt w:val="bullet"/>
      <w:lvlText w:val="•"/>
      <w:lvlJc w:val="left"/>
      <w:pPr>
        <w:ind w:left="4989" w:hanging="286"/>
      </w:pPr>
      <w:rPr>
        <w:rFonts w:hint="default"/>
        <w:lang w:val="en-US" w:eastAsia="en-US" w:bidi="ar-SA"/>
      </w:rPr>
    </w:lvl>
    <w:lvl w:ilvl="6" w:tplc="FFFFFFFF">
      <w:numFmt w:val="bullet"/>
      <w:lvlText w:val="•"/>
      <w:lvlJc w:val="left"/>
      <w:pPr>
        <w:ind w:left="5941" w:hanging="286"/>
      </w:pPr>
      <w:rPr>
        <w:rFonts w:hint="default"/>
        <w:lang w:val="en-US" w:eastAsia="en-US" w:bidi="ar-SA"/>
      </w:rPr>
    </w:lvl>
    <w:lvl w:ilvl="7" w:tplc="FFFFFFFF">
      <w:numFmt w:val="bullet"/>
      <w:lvlText w:val="•"/>
      <w:lvlJc w:val="left"/>
      <w:pPr>
        <w:ind w:left="6894" w:hanging="286"/>
      </w:pPr>
      <w:rPr>
        <w:rFonts w:hint="default"/>
        <w:lang w:val="en-US" w:eastAsia="en-US" w:bidi="ar-SA"/>
      </w:rPr>
    </w:lvl>
    <w:lvl w:ilvl="8" w:tplc="FFFFFFFF">
      <w:numFmt w:val="bullet"/>
      <w:lvlText w:val="•"/>
      <w:lvlJc w:val="left"/>
      <w:pPr>
        <w:ind w:left="7846" w:hanging="286"/>
      </w:pPr>
      <w:rPr>
        <w:rFonts w:hint="default"/>
        <w:lang w:val="en-US" w:eastAsia="en-US" w:bidi="ar-SA"/>
      </w:rPr>
    </w:lvl>
  </w:abstractNum>
  <w:abstractNum w:abstractNumId="66" w15:restartNumberingAfterBreak="0">
    <w:nsid w:val="4E36262B"/>
    <w:multiLevelType w:val="hybridMultilevel"/>
    <w:tmpl w:val="CE647842"/>
    <w:lvl w:ilvl="0" w:tplc="EFECC2DC">
      <w:start w:val="1"/>
      <w:numFmt w:val="decimal"/>
      <w:lvlText w:val="%1."/>
      <w:lvlJc w:val="left"/>
      <w:pPr>
        <w:ind w:left="738" w:hanging="428"/>
      </w:pPr>
      <w:rPr>
        <w:rFonts w:ascii="Cambria" w:eastAsia="Cambria" w:hAnsi="Cambria" w:cs="Cambria" w:hint="default"/>
        <w:b/>
        <w:bCs/>
        <w:i w:val="0"/>
        <w:iCs w:val="0"/>
        <w:spacing w:val="-1"/>
        <w:w w:val="100"/>
        <w:sz w:val="24"/>
        <w:szCs w:val="24"/>
        <w:lang w:val="pl-PL" w:eastAsia="en-US" w:bidi="ar-SA"/>
      </w:rPr>
    </w:lvl>
    <w:lvl w:ilvl="1" w:tplc="1FFC8C82">
      <w:numFmt w:val="bullet"/>
      <w:lvlText w:val="•"/>
      <w:lvlJc w:val="left"/>
      <w:pPr>
        <w:ind w:left="1700" w:hanging="428"/>
      </w:pPr>
      <w:rPr>
        <w:rFonts w:hint="default"/>
        <w:lang w:val="pl-PL" w:eastAsia="en-US" w:bidi="ar-SA"/>
      </w:rPr>
    </w:lvl>
    <w:lvl w:ilvl="2" w:tplc="BFD282C2">
      <w:numFmt w:val="bullet"/>
      <w:lvlText w:val="•"/>
      <w:lvlJc w:val="left"/>
      <w:pPr>
        <w:ind w:left="2661" w:hanging="428"/>
      </w:pPr>
      <w:rPr>
        <w:rFonts w:hint="default"/>
        <w:lang w:val="pl-PL" w:eastAsia="en-US" w:bidi="ar-SA"/>
      </w:rPr>
    </w:lvl>
    <w:lvl w:ilvl="3" w:tplc="DF00AB74">
      <w:numFmt w:val="bullet"/>
      <w:lvlText w:val="•"/>
      <w:lvlJc w:val="left"/>
      <w:pPr>
        <w:ind w:left="3622" w:hanging="428"/>
      </w:pPr>
      <w:rPr>
        <w:rFonts w:hint="default"/>
        <w:lang w:val="pl-PL" w:eastAsia="en-US" w:bidi="ar-SA"/>
      </w:rPr>
    </w:lvl>
    <w:lvl w:ilvl="4" w:tplc="2B884812">
      <w:numFmt w:val="bullet"/>
      <w:lvlText w:val="•"/>
      <w:lvlJc w:val="left"/>
      <w:pPr>
        <w:ind w:left="4583" w:hanging="428"/>
      </w:pPr>
      <w:rPr>
        <w:rFonts w:hint="default"/>
        <w:lang w:val="pl-PL" w:eastAsia="en-US" w:bidi="ar-SA"/>
      </w:rPr>
    </w:lvl>
    <w:lvl w:ilvl="5" w:tplc="72A459B6">
      <w:numFmt w:val="bullet"/>
      <w:lvlText w:val="•"/>
      <w:lvlJc w:val="left"/>
      <w:pPr>
        <w:ind w:left="5544" w:hanging="428"/>
      </w:pPr>
      <w:rPr>
        <w:rFonts w:hint="default"/>
        <w:lang w:val="pl-PL" w:eastAsia="en-US" w:bidi="ar-SA"/>
      </w:rPr>
    </w:lvl>
    <w:lvl w:ilvl="6" w:tplc="274CE3E0">
      <w:numFmt w:val="bullet"/>
      <w:lvlText w:val="•"/>
      <w:lvlJc w:val="left"/>
      <w:pPr>
        <w:ind w:left="6505" w:hanging="428"/>
      </w:pPr>
      <w:rPr>
        <w:rFonts w:hint="default"/>
        <w:lang w:val="pl-PL" w:eastAsia="en-US" w:bidi="ar-SA"/>
      </w:rPr>
    </w:lvl>
    <w:lvl w:ilvl="7" w:tplc="832A4DDA">
      <w:numFmt w:val="bullet"/>
      <w:lvlText w:val="•"/>
      <w:lvlJc w:val="left"/>
      <w:pPr>
        <w:ind w:left="7465" w:hanging="428"/>
      </w:pPr>
      <w:rPr>
        <w:rFonts w:hint="default"/>
        <w:lang w:val="pl-PL" w:eastAsia="en-US" w:bidi="ar-SA"/>
      </w:rPr>
    </w:lvl>
    <w:lvl w:ilvl="8" w:tplc="370AF4BE">
      <w:numFmt w:val="bullet"/>
      <w:lvlText w:val="•"/>
      <w:lvlJc w:val="left"/>
      <w:pPr>
        <w:ind w:left="8426" w:hanging="428"/>
      </w:pPr>
      <w:rPr>
        <w:rFonts w:hint="default"/>
        <w:lang w:val="pl-PL" w:eastAsia="en-US" w:bidi="ar-SA"/>
      </w:rPr>
    </w:lvl>
  </w:abstractNum>
  <w:abstractNum w:abstractNumId="67" w15:restartNumberingAfterBreak="0">
    <w:nsid w:val="4E7826CF"/>
    <w:multiLevelType w:val="hybridMultilevel"/>
    <w:tmpl w:val="5540D3FA"/>
    <w:lvl w:ilvl="0" w:tplc="CA6E51B4">
      <w:start w:val="1"/>
      <w:numFmt w:val="decimal"/>
      <w:lvlText w:val="%1)"/>
      <w:lvlJc w:val="left"/>
      <w:pPr>
        <w:ind w:left="360" w:hanging="360"/>
      </w:pPr>
      <w:rPr>
        <w:b/>
        <w:bCs/>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8" w15:restartNumberingAfterBreak="0">
    <w:nsid w:val="5151564F"/>
    <w:multiLevelType w:val="hybridMultilevel"/>
    <w:tmpl w:val="8264C282"/>
    <w:lvl w:ilvl="0" w:tplc="FFFFFFFF">
      <w:start w:val="1"/>
      <w:numFmt w:val="decimal"/>
      <w:lvlText w:val="%1."/>
      <w:lvlJc w:val="left"/>
      <w:pPr>
        <w:ind w:left="1166" w:hanging="459"/>
      </w:pPr>
      <w:rPr>
        <w:rFonts w:ascii="Cambria" w:eastAsia="Cambria" w:hAnsi="Cambria" w:cs="Cambria" w:hint="default"/>
        <w:b w:val="0"/>
        <w:bCs w:val="0"/>
        <w:i w:val="0"/>
        <w:iCs w:val="0"/>
        <w:spacing w:val="-1"/>
        <w:w w:val="100"/>
        <w:sz w:val="24"/>
        <w:szCs w:val="24"/>
        <w:lang w:val="pl-PL" w:eastAsia="en-US" w:bidi="ar-SA"/>
      </w:rPr>
    </w:lvl>
    <w:lvl w:ilvl="1" w:tplc="FFFFFFFF">
      <w:numFmt w:val="bullet"/>
      <w:lvlText w:val="•"/>
      <w:lvlJc w:val="left"/>
      <w:pPr>
        <w:ind w:left="2107" w:hanging="459"/>
      </w:pPr>
      <w:rPr>
        <w:rFonts w:hint="default"/>
        <w:lang w:val="pl-PL" w:eastAsia="en-US" w:bidi="ar-SA"/>
      </w:rPr>
    </w:lvl>
    <w:lvl w:ilvl="2" w:tplc="FFFFFFFF">
      <w:numFmt w:val="bullet"/>
      <w:lvlText w:val="•"/>
      <w:lvlJc w:val="left"/>
      <w:pPr>
        <w:ind w:left="3054" w:hanging="459"/>
      </w:pPr>
      <w:rPr>
        <w:rFonts w:hint="default"/>
        <w:lang w:val="pl-PL" w:eastAsia="en-US" w:bidi="ar-SA"/>
      </w:rPr>
    </w:lvl>
    <w:lvl w:ilvl="3" w:tplc="FFFFFFFF">
      <w:numFmt w:val="bullet"/>
      <w:lvlText w:val="•"/>
      <w:lvlJc w:val="left"/>
      <w:pPr>
        <w:ind w:left="4001" w:hanging="459"/>
      </w:pPr>
      <w:rPr>
        <w:rFonts w:hint="default"/>
        <w:lang w:val="pl-PL" w:eastAsia="en-US" w:bidi="ar-SA"/>
      </w:rPr>
    </w:lvl>
    <w:lvl w:ilvl="4" w:tplc="FFFFFFFF">
      <w:numFmt w:val="bullet"/>
      <w:lvlText w:val="•"/>
      <w:lvlJc w:val="left"/>
      <w:pPr>
        <w:ind w:left="4948" w:hanging="459"/>
      </w:pPr>
      <w:rPr>
        <w:rFonts w:hint="default"/>
        <w:lang w:val="pl-PL" w:eastAsia="en-US" w:bidi="ar-SA"/>
      </w:rPr>
    </w:lvl>
    <w:lvl w:ilvl="5" w:tplc="FFFFFFFF">
      <w:numFmt w:val="bullet"/>
      <w:lvlText w:val="•"/>
      <w:lvlJc w:val="left"/>
      <w:pPr>
        <w:ind w:left="5895" w:hanging="459"/>
      </w:pPr>
      <w:rPr>
        <w:rFonts w:hint="default"/>
        <w:lang w:val="pl-PL" w:eastAsia="en-US" w:bidi="ar-SA"/>
      </w:rPr>
    </w:lvl>
    <w:lvl w:ilvl="6" w:tplc="FFFFFFFF">
      <w:numFmt w:val="bullet"/>
      <w:lvlText w:val="•"/>
      <w:lvlJc w:val="left"/>
      <w:pPr>
        <w:ind w:left="6842" w:hanging="459"/>
      </w:pPr>
      <w:rPr>
        <w:rFonts w:hint="default"/>
        <w:lang w:val="pl-PL" w:eastAsia="en-US" w:bidi="ar-SA"/>
      </w:rPr>
    </w:lvl>
    <w:lvl w:ilvl="7" w:tplc="FFFFFFFF">
      <w:numFmt w:val="bullet"/>
      <w:lvlText w:val="•"/>
      <w:lvlJc w:val="left"/>
      <w:pPr>
        <w:ind w:left="7789" w:hanging="459"/>
      </w:pPr>
      <w:rPr>
        <w:rFonts w:hint="default"/>
        <w:lang w:val="pl-PL" w:eastAsia="en-US" w:bidi="ar-SA"/>
      </w:rPr>
    </w:lvl>
    <w:lvl w:ilvl="8" w:tplc="FFFFFFFF">
      <w:numFmt w:val="bullet"/>
      <w:lvlText w:val="•"/>
      <w:lvlJc w:val="left"/>
      <w:pPr>
        <w:ind w:left="8737" w:hanging="459"/>
      </w:pPr>
      <w:rPr>
        <w:rFonts w:hint="default"/>
        <w:lang w:val="pl-PL" w:eastAsia="en-US" w:bidi="ar-SA"/>
      </w:rPr>
    </w:lvl>
  </w:abstractNum>
  <w:abstractNum w:abstractNumId="69" w15:restartNumberingAfterBreak="0">
    <w:nsid w:val="52960E2A"/>
    <w:multiLevelType w:val="hybridMultilevel"/>
    <w:tmpl w:val="2670EF88"/>
    <w:lvl w:ilvl="0" w:tplc="E6AE5936">
      <w:numFmt w:val="bullet"/>
      <w:lvlText w:val="☐"/>
      <w:lvlJc w:val="left"/>
      <w:pPr>
        <w:ind w:left="405" w:hanging="365"/>
      </w:pPr>
      <w:rPr>
        <w:rFonts w:ascii="Segoe UI Symbol" w:eastAsia="Segoe UI Symbol" w:hAnsi="Segoe UI Symbol" w:cs="Segoe UI Symbol" w:hint="default"/>
        <w:b w:val="0"/>
        <w:bCs w:val="0"/>
        <w:i w:val="0"/>
        <w:iCs w:val="0"/>
        <w:spacing w:val="0"/>
        <w:w w:val="100"/>
        <w:sz w:val="24"/>
        <w:szCs w:val="24"/>
        <w:lang w:val="pl-PL" w:eastAsia="en-US" w:bidi="ar-SA"/>
      </w:rPr>
    </w:lvl>
    <w:lvl w:ilvl="1" w:tplc="006C8292">
      <w:numFmt w:val="bullet"/>
      <w:lvlText w:val="•"/>
      <w:lvlJc w:val="left"/>
      <w:pPr>
        <w:ind w:left="1067" w:hanging="365"/>
      </w:pPr>
      <w:rPr>
        <w:rFonts w:hint="default"/>
        <w:lang w:val="pl-PL" w:eastAsia="en-US" w:bidi="ar-SA"/>
      </w:rPr>
    </w:lvl>
    <w:lvl w:ilvl="2" w:tplc="93ACDBC4">
      <w:numFmt w:val="bullet"/>
      <w:lvlText w:val="•"/>
      <w:lvlJc w:val="left"/>
      <w:pPr>
        <w:ind w:left="1735" w:hanging="365"/>
      </w:pPr>
      <w:rPr>
        <w:rFonts w:hint="default"/>
        <w:lang w:val="pl-PL" w:eastAsia="en-US" w:bidi="ar-SA"/>
      </w:rPr>
    </w:lvl>
    <w:lvl w:ilvl="3" w:tplc="A212F63E">
      <w:numFmt w:val="bullet"/>
      <w:lvlText w:val="•"/>
      <w:lvlJc w:val="left"/>
      <w:pPr>
        <w:ind w:left="2403" w:hanging="365"/>
      </w:pPr>
      <w:rPr>
        <w:rFonts w:hint="default"/>
        <w:lang w:val="pl-PL" w:eastAsia="en-US" w:bidi="ar-SA"/>
      </w:rPr>
    </w:lvl>
    <w:lvl w:ilvl="4" w:tplc="48788290">
      <w:numFmt w:val="bullet"/>
      <w:lvlText w:val="•"/>
      <w:lvlJc w:val="left"/>
      <w:pPr>
        <w:ind w:left="3071" w:hanging="365"/>
      </w:pPr>
      <w:rPr>
        <w:rFonts w:hint="default"/>
        <w:lang w:val="pl-PL" w:eastAsia="en-US" w:bidi="ar-SA"/>
      </w:rPr>
    </w:lvl>
    <w:lvl w:ilvl="5" w:tplc="53C660F4">
      <w:numFmt w:val="bullet"/>
      <w:lvlText w:val="•"/>
      <w:lvlJc w:val="left"/>
      <w:pPr>
        <w:ind w:left="3739" w:hanging="365"/>
      </w:pPr>
      <w:rPr>
        <w:rFonts w:hint="default"/>
        <w:lang w:val="pl-PL" w:eastAsia="en-US" w:bidi="ar-SA"/>
      </w:rPr>
    </w:lvl>
    <w:lvl w:ilvl="6" w:tplc="D4BCB156">
      <w:numFmt w:val="bullet"/>
      <w:lvlText w:val="•"/>
      <w:lvlJc w:val="left"/>
      <w:pPr>
        <w:ind w:left="4406" w:hanging="365"/>
      </w:pPr>
      <w:rPr>
        <w:rFonts w:hint="default"/>
        <w:lang w:val="pl-PL" w:eastAsia="en-US" w:bidi="ar-SA"/>
      </w:rPr>
    </w:lvl>
    <w:lvl w:ilvl="7" w:tplc="CF429A3A">
      <w:numFmt w:val="bullet"/>
      <w:lvlText w:val="•"/>
      <w:lvlJc w:val="left"/>
      <w:pPr>
        <w:ind w:left="5074" w:hanging="365"/>
      </w:pPr>
      <w:rPr>
        <w:rFonts w:hint="default"/>
        <w:lang w:val="pl-PL" w:eastAsia="en-US" w:bidi="ar-SA"/>
      </w:rPr>
    </w:lvl>
    <w:lvl w:ilvl="8" w:tplc="0810B244">
      <w:numFmt w:val="bullet"/>
      <w:lvlText w:val="•"/>
      <w:lvlJc w:val="left"/>
      <w:pPr>
        <w:ind w:left="5742" w:hanging="365"/>
      </w:pPr>
      <w:rPr>
        <w:rFonts w:hint="default"/>
        <w:lang w:val="pl-PL" w:eastAsia="en-US" w:bidi="ar-SA"/>
      </w:rPr>
    </w:lvl>
  </w:abstractNum>
  <w:abstractNum w:abstractNumId="70" w15:restartNumberingAfterBreak="0">
    <w:nsid w:val="555D080B"/>
    <w:multiLevelType w:val="hybridMultilevel"/>
    <w:tmpl w:val="953CB018"/>
    <w:lvl w:ilvl="0" w:tplc="FFFFFFFF">
      <w:start w:val="1"/>
      <w:numFmt w:val="lowerLetter"/>
      <w:lvlText w:val="%1)"/>
      <w:lvlJc w:val="left"/>
      <w:pPr>
        <w:ind w:left="827" w:hanging="360"/>
      </w:pPr>
      <w:rPr>
        <w:rFonts w:hint="default"/>
        <w:b/>
        <w:bCs w:val="0"/>
      </w:rPr>
    </w:lvl>
    <w:lvl w:ilvl="1" w:tplc="FFFFFFFF" w:tentative="1">
      <w:start w:val="1"/>
      <w:numFmt w:val="lowerLetter"/>
      <w:lvlText w:val="%2."/>
      <w:lvlJc w:val="left"/>
      <w:pPr>
        <w:ind w:left="1547" w:hanging="360"/>
      </w:pPr>
    </w:lvl>
    <w:lvl w:ilvl="2" w:tplc="FFFFFFFF" w:tentative="1">
      <w:start w:val="1"/>
      <w:numFmt w:val="lowerRoman"/>
      <w:lvlText w:val="%3."/>
      <w:lvlJc w:val="right"/>
      <w:pPr>
        <w:ind w:left="2267" w:hanging="180"/>
      </w:pPr>
    </w:lvl>
    <w:lvl w:ilvl="3" w:tplc="FFFFFFFF" w:tentative="1">
      <w:start w:val="1"/>
      <w:numFmt w:val="decimal"/>
      <w:lvlText w:val="%4."/>
      <w:lvlJc w:val="left"/>
      <w:pPr>
        <w:ind w:left="2987" w:hanging="360"/>
      </w:pPr>
    </w:lvl>
    <w:lvl w:ilvl="4" w:tplc="FFFFFFFF" w:tentative="1">
      <w:start w:val="1"/>
      <w:numFmt w:val="lowerLetter"/>
      <w:lvlText w:val="%5."/>
      <w:lvlJc w:val="left"/>
      <w:pPr>
        <w:ind w:left="3707" w:hanging="360"/>
      </w:pPr>
    </w:lvl>
    <w:lvl w:ilvl="5" w:tplc="FFFFFFFF" w:tentative="1">
      <w:start w:val="1"/>
      <w:numFmt w:val="lowerRoman"/>
      <w:lvlText w:val="%6."/>
      <w:lvlJc w:val="right"/>
      <w:pPr>
        <w:ind w:left="4427" w:hanging="180"/>
      </w:pPr>
    </w:lvl>
    <w:lvl w:ilvl="6" w:tplc="FFFFFFFF" w:tentative="1">
      <w:start w:val="1"/>
      <w:numFmt w:val="decimal"/>
      <w:lvlText w:val="%7."/>
      <w:lvlJc w:val="left"/>
      <w:pPr>
        <w:ind w:left="5147" w:hanging="360"/>
      </w:pPr>
    </w:lvl>
    <w:lvl w:ilvl="7" w:tplc="FFFFFFFF" w:tentative="1">
      <w:start w:val="1"/>
      <w:numFmt w:val="lowerLetter"/>
      <w:lvlText w:val="%8."/>
      <w:lvlJc w:val="left"/>
      <w:pPr>
        <w:ind w:left="5867" w:hanging="360"/>
      </w:pPr>
    </w:lvl>
    <w:lvl w:ilvl="8" w:tplc="FFFFFFFF" w:tentative="1">
      <w:start w:val="1"/>
      <w:numFmt w:val="lowerRoman"/>
      <w:lvlText w:val="%9."/>
      <w:lvlJc w:val="right"/>
      <w:pPr>
        <w:ind w:left="6587" w:hanging="180"/>
      </w:pPr>
    </w:lvl>
  </w:abstractNum>
  <w:abstractNum w:abstractNumId="71" w15:restartNumberingAfterBreak="0">
    <w:nsid w:val="57DF3E8C"/>
    <w:multiLevelType w:val="multilevel"/>
    <w:tmpl w:val="6EDC757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2" w15:restartNumberingAfterBreak="0">
    <w:nsid w:val="59F54777"/>
    <w:multiLevelType w:val="hybridMultilevel"/>
    <w:tmpl w:val="2062BA7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4330"/>
        </w:tabs>
        <w:ind w:left="4330" w:hanging="360"/>
      </w:pPr>
      <w:rPr>
        <w:rFonts w:hint="default"/>
        <w:b w:val="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5A07130C"/>
    <w:multiLevelType w:val="hybridMultilevel"/>
    <w:tmpl w:val="DFB23F2C"/>
    <w:lvl w:ilvl="0" w:tplc="B3F41638">
      <w:start w:val="1"/>
      <w:numFmt w:val="decimal"/>
      <w:lvlText w:val="%1."/>
      <w:lvlJc w:val="left"/>
      <w:pPr>
        <w:ind w:left="1135" w:hanging="567"/>
      </w:pPr>
      <w:rPr>
        <w:rFonts w:ascii="Times New Roman" w:eastAsia="Calibri" w:hAnsi="Times New Roman" w:cs="Times New Roman" w:hint="default"/>
        <w:b w:val="0"/>
        <w:bCs w:val="0"/>
        <w:i w:val="0"/>
        <w:iCs w:val="0"/>
        <w:spacing w:val="0"/>
        <w:w w:val="100"/>
        <w:sz w:val="24"/>
        <w:szCs w:val="24"/>
        <w:lang w:val="en-US" w:eastAsia="en-US" w:bidi="ar-SA"/>
      </w:rPr>
    </w:lvl>
    <w:lvl w:ilvl="1" w:tplc="DE447104">
      <w:start w:val="1"/>
      <w:numFmt w:val="lowerLetter"/>
      <w:lvlText w:val="%2)"/>
      <w:lvlJc w:val="left"/>
      <w:pPr>
        <w:ind w:left="1846" w:hanging="569"/>
      </w:pPr>
      <w:rPr>
        <w:rFonts w:ascii="Times New Roman" w:eastAsia="Calibri" w:hAnsi="Times New Roman" w:cs="Times New Roman" w:hint="default"/>
        <w:b w:val="0"/>
        <w:bCs w:val="0"/>
        <w:i w:val="0"/>
        <w:iCs w:val="0"/>
        <w:spacing w:val="-1"/>
        <w:w w:val="100"/>
        <w:sz w:val="24"/>
        <w:szCs w:val="24"/>
        <w:lang w:val="en-US" w:eastAsia="en-US" w:bidi="ar-SA"/>
      </w:rPr>
    </w:lvl>
    <w:lvl w:ilvl="2" w:tplc="45B0E060">
      <w:numFmt w:val="bullet"/>
      <w:lvlText w:val="•"/>
      <w:lvlJc w:val="left"/>
      <w:pPr>
        <w:ind w:left="2756" w:hanging="569"/>
      </w:pPr>
      <w:rPr>
        <w:rFonts w:hint="default"/>
        <w:lang w:val="en-US" w:eastAsia="en-US" w:bidi="ar-SA"/>
      </w:rPr>
    </w:lvl>
    <w:lvl w:ilvl="3" w:tplc="4B847A88">
      <w:numFmt w:val="bullet"/>
      <w:lvlText w:val="•"/>
      <w:lvlJc w:val="left"/>
      <w:pPr>
        <w:ind w:left="3659" w:hanging="569"/>
      </w:pPr>
      <w:rPr>
        <w:rFonts w:hint="default"/>
        <w:lang w:val="en-US" w:eastAsia="en-US" w:bidi="ar-SA"/>
      </w:rPr>
    </w:lvl>
    <w:lvl w:ilvl="4" w:tplc="50461F20">
      <w:numFmt w:val="bullet"/>
      <w:lvlText w:val="•"/>
      <w:lvlJc w:val="left"/>
      <w:pPr>
        <w:ind w:left="4563" w:hanging="569"/>
      </w:pPr>
      <w:rPr>
        <w:rFonts w:hint="default"/>
        <w:lang w:val="en-US" w:eastAsia="en-US" w:bidi="ar-SA"/>
      </w:rPr>
    </w:lvl>
    <w:lvl w:ilvl="5" w:tplc="52EA6F0C">
      <w:numFmt w:val="bullet"/>
      <w:lvlText w:val="•"/>
      <w:lvlJc w:val="left"/>
      <w:pPr>
        <w:ind w:left="5466" w:hanging="569"/>
      </w:pPr>
      <w:rPr>
        <w:rFonts w:hint="default"/>
        <w:lang w:val="en-US" w:eastAsia="en-US" w:bidi="ar-SA"/>
      </w:rPr>
    </w:lvl>
    <w:lvl w:ilvl="6" w:tplc="B2D4101E">
      <w:numFmt w:val="bullet"/>
      <w:lvlText w:val="•"/>
      <w:lvlJc w:val="left"/>
      <w:pPr>
        <w:ind w:left="6370" w:hanging="569"/>
      </w:pPr>
      <w:rPr>
        <w:rFonts w:hint="default"/>
        <w:lang w:val="en-US" w:eastAsia="en-US" w:bidi="ar-SA"/>
      </w:rPr>
    </w:lvl>
    <w:lvl w:ilvl="7" w:tplc="BB869256">
      <w:numFmt w:val="bullet"/>
      <w:lvlText w:val="•"/>
      <w:lvlJc w:val="left"/>
      <w:pPr>
        <w:ind w:left="7273" w:hanging="569"/>
      </w:pPr>
      <w:rPr>
        <w:rFonts w:hint="default"/>
        <w:lang w:val="en-US" w:eastAsia="en-US" w:bidi="ar-SA"/>
      </w:rPr>
    </w:lvl>
    <w:lvl w:ilvl="8" w:tplc="9848B11A">
      <w:numFmt w:val="bullet"/>
      <w:lvlText w:val="•"/>
      <w:lvlJc w:val="left"/>
      <w:pPr>
        <w:ind w:left="8177" w:hanging="569"/>
      </w:pPr>
      <w:rPr>
        <w:rFonts w:hint="default"/>
        <w:lang w:val="en-US" w:eastAsia="en-US" w:bidi="ar-SA"/>
      </w:rPr>
    </w:lvl>
  </w:abstractNum>
  <w:abstractNum w:abstractNumId="74" w15:restartNumberingAfterBreak="0">
    <w:nsid w:val="5A134ED6"/>
    <w:multiLevelType w:val="hybridMultilevel"/>
    <w:tmpl w:val="36AE29C8"/>
    <w:lvl w:ilvl="0" w:tplc="4A74C620">
      <w:numFmt w:val="bullet"/>
      <w:lvlText w:val=""/>
      <w:lvlJc w:val="left"/>
      <w:pPr>
        <w:ind w:left="1031" w:hanging="360"/>
      </w:pPr>
      <w:rPr>
        <w:rFonts w:ascii="Wingdings" w:eastAsia="Wingdings" w:hAnsi="Wingdings" w:cs="Wingdings" w:hint="default"/>
        <w:b w:val="0"/>
        <w:bCs w:val="0"/>
        <w:i w:val="0"/>
        <w:iCs w:val="0"/>
        <w:spacing w:val="0"/>
        <w:w w:val="100"/>
        <w:sz w:val="24"/>
        <w:szCs w:val="24"/>
        <w:lang w:val="pl-PL" w:eastAsia="en-US" w:bidi="ar-SA"/>
      </w:rPr>
    </w:lvl>
    <w:lvl w:ilvl="1" w:tplc="731A3DD6">
      <w:numFmt w:val="bullet"/>
      <w:lvlText w:val="•"/>
      <w:lvlJc w:val="left"/>
      <w:pPr>
        <w:ind w:left="1970" w:hanging="360"/>
      </w:pPr>
      <w:rPr>
        <w:rFonts w:hint="default"/>
        <w:lang w:val="pl-PL" w:eastAsia="en-US" w:bidi="ar-SA"/>
      </w:rPr>
    </w:lvl>
    <w:lvl w:ilvl="2" w:tplc="950C9040">
      <w:numFmt w:val="bullet"/>
      <w:lvlText w:val="•"/>
      <w:lvlJc w:val="left"/>
      <w:pPr>
        <w:ind w:left="2901" w:hanging="360"/>
      </w:pPr>
      <w:rPr>
        <w:rFonts w:hint="default"/>
        <w:lang w:val="pl-PL" w:eastAsia="en-US" w:bidi="ar-SA"/>
      </w:rPr>
    </w:lvl>
    <w:lvl w:ilvl="3" w:tplc="62A4BF4C">
      <w:numFmt w:val="bullet"/>
      <w:lvlText w:val="•"/>
      <w:lvlJc w:val="left"/>
      <w:pPr>
        <w:ind w:left="3832" w:hanging="360"/>
      </w:pPr>
      <w:rPr>
        <w:rFonts w:hint="default"/>
        <w:lang w:val="pl-PL" w:eastAsia="en-US" w:bidi="ar-SA"/>
      </w:rPr>
    </w:lvl>
    <w:lvl w:ilvl="4" w:tplc="6BE6C562">
      <w:numFmt w:val="bullet"/>
      <w:lvlText w:val="•"/>
      <w:lvlJc w:val="left"/>
      <w:pPr>
        <w:ind w:left="4763" w:hanging="360"/>
      </w:pPr>
      <w:rPr>
        <w:rFonts w:hint="default"/>
        <w:lang w:val="pl-PL" w:eastAsia="en-US" w:bidi="ar-SA"/>
      </w:rPr>
    </w:lvl>
    <w:lvl w:ilvl="5" w:tplc="E7928824">
      <w:numFmt w:val="bullet"/>
      <w:lvlText w:val="•"/>
      <w:lvlJc w:val="left"/>
      <w:pPr>
        <w:ind w:left="5694" w:hanging="360"/>
      </w:pPr>
      <w:rPr>
        <w:rFonts w:hint="default"/>
        <w:lang w:val="pl-PL" w:eastAsia="en-US" w:bidi="ar-SA"/>
      </w:rPr>
    </w:lvl>
    <w:lvl w:ilvl="6" w:tplc="6E2035E4">
      <w:numFmt w:val="bullet"/>
      <w:lvlText w:val="•"/>
      <w:lvlJc w:val="left"/>
      <w:pPr>
        <w:ind w:left="6625" w:hanging="360"/>
      </w:pPr>
      <w:rPr>
        <w:rFonts w:hint="default"/>
        <w:lang w:val="pl-PL" w:eastAsia="en-US" w:bidi="ar-SA"/>
      </w:rPr>
    </w:lvl>
    <w:lvl w:ilvl="7" w:tplc="F39676A4">
      <w:numFmt w:val="bullet"/>
      <w:lvlText w:val="•"/>
      <w:lvlJc w:val="left"/>
      <w:pPr>
        <w:ind w:left="7555" w:hanging="360"/>
      </w:pPr>
      <w:rPr>
        <w:rFonts w:hint="default"/>
        <w:lang w:val="pl-PL" w:eastAsia="en-US" w:bidi="ar-SA"/>
      </w:rPr>
    </w:lvl>
    <w:lvl w:ilvl="8" w:tplc="1338A2A6">
      <w:numFmt w:val="bullet"/>
      <w:lvlText w:val="•"/>
      <w:lvlJc w:val="left"/>
      <w:pPr>
        <w:ind w:left="8486" w:hanging="360"/>
      </w:pPr>
      <w:rPr>
        <w:rFonts w:hint="default"/>
        <w:lang w:val="pl-PL" w:eastAsia="en-US" w:bidi="ar-SA"/>
      </w:rPr>
    </w:lvl>
  </w:abstractNum>
  <w:abstractNum w:abstractNumId="75" w15:restartNumberingAfterBreak="0">
    <w:nsid w:val="5AA659BD"/>
    <w:multiLevelType w:val="hybridMultilevel"/>
    <w:tmpl w:val="EF32EECC"/>
    <w:lvl w:ilvl="0" w:tplc="8D7AE2CA">
      <w:start w:val="1"/>
      <w:numFmt w:val="decimal"/>
      <w:lvlText w:val="%1."/>
      <w:lvlJc w:val="left"/>
      <w:pPr>
        <w:ind w:left="640" w:hanging="567"/>
      </w:pPr>
      <w:rPr>
        <w:rFonts w:ascii="Cambria" w:eastAsia="Cambria" w:hAnsi="Cambria" w:cs="Cambria" w:hint="default"/>
        <w:b/>
        <w:bCs/>
        <w:i w:val="0"/>
        <w:iCs w:val="0"/>
        <w:spacing w:val="-1"/>
        <w:w w:val="100"/>
        <w:sz w:val="24"/>
        <w:szCs w:val="24"/>
        <w:lang w:val="pl-PL" w:eastAsia="en-US" w:bidi="ar-SA"/>
      </w:rPr>
    </w:lvl>
    <w:lvl w:ilvl="1" w:tplc="F0B28A84">
      <w:numFmt w:val="bullet"/>
      <w:lvlText w:val="•"/>
      <w:lvlJc w:val="left"/>
      <w:pPr>
        <w:ind w:left="1539" w:hanging="567"/>
      </w:pPr>
      <w:rPr>
        <w:rFonts w:hint="default"/>
        <w:lang w:val="pl-PL" w:eastAsia="en-US" w:bidi="ar-SA"/>
      </w:rPr>
    </w:lvl>
    <w:lvl w:ilvl="2" w:tplc="4A309E9E">
      <w:numFmt w:val="bullet"/>
      <w:lvlText w:val="•"/>
      <w:lvlJc w:val="left"/>
      <w:pPr>
        <w:ind w:left="2438" w:hanging="567"/>
      </w:pPr>
      <w:rPr>
        <w:rFonts w:hint="default"/>
        <w:lang w:val="pl-PL" w:eastAsia="en-US" w:bidi="ar-SA"/>
      </w:rPr>
    </w:lvl>
    <w:lvl w:ilvl="3" w:tplc="B5609160">
      <w:numFmt w:val="bullet"/>
      <w:lvlText w:val="•"/>
      <w:lvlJc w:val="left"/>
      <w:pPr>
        <w:ind w:left="3337" w:hanging="567"/>
      </w:pPr>
      <w:rPr>
        <w:rFonts w:hint="default"/>
        <w:lang w:val="pl-PL" w:eastAsia="en-US" w:bidi="ar-SA"/>
      </w:rPr>
    </w:lvl>
    <w:lvl w:ilvl="4" w:tplc="71F41DD4">
      <w:numFmt w:val="bullet"/>
      <w:lvlText w:val="•"/>
      <w:lvlJc w:val="left"/>
      <w:pPr>
        <w:ind w:left="4236" w:hanging="567"/>
      </w:pPr>
      <w:rPr>
        <w:rFonts w:hint="default"/>
        <w:lang w:val="pl-PL" w:eastAsia="en-US" w:bidi="ar-SA"/>
      </w:rPr>
    </w:lvl>
    <w:lvl w:ilvl="5" w:tplc="C2E8F7B2">
      <w:numFmt w:val="bullet"/>
      <w:lvlText w:val="•"/>
      <w:lvlJc w:val="left"/>
      <w:pPr>
        <w:ind w:left="5135" w:hanging="567"/>
      </w:pPr>
      <w:rPr>
        <w:rFonts w:hint="default"/>
        <w:lang w:val="pl-PL" w:eastAsia="en-US" w:bidi="ar-SA"/>
      </w:rPr>
    </w:lvl>
    <w:lvl w:ilvl="6" w:tplc="F0F696DC">
      <w:numFmt w:val="bullet"/>
      <w:lvlText w:val="•"/>
      <w:lvlJc w:val="left"/>
      <w:pPr>
        <w:ind w:left="6034" w:hanging="567"/>
      </w:pPr>
      <w:rPr>
        <w:rFonts w:hint="default"/>
        <w:lang w:val="pl-PL" w:eastAsia="en-US" w:bidi="ar-SA"/>
      </w:rPr>
    </w:lvl>
    <w:lvl w:ilvl="7" w:tplc="DB0C1A1C">
      <w:numFmt w:val="bullet"/>
      <w:lvlText w:val="•"/>
      <w:lvlJc w:val="left"/>
      <w:pPr>
        <w:ind w:left="6933" w:hanging="567"/>
      </w:pPr>
      <w:rPr>
        <w:rFonts w:hint="default"/>
        <w:lang w:val="pl-PL" w:eastAsia="en-US" w:bidi="ar-SA"/>
      </w:rPr>
    </w:lvl>
    <w:lvl w:ilvl="8" w:tplc="15942CC8">
      <w:numFmt w:val="bullet"/>
      <w:lvlText w:val="•"/>
      <w:lvlJc w:val="left"/>
      <w:pPr>
        <w:ind w:left="7832" w:hanging="567"/>
      </w:pPr>
      <w:rPr>
        <w:rFonts w:hint="default"/>
        <w:lang w:val="pl-PL" w:eastAsia="en-US" w:bidi="ar-SA"/>
      </w:rPr>
    </w:lvl>
  </w:abstractNum>
  <w:abstractNum w:abstractNumId="76" w15:restartNumberingAfterBreak="0">
    <w:nsid w:val="5B64432D"/>
    <w:multiLevelType w:val="hybridMultilevel"/>
    <w:tmpl w:val="F274E802"/>
    <w:lvl w:ilvl="0" w:tplc="26C00B7E">
      <w:start w:val="1"/>
      <w:numFmt w:val="lowerLetter"/>
      <w:lvlText w:val="%1)"/>
      <w:lvlJc w:val="left"/>
      <w:pPr>
        <w:ind w:left="1444" w:hanging="567"/>
      </w:pPr>
      <w:rPr>
        <w:rFonts w:ascii="Cambria" w:eastAsia="Cambria" w:hAnsi="Cambria" w:cs="Cambria"/>
        <w:b w:val="0"/>
        <w:bCs w:val="0"/>
        <w:i w:val="0"/>
        <w:iCs w:val="0"/>
        <w:spacing w:val="0"/>
        <w:w w:val="100"/>
        <w:sz w:val="24"/>
        <w:szCs w:val="24"/>
        <w:lang w:val="pl-PL" w:eastAsia="en-US" w:bidi="ar-SA"/>
      </w:rPr>
    </w:lvl>
    <w:lvl w:ilvl="1" w:tplc="48ECFAD8">
      <w:numFmt w:val="bullet"/>
      <w:lvlText w:val="•"/>
      <w:lvlJc w:val="left"/>
      <w:pPr>
        <w:ind w:left="2330" w:hanging="567"/>
      </w:pPr>
      <w:rPr>
        <w:rFonts w:hint="default"/>
        <w:lang w:val="pl-PL" w:eastAsia="en-US" w:bidi="ar-SA"/>
      </w:rPr>
    </w:lvl>
    <w:lvl w:ilvl="2" w:tplc="C1F66C48">
      <w:numFmt w:val="bullet"/>
      <w:lvlText w:val="•"/>
      <w:lvlJc w:val="left"/>
      <w:pPr>
        <w:ind w:left="3221" w:hanging="567"/>
      </w:pPr>
      <w:rPr>
        <w:rFonts w:hint="default"/>
        <w:lang w:val="pl-PL" w:eastAsia="en-US" w:bidi="ar-SA"/>
      </w:rPr>
    </w:lvl>
    <w:lvl w:ilvl="3" w:tplc="8EAC08A2">
      <w:numFmt w:val="bullet"/>
      <w:lvlText w:val="•"/>
      <w:lvlJc w:val="left"/>
      <w:pPr>
        <w:ind w:left="4112" w:hanging="567"/>
      </w:pPr>
      <w:rPr>
        <w:rFonts w:hint="default"/>
        <w:lang w:val="pl-PL" w:eastAsia="en-US" w:bidi="ar-SA"/>
      </w:rPr>
    </w:lvl>
    <w:lvl w:ilvl="4" w:tplc="69622F10">
      <w:numFmt w:val="bullet"/>
      <w:lvlText w:val="•"/>
      <w:lvlJc w:val="left"/>
      <w:pPr>
        <w:ind w:left="5003" w:hanging="567"/>
      </w:pPr>
      <w:rPr>
        <w:rFonts w:hint="default"/>
        <w:lang w:val="pl-PL" w:eastAsia="en-US" w:bidi="ar-SA"/>
      </w:rPr>
    </w:lvl>
    <w:lvl w:ilvl="5" w:tplc="D79C1E56">
      <w:numFmt w:val="bullet"/>
      <w:lvlText w:val="•"/>
      <w:lvlJc w:val="left"/>
      <w:pPr>
        <w:ind w:left="5894" w:hanging="567"/>
      </w:pPr>
      <w:rPr>
        <w:rFonts w:hint="default"/>
        <w:lang w:val="pl-PL" w:eastAsia="en-US" w:bidi="ar-SA"/>
      </w:rPr>
    </w:lvl>
    <w:lvl w:ilvl="6" w:tplc="2C4E02B8">
      <w:numFmt w:val="bullet"/>
      <w:lvlText w:val="•"/>
      <w:lvlJc w:val="left"/>
      <w:pPr>
        <w:ind w:left="6785" w:hanging="567"/>
      </w:pPr>
      <w:rPr>
        <w:rFonts w:hint="default"/>
        <w:lang w:val="pl-PL" w:eastAsia="en-US" w:bidi="ar-SA"/>
      </w:rPr>
    </w:lvl>
    <w:lvl w:ilvl="7" w:tplc="ABE046B6">
      <w:numFmt w:val="bullet"/>
      <w:lvlText w:val="•"/>
      <w:lvlJc w:val="left"/>
      <w:pPr>
        <w:ind w:left="7675" w:hanging="567"/>
      </w:pPr>
      <w:rPr>
        <w:rFonts w:hint="default"/>
        <w:lang w:val="pl-PL" w:eastAsia="en-US" w:bidi="ar-SA"/>
      </w:rPr>
    </w:lvl>
    <w:lvl w:ilvl="8" w:tplc="0D664608">
      <w:numFmt w:val="bullet"/>
      <w:lvlText w:val="•"/>
      <w:lvlJc w:val="left"/>
      <w:pPr>
        <w:ind w:left="8566" w:hanging="567"/>
      </w:pPr>
      <w:rPr>
        <w:rFonts w:hint="default"/>
        <w:lang w:val="pl-PL" w:eastAsia="en-US" w:bidi="ar-SA"/>
      </w:rPr>
    </w:lvl>
  </w:abstractNum>
  <w:abstractNum w:abstractNumId="77" w15:restartNumberingAfterBreak="0">
    <w:nsid w:val="5B6464F3"/>
    <w:multiLevelType w:val="hybridMultilevel"/>
    <w:tmpl w:val="FB2A2C28"/>
    <w:lvl w:ilvl="0" w:tplc="5FD85540">
      <w:start w:val="1"/>
      <w:numFmt w:val="upperRoman"/>
      <w:lvlText w:val="%1."/>
      <w:lvlJc w:val="left"/>
      <w:pPr>
        <w:ind w:left="491" w:hanging="180"/>
        <w:jc w:val="right"/>
      </w:pPr>
      <w:rPr>
        <w:rFonts w:ascii="Cambria" w:eastAsia="Cambria" w:hAnsi="Cambria" w:cs="Cambria" w:hint="default"/>
        <w:b w:val="0"/>
        <w:bCs w:val="0"/>
        <w:i w:val="0"/>
        <w:iCs w:val="0"/>
        <w:spacing w:val="-2"/>
        <w:w w:val="100"/>
        <w:sz w:val="24"/>
        <w:szCs w:val="24"/>
        <w:lang w:val="pl-PL" w:eastAsia="en-US" w:bidi="ar-SA"/>
      </w:rPr>
    </w:lvl>
    <w:lvl w:ilvl="1" w:tplc="D7706CAE">
      <w:start w:val="1"/>
      <w:numFmt w:val="decimal"/>
      <w:lvlText w:val="%2."/>
      <w:lvlJc w:val="left"/>
      <w:pPr>
        <w:ind w:left="1031" w:hanging="360"/>
      </w:pPr>
      <w:rPr>
        <w:rFonts w:ascii="Cambria" w:eastAsia="Cambria" w:hAnsi="Cambria" w:cs="Cambria" w:hint="default"/>
        <w:b w:val="0"/>
        <w:bCs w:val="0"/>
        <w:i w:val="0"/>
        <w:iCs w:val="0"/>
        <w:spacing w:val="0"/>
        <w:w w:val="100"/>
        <w:sz w:val="22"/>
        <w:szCs w:val="22"/>
        <w:lang w:val="pl-PL" w:eastAsia="en-US" w:bidi="ar-SA"/>
      </w:rPr>
    </w:lvl>
    <w:lvl w:ilvl="2" w:tplc="D12AB8DC">
      <w:numFmt w:val="bullet"/>
      <w:lvlText w:val="•"/>
      <w:lvlJc w:val="left"/>
      <w:pPr>
        <w:ind w:left="2074" w:hanging="360"/>
      </w:pPr>
      <w:rPr>
        <w:rFonts w:hint="default"/>
        <w:lang w:val="pl-PL" w:eastAsia="en-US" w:bidi="ar-SA"/>
      </w:rPr>
    </w:lvl>
    <w:lvl w:ilvl="3" w:tplc="65CA7898">
      <w:numFmt w:val="bullet"/>
      <w:lvlText w:val="•"/>
      <w:lvlJc w:val="left"/>
      <w:pPr>
        <w:ind w:left="3108" w:hanging="360"/>
      </w:pPr>
      <w:rPr>
        <w:rFonts w:hint="default"/>
        <w:lang w:val="pl-PL" w:eastAsia="en-US" w:bidi="ar-SA"/>
      </w:rPr>
    </w:lvl>
    <w:lvl w:ilvl="4" w:tplc="00BA5CA8">
      <w:numFmt w:val="bullet"/>
      <w:lvlText w:val="•"/>
      <w:lvlJc w:val="left"/>
      <w:pPr>
        <w:ind w:left="4142" w:hanging="360"/>
      </w:pPr>
      <w:rPr>
        <w:rFonts w:hint="default"/>
        <w:lang w:val="pl-PL" w:eastAsia="en-US" w:bidi="ar-SA"/>
      </w:rPr>
    </w:lvl>
    <w:lvl w:ilvl="5" w:tplc="F7F88892">
      <w:numFmt w:val="bullet"/>
      <w:lvlText w:val="•"/>
      <w:lvlJc w:val="left"/>
      <w:pPr>
        <w:ind w:left="5177" w:hanging="360"/>
      </w:pPr>
      <w:rPr>
        <w:rFonts w:hint="default"/>
        <w:lang w:val="pl-PL" w:eastAsia="en-US" w:bidi="ar-SA"/>
      </w:rPr>
    </w:lvl>
    <w:lvl w:ilvl="6" w:tplc="B362566E">
      <w:numFmt w:val="bullet"/>
      <w:lvlText w:val="•"/>
      <w:lvlJc w:val="left"/>
      <w:pPr>
        <w:ind w:left="6211" w:hanging="360"/>
      </w:pPr>
      <w:rPr>
        <w:rFonts w:hint="default"/>
        <w:lang w:val="pl-PL" w:eastAsia="en-US" w:bidi="ar-SA"/>
      </w:rPr>
    </w:lvl>
    <w:lvl w:ilvl="7" w:tplc="16B69E90">
      <w:numFmt w:val="bullet"/>
      <w:lvlText w:val="•"/>
      <w:lvlJc w:val="left"/>
      <w:pPr>
        <w:ind w:left="7245" w:hanging="360"/>
      </w:pPr>
      <w:rPr>
        <w:rFonts w:hint="default"/>
        <w:lang w:val="pl-PL" w:eastAsia="en-US" w:bidi="ar-SA"/>
      </w:rPr>
    </w:lvl>
    <w:lvl w:ilvl="8" w:tplc="80B05762">
      <w:numFmt w:val="bullet"/>
      <w:lvlText w:val="•"/>
      <w:lvlJc w:val="left"/>
      <w:pPr>
        <w:ind w:left="8279" w:hanging="360"/>
      </w:pPr>
      <w:rPr>
        <w:rFonts w:hint="default"/>
        <w:lang w:val="pl-PL" w:eastAsia="en-US" w:bidi="ar-SA"/>
      </w:rPr>
    </w:lvl>
  </w:abstractNum>
  <w:abstractNum w:abstractNumId="78" w15:restartNumberingAfterBreak="0">
    <w:nsid w:val="5CDA5E0C"/>
    <w:multiLevelType w:val="hybridMultilevel"/>
    <w:tmpl w:val="D3785526"/>
    <w:lvl w:ilvl="0" w:tplc="FFFFFFFF">
      <w:start w:val="1"/>
      <w:numFmt w:val="decimal"/>
      <w:lvlText w:val="%1."/>
      <w:lvlJc w:val="left"/>
      <w:pPr>
        <w:ind w:left="902" w:hanging="567"/>
      </w:pPr>
      <w:rPr>
        <w:rFonts w:ascii="Times New Roman" w:eastAsia="Calibri" w:hAnsi="Times New Roman" w:cs="Times New Roman" w:hint="default"/>
        <w:b w:val="0"/>
        <w:bCs w:val="0"/>
        <w:i w:val="0"/>
        <w:iCs w:val="0"/>
        <w:spacing w:val="0"/>
        <w:w w:val="100"/>
        <w:sz w:val="24"/>
        <w:szCs w:val="24"/>
        <w:lang w:val="en-US" w:eastAsia="en-US" w:bidi="ar-SA"/>
      </w:rPr>
    </w:lvl>
    <w:lvl w:ilvl="1" w:tplc="FFFFFFFF">
      <w:numFmt w:val="bullet"/>
      <w:lvlText w:val="-"/>
      <w:lvlJc w:val="left"/>
      <w:pPr>
        <w:ind w:left="1020" w:hanging="118"/>
      </w:pPr>
      <w:rPr>
        <w:rFonts w:ascii="Calibri" w:eastAsia="Calibri" w:hAnsi="Calibri" w:cs="Calibri" w:hint="default"/>
        <w:b w:val="0"/>
        <w:bCs w:val="0"/>
        <w:i w:val="0"/>
        <w:iCs w:val="0"/>
        <w:spacing w:val="0"/>
        <w:w w:val="100"/>
        <w:sz w:val="22"/>
        <w:szCs w:val="22"/>
        <w:lang w:val="en-US" w:eastAsia="en-US" w:bidi="ar-SA"/>
      </w:rPr>
    </w:lvl>
    <w:lvl w:ilvl="2" w:tplc="FFFFFFFF">
      <w:numFmt w:val="bullet"/>
      <w:lvlText w:val="•"/>
      <w:lvlJc w:val="left"/>
      <w:pPr>
        <w:ind w:left="1990" w:hanging="118"/>
      </w:pPr>
      <w:rPr>
        <w:rFonts w:hint="default"/>
        <w:lang w:val="en-US" w:eastAsia="en-US" w:bidi="ar-SA"/>
      </w:rPr>
    </w:lvl>
    <w:lvl w:ilvl="3" w:tplc="FFFFFFFF">
      <w:numFmt w:val="bullet"/>
      <w:lvlText w:val="•"/>
      <w:lvlJc w:val="left"/>
      <w:pPr>
        <w:ind w:left="2960" w:hanging="118"/>
      </w:pPr>
      <w:rPr>
        <w:rFonts w:hint="default"/>
        <w:lang w:val="en-US" w:eastAsia="en-US" w:bidi="ar-SA"/>
      </w:rPr>
    </w:lvl>
    <w:lvl w:ilvl="4" w:tplc="FFFFFFFF">
      <w:numFmt w:val="bullet"/>
      <w:lvlText w:val="•"/>
      <w:lvlJc w:val="left"/>
      <w:pPr>
        <w:ind w:left="3930" w:hanging="118"/>
      </w:pPr>
      <w:rPr>
        <w:rFonts w:hint="default"/>
        <w:lang w:val="en-US" w:eastAsia="en-US" w:bidi="ar-SA"/>
      </w:rPr>
    </w:lvl>
    <w:lvl w:ilvl="5" w:tplc="FFFFFFFF">
      <w:numFmt w:val="bullet"/>
      <w:lvlText w:val="•"/>
      <w:lvlJc w:val="left"/>
      <w:pPr>
        <w:ind w:left="4900" w:hanging="118"/>
      </w:pPr>
      <w:rPr>
        <w:rFonts w:hint="default"/>
        <w:lang w:val="en-US" w:eastAsia="en-US" w:bidi="ar-SA"/>
      </w:rPr>
    </w:lvl>
    <w:lvl w:ilvl="6" w:tplc="FFFFFFFF">
      <w:numFmt w:val="bullet"/>
      <w:lvlText w:val="•"/>
      <w:lvlJc w:val="left"/>
      <w:pPr>
        <w:ind w:left="5870" w:hanging="118"/>
      </w:pPr>
      <w:rPr>
        <w:rFonts w:hint="default"/>
        <w:lang w:val="en-US" w:eastAsia="en-US" w:bidi="ar-SA"/>
      </w:rPr>
    </w:lvl>
    <w:lvl w:ilvl="7" w:tplc="FFFFFFFF">
      <w:numFmt w:val="bullet"/>
      <w:lvlText w:val="•"/>
      <w:lvlJc w:val="left"/>
      <w:pPr>
        <w:ind w:left="6840" w:hanging="118"/>
      </w:pPr>
      <w:rPr>
        <w:rFonts w:hint="default"/>
        <w:lang w:val="en-US" w:eastAsia="en-US" w:bidi="ar-SA"/>
      </w:rPr>
    </w:lvl>
    <w:lvl w:ilvl="8" w:tplc="FFFFFFFF">
      <w:numFmt w:val="bullet"/>
      <w:lvlText w:val="•"/>
      <w:lvlJc w:val="left"/>
      <w:pPr>
        <w:ind w:left="7810" w:hanging="118"/>
      </w:pPr>
      <w:rPr>
        <w:rFonts w:hint="default"/>
        <w:lang w:val="en-US" w:eastAsia="en-US" w:bidi="ar-SA"/>
      </w:rPr>
    </w:lvl>
  </w:abstractNum>
  <w:abstractNum w:abstractNumId="79" w15:restartNumberingAfterBreak="0">
    <w:nsid w:val="5E744F58"/>
    <w:multiLevelType w:val="hybridMultilevel"/>
    <w:tmpl w:val="659A396C"/>
    <w:lvl w:ilvl="0" w:tplc="4EF682F8">
      <w:start w:val="1"/>
      <w:numFmt w:val="decimal"/>
      <w:lvlText w:val="%1."/>
      <w:lvlJc w:val="left"/>
      <w:pPr>
        <w:ind w:left="760" w:hanging="449"/>
        <w:jc w:val="right"/>
      </w:pPr>
      <w:rPr>
        <w:rFonts w:ascii="Cambria" w:eastAsia="Cambria" w:hAnsi="Cambria" w:cs="Cambria" w:hint="default"/>
        <w:b/>
        <w:bCs/>
        <w:i w:val="0"/>
        <w:iCs w:val="0"/>
        <w:spacing w:val="-1"/>
        <w:w w:val="100"/>
        <w:sz w:val="24"/>
        <w:szCs w:val="24"/>
        <w:lang w:val="pl-PL" w:eastAsia="en-US" w:bidi="ar-SA"/>
      </w:rPr>
    </w:lvl>
    <w:lvl w:ilvl="1" w:tplc="C8F84E26">
      <w:start w:val="1"/>
      <w:numFmt w:val="decimal"/>
      <w:lvlText w:val="%2."/>
      <w:lvlJc w:val="left"/>
      <w:pPr>
        <w:ind w:left="561" w:hanging="279"/>
      </w:pPr>
      <w:rPr>
        <w:rFonts w:hint="default"/>
        <w:spacing w:val="-1"/>
        <w:w w:val="100"/>
        <w:lang w:val="pl-PL" w:eastAsia="en-US" w:bidi="ar-SA"/>
      </w:rPr>
    </w:lvl>
    <w:lvl w:ilvl="2" w:tplc="949C9C00">
      <w:numFmt w:val="bullet"/>
      <w:lvlText w:val="•"/>
      <w:lvlJc w:val="left"/>
      <w:pPr>
        <w:ind w:left="1825" w:hanging="279"/>
      </w:pPr>
      <w:rPr>
        <w:rFonts w:hint="default"/>
        <w:lang w:val="pl-PL" w:eastAsia="en-US" w:bidi="ar-SA"/>
      </w:rPr>
    </w:lvl>
    <w:lvl w:ilvl="3" w:tplc="4F62B138">
      <w:numFmt w:val="bullet"/>
      <w:lvlText w:val="•"/>
      <w:lvlJc w:val="left"/>
      <w:pPr>
        <w:ind w:left="2890" w:hanging="279"/>
      </w:pPr>
      <w:rPr>
        <w:rFonts w:hint="default"/>
        <w:lang w:val="pl-PL" w:eastAsia="en-US" w:bidi="ar-SA"/>
      </w:rPr>
    </w:lvl>
    <w:lvl w:ilvl="4" w:tplc="3162016E">
      <w:numFmt w:val="bullet"/>
      <w:lvlText w:val="•"/>
      <w:lvlJc w:val="left"/>
      <w:pPr>
        <w:ind w:left="3956" w:hanging="279"/>
      </w:pPr>
      <w:rPr>
        <w:rFonts w:hint="default"/>
        <w:lang w:val="pl-PL" w:eastAsia="en-US" w:bidi="ar-SA"/>
      </w:rPr>
    </w:lvl>
    <w:lvl w:ilvl="5" w:tplc="53E29804">
      <w:numFmt w:val="bullet"/>
      <w:lvlText w:val="•"/>
      <w:lvlJc w:val="left"/>
      <w:pPr>
        <w:ind w:left="5021" w:hanging="279"/>
      </w:pPr>
      <w:rPr>
        <w:rFonts w:hint="default"/>
        <w:lang w:val="pl-PL" w:eastAsia="en-US" w:bidi="ar-SA"/>
      </w:rPr>
    </w:lvl>
    <w:lvl w:ilvl="6" w:tplc="49500CDE">
      <w:numFmt w:val="bullet"/>
      <w:lvlText w:val="•"/>
      <w:lvlJc w:val="left"/>
      <w:pPr>
        <w:ind w:left="6086" w:hanging="279"/>
      </w:pPr>
      <w:rPr>
        <w:rFonts w:hint="default"/>
        <w:lang w:val="pl-PL" w:eastAsia="en-US" w:bidi="ar-SA"/>
      </w:rPr>
    </w:lvl>
    <w:lvl w:ilvl="7" w:tplc="0BDAF776">
      <w:numFmt w:val="bullet"/>
      <w:lvlText w:val="•"/>
      <w:lvlJc w:val="left"/>
      <w:pPr>
        <w:ind w:left="7152" w:hanging="279"/>
      </w:pPr>
      <w:rPr>
        <w:rFonts w:hint="default"/>
        <w:lang w:val="pl-PL" w:eastAsia="en-US" w:bidi="ar-SA"/>
      </w:rPr>
    </w:lvl>
    <w:lvl w:ilvl="8" w:tplc="26562B8C">
      <w:numFmt w:val="bullet"/>
      <w:lvlText w:val="•"/>
      <w:lvlJc w:val="left"/>
      <w:pPr>
        <w:ind w:left="8217" w:hanging="279"/>
      </w:pPr>
      <w:rPr>
        <w:rFonts w:hint="default"/>
        <w:lang w:val="pl-PL" w:eastAsia="en-US" w:bidi="ar-SA"/>
      </w:rPr>
    </w:lvl>
  </w:abstractNum>
  <w:abstractNum w:abstractNumId="80" w15:restartNumberingAfterBreak="0">
    <w:nsid w:val="62B74B5D"/>
    <w:multiLevelType w:val="hybridMultilevel"/>
    <w:tmpl w:val="D3785526"/>
    <w:lvl w:ilvl="0" w:tplc="FFFFFFFF">
      <w:start w:val="1"/>
      <w:numFmt w:val="decimal"/>
      <w:lvlText w:val="%1."/>
      <w:lvlJc w:val="left"/>
      <w:pPr>
        <w:ind w:left="902" w:hanging="567"/>
      </w:pPr>
      <w:rPr>
        <w:rFonts w:ascii="Times New Roman" w:eastAsia="Calibri" w:hAnsi="Times New Roman" w:cs="Times New Roman" w:hint="default"/>
        <w:b w:val="0"/>
        <w:bCs w:val="0"/>
        <w:i w:val="0"/>
        <w:iCs w:val="0"/>
        <w:spacing w:val="0"/>
        <w:w w:val="100"/>
        <w:sz w:val="24"/>
        <w:szCs w:val="24"/>
        <w:lang w:val="en-US" w:eastAsia="en-US" w:bidi="ar-SA"/>
      </w:rPr>
    </w:lvl>
    <w:lvl w:ilvl="1" w:tplc="FFFFFFFF">
      <w:numFmt w:val="bullet"/>
      <w:lvlText w:val="-"/>
      <w:lvlJc w:val="left"/>
      <w:pPr>
        <w:ind w:left="1020" w:hanging="118"/>
      </w:pPr>
      <w:rPr>
        <w:rFonts w:ascii="Calibri" w:eastAsia="Calibri" w:hAnsi="Calibri" w:cs="Calibri" w:hint="default"/>
        <w:b w:val="0"/>
        <w:bCs w:val="0"/>
        <w:i w:val="0"/>
        <w:iCs w:val="0"/>
        <w:spacing w:val="0"/>
        <w:w w:val="100"/>
        <w:sz w:val="22"/>
        <w:szCs w:val="22"/>
        <w:lang w:val="en-US" w:eastAsia="en-US" w:bidi="ar-SA"/>
      </w:rPr>
    </w:lvl>
    <w:lvl w:ilvl="2" w:tplc="FFFFFFFF">
      <w:numFmt w:val="bullet"/>
      <w:lvlText w:val="•"/>
      <w:lvlJc w:val="left"/>
      <w:pPr>
        <w:ind w:left="1990" w:hanging="118"/>
      </w:pPr>
      <w:rPr>
        <w:rFonts w:hint="default"/>
        <w:lang w:val="en-US" w:eastAsia="en-US" w:bidi="ar-SA"/>
      </w:rPr>
    </w:lvl>
    <w:lvl w:ilvl="3" w:tplc="FFFFFFFF">
      <w:numFmt w:val="bullet"/>
      <w:lvlText w:val="•"/>
      <w:lvlJc w:val="left"/>
      <w:pPr>
        <w:ind w:left="2960" w:hanging="118"/>
      </w:pPr>
      <w:rPr>
        <w:rFonts w:hint="default"/>
        <w:lang w:val="en-US" w:eastAsia="en-US" w:bidi="ar-SA"/>
      </w:rPr>
    </w:lvl>
    <w:lvl w:ilvl="4" w:tplc="FFFFFFFF">
      <w:numFmt w:val="bullet"/>
      <w:lvlText w:val="•"/>
      <w:lvlJc w:val="left"/>
      <w:pPr>
        <w:ind w:left="3930" w:hanging="118"/>
      </w:pPr>
      <w:rPr>
        <w:rFonts w:hint="default"/>
        <w:lang w:val="en-US" w:eastAsia="en-US" w:bidi="ar-SA"/>
      </w:rPr>
    </w:lvl>
    <w:lvl w:ilvl="5" w:tplc="FFFFFFFF">
      <w:numFmt w:val="bullet"/>
      <w:lvlText w:val="•"/>
      <w:lvlJc w:val="left"/>
      <w:pPr>
        <w:ind w:left="4900" w:hanging="118"/>
      </w:pPr>
      <w:rPr>
        <w:rFonts w:hint="default"/>
        <w:lang w:val="en-US" w:eastAsia="en-US" w:bidi="ar-SA"/>
      </w:rPr>
    </w:lvl>
    <w:lvl w:ilvl="6" w:tplc="FFFFFFFF">
      <w:numFmt w:val="bullet"/>
      <w:lvlText w:val="•"/>
      <w:lvlJc w:val="left"/>
      <w:pPr>
        <w:ind w:left="5870" w:hanging="118"/>
      </w:pPr>
      <w:rPr>
        <w:rFonts w:hint="default"/>
        <w:lang w:val="en-US" w:eastAsia="en-US" w:bidi="ar-SA"/>
      </w:rPr>
    </w:lvl>
    <w:lvl w:ilvl="7" w:tplc="FFFFFFFF">
      <w:numFmt w:val="bullet"/>
      <w:lvlText w:val="•"/>
      <w:lvlJc w:val="left"/>
      <w:pPr>
        <w:ind w:left="6840" w:hanging="118"/>
      </w:pPr>
      <w:rPr>
        <w:rFonts w:hint="default"/>
        <w:lang w:val="en-US" w:eastAsia="en-US" w:bidi="ar-SA"/>
      </w:rPr>
    </w:lvl>
    <w:lvl w:ilvl="8" w:tplc="FFFFFFFF">
      <w:numFmt w:val="bullet"/>
      <w:lvlText w:val="•"/>
      <w:lvlJc w:val="left"/>
      <w:pPr>
        <w:ind w:left="7810" w:hanging="118"/>
      </w:pPr>
      <w:rPr>
        <w:rFonts w:hint="default"/>
        <w:lang w:val="en-US" w:eastAsia="en-US" w:bidi="ar-SA"/>
      </w:rPr>
    </w:lvl>
  </w:abstractNum>
  <w:abstractNum w:abstractNumId="81" w15:restartNumberingAfterBreak="0">
    <w:nsid w:val="64D05DAB"/>
    <w:multiLevelType w:val="multilevel"/>
    <w:tmpl w:val="D534C612"/>
    <w:lvl w:ilvl="0">
      <w:start w:val="5"/>
      <w:numFmt w:val="decimal"/>
      <w:lvlText w:val="%1."/>
      <w:lvlJc w:val="left"/>
      <w:pPr>
        <w:tabs>
          <w:tab w:val="num" w:pos="720"/>
        </w:tabs>
        <w:ind w:left="720" w:hanging="360"/>
      </w:pPr>
      <w:rPr>
        <w:rFonts w:hint="default"/>
        <w:b w:val="0"/>
        <w:bCs w:val="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2" w15:restartNumberingAfterBreak="0">
    <w:nsid w:val="66202B39"/>
    <w:multiLevelType w:val="hybridMultilevel"/>
    <w:tmpl w:val="8AB6F118"/>
    <w:lvl w:ilvl="0" w:tplc="FFFFFFFF">
      <w:start w:val="1"/>
      <w:numFmt w:val="decimal"/>
      <w:lvlText w:val="%1."/>
      <w:lvlJc w:val="left"/>
      <w:pPr>
        <w:ind w:left="360" w:hanging="360"/>
      </w:pPr>
      <w:rPr>
        <w:rFonts w:cs="Times New Roman"/>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83" w15:restartNumberingAfterBreak="0">
    <w:nsid w:val="66AC1562"/>
    <w:multiLevelType w:val="hybridMultilevel"/>
    <w:tmpl w:val="1F545B0C"/>
    <w:lvl w:ilvl="0" w:tplc="FFFFFFFF">
      <w:start w:val="1"/>
      <w:numFmt w:val="decimal"/>
      <w:lvlText w:val="%1."/>
      <w:lvlJc w:val="left"/>
      <w:pPr>
        <w:ind w:left="902" w:hanging="567"/>
      </w:pPr>
      <w:rPr>
        <w:rFonts w:ascii="Calibri" w:eastAsia="Calibri" w:hAnsi="Calibri" w:cs="Calibri" w:hint="default"/>
        <w:b w:val="0"/>
        <w:bCs w:val="0"/>
        <w:i w:val="0"/>
        <w:iCs w:val="0"/>
        <w:spacing w:val="0"/>
        <w:w w:val="100"/>
        <w:sz w:val="22"/>
        <w:szCs w:val="22"/>
        <w:lang w:val="en-US" w:eastAsia="en-US" w:bidi="ar-SA"/>
      </w:rPr>
    </w:lvl>
    <w:lvl w:ilvl="1" w:tplc="FFFFFFFF">
      <w:start w:val="1"/>
      <w:numFmt w:val="lowerLetter"/>
      <w:lvlText w:val="%2)"/>
      <w:lvlJc w:val="left"/>
      <w:pPr>
        <w:ind w:left="1188" w:hanging="286"/>
      </w:pPr>
      <w:rPr>
        <w:rFonts w:ascii="Calibri" w:eastAsia="Calibri" w:hAnsi="Calibri" w:cs="Calibri" w:hint="default"/>
        <w:b w:val="0"/>
        <w:bCs w:val="0"/>
        <w:i w:val="0"/>
        <w:iCs w:val="0"/>
        <w:spacing w:val="-1"/>
        <w:w w:val="100"/>
        <w:sz w:val="22"/>
        <w:szCs w:val="22"/>
        <w:lang w:val="en-US" w:eastAsia="en-US" w:bidi="ar-SA"/>
      </w:rPr>
    </w:lvl>
    <w:lvl w:ilvl="2" w:tplc="FFFFFFFF">
      <w:numFmt w:val="bullet"/>
      <w:lvlText w:val="•"/>
      <w:lvlJc w:val="left"/>
      <w:pPr>
        <w:ind w:left="2132" w:hanging="286"/>
      </w:pPr>
      <w:rPr>
        <w:rFonts w:hint="default"/>
        <w:lang w:val="en-US" w:eastAsia="en-US" w:bidi="ar-SA"/>
      </w:rPr>
    </w:lvl>
    <w:lvl w:ilvl="3" w:tplc="FFFFFFFF">
      <w:numFmt w:val="bullet"/>
      <w:lvlText w:val="•"/>
      <w:lvlJc w:val="left"/>
      <w:pPr>
        <w:ind w:left="3084" w:hanging="286"/>
      </w:pPr>
      <w:rPr>
        <w:rFonts w:hint="default"/>
        <w:lang w:val="en-US" w:eastAsia="en-US" w:bidi="ar-SA"/>
      </w:rPr>
    </w:lvl>
    <w:lvl w:ilvl="4" w:tplc="FFFFFFFF">
      <w:numFmt w:val="bullet"/>
      <w:lvlText w:val="•"/>
      <w:lvlJc w:val="left"/>
      <w:pPr>
        <w:ind w:left="4037" w:hanging="286"/>
      </w:pPr>
      <w:rPr>
        <w:rFonts w:hint="default"/>
        <w:lang w:val="en-US" w:eastAsia="en-US" w:bidi="ar-SA"/>
      </w:rPr>
    </w:lvl>
    <w:lvl w:ilvl="5" w:tplc="FFFFFFFF">
      <w:numFmt w:val="bullet"/>
      <w:lvlText w:val="•"/>
      <w:lvlJc w:val="left"/>
      <w:pPr>
        <w:ind w:left="4989" w:hanging="286"/>
      </w:pPr>
      <w:rPr>
        <w:rFonts w:hint="default"/>
        <w:lang w:val="en-US" w:eastAsia="en-US" w:bidi="ar-SA"/>
      </w:rPr>
    </w:lvl>
    <w:lvl w:ilvl="6" w:tplc="FFFFFFFF">
      <w:numFmt w:val="bullet"/>
      <w:lvlText w:val="•"/>
      <w:lvlJc w:val="left"/>
      <w:pPr>
        <w:ind w:left="5941" w:hanging="286"/>
      </w:pPr>
      <w:rPr>
        <w:rFonts w:hint="default"/>
        <w:lang w:val="en-US" w:eastAsia="en-US" w:bidi="ar-SA"/>
      </w:rPr>
    </w:lvl>
    <w:lvl w:ilvl="7" w:tplc="FFFFFFFF">
      <w:numFmt w:val="bullet"/>
      <w:lvlText w:val="•"/>
      <w:lvlJc w:val="left"/>
      <w:pPr>
        <w:ind w:left="6894" w:hanging="286"/>
      </w:pPr>
      <w:rPr>
        <w:rFonts w:hint="default"/>
        <w:lang w:val="en-US" w:eastAsia="en-US" w:bidi="ar-SA"/>
      </w:rPr>
    </w:lvl>
    <w:lvl w:ilvl="8" w:tplc="FFFFFFFF">
      <w:numFmt w:val="bullet"/>
      <w:lvlText w:val="•"/>
      <w:lvlJc w:val="left"/>
      <w:pPr>
        <w:ind w:left="7846" w:hanging="286"/>
      </w:pPr>
      <w:rPr>
        <w:rFonts w:hint="default"/>
        <w:lang w:val="en-US" w:eastAsia="en-US" w:bidi="ar-SA"/>
      </w:rPr>
    </w:lvl>
  </w:abstractNum>
  <w:abstractNum w:abstractNumId="84" w15:restartNumberingAfterBreak="0">
    <w:nsid w:val="676A123D"/>
    <w:multiLevelType w:val="hybridMultilevel"/>
    <w:tmpl w:val="8CD42028"/>
    <w:lvl w:ilvl="0" w:tplc="CE94903A">
      <w:start w:val="1"/>
      <w:numFmt w:val="decimal"/>
      <w:lvlText w:val="%1."/>
      <w:lvlJc w:val="left"/>
      <w:pPr>
        <w:ind w:left="878" w:hanging="567"/>
      </w:pPr>
      <w:rPr>
        <w:rFonts w:ascii="Cambria" w:eastAsia="Cambria" w:hAnsi="Cambria" w:cs="Cambria" w:hint="default"/>
        <w:b/>
        <w:bCs/>
        <w:i w:val="0"/>
        <w:iCs w:val="0"/>
        <w:spacing w:val="-1"/>
        <w:w w:val="100"/>
        <w:sz w:val="24"/>
        <w:szCs w:val="24"/>
        <w:lang w:val="pl-PL" w:eastAsia="en-US" w:bidi="ar-SA"/>
      </w:rPr>
    </w:lvl>
    <w:lvl w:ilvl="1" w:tplc="F96E8D14">
      <w:start w:val="1"/>
      <w:numFmt w:val="decimal"/>
      <w:lvlText w:val="%2)"/>
      <w:lvlJc w:val="left"/>
      <w:pPr>
        <w:ind w:left="796" w:hanging="512"/>
      </w:pPr>
      <w:rPr>
        <w:rFonts w:ascii="Cambria" w:eastAsia="Cambria" w:hAnsi="Cambria" w:cs="Cambria" w:hint="default"/>
        <w:b w:val="0"/>
        <w:bCs w:val="0"/>
        <w:i w:val="0"/>
        <w:iCs w:val="0"/>
        <w:spacing w:val="-1"/>
        <w:w w:val="100"/>
        <w:sz w:val="24"/>
        <w:szCs w:val="24"/>
        <w:lang w:val="pl-PL" w:eastAsia="en-US" w:bidi="ar-SA"/>
      </w:rPr>
    </w:lvl>
    <w:lvl w:ilvl="2" w:tplc="A0021962">
      <w:numFmt w:val="bullet"/>
      <w:lvlText w:val="•"/>
      <w:lvlJc w:val="left"/>
      <w:pPr>
        <w:ind w:left="2376" w:hanging="512"/>
      </w:pPr>
      <w:rPr>
        <w:rFonts w:hint="default"/>
        <w:lang w:val="pl-PL" w:eastAsia="en-US" w:bidi="ar-SA"/>
      </w:rPr>
    </w:lvl>
    <w:lvl w:ilvl="3" w:tplc="25102DFA">
      <w:numFmt w:val="bullet"/>
      <w:lvlText w:val="•"/>
      <w:lvlJc w:val="left"/>
      <w:pPr>
        <w:ind w:left="3372" w:hanging="512"/>
      </w:pPr>
      <w:rPr>
        <w:rFonts w:hint="default"/>
        <w:lang w:val="pl-PL" w:eastAsia="en-US" w:bidi="ar-SA"/>
      </w:rPr>
    </w:lvl>
    <w:lvl w:ilvl="4" w:tplc="4AC4CFAC">
      <w:numFmt w:val="bullet"/>
      <w:lvlText w:val="•"/>
      <w:lvlJc w:val="left"/>
      <w:pPr>
        <w:ind w:left="4369" w:hanging="512"/>
      </w:pPr>
      <w:rPr>
        <w:rFonts w:hint="default"/>
        <w:lang w:val="pl-PL" w:eastAsia="en-US" w:bidi="ar-SA"/>
      </w:rPr>
    </w:lvl>
    <w:lvl w:ilvl="5" w:tplc="91B8BCB0">
      <w:numFmt w:val="bullet"/>
      <w:lvlText w:val="•"/>
      <w:lvlJc w:val="left"/>
      <w:pPr>
        <w:ind w:left="5365" w:hanging="512"/>
      </w:pPr>
      <w:rPr>
        <w:rFonts w:hint="default"/>
        <w:lang w:val="pl-PL" w:eastAsia="en-US" w:bidi="ar-SA"/>
      </w:rPr>
    </w:lvl>
    <w:lvl w:ilvl="6" w:tplc="6218A99C">
      <w:numFmt w:val="bullet"/>
      <w:lvlText w:val="•"/>
      <w:lvlJc w:val="left"/>
      <w:pPr>
        <w:ind w:left="6362" w:hanging="512"/>
      </w:pPr>
      <w:rPr>
        <w:rFonts w:hint="default"/>
        <w:lang w:val="pl-PL" w:eastAsia="en-US" w:bidi="ar-SA"/>
      </w:rPr>
    </w:lvl>
    <w:lvl w:ilvl="7" w:tplc="47CE2A9A">
      <w:numFmt w:val="bullet"/>
      <w:lvlText w:val="•"/>
      <w:lvlJc w:val="left"/>
      <w:pPr>
        <w:ind w:left="7358" w:hanging="512"/>
      </w:pPr>
      <w:rPr>
        <w:rFonts w:hint="default"/>
        <w:lang w:val="pl-PL" w:eastAsia="en-US" w:bidi="ar-SA"/>
      </w:rPr>
    </w:lvl>
    <w:lvl w:ilvl="8" w:tplc="D2C2ED78">
      <w:numFmt w:val="bullet"/>
      <w:lvlText w:val="•"/>
      <w:lvlJc w:val="left"/>
      <w:pPr>
        <w:ind w:left="8355" w:hanging="512"/>
      </w:pPr>
      <w:rPr>
        <w:rFonts w:hint="default"/>
        <w:lang w:val="pl-PL" w:eastAsia="en-US" w:bidi="ar-SA"/>
      </w:rPr>
    </w:lvl>
  </w:abstractNum>
  <w:abstractNum w:abstractNumId="85" w15:restartNumberingAfterBreak="0">
    <w:nsid w:val="67AF78DB"/>
    <w:multiLevelType w:val="hybridMultilevel"/>
    <w:tmpl w:val="6E901974"/>
    <w:lvl w:ilvl="0" w:tplc="FD2AF23C">
      <w:start w:val="1"/>
      <w:numFmt w:val="decimal"/>
      <w:lvlText w:val="%1."/>
      <w:lvlJc w:val="left"/>
      <w:pPr>
        <w:ind w:left="902" w:hanging="567"/>
      </w:pPr>
      <w:rPr>
        <w:rFonts w:asciiTheme="majorHAnsi" w:eastAsia="Calibri" w:hAnsiTheme="majorHAnsi" w:cs="Calibri" w:hint="default"/>
        <w:b w:val="0"/>
        <w:bCs w:val="0"/>
        <w:i w:val="0"/>
        <w:iCs w:val="0"/>
        <w:spacing w:val="0"/>
        <w:w w:val="100"/>
        <w:sz w:val="24"/>
        <w:szCs w:val="24"/>
        <w:lang w:val="en-US" w:eastAsia="en-US" w:bidi="ar-SA"/>
      </w:rPr>
    </w:lvl>
    <w:lvl w:ilvl="1" w:tplc="6C22CBFE">
      <w:start w:val="1"/>
      <w:numFmt w:val="lowerLetter"/>
      <w:lvlText w:val="%2)"/>
      <w:lvlJc w:val="left"/>
      <w:pPr>
        <w:ind w:left="1188" w:hanging="286"/>
      </w:pPr>
      <w:rPr>
        <w:rFonts w:ascii="Calibri" w:eastAsia="Calibri" w:hAnsi="Calibri" w:cs="Calibri" w:hint="default"/>
        <w:b w:val="0"/>
        <w:bCs w:val="0"/>
        <w:i w:val="0"/>
        <w:iCs w:val="0"/>
        <w:spacing w:val="-1"/>
        <w:w w:val="100"/>
        <w:sz w:val="22"/>
        <w:szCs w:val="22"/>
        <w:lang w:val="en-US" w:eastAsia="en-US" w:bidi="ar-SA"/>
      </w:rPr>
    </w:lvl>
    <w:lvl w:ilvl="2" w:tplc="7E6C52DA">
      <w:numFmt w:val="bullet"/>
      <w:lvlText w:val="•"/>
      <w:lvlJc w:val="left"/>
      <w:pPr>
        <w:ind w:left="2132" w:hanging="286"/>
      </w:pPr>
      <w:rPr>
        <w:rFonts w:hint="default"/>
        <w:lang w:val="en-US" w:eastAsia="en-US" w:bidi="ar-SA"/>
      </w:rPr>
    </w:lvl>
    <w:lvl w:ilvl="3" w:tplc="E6F0032A">
      <w:numFmt w:val="bullet"/>
      <w:lvlText w:val="•"/>
      <w:lvlJc w:val="left"/>
      <w:pPr>
        <w:ind w:left="3084" w:hanging="286"/>
      </w:pPr>
      <w:rPr>
        <w:rFonts w:hint="default"/>
        <w:lang w:val="en-US" w:eastAsia="en-US" w:bidi="ar-SA"/>
      </w:rPr>
    </w:lvl>
    <w:lvl w:ilvl="4" w:tplc="A1C69822">
      <w:numFmt w:val="bullet"/>
      <w:lvlText w:val="•"/>
      <w:lvlJc w:val="left"/>
      <w:pPr>
        <w:ind w:left="4037" w:hanging="286"/>
      </w:pPr>
      <w:rPr>
        <w:rFonts w:hint="default"/>
        <w:lang w:val="en-US" w:eastAsia="en-US" w:bidi="ar-SA"/>
      </w:rPr>
    </w:lvl>
    <w:lvl w:ilvl="5" w:tplc="F9D28DD6">
      <w:numFmt w:val="bullet"/>
      <w:lvlText w:val="•"/>
      <w:lvlJc w:val="left"/>
      <w:pPr>
        <w:ind w:left="4989" w:hanging="286"/>
      </w:pPr>
      <w:rPr>
        <w:rFonts w:hint="default"/>
        <w:lang w:val="en-US" w:eastAsia="en-US" w:bidi="ar-SA"/>
      </w:rPr>
    </w:lvl>
    <w:lvl w:ilvl="6" w:tplc="D2F69D1C">
      <w:numFmt w:val="bullet"/>
      <w:lvlText w:val="•"/>
      <w:lvlJc w:val="left"/>
      <w:pPr>
        <w:ind w:left="5941" w:hanging="286"/>
      </w:pPr>
      <w:rPr>
        <w:rFonts w:hint="default"/>
        <w:lang w:val="en-US" w:eastAsia="en-US" w:bidi="ar-SA"/>
      </w:rPr>
    </w:lvl>
    <w:lvl w:ilvl="7" w:tplc="E3EA0712">
      <w:numFmt w:val="bullet"/>
      <w:lvlText w:val="•"/>
      <w:lvlJc w:val="left"/>
      <w:pPr>
        <w:ind w:left="6894" w:hanging="286"/>
      </w:pPr>
      <w:rPr>
        <w:rFonts w:hint="default"/>
        <w:lang w:val="en-US" w:eastAsia="en-US" w:bidi="ar-SA"/>
      </w:rPr>
    </w:lvl>
    <w:lvl w:ilvl="8" w:tplc="AA96BA18">
      <w:numFmt w:val="bullet"/>
      <w:lvlText w:val="•"/>
      <w:lvlJc w:val="left"/>
      <w:pPr>
        <w:ind w:left="7846" w:hanging="286"/>
      </w:pPr>
      <w:rPr>
        <w:rFonts w:hint="default"/>
        <w:lang w:val="en-US" w:eastAsia="en-US" w:bidi="ar-SA"/>
      </w:rPr>
    </w:lvl>
  </w:abstractNum>
  <w:abstractNum w:abstractNumId="86" w15:restartNumberingAfterBreak="0">
    <w:nsid w:val="682818D2"/>
    <w:multiLevelType w:val="hybridMultilevel"/>
    <w:tmpl w:val="1362FCC6"/>
    <w:lvl w:ilvl="0" w:tplc="56C4EE2E">
      <w:start w:val="1"/>
      <w:numFmt w:val="decimal"/>
      <w:lvlText w:val="%1)"/>
      <w:lvlJc w:val="left"/>
      <w:pPr>
        <w:ind w:left="501" w:hanging="360"/>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87" w15:restartNumberingAfterBreak="0">
    <w:nsid w:val="6D301B4A"/>
    <w:multiLevelType w:val="hybridMultilevel"/>
    <w:tmpl w:val="1E4E0B9C"/>
    <w:lvl w:ilvl="0" w:tplc="C7549BF0">
      <w:start w:val="1"/>
      <w:numFmt w:val="decimal"/>
      <w:lvlText w:val="%1."/>
      <w:lvlJc w:val="left"/>
      <w:pPr>
        <w:ind w:left="755" w:hanging="444"/>
        <w:jc w:val="right"/>
      </w:pPr>
      <w:rPr>
        <w:rFonts w:ascii="Cambria" w:eastAsia="Cambria" w:hAnsi="Cambria" w:cs="Cambria" w:hint="default"/>
        <w:b/>
        <w:bCs/>
        <w:i w:val="0"/>
        <w:iCs w:val="0"/>
        <w:spacing w:val="-1"/>
        <w:w w:val="99"/>
        <w:sz w:val="24"/>
        <w:szCs w:val="24"/>
        <w:lang w:val="pl-PL" w:eastAsia="en-US" w:bidi="ar-SA"/>
      </w:rPr>
    </w:lvl>
    <w:lvl w:ilvl="1" w:tplc="E77AD732">
      <w:start w:val="1"/>
      <w:numFmt w:val="lowerLetter"/>
      <w:lvlText w:val="%2)"/>
      <w:lvlJc w:val="left"/>
      <w:pPr>
        <w:ind w:left="1238" w:hanging="360"/>
      </w:pPr>
      <w:rPr>
        <w:rFonts w:ascii="Cambria" w:eastAsia="Cambria" w:hAnsi="Cambria" w:cs="Cambria" w:hint="default"/>
        <w:b w:val="0"/>
        <w:bCs w:val="0"/>
        <w:i w:val="0"/>
        <w:iCs w:val="0"/>
        <w:spacing w:val="0"/>
        <w:w w:val="100"/>
        <w:sz w:val="24"/>
        <w:szCs w:val="24"/>
        <w:lang w:val="pl-PL" w:eastAsia="en-US" w:bidi="ar-SA"/>
      </w:rPr>
    </w:lvl>
    <w:lvl w:ilvl="2" w:tplc="565EAFB8">
      <w:numFmt w:val="bullet"/>
      <w:lvlText w:val="•"/>
      <w:lvlJc w:val="left"/>
      <w:pPr>
        <w:ind w:left="2252" w:hanging="360"/>
      </w:pPr>
      <w:rPr>
        <w:rFonts w:hint="default"/>
        <w:lang w:val="pl-PL" w:eastAsia="en-US" w:bidi="ar-SA"/>
      </w:rPr>
    </w:lvl>
    <w:lvl w:ilvl="3" w:tplc="B2E0D3F4">
      <w:numFmt w:val="bullet"/>
      <w:lvlText w:val="•"/>
      <w:lvlJc w:val="left"/>
      <w:pPr>
        <w:ind w:left="3264" w:hanging="360"/>
      </w:pPr>
      <w:rPr>
        <w:rFonts w:hint="default"/>
        <w:lang w:val="pl-PL" w:eastAsia="en-US" w:bidi="ar-SA"/>
      </w:rPr>
    </w:lvl>
    <w:lvl w:ilvl="4" w:tplc="D70A363E">
      <w:numFmt w:val="bullet"/>
      <w:lvlText w:val="•"/>
      <w:lvlJc w:val="left"/>
      <w:pPr>
        <w:ind w:left="4276" w:hanging="360"/>
      </w:pPr>
      <w:rPr>
        <w:rFonts w:hint="default"/>
        <w:lang w:val="pl-PL" w:eastAsia="en-US" w:bidi="ar-SA"/>
      </w:rPr>
    </w:lvl>
    <w:lvl w:ilvl="5" w:tplc="31001D62">
      <w:numFmt w:val="bullet"/>
      <w:lvlText w:val="•"/>
      <w:lvlJc w:val="left"/>
      <w:pPr>
        <w:ind w:left="5288" w:hanging="360"/>
      </w:pPr>
      <w:rPr>
        <w:rFonts w:hint="default"/>
        <w:lang w:val="pl-PL" w:eastAsia="en-US" w:bidi="ar-SA"/>
      </w:rPr>
    </w:lvl>
    <w:lvl w:ilvl="6" w:tplc="B9EE52BA">
      <w:numFmt w:val="bullet"/>
      <w:lvlText w:val="•"/>
      <w:lvlJc w:val="left"/>
      <w:pPr>
        <w:ind w:left="6300" w:hanging="360"/>
      </w:pPr>
      <w:rPr>
        <w:rFonts w:hint="default"/>
        <w:lang w:val="pl-PL" w:eastAsia="en-US" w:bidi="ar-SA"/>
      </w:rPr>
    </w:lvl>
    <w:lvl w:ilvl="7" w:tplc="23082BEA">
      <w:numFmt w:val="bullet"/>
      <w:lvlText w:val="•"/>
      <w:lvlJc w:val="left"/>
      <w:pPr>
        <w:ind w:left="7312" w:hanging="360"/>
      </w:pPr>
      <w:rPr>
        <w:rFonts w:hint="default"/>
        <w:lang w:val="pl-PL" w:eastAsia="en-US" w:bidi="ar-SA"/>
      </w:rPr>
    </w:lvl>
    <w:lvl w:ilvl="8" w:tplc="2482E556">
      <w:numFmt w:val="bullet"/>
      <w:lvlText w:val="•"/>
      <w:lvlJc w:val="left"/>
      <w:pPr>
        <w:ind w:left="8324" w:hanging="360"/>
      </w:pPr>
      <w:rPr>
        <w:rFonts w:hint="default"/>
        <w:lang w:val="pl-PL" w:eastAsia="en-US" w:bidi="ar-SA"/>
      </w:rPr>
    </w:lvl>
  </w:abstractNum>
  <w:abstractNum w:abstractNumId="88" w15:restartNumberingAfterBreak="0">
    <w:nsid w:val="6D831B83"/>
    <w:multiLevelType w:val="hybridMultilevel"/>
    <w:tmpl w:val="DFB23F2C"/>
    <w:lvl w:ilvl="0" w:tplc="FFFFFFFF">
      <w:start w:val="1"/>
      <w:numFmt w:val="decimal"/>
      <w:lvlText w:val="%1."/>
      <w:lvlJc w:val="left"/>
      <w:pPr>
        <w:ind w:left="709" w:hanging="567"/>
      </w:pPr>
      <w:rPr>
        <w:rFonts w:ascii="Times New Roman" w:eastAsia="Calibri" w:hAnsi="Times New Roman" w:cs="Times New Roman" w:hint="default"/>
        <w:b w:val="0"/>
        <w:bCs w:val="0"/>
        <w:i w:val="0"/>
        <w:iCs w:val="0"/>
        <w:spacing w:val="0"/>
        <w:w w:val="100"/>
        <w:sz w:val="24"/>
        <w:szCs w:val="24"/>
        <w:lang w:val="en-US" w:eastAsia="en-US" w:bidi="ar-SA"/>
      </w:rPr>
    </w:lvl>
    <w:lvl w:ilvl="1" w:tplc="FFFFFFFF">
      <w:start w:val="1"/>
      <w:numFmt w:val="lowerLetter"/>
      <w:lvlText w:val="%2)"/>
      <w:lvlJc w:val="left"/>
      <w:pPr>
        <w:ind w:left="1420" w:hanging="569"/>
      </w:pPr>
      <w:rPr>
        <w:rFonts w:ascii="Times New Roman" w:eastAsia="Calibri" w:hAnsi="Times New Roman" w:cs="Times New Roman" w:hint="default"/>
        <w:b w:val="0"/>
        <w:bCs w:val="0"/>
        <w:i w:val="0"/>
        <w:iCs w:val="0"/>
        <w:spacing w:val="-1"/>
        <w:w w:val="100"/>
        <w:sz w:val="24"/>
        <w:szCs w:val="24"/>
        <w:lang w:val="en-US" w:eastAsia="en-US" w:bidi="ar-SA"/>
      </w:rPr>
    </w:lvl>
    <w:lvl w:ilvl="2" w:tplc="FFFFFFFF">
      <w:numFmt w:val="bullet"/>
      <w:lvlText w:val="•"/>
      <w:lvlJc w:val="left"/>
      <w:pPr>
        <w:ind w:left="2330" w:hanging="569"/>
      </w:pPr>
      <w:rPr>
        <w:rFonts w:hint="default"/>
        <w:lang w:val="en-US" w:eastAsia="en-US" w:bidi="ar-SA"/>
      </w:rPr>
    </w:lvl>
    <w:lvl w:ilvl="3" w:tplc="FFFFFFFF">
      <w:numFmt w:val="bullet"/>
      <w:lvlText w:val="•"/>
      <w:lvlJc w:val="left"/>
      <w:pPr>
        <w:ind w:left="3233" w:hanging="569"/>
      </w:pPr>
      <w:rPr>
        <w:rFonts w:hint="default"/>
        <w:lang w:val="en-US" w:eastAsia="en-US" w:bidi="ar-SA"/>
      </w:rPr>
    </w:lvl>
    <w:lvl w:ilvl="4" w:tplc="FFFFFFFF">
      <w:numFmt w:val="bullet"/>
      <w:lvlText w:val="•"/>
      <w:lvlJc w:val="left"/>
      <w:pPr>
        <w:ind w:left="4137" w:hanging="569"/>
      </w:pPr>
      <w:rPr>
        <w:rFonts w:hint="default"/>
        <w:lang w:val="en-US" w:eastAsia="en-US" w:bidi="ar-SA"/>
      </w:rPr>
    </w:lvl>
    <w:lvl w:ilvl="5" w:tplc="FFFFFFFF">
      <w:numFmt w:val="bullet"/>
      <w:lvlText w:val="•"/>
      <w:lvlJc w:val="left"/>
      <w:pPr>
        <w:ind w:left="5040" w:hanging="569"/>
      </w:pPr>
      <w:rPr>
        <w:rFonts w:hint="default"/>
        <w:lang w:val="en-US" w:eastAsia="en-US" w:bidi="ar-SA"/>
      </w:rPr>
    </w:lvl>
    <w:lvl w:ilvl="6" w:tplc="FFFFFFFF">
      <w:numFmt w:val="bullet"/>
      <w:lvlText w:val="•"/>
      <w:lvlJc w:val="left"/>
      <w:pPr>
        <w:ind w:left="5944" w:hanging="569"/>
      </w:pPr>
      <w:rPr>
        <w:rFonts w:hint="default"/>
        <w:lang w:val="en-US" w:eastAsia="en-US" w:bidi="ar-SA"/>
      </w:rPr>
    </w:lvl>
    <w:lvl w:ilvl="7" w:tplc="FFFFFFFF">
      <w:numFmt w:val="bullet"/>
      <w:lvlText w:val="•"/>
      <w:lvlJc w:val="left"/>
      <w:pPr>
        <w:ind w:left="6847" w:hanging="569"/>
      </w:pPr>
      <w:rPr>
        <w:rFonts w:hint="default"/>
        <w:lang w:val="en-US" w:eastAsia="en-US" w:bidi="ar-SA"/>
      </w:rPr>
    </w:lvl>
    <w:lvl w:ilvl="8" w:tplc="FFFFFFFF">
      <w:numFmt w:val="bullet"/>
      <w:lvlText w:val="•"/>
      <w:lvlJc w:val="left"/>
      <w:pPr>
        <w:ind w:left="7751" w:hanging="569"/>
      </w:pPr>
      <w:rPr>
        <w:rFonts w:hint="default"/>
        <w:lang w:val="en-US" w:eastAsia="en-US" w:bidi="ar-SA"/>
      </w:rPr>
    </w:lvl>
  </w:abstractNum>
  <w:abstractNum w:abstractNumId="89" w15:restartNumberingAfterBreak="0">
    <w:nsid w:val="6EAD2679"/>
    <w:multiLevelType w:val="hybridMultilevel"/>
    <w:tmpl w:val="53F69EAC"/>
    <w:lvl w:ilvl="0" w:tplc="D130D1E0">
      <w:start w:val="1"/>
      <w:numFmt w:val="decimal"/>
      <w:lvlText w:val="%1."/>
      <w:lvlJc w:val="left"/>
      <w:pPr>
        <w:ind w:left="738" w:hanging="428"/>
      </w:pPr>
      <w:rPr>
        <w:rFonts w:ascii="Cambria" w:eastAsia="Cambria" w:hAnsi="Cambria" w:cs="Cambria" w:hint="default"/>
        <w:b/>
        <w:bCs/>
        <w:i w:val="0"/>
        <w:iCs w:val="0"/>
        <w:spacing w:val="-1"/>
        <w:w w:val="100"/>
        <w:sz w:val="24"/>
        <w:szCs w:val="24"/>
        <w:lang w:val="pl-PL" w:eastAsia="en-US" w:bidi="ar-SA"/>
      </w:rPr>
    </w:lvl>
    <w:lvl w:ilvl="1" w:tplc="0AFCBA40">
      <w:numFmt w:val="bullet"/>
      <w:lvlText w:val="-"/>
      <w:lvlJc w:val="left"/>
      <w:pPr>
        <w:ind w:left="1135" w:hanging="142"/>
      </w:pPr>
      <w:rPr>
        <w:rFonts w:ascii="Cambria" w:eastAsia="Cambria" w:hAnsi="Cambria" w:cs="Cambria" w:hint="default"/>
        <w:b/>
        <w:bCs/>
        <w:i w:val="0"/>
        <w:iCs w:val="0"/>
        <w:spacing w:val="0"/>
        <w:w w:val="100"/>
        <w:sz w:val="24"/>
        <w:szCs w:val="24"/>
        <w:lang w:val="pl-PL" w:eastAsia="en-US" w:bidi="ar-SA"/>
      </w:rPr>
    </w:lvl>
    <w:lvl w:ilvl="2" w:tplc="AA668084">
      <w:numFmt w:val="bullet"/>
      <w:lvlText w:val="•"/>
      <w:lvlJc w:val="left"/>
      <w:pPr>
        <w:ind w:left="2661" w:hanging="142"/>
      </w:pPr>
      <w:rPr>
        <w:rFonts w:hint="default"/>
        <w:lang w:val="pl-PL" w:eastAsia="en-US" w:bidi="ar-SA"/>
      </w:rPr>
    </w:lvl>
    <w:lvl w:ilvl="3" w:tplc="CCCC4F30">
      <w:numFmt w:val="bullet"/>
      <w:lvlText w:val="•"/>
      <w:lvlJc w:val="left"/>
      <w:pPr>
        <w:ind w:left="3622" w:hanging="142"/>
      </w:pPr>
      <w:rPr>
        <w:rFonts w:hint="default"/>
        <w:lang w:val="pl-PL" w:eastAsia="en-US" w:bidi="ar-SA"/>
      </w:rPr>
    </w:lvl>
    <w:lvl w:ilvl="4" w:tplc="393068D4">
      <w:numFmt w:val="bullet"/>
      <w:lvlText w:val="•"/>
      <w:lvlJc w:val="left"/>
      <w:pPr>
        <w:ind w:left="4583" w:hanging="142"/>
      </w:pPr>
      <w:rPr>
        <w:rFonts w:hint="default"/>
        <w:lang w:val="pl-PL" w:eastAsia="en-US" w:bidi="ar-SA"/>
      </w:rPr>
    </w:lvl>
    <w:lvl w:ilvl="5" w:tplc="14FA081A">
      <w:numFmt w:val="bullet"/>
      <w:lvlText w:val="•"/>
      <w:lvlJc w:val="left"/>
      <w:pPr>
        <w:ind w:left="5544" w:hanging="142"/>
      </w:pPr>
      <w:rPr>
        <w:rFonts w:hint="default"/>
        <w:lang w:val="pl-PL" w:eastAsia="en-US" w:bidi="ar-SA"/>
      </w:rPr>
    </w:lvl>
    <w:lvl w:ilvl="6" w:tplc="0C2C7800">
      <w:numFmt w:val="bullet"/>
      <w:lvlText w:val="•"/>
      <w:lvlJc w:val="left"/>
      <w:pPr>
        <w:ind w:left="6505" w:hanging="142"/>
      </w:pPr>
      <w:rPr>
        <w:rFonts w:hint="default"/>
        <w:lang w:val="pl-PL" w:eastAsia="en-US" w:bidi="ar-SA"/>
      </w:rPr>
    </w:lvl>
    <w:lvl w:ilvl="7" w:tplc="235AA0F0">
      <w:numFmt w:val="bullet"/>
      <w:lvlText w:val="•"/>
      <w:lvlJc w:val="left"/>
      <w:pPr>
        <w:ind w:left="7465" w:hanging="142"/>
      </w:pPr>
      <w:rPr>
        <w:rFonts w:hint="default"/>
        <w:lang w:val="pl-PL" w:eastAsia="en-US" w:bidi="ar-SA"/>
      </w:rPr>
    </w:lvl>
    <w:lvl w:ilvl="8" w:tplc="8B8AC416">
      <w:numFmt w:val="bullet"/>
      <w:lvlText w:val="•"/>
      <w:lvlJc w:val="left"/>
      <w:pPr>
        <w:ind w:left="8426" w:hanging="142"/>
      </w:pPr>
      <w:rPr>
        <w:rFonts w:hint="default"/>
        <w:lang w:val="pl-PL" w:eastAsia="en-US" w:bidi="ar-SA"/>
      </w:rPr>
    </w:lvl>
  </w:abstractNum>
  <w:abstractNum w:abstractNumId="90" w15:restartNumberingAfterBreak="0">
    <w:nsid w:val="6EB61BF6"/>
    <w:multiLevelType w:val="hybridMultilevel"/>
    <w:tmpl w:val="C8284B84"/>
    <w:lvl w:ilvl="0" w:tplc="C772FD1A">
      <w:start w:val="2"/>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248173C"/>
    <w:multiLevelType w:val="hybridMultilevel"/>
    <w:tmpl w:val="F80203D0"/>
    <w:lvl w:ilvl="0" w:tplc="A872C5A8">
      <w:start w:val="1"/>
      <w:numFmt w:val="decimal"/>
      <w:lvlText w:val="%1."/>
      <w:lvlJc w:val="left"/>
      <w:pPr>
        <w:ind w:left="738" w:hanging="428"/>
      </w:pPr>
      <w:rPr>
        <w:rFonts w:ascii="Cambria" w:eastAsia="Cambria" w:hAnsi="Cambria" w:cs="Cambria" w:hint="default"/>
        <w:b/>
        <w:bCs/>
        <w:i w:val="0"/>
        <w:iCs w:val="0"/>
        <w:spacing w:val="-1"/>
        <w:w w:val="100"/>
        <w:sz w:val="24"/>
        <w:szCs w:val="24"/>
        <w:lang w:val="pl-PL" w:eastAsia="en-US" w:bidi="ar-SA"/>
      </w:rPr>
    </w:lvl>
    <w:lvl w:ilvl="1" w:tplc="35F0BF48">
      <w:start w:val="1"/>
      <w:numFmt w:val="decimal"/>
      <w:lvlText w:val="%2)"/>
      <w:lvlJc w:val="left"/>
      <w:pPr>
        <w:ind w:left="1163" w:hanging="425"/>
      </w:pPr>
      <w:rPr>
        <w:rFonts w:ascii="Cambria" w:eastAsia="Cambria" w:hAnsi="Cambria" w:cs="Cambria" w:hint="default"/>
        <w:b w:val="0"/>
        <w:bCs w:val="0"/>
        <w:i w:val="0"/>
        <w:iCs w:val="0"/>
        <w:spacing w:val="-1"/>
        <w:w w:val="100"/>
        <w:sz w:val="24"/>
        <w:szCs w:val="24"/>
        <w:lang w:val="pl-PL" w:eastAsia="en-US" w:bidi="ar-SA"/>
      </w:rPr>
    </w:lvl>
    <w:lvl w:ilvl="2" w:tplc="B8341704">
      <w:numFmt w:val="bullet"/>
      <w:lvlText w:val="•"/>
      <w:lvlJc w:val="left"/>
      <w:pPr>
        <w:ind w:left="2180" w:hanging="425"/>
      </w:pPr>
      <w:rPr>
        <w:rFonts w:hint="default"/>
        <w:lang w:val="pl-PL" w:eastAsia="en-US" w:bidi="ar-SA"/>
      </w:rPr>
    </w:lvl>
    <w:lvl w:ilvl="3" w:tplc="583C84C4">
      <w:numFmt w:val="bullet"/>
      <w:lvlText w:val="•"/>
      <w:lvlJc w:val="left"/>
      <w:pPr>
        <w:ind w:left="3201" w:hanging="425"/>
      </w:pPr>
      <w:rPr>
        <w:rFonts w:hint="default"/>
        <w:lang w:val="pl-PL" w:eastAsia="en-US" w:bidi="ar-SA"/>
      </w:rPr>
    </w:lvl>
    <w:lvl w:ilvl="4" w:tplc="B6E0502E">
      <w:numFmt w:val="bullet"/>
      <w:lvlText w:val="•"/>
      <w:lvlJc w:val="left"/>
      <w:pPr>
        <w:ind w:left="4222" w:hanging="425"/>
      </w:pPr>
      <w:rPr>
        <w:rFonts w:hint="default"/>
        <w:lang w:val="pl-PL" w:eastAsia="en-US" w:bidi="ar-SA"/>
      </w:rPr>
    </w:lvl>
    <w:lvl w:ilvl="5" w:tplc="7FB829FE">
      <w:numFmt w:val="bullet"/>
      <w:lvlText w:val="•"/>
      <w:lvlJc w:val="left"/>
      <w:pPr>
        <w:ind w:left="5243" w:hanging="425"/>
      </w:pPr>
      <w:rPr>
        <w:rFonts w:hint="default"/>
        <w:lang w:val="pl-PL" w:eastAsia="en-US" w:bidi="ar-SA"/>
      </w:rPr>
    </w:lvl>
    <w:lvl w:ilvl="6" w:tplc="4FD0364A">
      <w:numFmt w:val="bullet"/>
      <w:lvlText w:val="•"/>
      <w:lvlJc w:val="left"/>
      <w:pPr>
        <w:ind w:left="6264" w:hanging="425"/>
      </w:pPr>
      <w:rPr>
        <w:rFonts w:hint="default"/>
        <w:lang w:val="pl-PL" w:eastAsia="en-US" w:bidi="ar-SA"/>
      </w:rPr>
    </w:lvl>
    <w:lvl w:ilvl="7" w:tplc="330A678C">
      <w:numFmt w:val="bullet"/>
      <w:lvlText w:val="•"/>
      <w:lvlJc w:val="left"/>
      <w:pPr>
        <w:ind w:left="7285" w:hanging="425"/>
      </w:pPr>
      <w:rPr>
        <w:rFonts w:hint="default"/>
        <w:lang w:val="pl-PL" w:eastAsia="en-US" w:bidi="ar-SA"/>
      </w:rPr>
    </w:lvl>
    <w:lvl w:ilvl="8" w:tplc="CF5A32B2">
      <w:numFmt w:val="bullet"/>
      <w:lvlText w:val="•"/>
      <w:lvlJc w:val="left"/>
      <w:pPr>
        <w:ind w:left="8306" w:hanging="425"/>
      </w:pPr>
      <w:rPr>
        <w:rFonts w:hint="default"/>
        <w:lang w:val="pl-PL" w:eastAsia="en-US" w:bidi="ar-SA"/>
      </w:rPr>
    </w:lvl>
  </w:abstractNum>
  <w:abstractNum w:abstractNumId="92" w15:restartNumberingAfterBreak="0">
    <w:nsid w:val="73887EF7"/>
    <w:multiLevelType w:val="hybridMultilevel"/>
    <w:tmpl w:val="4E9C3EB0"/>
    <w:lvl w:ilvl="0" w:tplc="FFFFFFFF">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42B5790"/>
    <w:multiLevelType w:val="hybridMultilevel"/>
    <w:tmpl w:val="B6DC9BE2"/>
    <w:lvl w:ilvl="0" w:tplc="1F6A908C">
      <w:start w:val="1"/>
      <w:numFmt w:val="decimal"/>
      <w:lvlText w:val="%1."/>
      <w:lvlJc w:val="left"/>
      <w:pPr>
        <w:ind w:left="738" w:hanging="428"/>
      </w:pPr>
      <w:rPr>
        <w:rFonts w:hint="default"/>
        <w:spacing w:val="-1"/>
        <w:w w:val="100"/>
        <w:lang w:val="pl-PL" w:eastAsia="en-US" w:bidi="ar-SA"/>
      </w:rPr>
    </w:lvl>
    <w:lvl w:ilvl="1" w:tplc="DCA402EC">
      <w:start w:val="1"/>
      <w:numFmt w:val="lowerLetter"/>
      <w:lvlText w:val="%2)"/>
      <w:lvlJc w:val="left"/>
      <w:pPr>
        <w:ind w:left="1163" w:hanging="425"/>
      </w:pPr>
      <w:rPr>
        <w:rFonts w:ascii="Cambria" w:eastAsia="Cambria" w:hAnsi="Cambria" w:cs="Cambria"/>
        <w:b w:val="0"/>
        <w:bCs w:val="0"/>
        <w:i w:val="0"/>
        <w:iCs w:val="0"/>
        <w:spacing w:val="0"/>
        <w:w w:val="100"/>
        <w:sz w:val="24"/>
        <w:szCs w:val="24"/>
        <w:lang w:val="pl-PL" w:eastAsia="en-US" w:bidi="ar-SA"/>
      </w:rPr>
    </w:lvl>
    <w:lvl w:ilvl="2" w:tplc="5C6C2B8A">
      <w:numFmt w:val="bullet"/>
      <w:lvlText w:val="•"/>
      <w:lvlJc w:val="left"/>
      <w:pPr>
        <w:ind w:left="2180" w:hanging="425"/>
      </w:pPr>
      <w:rPr>
        <w:rFonts w:hint="default"/>
        <w:lang w:val="pl-PL" w:eastAsia="en-US" w:bidi="ar-SA"/>
      </w:rPr>
    </w:lvl>
    <w:lvl w:ilvl="3" w:tplc="A2CE238A">
      <w:numFmt w:val="bullet"/>
      <w:lvlText w:val="•"/>
      <w:lvlJc w:val="left"/>
      <w:pPr>
        <w:ind w:left="3201" w:hanging="425"/>
      </w:pPr>
      <w:rPr>
        <w:rFonts w:hint="default"/>
        <w:lang w:val="pl-PL" w:eastAsia="en-US" w:bidi="ar-SA"/>
      </w:rPr>
    </w:lvl>
    <w:lvl w:ilvl="4" w:tplc="E2C2E902">
      <w:numFmt w:val="bullet"/>
      <w:lvlText w:val="•"/>
      <w:lvlJc w:val="left"/>
      <w:pPr>
        <w:ind w:left="4222" w:hanging="425"/>
      </w:pPr>
      <w:rPr>
        <w:rFonts w:hint="default"/>
        <w:lang w:val="pl-PL" w:eastAsia="en-US" w:bidi="ar-SA"/>
      </w:rPr>
    </w:lvl>
    <w:lvl w:ilvl="5" w:tplc="7C567C7C">
      <w:numFmt w:val="bullet"/>
      <w:lvlText w:val="•"/>
      <w:lvlJc w:val="left"/>
      <w:pPr>
        <w:ind w:left="5243" w:hanging="425"/>
      </w:pPr>
      <w:rPr>
        <w:rFonts w:hint="default"/>
        <w:lang w:val="pl-PL" w:eastAsia="en-US" w:bidi="ar-SA"/>
      </w:rPr>
    </w:lvl>
    <w:lvl w:ilvl="6" w:tplc="28943AD4">
      <w:numFmt w:val="bullet"/>
      <w:lvlText w:val="•"/>
      <w:lvlJc w:val="left"/>
      <w:pPr>
        <w:ind w:left="6264" w:hanging="425"/>
      </w:pPr>
      <w:rPr>
        <w:rFonts w:hint="default"/>
        <w:lang w:val="pl-PL" w:eastAsia="en-US" w:bidi="ar-SA"/>
      </w:rPr>
    </w:lvl>
    <w:lvl w:ilvl="7" w:tplc="2CC045D6">
      <w:numFmt w:val="bullet"/>
      <w:lvlText w:val="•"/>
      <w:lvlJc w:val="left"/>
      <w:pPr>
        <w:ind w:left="7285" w:hanging="425"/>
      </w:pPr>
      <w:rPr>
        <w:rFonts w:hint="default"/>
        <w:lang w:val="pl-PL" w:eastAsia="en-US" w:bidi="ar-SA"/>
      </w:rPr>
    </w:lvl>
    <w:lvl w:ilvl="8" w:tplc="8CE48DFE">
      <w:numFmt w:val="bullet"/>
      <w:lvlText w:val="•"/>
      <w:lvlJc w:val="left"/>
      <w:pPr>
        <w:ind w:left="8306" w:hanging="425"/>
      </w:pPr>
      <w:rPr>
        <w:rFonts w:hint="default"/>
        <w:lang w:val="pl-PL" w:eastAsia="en-US" w:bidi="ar-SA"/>
      </w:rPr>
    </w:lvl>
  </w:abstractNum>
  <w:abstractNum w:abstractNumId="94" w15:restartNumberingAfterBreak="0">
    <w:nsid w:val="74885D72"/>
    <w:multiLevelType w:val="hybridMultilevel"/>
    <w:tmpl w:val="2F52CF78"/>
    <w:lvl w:ilvl="0" w:tplc="C8E6D1A0">
      <w:start w:val="1"/>
      <w:numFmt w:val="decimal"/>
      <w:lvlText w:val="%1."/>
      <w:lvlJc w:val="left"/>
      <w:pPr>
        <w:ind w:left="736" w:hanging="425"/>
      </w:pPr>
      <w:rPr>
        <w:rFonts w:ascii="Cambria" w:eastAsia="Cambria" w:hAnsi="Cambria" w:cs="Cambria" w:hint="default"/>
        <w:b/>
        <w:bCs/>
        <w:i w:val="0"/>
        <w:iCs w:val="0"/>
        <w:spacing w:val="-1"/>
        <w:w w:val="100"/>
        <w:sz w:val="24"/>
        <w:szCs w:val="24"/>
        <w:lang w:val="pl-PL" w:eastAsia="en-US" w:bidi="ar-SA"/>
      </w:rPr>
    </w:lvl>
    <w:lvl w:ilvl="1" w:tplc="66BA82DA">
      <w:start w:val="1"/>
      <w:numFmt w:val="decimal"/>
      <w:lvlText w:val="%2)"/>
      <w:lvlJc w:val="left"/>
      <w:pPr>
        <w:ind w:left="738" w:hanging="428"/>
      </w:pPr>
      <w:rPr>
        <w:rFonts w:ascii="Cambria" w:eastAsia="Cambria" w:hAnsi="Cambria" w:cs="Cambria" w:hint="default"/>
        <w:b w:val="0"/>
        <w:bCs w:val="0"/>
        <w:i w:val="0"/>
        <w:iCs w:val="0"/>
        <w:spacing w:val="-1"/>
        <w:w w:val="100"/>
        <w:sz w:val="24"/>
        <w:szCs w:val="24"/>
        <w:lang w:val="pl-PL" w:eastAsia="en-US" w:bidi="ar-SA"/>
      </w:rPr>
    </w:lvl>
    <w:lvl w:ilvl="2" w:tplc="5944E572">
      <w:numFmt w:val="bullet"/>
      <w:lvlText w:val="•"/>
      <w:lvlJc w:val="left"/>
      <w:pPr>
        <w:ind w:left="2661" w:hanging="428"/>
      </w:pPr>
      <w:rPr>
        <w:rFonts w:hint="default"/>
        <w:lang w:val="pl-PL" w:eastAsia="en-US" w:bidi="ar-SA"/>
      </w:rPr>
    </w:lvl>
    <w:lvl w:ilvl="3" w:tplc="E2A2146E">
      <w:numFmt w:val="bullet"/>
      <w:lvlText w:val="•"/>
      <w:lvlJc w:val="left"/>
      <w:pPr>
        <w:ind w:left="3622" w:hanging="428"/>
      </w:pPr>
      <w:rPr>
        <w:rFonts w:hint="default"/>
        <w:lang w:val="pl-PL" w:eastAsia="en-US" w:bidi="ar-SA"/>
      </w:rPr>
    </w:lvl>
    <w:lvl w:ilvl="4" w:tplc="0D84D3CC">
      <w:numFmt w:val="bullet"/>
      <w:lvlText w:val="•"/>
      <w:lvlJc w:val="left"/>
      <w:pPr>
        <w:ind w:left="4583" w:hanging="428"/>
      </w:pPr>
      <w:rPr>
        <w:rFonts w:hint="default"/>
        <w:lang w:val="pl-PL" w:eastAsia="en-US" w:bidi="ar-SA"/>
      </w:rPr>
    </w:lvl>
    <w:lvl w:ilvl="5" w:tplc="E4729F26">
      <w:numFmt w:val="bullet"/>
      <w:lvlText w:val="•"/>
      <w:lvlJc w:val="left"/>
      <w:pPr>
        <w:ind w:left="5544" w:hanging="428"/>
      </w:pPr>
      <w:rPr>
        <w:rFonts w:hint="default"/>
        <w:lang w:val="pl-PL" w:eastAsia="en-US" w:bidi="ar-SA"/>
      </w:rPr>
    </w:lvl>
    <w:lvl w:ilvl="6" w:tplc="076C08FA">
      <w:numFmt w:val="bullet"/>
      <w:lvlText w:val="•"/>
      <w:lvlJc w:val="left"/>
      <w:pPr>
        <w:ind w:left="6505" w:hanging="428"/>
      </w:pPr>
      <w:rPr>
        <w:rFonts w:hint="default"/>
        <w:lang w:val="pl-PL" w:eastAsia="en-US" w:bidi="ar-SA"/>
      </w:rPr>
    </w:lvl>
    <w:lvl w:ilvl="7" w:tplc="AD9E275E">
      <w:numFmt w:val="bullet"/>
      <w:lvlText w:val="•"/>
      <w:lvlJc w:val="left"/>
      <w:pPr>
        <w:ind w:left="7465" w:hanging="428"/>
      </w:pPr>
      <w:rPr>
        <w:rFonts w:hint="default"/>
        <w:lang w:val="pl-PL" w:eastAsia="en-US" w:bidi="ar-SA"/>
      </w:rPr>
    </w:lvl>
    <w:lvl w:ilvl="8" w:tplc="A4528D68">
      <w:numFmt w:val="bullet"/>
      <w:lvlText w:val="•"/>
      <w:lvlJc w:val="left"/>
      <w:pPr>
        <w:ind w:left="8426" w:hanging="428"/>
      </w:pPr>
      <w:rPr>
        <w:rFonts w:hint="default"/>
        <w:lang w:val="pl-PL" w:eastAsia="en-US" w:bidi="ar-SA"/>
      </w:rPr>
    </w:lvl>
  </w:abstractNum>
  <w:abstractNum w:abstractNumId="95" w15:restartNumberingAfterBreak="0">
    <w:nsid w:val="76B37E69"/>
    <w:multiLevelType w:val="hybridMultilevel"/>
    <w:tmpl w:val="F67CA4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7F715F7"/>
    <w:multiLevelType w:val="hybridMultilevel"/>
    <w:tmpl w:val="8264C282"/>
    <w:lvl w:ilvl="0" w:tplc="FFFFFFFF">
      <w:start w:val="1"/>
      <w:numFmt w:val="decimal"/>
      <w:lvlText w:val="%1."/>
      <w:lvlJc w:val="left"/>
      <w:pPr>
        <w:ind w:left="1166" w:hanging="459"/>
      </w:pPr>
      <w:rPr>
        <w:rFonts w:ascii="Cambria" w:eastAsia="Cambria" w:hAnsi="Cambria" w:cs="Cambria" w:hint="default"/>
        <w:b w:val="0"/>
        <w:bCs w:val="0"/>
        <w:i w:val="0"/>
        <w:iCs w:val="0"/>
        <w:spacing w:val="-1"/>
        <w:w w:val="100"/>
        <w:sz w:val="24"/>
        <w:szCs w:val="24"/>
        <w:lang w:val="pl-PL" w:eastAsia="en-US" w:bidi="ar-SA"/>
      </w:rPr>
    </w:lvl>
    <w:lvl w:ilvl="1" w:tplc="FFFFFFFF">
      <w:numFmt w:val="bullet"/>
      <w:lvlText w:val="•"/>
      <w:lvlJc w:val="left"/>
      <w:pPr>
        <w:ind w:left="2107" w:hanging="459"/>
      </w:pPr>
      <w:rPr>
        <w:rFonts w:hint="default"/>
        <w:lang w:val="pl-PL" w:eastAsia="en-US" w:bidi="ar-SA"/>
      </w:rPr>
    </w:lvl>
    <w:lvl w:ilvl="2" w:tplc="FFFFFFFF">
      <w:numFmt w:val="bullet"/>
      <w:lvlText w:val="•"/>
      <w:lvlJc w:val="left"/>
      <w:pPr>
        <w:ind w:left="3054" w:hanging="459"/>
      </w:pPr>
      <w:rPr>
        <w:rFonts w:hint="default"/>
        <w:lang w:val="pl-PL" w:eastAsia="en-US" w:bidi="ar-SA"/>
      </w:rPr>
    </w:lvl>
    <w:lvl w:ilvl="3" w:tplc="FFFFFFFF">
      <w:numFmt w:val="bullet"/>
      <w:lvlText w:val="•"/>
      <w:lvlJc w:val="left"/>
      <w:pPr>
        <w:ind w:left="4001" w:hanging="459"/>
      </w:pPr>
      <w:rPr>
        <w:rFonts w:hint="default"/>
        <w:lang w:val="pl-PL" w:eastAsia="en-US" w:bidi="ar-SA"/>
      </w:rPr>
    </w:lvl>
    <w:lvl w:ilvl="4" w:tplc="FFFFFFFF">
      <w:numFmt w:val="bullet"/>
      <w:lvlText w:val="•"/>
      <w:lvlJc w:val="left"/>
      <w:pPr>
        <w:ind w:left="4948" w:hanging="459"/>
      </w:pPr>
      <w:rPr>
        <w:rFonts w:hint="default"/>
        <w:lang w:val="pl-PL" w:eastAsia="en-US" w:bidi="ar-SA"/>
      </w:rPr>
    </w:lvl>
    <w:lvl w:ilvl="5" w:tplc="FFFFFFFF">
      <w:numFmt w:val="bullet"/>
      <w:lvlText w:val="•"/>
      <w:lvlJc w:val="left"/>
      <w:pPr>
        <w:ind w:left="5895" w:hanging="459"/>
      </w:pPr>
      <w:rPr>
        <w:rFonts w:hint="default"/>
        <w:lang w:val="pl-PL" w:eastAsia="en-US" w:bidi="ar-SA"/>
      </w:rPr>
    </w:lvl>
    <w:lvl w:ilvl="6" w:tplc="FFFFFFFF">
      <w:numFmt w:val="bullet"/>
      <w:lvlText w:val="•"/>
      <w:lvlJc w:val="left"/>
      <w:pPr>
        <w:ind w:left="6842" w:hanging="459"/>
      </w:pPr>
      <w:rPr>
        <w:rFonts w:hint="default"/>
        <w:lang w:val="pl-PL" w:eastAsia="en-US" w:bidi="ar-SA"/>
      </w:rPr>
    </w:lvl>
    <w:lvl w:ilvl="7" w:tplc="FFFFFFFF">
      <w:numFmt w:val="bullet"/>
      <w:lvlText w:val="•"/>
      <w:lvlJc w:val="left"/>
      <w:pPr>
        <w:ind w:left="7789" w:hanging="459"/>
      </w:pPr>
      <w:rPr>
        <w:rFonts w:hint="default"/>
        <w:lang w:val="pl-PL" w:eastAsia="en-US" w:bidi="ar-SA"/>
      </w:rPr>
    </w:lvl>
    <w:lvl w:ilvl="8" w:tplc="FFFFFFFF">
      <w:numFmt w:val="bullet"/>
      <w:lvlText w:val="•"/>
      <w:lvlJc w:val="left"/>
      <w:pPr>
        <w:ind w:left="8737" w:hanging="459"/>
      </w:pPr>
      <w:rPr>
        <w:rFonts w:hint="default"/>
        <w:lang w:val="pl-PL" w:eastAsia="en-US" w:bidi="ar-SA"/>
      </w:rPr>
    </w:lvl>
  </w:abstractNum>
  <w:abstractNum w:abstractNumId="97" w15:restartNumberingAfterBreak="0">
    <w:nsid w:val="7BC62797"/>
    <w:multiLevelType w:val="multilevel"/>
    <w:tmpl w:val="21BC95D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98" w15:restartNumberingAfterBreak="0">
    <w:nsid w:val="7CCB3B81"/>
    <w:multiLevelType w:val="hybridMultilevel"/>
    <w:tmpl w:val="FBB284C0"/>
    <w:lvl w:ilvl="0" w:tplc="328A3798">
      <w:start w:val="1"/>
      <w:numFmt w:val="lowerLetter"/>
      <w:lvlText w:val="%1)"/>
      <w:lvlJc w:val="left"/>
      <w:pPr>
        <w:ind w:left="1305" w:hanging="428"/>
      </w:pPr>
      <w:rPr>
        <w:rFonts w:ascii="Cambria" w:eastAsia="Cambria" w:hAnsi="Cambria" w:cs="Cambria" w:hint="default"/>
        <w:b w:val="0"/>
        <w:bCs w:val="0"/>
        <w:i w:val="0"/>
        <w:iCs w:val="0"/>
        <w:spacing w:val="0"/>
        <w:w w:val="100"/>
        <w:sz w:val="24"/>
        <w:szCs w:val="24"/>
        <w:lang w:val="pl-PL" w:eastAsia="en-US" w:bidi="ar-SA"/>
      </w:rPr>
    </w:lvl>
    <w:lvl w:ilvl="1" w:tplc="4BAA10E8">
      <w:numFmt w:val="bullet"/>
      <w:lvlText w:val="•"/>
      <w:lvlJc w:val="left"/>
      <w:pPr>
        <w:ind w:left="2204" w:hanging="428"/>
      </w:pPr>
      <w:rPr>
        <w:rFonts w:hint="default"/>
        <w:lang w:val="pl-PL" w:eastAsia="en-US" w:bidi="ar-SA"/>
      </w:rPr>
    </w:lvl>
    <w:lvl w:ilvl="2" w:tplc="D81AF6A0">
      <w:numFmt w:val="bullet"/>
      <w:lvlText w:val="•"/>
      <w:lvlJc w:val="left"/>
      <w:pPr>
        <w:ind w:left="3109" w:hanging="428"/>
      </w:pPr>
      <w:rPr>
        <w:rFonts w:hint="default"/>
        <w:lang w:val="pl-PL" w:eastAsia="en-US" w:bidi="ar-SA"/>
      </w:rPr>
    </w:lvl>
    <w:lvl w:ilvl="3" w:tplc="0414D0D8">
      <w:numFmt w:val="bullet"/>
      <w:lvlText w:val="•"/>
      <w:lvlJc w:val="left"/>
      <w:pPr>
        <w:ind w:left="4014" w:hanging="428"/>
      </w:pPr>
      <w:rPr>
        <w:rFonts w:hint="default"/>
        <w:lang w:val="pl-PL" w:eastAsia="en-US" w:bidi="ar-SA"/>
      </w:rPr>
    </w:lvl>
    <w:lvl w:ilvl="4" w:tplc="9E3620D0">
      <w:numFmt w:val="bullet"/>
      <w:lvlText w:val="•"/>
      <w:lvlJc w:val="left"/>
      <w:pPr>
        <w:ind w:left="4919" w:hanging="428"/>
      </w:pPr>
      <w:rPr>
        <w:rFonts w:hint="default"/>
        <w:lang w:val="pl-PL" w:eastAsia="en-US" w:bidi="ar-SA"/>
      </w:rPr>
    </w:lvl>
    <w:lvl w:ilvl="5" w:tplc="58148CE6">
      <w:numFmt w:val="bullet"/>
      <w:lvlText w:val="•"/>
      <w:lvlJc w:val="left"/>
      <w:pPr>
        <w:ind w:left="5824" w:hanging="428"/>
      </w:pPr>
      <w:rPr>
        <w:rFonts w:hint="default"/>
        <w:lang w:val="pl-PL" w:eastAsia="en-US" w:bidi="ar-SA"/>
      </w:rPr>
    </w:lvl>
    <w:lvl w:ilvl="6" w:tplc="C1A09A8E">
      <w:numFmt w:val="bullet"/>
      <w:lvlText w:val="•"/>
      <w:lvlJc w:val="left"/>
      <w:pPr>
        <w:ind w:left="6729" w:hanging="428"/>
      </w:pPr>
      <w:rPr>
        <w:rFonts w:hint="default"/>
        <w:lang w:val="pl-PL" w:eastAsia="en-US" w:bidi="ar-SA"/>
      </w:rPr>
    </w:lvl>
    <w:lvl w:ilvl="7" w:tplc="C3845780">
      <w:numFmt w:val="bullet"/>
      <w:lvlText w:val="•"/>
      <w:lvlJc w:val="left"/>
      <w:pPr>
        <w:ind w:left="7633" w:hanging="428"/>
      </w:pPr>
      <w:rPr>
        <w:rFonts w:hint="default"/>
        <w:lang w:val="pl-PL" w:eastAsia="en-US" w:bidi="ar-SA"/>
      </w:rPr>
    </w:lvl>
    <w:lvl w:ilvl="8" w:tplc="39086AE2">
      <w:numFmt w:val="bullet"/>
      <w:lvlText w:val="•"/>
      <w:lvlJc w:val="left"/>
      <w:pPr>
        <w:ind w:left="8538" w:hanging="428"/>
      </w:pPr>
      <w:rPr>
        <w:rFonts w:hint="default"/>
        <w:lang w:val="pl-PL" w:eastAsia="en-US" w:bidi="ar-SA"/>
      </w:rPr>
    </w:lvl>
  </w:abstractNum>
  <w:abstractNum w:abstractNumId="99" w15:restartNumberingAfterBreak="0">
    <w:nsid w:val="7D987C2D"/>
    <w:multiLevelType w:val="hybridMultilevel"/>
    <w:tmpl w:val="8AB6F118"/>
    <w:lvl w:ilvl="0" w:tplc="FFFFFFFF">
      <w:start w:val="1"/>
      <w:numFmt w:val="decimal"/>
      <w:lvlText w:val="%1."/>
      <w:lvlJc w:val="left"/>
      <w:pPr>
        <w:ind w:left="360" w:hanging="360"/>
      </w:pPr>
      <w:rPr>
        <w:rFonts w:cs="Times New Roman"/>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100" w15:restartNumberingAfterBreak="0">
    <w:nsid w:val="7DBC70EE"/>
    <w:multiLevelType w:val="hybridMultilevel"/>
    <w:tmpl w:val="943C5182"/>
    <w:lvl w:ilvl="0" w:tplc="2556C4BA">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DE51888"/>
    <w:multiLevelType w:val="hybridMultilevel"/>
    <w:tmpl w:val="C0502EC6"/>
    <w:lvl w:ilvl="0" w:tplc="C32A9F2E">
      <w:start w:val="1"/>
      <w:numFmt w:val="decimal"/>
      <w:lvlText w:val="%1."/>
      <w:lvlJc w:val="left"/>
      <w:pPr>
        <w:ind w:left="738" w:hanging="428"/>
      </w:pPr>
      <w:rPr>
        <w:rFonts w:ascii="Cambria" w:eastAsia="Cambria" w:hAnsi="Cambria" w:cs="Cambria" w:hint="default"/>
        <w:b/>
        <w:bCs/>
        <w:i w:val="0"/>
        <w:iCs w:val="0"/>
        <w:spacing w:val="-1"/>
        <w:w w:val="100"/>
        <w:sz w:val="24"/>
        <w:szCs w:val="24"/>
        <w:lang w:val="pl-PL" w:eastAsia="en-US" w:bidi="ar-SA"/>
      </w:rPr>
    </w:lvl>
    <w:lvl w:ilvl="1" w:tplc="54AE26C8">
      <w:numFmt w:val="bullet"/>
      <w:lvlText w:val="•"/>
      <w:lvlJc w:val="left"/>
      <w:pPr>
        <w:ind w:left="1700" w:hanging="428"/>
      </w:pPr>
      <w:rPr>
        <w:rFonts w:hint="default"/>
        <w:lang w:val="pl-PL" w:eastAsia="en-US" w:bidi="ar-SA"/>
      </w:rPr>
    </w:lvl>
    <w:lvl w:ilvl="2" w:tplc="4FB8B742">
      <w:numFmt w:val="bullet"/>
      <w:lvlText w:val="•"/>
      <w:lvlJc w:val="left"/>
      <w:pPr>
        <w:ind w:left="2661" w:hanging="428"/>
      </w:pPr>
      <w:rPr>
        <w:rFonts w:hint="default"/>
        <w:lang w:val="pl-PL" w:eastAsia="en-US" w:bidi="ar-SA"/>
      </w:rPr>
    </w:lvl>
    <w:lvl w:ilvl="3" w:tplc="EFECE84E">
      <w:numFmt w:val="bullet"/>
      <w:lvlText w:val="•"/>
      <w:lvlJc w:val="left"/>
      <w:pPr>
        <w:ind w:left="3622" w:hanging="428"/>
      </w:pPr>
      <w:rPr>
        <w:rFonts w:hint="default"/>
        <w:lang w:val="pl-PL" w:eastAsia="en-US" w:bidi="ar-SA"/>
      </w:rPr>
    </w:lvl>
    <w:lvl w:ilvl="4" w:tplc="BA943A42">
      <w:numFmt w:val="bullet"/>
      <w:lvlText w:val="•"/>
      <w:lvlJc w:val="left"/>
      <w:pPr>
        <w:ind w:left="4583" w:hanging="428"/>
      </w:pPr>
      <w:rPr>
        <w:rFonts w:hint="default"/>
        <w:lang w:val="pl-PL" w:eastAsia="en-US" w:bidi="ar-SA"/>
      </w:rPr>
    </w:lvl>
    <w:lvl w:ilvl="5" w:tplc="5F862198">
      <w:numFmt w:val="bullet"/>
      <w:lvlText w:val="•"/>
      <w:lvlJc w:val="left"/>
      <w:pPr>
        <w:ind w:left="5544" w:hanging="428"/>
      </w:pPr>
      <w:rPr>
        <w:rFonts w:hint="default"/>
        <w:lang w:val="pl-PL" w:eastAsia="en-US" w:bidi="ar-SA"/>
      </w:rPr>
    </w:lvl>
    <w:lvl w:ilvl="6" w:tplc="2DF8F0AC">
      <w:numFmt w:val="bullet"/>
      <w:lvlText w:val="•"/>
      <w:lvlJc w:val="left"/>
      <w:pPr>
        <w:ind w:left="6505" w:hanging="428"/>
      </w:pPr>
      <w:rPr>
        <w:rFonts w:hint="default"/>
        <w:lang w:val="pl-PL" w:eastAsia="en-US" w:bidi="ar-SA"/>
      </w:rPr>
    </w:lvl>
    <w:lvl w:ilvl="7" w:tplc="877AC4E8">
      <w:numFmt w:val="bullet"/>
      <w:lvlText w:val="•"/>
      <w:lvlJc w:val="left"/>
      <w:pPr>
        <w:ind w:left="7465" w:hanging="428"/>
      </w:pPr>
      <w:rPr>
        <w:rFonts w:hint="default"/>
        <w:lang w:val="pl-PL" w:eastAsia="en-US" w:bidi="ar-SA"/>
      </w:rPr>
    </w:lvl>
    <w:lvl w:ilvl="8" w:tplc="88325E8E">
      <w:numFmt w:val="bullet"/>
      <w:lvlText w:val="•"/>
      <w:lvlJc w:val="left"/>
      <w:pPr>
        <w:ind w:left="8426" w:hanging="428"/>
      </w:pPr>
      <w:rPr>
        <w:rFonts w:hint="default"/>
        <w:lang w:val="pl-PL" w:eastAsia="en-US" w:bidi="ar-SA"/>
      </w:rPr>
    </w:lvl>
  </w:abstractNum>
  <w:abstractNum w:abstractNumId="102" w15:restartNumberingAfterBreak="0">
    <w:nsid w:val="7FB045B9"/>
    <w:multiLevelType w:val="multilevel"/>
    <w:tmpl w:val="4E5EDAC6"/>
    <w:lvl w:ilvl="0">
      <w:start w:val="1"/>
      <w:numFmt w:val="decimal"/>
      <w:lvlText w:val="%1."/>
      <w:lvlJc w:val="left"/>
      <w:pPr>
        <w:ind w:left="360" w:hanging="360"/>
      </w:pPr>
      <w:rPr>
        <w:rFonts w:ascii="Cambria" w:hAnsi="Cambria"/>
        <w:b/>
      </w:rPr>
    </w:lvl>
    <w:lvl w:ilvl="1">
      <w:start w:val="1"/>
      <w:numFmt w:val="lowerLetter"/>
      <w:lvlText w:val="%2)"/>
      <w:lvlJc w:val="left"/>
      <w:pPr>
        <w:ind w:left="1506" w:hanging="360"/>
      </w:pPr>
      <w:rPr>
        <w:b w:val="0"/>
        <w:bCs w:val="0"/>
      </w:rPr>
    </w:lvl>
    <w:lvl w:ilvl="2">
      <w:start w:val="1"/>
      <w:numFmt w:val="lowerRoman"/>
      <w:lvlText w:val="%3."/>
      <w:lvlJc w:val="right"/>
      <w:pPr>
        <w:ind w:left="2226" w:hanging="180"/>
      </w:pPr>
    </w:lvl>
    <w:lvl w:ilvl="3">
      <w:start w:val="1"/>
      <w:numFmt w:val="decimal"/>
      <w:lvlText w:val="%4."/>
      <w:lvlJc w:val="left"/>
      <w:pPr>
        <w:ind w:left="928" w:hanging="360"/>
      </w:pPr>
      <w:rPr>
        <w:b/>
        <w:bCs/>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1054893792">
    <w:abstractNumId w:val="77"/>
  </w:num>
  <w:num w:numId="2" w16cid:durableId="981616528">
    <w:abstractNumId w:val="14"/>
  </w:num>
  <w:num w:numId="3" w16cid:durableId="2030988231">
    <w:abstractNumId w:val="75"/>
  </w:num>
  <w:num w:numId="4" w16cid:durableId="1295257841">
    <w:abstractNumId w:val="69"/>
  </w:num>
  <w:num w:numId="5" w16cid:durableId="616910542">
    <w:abstractNumId w:val="79"/>
  </w:num>
  <w:num w:numId="6" w16cid:durableId="1168983812">
    <w:abstractNumId w:val="74"/>
  </w:num>
  <w:num w:numId="7" w16cid:durableId="695277161">
    <w:abstractNumId w:val="31"/>
  </w:num>
  <w:num w:numId="8" w16cid:durableId="1143540112">
    <w:abstractNumId w:val="42"/>
  </w:num>
  <w:num w:numId="9" w16cid:durableId="1904607393">
    <w:abstractNumId w:val="98"/>
  </w:num>
  <w:num w:numId="10" w16cid:durableId="690302062">
    <w:abstractNumId w:val="59"/>
  </w:num>
  <w:num w:numId="11" w16cid:durableId="478576289">
    <w:abstractNumId w:val="89"/>
  </w:num>
  <w:num w:numId="12" w16cid:durableId="519003438">
    <w:abstractNumId w:val="66"/>
  </w:num>
  <w:num w:numId="13" w16cid:durableId="274290381">
    <w:abstractNumId w:val="43"/>
  </w:num>
  <w:num w:numId="14" w16cid:durableId="2075203907">
    <w:abstractNumId w:val="87"/>
  </w:num>
  <w:num w:numId="15" w16cid:durableId="1337612827">
    <w:abstractNumId w:val="91"/>
  </w:num>
  <w:num w:numId="16" w16cid:durableId="656616263">
    <w:abstractNumId w:val="46"/>
  </w:num>
  <w:num w:numId="17" w16cid:durableId="1366448775">
    <w:abstractNumId w:val="93"/>
  </w:num>
  <w:num w:numId="18" w16cid:durableId="1048411228">
    <w:abstractNumId w:val="76"/>
  </w:num>
  <w:num w:numId="19" w16cid:durableId="136067209">
    <w:abstractNumId w:val="36"/>
  </w:num>
  <w:num w:numId="20" w16cid:durableId="1749764581">
    <w:abstractNumId w:val="56"/>
  </w:num>
  <w:num w:numId="21" w16cid:durableId="1938439250">
    <w:abstractNumId w:val="26"/>
  </w:num>
  <w:num w:numId="22" w16cid:durableId="700789498">
    <w:abstractNumId w:val="39"/>
  </w:num>
  <w:num w:numId="23" w16cid:durableId="1027677886">
    <w:abstractNumId w:val="84"/>
  </w:num>
  <w:num w:numId="24" w16cid:durableId="1756247921">
    <w:abstractNumId w:val="94"/>
  </w:num>
  <w:num w:numId="25" w16cid:durableId="2003048874">
    <w:abstractNumId w:val="101"/>
  </w:num>
  <w:num w:numId="26" w16cid:durableId="1502892884">
    <w:abstractNumId w:val="64"/>
  </w:num>
  <w:num w:numId="27" w16cid:durableId="535192053">
    <w:abstractNumId w:val="100"/>
  </w:num>
  <w:num w:numId="28" w16cid:durableId="1520654322">
    <w:abstractNumId w:val="95"/>
  </w:num>
  <w:num w:numId="29" w16cid:durableId="1754549261">
    <w:abstractNumId w:val="62"/>
  </w:num>
  <w:num w:numId="30" w16cid:durableId="1358120231">
    <w:abstractNumId w:val="33"/>
  </w:num>
  <w:num w:numId="31" w16cid:durableId="1969357725">
    <w:abstractNumId w:val="5"/>
  </w:num>
  <w:num w:numId="32" w16cid:durableId="634065110">
    <w:abstractNumId w:val="53"/>
  </w:num>
  <w:num w:numId="33" w16cid:durableId="220481029">
    <w:abstractNumId w:val="28"/>
  </w:num>
  <w:num w:numId="34" w16cid:durableId="2120686088">
    <w:abstractNumId w:val="67"/>
  </w:num>
  <w:num w:numId="35" w16cid:durableId="363025801">
    <w:abstractNumId w:val="71"/>
  </w:num>
  <w:num w:numId="36" w16cid:durableId="1753576784">
    <w:abstractNumId w:val="97"/>
  </w:num>
  <w:num w:numId="37" w16cid:durableId="574433371">
    <w:abstractNumId w:val="29"/>
  </w:num>
  <w:num w:numId="38" w16cid:durableId="105123575">
    <w:abstractNumId w:val="10"/>
  </w:num>
  <w:num w:numId="39" w16cid:durableId="834031835">
    <w:abstractNumId w:val="40"/>
  </w:num>
  <w:num w:numId="40" w16cid:durableId="751044387">
    <w:abstractNumId w:val="30"/>
  </w:num>
  <w:num w:numId="41" w16cid:durableId="1573810997">
    <w:abstractNumId w:val="27"/>
  </w:num>
  <w:num w:numId="42" w16cid:durableId="2064981076">
    <w:abstractNumId w:val="63"/>
  </w:num>
  <w:num w:numId="43" w16cid:durableId="566653174">
    <w:abstractNumId w:val="24"/>
  </w:num>
  <w:num w:numId="44" w16cid:durableId="1784769071">
    <w:abstractNumId w:val="73"/>
  </w:num>
  <w:num w:numId="45" w16cid:durableId="691881881">
    <w:abstractNumId w:val="38"/>
  </w:num>
  <w:num w:numId="46" w16cid:durableId="1651206871">
    <w:abstractNumId w:val="32"/>
  </w:num>
  <w:num w:numId="47" w16cid:durableId="12419820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03630277">
    <w:abstractNumId w:val="85"/>
  </w:num>
  <w:num w:numId="49" w16cid:durableId="131793681">
    <w:abstractNumId w:val="11"/>
  </w:num>
  <w:num w:numId="50" w16cid:durableId="245380006">
    <w:abstractNumId w:val="50"/>
  </w:num>
  <w:num w:numId="51" w16cid:durableId="1870488566">
    <w:abstractNumId w:val="18"/>
  </w:num>
  <w:num w:numId="52" w16cid:durableId="1993637617">
    <w:abstractNumId w:val="83"/>
  </w:num>
  <w:num w:numId="53" w16cid:durableId="1135949467">
    <w:abstractNumId w:val="78"/>
  </w:num>
  <w:num w:numId="54" w16cid:durableId="485243682">
    <w:abstractNumId w:val="88"/>
  </w:num>
  <w:num w:numId="55" w16cid:durableId="1085306040">
    <w:abstractNumId w:val="51"/>
  </w:num>
  <w:num w:numId="56" w16cid:durableId="1432552575">
    <w:abstractNumId w:val="82"/>
  </w:num>
  <w:num w:numId="57" w16cid:durableId="1509522175">
    <w:abstractNumId w:val="96"/>
  </w:num>
  <w:num w:numId="58" w16cid:durableId="845098587">
    <w:abstractNumId w:val="57"/>
  </w:num>
  <w:num w:numId="59" w16cid:durableId="64887520">
    <w:abstractNumId w:val="80"/>
  </w:num>
  <w:num w:numId="60" w16cid:durableId="1082482797">
    <w:abstractNumId w:val="13"/>
  </w:num>
  <w:num w:numId="61" w16cid:durableId="1682510033">
    <w:abstractNumId w:val="65"/>
  </w:num>
  <w:num w:numId="62" w16cid:durableId="624703680">
    <w:abstractNumId w:val="8"/>
  </w:num>
  <w:num w:numId="63" w16cid:durableId="1734304276">
    <w:abstractNumId w:val="68"/>
  </w:num>
  <w:num w:numId="64" w16cid:durableId="1373192366">
    <w:abstractNumId w:val="49"/>
  </w:num>
  <w:num w:numId="65" w16cid:durableId="1206873270">
    <w:abstractNumId w:val="7"/>
  </w:num>
  <w:num w:numId="66" w16cid:durableId="1066420645">
    <w:abstractNumId w:val="54"/>
  </w:num>
  <w:num w:numId="67" w16cid:durableId="1127548189">
    <w:abstractNumId w:val="52"/>
  </w:num>
  <w:num w:numId="68" w16cid:durableId="273757730">
    <w:abstractNumId w:val="25"/>
  </w:num>
  <w:num w:numId="69" w16cid:durableId="681203541">
    <w:abstractNumId w:val="99"/>
  </w:num>
  <w:num w:numId="70" w16cid:durableId="1277367720">
    <w:abstractNumId w:val="48"/>
  </w:num>
  <w:num w:numId="71" w16cid:durableId="1234582837">
    <w:abstractNumId w:val="21"/>
  </w:num>
  <w:num w:numId="72" w16cid:durableId="499002391">
    <w:abstractNumId w:val="35"/>
  </w:num>
  <w:num w:numId="73" w16cid:durableId="1054546668">
    <w:abstractNumId w:val="58"/>
  </w:num>
  <w:num w:numId="74" w16cid:durableId="772625357">
    <w:abstractNumId w:val="72"/>
  </w:num>
  <w:num w:numId="75" w16cid:durableId="1978340493">
    <w:abstractNumId w:val="37"/>
  </w:num>
  <w:num w:numId="76" w16cid:durableId="779570087">
    <w:abstractNumId w:val="16"/>
  </w:num>
  <w:num w:numId="77" w16cid:durableId="1468469737">
    <w:abstractNumId w:val="23"/>
  </w:num>
  <w:num w:numId="78" w16cid:durableId="1005479015">
    <w:abstractNumId w:val="41"/>
  </w:num>
  <w:num w:numId="79" w16cid:durableId="1676958542">
    <w:abstractNumId w:val="6"/>
  </w:num>
  <w:num w:numId="80" w16cid:durableId="523176797">
    <w:abstractNumId w:val="20"/>
  </w:num>
  <w:num w:numId="81" w16cid:durableId="1155342100">
    <w:abstractNumId w:val="102"/>
  </w:num>
  <w:num w:numId="82" w16cid:durableId="571739252">
    <w:abstractNumId w:val="45"/>
  </w:num>
  <w:num w:numId="83" w16cid:durableId="1850025864">
    <w:abstractNumId w:val="61"/>
  </w:num>
  <w:num w:numId="84" w16cid:durableId="483545101">
    <w:abstractNumId w:val="47"/>
  </w:num>
  <w:num w:numId="85" w16cid:durableId="190386088">
    <w:abstractNumId w:val="92"/>
  </w:num>
  <w:num w:numId="86" w16cid:durableId="2059238568">
    <w:abstractNumId w:val="55"/>
  </w:num>
  <w:num w:numId="87" w16cid:durableId="1205293949">
    <w:abstractNumId w:val="22"/>
  </w:num>
  <w:num w:numId="88" w16cid:durableId="603265229">
    <w:abstractNumId w:val="44"/>
  </w:num>
  <w:num w:numId="89" w16cid:durableId="2034264343">
    <w:abstractNumId w:val="60"/>
  </w:num>
  <w:num w:numId="90" w16cid:durableId="824511035">
    <w:abstractNumId w:val="15"/>
  </w:num>
  <w:num w:numId="91" w16cid:durableId="1466506684">
    <w:abstractNumId w:val="81"/>
  </w:num>
  <w:num w:numId="92" w16cid:durableId="1500270160">
    <w:abstractNumId w:val="34"/>
  </w:num>
  <w:num w:numId="93" w16cid:durableId="1381634610">
    <w:abstractNumId w:val="86"/>
  </w:num>
  <w:num w:numId="94" w16cid:durableId="788277301">
    <w:abstractNumId w:val="12"/>
  </w:num>
  <w:num w:numId="95" w16cid:durableId="1135754124">
    <w:abstractNumId w:val="70"/>
  </w:num>
  <w:num w:numId="96" w16cid:durableId="363872769">
    <w:abstractNumId w:val="90"/>
  </w:num>
  <w:num w:numId="97" w16cid:durableId="356002349">
    <w:abstractNumId w:val="17"/>
  </w:num>
  <w:num w:numId="98" w16cid:durableId="1519343316">
    <w:abstractNumId w:val="1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98F"/>
    <w:rsid w:val="0000182C"/>
    <w:rsid w:val="00004C71"/>
    <w:rsid w:val="00013961"/>
    <w:rsid w:val="00014B07"/>
    <w:rsid w:val="00022E6A"/>
    <w:rsid w:val="00023157"/>
    <w:rsid w:val="00024A24"/>
    <w:rsid w:val="00032194"/>
    <w:rsid w:val="0004165F"/>
    <w:rsid w:val="000427C9"/>
    <w:rsid w:val="0004431A"/>
    <w:rsid w:val="0004434E"/>
    <w:rsid w:val="000468A1"/>
    <w:rsid w:val="00055111"/>
    <w:rsid w:val="00062F9B"/>
    <w:rsid w:val="000661D5"/>
    <w:rsid w:val="00071D9E"/>
    <w:rsid w:val="00080811"/>
    <w:rsid w:val="00082A4A"/>
    <w:rsid w:val="0008766E"/>
    <w:rsid w:val="00093732"/>
    <w:rsid w:val="00094F8B"/>
    <w:rsid w:val="00097B9A"/>
    <w:rsid w:val="000A1AE8"/>
    <w:rsid w:val="000B490F"/>
    <w:rsid w:val="000C3656"/>
    <w:rsid w:val="000C381C"/>
    <w:rsid w:val="000D1113"/>
    <w:rsid w:val="000E0E0E"/>
    <w:rsid w:val="000F125A"/>
    <w:rsid w:val="00103E01"/>
    <w:rsid w:val="00105636"/>
    <w:rsid w:val="00110EFB"/>
    <w:rsid w:val="00122A6D"/>
    <w:rsid w:val="0012713F"/>
    <w:rsid w:val="00140D98"/>
    <w:rsid w:val="00143BDC"/>
    <w:rsid w:val="00145246"/>
    <w:rsid w:val="001477C9"/>
    <w:rsid w:val="00150DDC"/>
    <w:rsid w:val="0015458B"/>
    <w:rsid w:val="00171A67"/>
    <w:rsid w:val="0017309F"/>
    <w:rsid w:val="001746B3"/>
    <w:rsid w:val="00180B78"/>
    <w:rsid w:val="001848F3"/>
    <w:rsid w:val="001857D8"/>
    <w:rsid w:val="00193A28"/>
    <w:rsid w:val="001944BF"/>
    <w:rsid w:val="00195EAC"/>
    <w:rsid w:val="001A29A3"/>
    <w:rsid w:val="001B061D"/>
    <w:rsid w:val="001B43B6"/>
    <w:rsid w:val="001E3BFC"/>
    <w:rsid w:val="001E487B"/>
    <w:rsid w:val="001E7B50"/>
    <w:rsid w:val="001F0398"/>
    <w:rsid w:val="001F0610"/>
    <w:rsid w:val="001F0D25"/>
    <w:rsid w:val="001F70C0"/>
    <w:rsid w:val="002068FE"/>
    <w:rsid w:val="00210E87"/>
    <w:rsid w:val="00214104"/>
    <w:rsid w:val="0021552E"/>
    <w:rsid w:val="0021635D"/>
    <w:rsid w:val="00223919"/>
    <w:rsid w:val="00226461"/>
    <w:rsid w:val="00244A84"/>
    <w:rsid w:val="00247542"/>
    <w:rsid w:val="0025584D"/>
    <w:rsid w:val="00255ADC"/>
    <w:rsid w:val="00262E87"/>
    <w:rsid w:val="0027472B"/>
    <w:rsid w:val="00277A28"/>
    <w:rsid w:val="00287767"/>
    <w:rsid w:val="00290B15"/>
    <w:rsid w:val="0029106A"/>
    <w:rsid w:val="00292636"/>
    <w:rsid w:val="002971D3"/>
    <w:rsid w:val="002A00A4"/>
    <w:rsid w:val="002A3EF8"/>
    <w:rsid w:val="002A628E"/>
    <w:rsid w:val="002B3AD8"/>
    <w:rsid w:val="002B709C"/>
    <w:rsid w:val="002C1298"/>
    <w:rsid w:val="002C34B9"/>
    <w:rsid w:val="002D2485"/>
    <w:rsid w:val="002D5DE8"/>
    <w:rsid w:val="002D6136"/>
    <w:rsid w:val="002D78ED"/>
    <w:rsid w:val="002D7E7A"/>
    <w:rsid w:val="00303C07"/>
    <w:rsid w:val="00303DFC"/>
    <w:rsid w:val="00305399"/>
    <w:rsid w:val="00320241"/>
    <w:rsid w:val="00323296"/>
    <w:rsid w:val="003243C5"/>
    <w:rsid w:val="00327C83"/>
    <w:rsid w:val="0033136B"/>
    <w:rsid w:val="00331A53"/>
    <w:rsid w:val="003379B2"/>
    <w:rsid w:val="00341845"/>
    <w:rsid w:val="0035646A"/>
    <w:rsid w:val="00363398"/>
    <w:rsid w:val="00363776"/>
    <w:rsid w:val="003759D2"/>
    <w:rsid w:val="00377832"/>
    <w:rsid w:val="003862F7"/>
    <w:rsid w:val="003A0A52"/>
    <w:rsid w:val="003A3F55"/>
    <w:rsid w:val="003A45DE"/>
    <w:rsid w:val="003B32CC"/>
    <w:rsid w:val="003C04A6"/>
    <w:rsid w:val="003C728D"/>
    <w:rsid w:val="003D0FF2"/>
    <w:rsid w:val="003D5247"/>
    <w:rsid w:val="003E2277"/>
    <w:rsid w:val="003E70E4"/>
    <w:rsid w:val="003F0970"/>
    <w:rsid w:val="003F4408"/>
    <w:rsid w:val="003F5BBA"/>
    <w:rsid w:val="003F7C91"/>
    <w:rsid w:val="00401686"/>
    <w:rsid w:val="00413BC8"/>
    <w:rsid w:val="0042104D"/>
    <w:rsid w:val="00421F26"/>
    <w:rsid w:val="00424733"/>
    <w:rsid w:val="00425480"/>
    <w:rsid w:val="00426AE4"/>
    <w:rsid w:val="00427485"/>
    <w:rsid w:val="004306F9"/>
    <w:rsid w:val="00431F15"/>
    <w:rsid w:val="00432D35"/>
    <w:rsid w:val="00433D1C"/>
    <w:rsid w:val="00433F6E"/>
    <w:rsid w:val="00440FB8"/>
    <w:rsid w:val="0044587C"/>
    <w:rsid w:val="00463922"/>
    <w:rsid w:val="00464ACA"/>
    <w:rsid w:val="0047318F"/>
    <w:rsid w:val="00474801"/>
    <w:rsid w:val="00481F43"/>
    <w:rsid w:val="00483802"/>
    <w:rsid w:val="00490FF4"/>
    <w:rsid w:val="004926A7"/>
    <w:rsid w:val="00492E5E"/>
    <w:rsid w:val="00494FA2"/>
    <w:rsid w:val="0049578A"/>
    <w:rsid w:val="004970EE"/>
    <w:rsid w:val="004A0BEB"/>
    <w:rsid w:val="004A14B1"/>
    <w:rsid w:val="004B031F"/>
    <w:rsid w:val="004B684C"/>
    <w:rsid w:val="004B7712"/>
    <w:rsid w:val="004C06EC"/>
    <w:rsid w:val="004C4452"/>
    <w:rsid w:val="004C5814"/>
    <w:rsid w:val="004E13CA"/>
    <w:rsid w:val="005037AF"/>
    <w:rsid w:val="005051A0"/>
    <w:rsid w:val="005055BB"/>
    <w:rsid w:val="00543D6B"/>
    <w:rsid w:val="00547D0F"/>
    <w:rsid w:val="00551A91"/>
    <w:rsid w:val="00564088"/>
    <w:rsid w:val="00564DE9"/>
    <w:rsid w:val="005664C3"/>
    <w:rsid w:val="005726A9"/>
    <w:rsid w:val="00574BB0"/>
    <w:rsid w:val="005908E7"/>
    <w:rsid w:val="00595861"/>
    <w:rsid w:val="005A0B2E"/>
    <w:rsid w:val="005A139F"/>
    <w:rsid w:val="005A1824"/>
    <w:rsid w:val="005A40EC"/>
    <w:rsid w:val="005B37F9"/>
    <w:rsid w:val="005B383C"/>
    <w:rsid w:val="005C22BE"/>
    <w:rsid w:val="005C23FC"/>
    <w:rsid w:val="005C45D8"/>
    <w:rsid w:val="005D12D2"/>
    <w:rsid w:val="005D187B"/>
    <w:rsid w:val="005D6BE3"/>
    <w:rsid w:val="005D7C21"/>
    <w:rsid w:val="005E459E"/>
    <w:rsid w:val="005F456D"/>
    <w:rsid w:val="005F5736"/>
    <w:rsid w:val="005F6EDD"/>
    <w:rsid w:val="00604212"/>
    <w:rsid w:val="00624E68"/>
    <w:rsid w:val="0064210E"/>
    <w:rsid w:val="00642799"/>
    <w:rsid w:val="00646A7F"/>
    <w:rsid w:val="00646BCC"/>
    <w:rsid w:val="00646E47"/>
    <w:rsid w:val="0065410C"/>
    <w:rsid w:val="00656129"/>
    <w:rsid w:val="0065774C"/>
    <w:rsid w:val="00661337"/>
    <w:rsid w:val="006614A2"/>
    <w:rsid w:val="00661C38"/>
    <w:rsid w:val="00666571"/>
    <w:rsid w:val="0068444F"/>
    <w:rsid w:val="00690BF2"/>
    <w:rsid w:val="006928F3"/>
    <w:rsid w:val="006A50D8"/>
    <w:rsid w:val="006B6B83"/>
    <w:rsid w:val="006B6F10"/>
    <w:rsid w:val="006C3B3C"/>
    <w:rsid w:val="006C41D8"/>
    <w:rsid w:val="006D785F"/>
    <w:rsid w:val="006E3CDF"/>
    <w:rsid w:val="006E4184"/>
    <w:rsid w:val="006E7043"/>
    <w:rsid w:val="006F13FB"/>
    <w:rsid w:val="006F1EFC"/>
    <w:rsid w:val="006F4D00"/>
    <w:rsid w:val="007060AF"/>
    <w:rsid w:val="00713316"/>
    <w:rsid w:val="0071336F"/>
    <w:rsid w:val="00721BBE"/>
    <w:rsid w:val="00724E6A"/>
    <w:rsid w:val="00741E2F"/>
    <w:rsid w:val="00743CB0"/>
    <w:rsid w:val="0076319D"/>
    <w:rsid w:val="00774649"/>
    <w:rsid w:val="007748C0"/>
    <w:rsid w:val="00774938"/>
    <w:rsid w:val="00777C90"/>
    <w:rsid w:val="00787051"/>
    <w:rsid w:val="00796753"/>
    <w:rsid w:val="007A3AE8"/>
    <w:rsid w:val="007A6C58"/>
    <w:rsid w:val="007C3052"/>
    <w:rsid w:val="007C4796"/>
    <w:rsid w:val="007C5AA9"/>
    <w:rsid w:val="007E0C2E"/>
    <w:rsid w:val="007E5F31"/>
    <w:rsid w:val="007F6835"/>
    <w:rsid w:val="00805798"/>
    <w:rsid w:val="00822CCF"/>
    <w:rsid w:val="0083235D"/>
    <w:rsid w:val="00843F83"/>
    <w:rsid w:val="00852EE8"/>
    <w:rsid w:val="008630A4"/>
    <w:rsid w:val="00863397"/>
    <w:rsid w:val="00864083"/>
    <w:rsid w:val="0086634D"/>
    <w:rsid w:val="008829FE"/>
    <w:rsid w:val="00885264"/>
    <w:rsid w:val="0088553D"/>
    <w:rsid w:val="00886525"/>
    <w:rsid w:val="00890045"/>
    <w:rsid w:val="008911FD"/>
    <w:rsid w:val="008937FC"/>
    <w:rsid w:val="008A14AF"/>
    <w:rsid w:val="008A165E"/>
    <w:rsid w:val="008C08B5"/>
    <w:rsid w:val="008C17C6"/>
    <w:rsid w:val="008C3F4D"/>
    <w:rsid w:val="008D3865"/>
    <w:rsid w:val="008D5AB5"/>
    <w:rsid w:val="008E090D"/>
    <w:rsid w:val="008E0C65"/>
    <w:rsid w:val="008F1D1F"/>
    <w:rsid w:val="008F3EB7"/>
    <w:rsid w:val="00900FD1"/>
    <w:rsid w:val="00905DC2"/>
    <w:rsid w:val="009475C5"/>
    <w:rsid w:val="0094788D"/>
    <w:rsid w:val="009503D7"/>
    <w:rsid w:val="009505E8"/>
    <w:rsid w:val="00950D9D"/>
    <w:rsid w:val="00952477"/>
    <w:rsid w:val="0095758B"/>
    <w:rsid w:val="00957787"/>
    <w:rsid w:val="00957C62"/>
    <w:rsid w:val="009630BA"/>
    <w:rsid w:val="00971911"/>
    <w:rsid w:val="0098179C"/>
    <w:rsid w:val="00990541"/>
    <w:rsid w:val="00990E64"/>
    <w:rsid w:val="009A21BD"/>
    <w:rsid w:val="009A2C00"/>
    <w:rsid w:val="009A2E8E"/>
    <w:rsid w:val="009A3FCF"/>
    <w:rsid w:val="009B38F7"/>
    <w:rsid w:val="009C0025"/>
    <w:rsid w:val="009C6DBD"/>
    <w:rsid w:val="009D050A"/>
    <w:rsid w:val="009D2EB0"/>
    <w:rsid w:val="009D7A96"/>
    <w:rsid w:val="009E3F32"/>
    <w:rsid w:val="009E5643"/>
    <w:rsid w:val="009F04B2"/>
    <w:rsid w:val="009F308B"/>
    <w:rsid w:val="00A00A97"/>
    <w:rsid w:val="00A10C44"/>
    <w:rsid w:val="00A17735"/>
    <w:rsid w:val="00A27BC2"/>
    <w:rsid w:val="00A451BE"/>
    <w:rsid w:val="00A60E57"/>
    <w:rsid w:val="00A83FE4"/>
    <w:rsid w:val="00A91849"/>
    <w:rsid w:val="00A92E5D"/>
    <w:rsid w:val="00AA15D2"/>
    <w:rsid w:val="00AB5E84"/>
    <w:rsid w:val="00AC7062"/>
    <w:rsid w:val="00AD1A81"/>
    <w:rsid w:val="00AE28B2"/>
    <w:rsid w:val="00AE2DD9"/>
    <w:rsid w:val="00AE6265"/>
    <w:rsid w:val="00AF32B9"/>
    <w:rsid w:val="00AF5627"/>
    <w:rsid w:val="00AF5B74"/>
    <w:rsid w:val="00B036E2"/>
    <w:rsid w:val="00B07D90"/>
    <w:rsid w:val="00B11317"/>
    <w:rsid w:val="00B13A6C"/>
    <w:rsid w:val="00B14E3B"/>
    <w:rsid w:val="00B14FFC"/>
    <w:rsid w:val="00B33C6C"/>
    <w:rsid w:val="00B346C6"/>
    <w:rsid w:val="00B364B5"/>
    <w:rsid w:val="00B37AE3"/>
    <w:rsid w:val="00B42C43"/>
    <w:rsid w:val="00B43A54"/>
    <w:rsid w:val="00B52AA6"/>
    <w:rsid w:val="00B53CA8"/>
    <w:rsid w:val="00B7039A"/>
    <w:rsid w:val="00B83AA8"/>
    <w:rsid w:val="00B87472"/>
    <w:rsid w:val="00B91D0B"/>
    <w:rsid w:val="00B9521A"/>
    <w:rsid w:val="00BA56E0"/>
    <w:rsid w:val="00BB47CA"/>
    <w:rsid w:val="00BC0F0E"/>
    <w:rsid w:val="00BC128C"/>
    <w:rsid w:val="00BC13E6"/>
    <w:rsid w:val="00BC1B4E"/>
    <w:rsid w:val="00BC3AA6"/>
    <w:rsid w:val="00BD2606"/>
    <w:rsid w:val="00BD331C"/>
    <w:rsid w:val="00BD7E9D"/>
    <w:rsid w:val="00BE032C"/>
    <w:rsid w:val="00BE098F"/>
    <w:rsid w:val="00BF3361"/>
    <w:rsid w:val="00BF4127"/>
    <w:rsid w:val="00BF5BED"/>
    <w:rsid w:val="00C04E85"/>
    <w:rsid w:val="00C1434E"/>
    <w:rsid w:val="00C20956"/>
    <w:rsid w:val="00C21DB0"/>
    <w:rsid w:val="00C2285D"/>
    <w:rsid w:val="00C24622"/>
    <w:rsid w:val="00C473F5"/>
    <w:rsid w:val="00C54C7C"/>
    <w:rsid w:val="00C62E11"/>
    <w:rsid w:val="00C736C4"/>
    <w:rsid w:val="00C76D41"/>
    <w:rsid w:val="00C80DE8"/>
    <w:rsid w:val="00CA139C"/>
    <w:rsid w:val="00CB0D4E"/>
    <w:rsid w:val="00CD14AC"/>
    <w:rsid w:val="00CD1CE8"/>
    <w:rsid w:val="00CD404A"/>
    <w:rsid w:val="00CD7BC8"/>
    <w:rsid w:val="00D065DB"/>
    <w:rsid w:val="00D151DD"/>
    <w:rsid w:val="00D2769B"/>
    <w:rsid w:val="00D36F30"/>
    <w:rsid w:val="00D508BD"/>
    <w:rsid w:val="00D51C41"/>
    <w:rsid w:val="00D55031"/>
    <w:rsid w:val="00D57E4C"/>
    <w:rsid w:val="00D61E15"/>
    <w:rsid w:val="00D63EF5"/>
    <w:rsid w:val="00D65F81"/>
    <w:rsid w:val="00D70EA6"/>
    <w:rsid w:val="00D75D58"/>
    <w:rsid w:val="00D77EBC"/>
    <w:rsid w:val="00D84B58"/>
    <w:rsid w:val="00D8641E"/>
    <w:rsid w:val="00D90BAF"/>
    <w:rsid w:val="00D91727"/>
    <w:rsid w:val="00D917F6"/>
    <w:rsid w:val="00D94B7F"/>
    <w:rsid w:val="00DA3EE1"/>
    <w:rsid w:val="00DB3780"/>
    <w:rsid w:val="00DC0199"/>
    <w:rsid w:val="00DC4C9A"/>
    <w:rsid w:val="00DC682E"/>
    <w:rsid w:val="00DE7105"/>
    <w:rsid w:val="00DE7447"/>
    <w:rsid w:val="00DE76E7"/>
    <w:rsid w:val="00DF2B8A"/>
    <w:rsid w:val="00E07733"/>
    <w:rsid w:val="00E16ED6"/>
    <w:rsid w:val="00E204FF"/>
    <w:rsid w:val="00E35B25"/>
    <w:rsid w:val="00E377FA"/>
    <w:rsid w:val="00E42FB9"/>
    <w:rsid w:val="00E43258"/>
    <w:rsid w:val="00E4731A"/>
    <w:rsid w:val="00E531A8"/>
    <w:rsid w:val="00E6224A"/>
    <w:rsid w:val="00E62869"/>
    <w:rsid w:val="00E65D2C"/>
    <w:rsid w:val="00E67598"/>
    <w:rsid w:val="00E75551"/>
    <w:rsid w:val="00E81A6B"/>
    <w:rsid w:val="00E81BCB"/>
    <w:rsid w:val="00E9038A"/>
    <w:rsid w:val="00E903B8"/>
    <w:rsid w:val="00E94F87"/>
    <w:rsid w:val="00EA5A0B"/>
    <w:rsid w:val="00EA5B7D"/>
    <w:rsid w:val="00EA65F2"/>
    <w:rsid w:val="00EC0818"/>
    <w:rsid w:val="00EC1EF6"/>
    <w:rsid w:val="00ED4443"/>
    <w:rsid w:val="00EE773C"/>
    <w:rsid w:val="00EF340B"/>
    <w:rsid w:val="00F079AF"/>
    <w:rsid w:val="00F116FB"/>
    <w:rsid w:val="00F268B5"/>
    <w:rsid w:val="00F37122"/>
    <w:rsid w:val="00F41D6D"/>
    <w:rsid w:val="00F42141"/>
    <w:rsid w:val="00F4617A"/>
    <w:rsid w:val="00F522FF"/>
    <w:rsid w:val="00F52784"/>
    <w:rsid w:val="00F620C1"/>
    <w:rsid w:val="00F65C4C"/>
    <w:rsid w:val="00F73745"/>
    <w:rsid w:val="00F82B05"/>
    <w:rsid w:val="00F83360"/>
    <w:rsid w:val="00F969BA"/>
    <w:rsid w:val="00FA08D1"/>
    <w:rsid w:val="00FA49E9"/>
    <w:rsid w:val="00FB5F29"/>
    <w:rsid w:val="00FC003C"/>
    <w:rsid w:val="00FC43E4"/>
    <w:rsid w:val="00FC494B"/>
    <w:rsid w:val="00FD32EF"/>
    <w:rsid w:val="00FD6B39"/>
    <w:rsid w:val="00FE661E"/>
    <w:rsid w:val="00FE78AB"/>
    <w:rsid w:val="00FF43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D125A"/>
  <w15:docId w15:val="{72C6579C-C79D-4C14-A0CD-A2E713953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link w:val="Nagwek1Znak"/>
    <w:uiPriority w:val="9"/>
    <w:qFormat/>
    <w:pPr>
      <w:ind w:left="2466"/>
      <w:jc w:val="center"/>
      <w:outlineLvl w:val="0"/>
    </w:pPr>
    <w:rPr>
      <w:b/>
      <w:bCs/>
      <w:sz w:val="24"/>
      <w:szCs w:val="24"/>
    </w:rPr>
  </w:style>
  <w:style w:type="paragraph" w:styleId="Nagwek2">
    <w:name w:val="heading 2"/>
    <w:basedOn w:val="Normalny"/>
    <w:next w:val="Normalny"/>
    <w:link w:val="Nagwek2Znak"/>
    <w:uiPriority w:val="9"/>
    <w:semiHidden/>
    <w:unhideWhenUsed/>
    <w:qFormat/>
    <w:rsid w:val="0077464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08766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jc w:val="both"/>
    </w:pPr>
    <w:rPr>
      <w:sz w:val="24"/>
      <w:szCs w:val="24"/>
    </w:rPr>
  </w:style>
  <w:style w:type="paragraph" w:styleId="Tytu">
    <w:name w:val="Title"/>
    <w:basedOn w:val="Normalny"/>
    <w:link w:val="TytuZnak"/>
    <w:uiPriority w:val="10"/>
    <w:qFormat/>
    <w:pPr>
      <w:ind w:left="518"/>
    </w:pPr>
    <w:rPr>
      <w:b/>
      <w:bCs/>
      <w:sz w:val="48"/>
      <w:szCs w:val="48"/>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99"/>
    <w:qFormat/>
    <w:pPr>
      <w:spacing w:before="120"/>
      <w:ind w:left="738" w:hanging="428"/>
      <w:jc w:val="both"/>
    </w:pPr>
  </w:style>
  <w:style w:type="paragraph" w:customStyle="1" w:styleId="TableParagraph">
    <w:name w:val="Table Paragraph"/>
    <w:basedOn w:val="Normalny"/>
    <w:uiPriority w:val="1"/>
    <w:qFormat/>
    <w:pPr>
      <w:spacing w:before="2"/>
      <w:ind w:left="108"/>
    </w:pPr>
  </w:style>
  <w:style w:type="character" w:customStyle="1" w:styleId="Nagwek2Znak">
    <w:name w:val="Nagłówek 2 Znak"/>
    <w:basedOn w:val="Domylnaczcionkaakapitu"/>
    <w:link w:val="Nagwek2"/>
    <w:uiPriority w:val="9"/>
    <w:semiHidden/>
    <w:rsid w:val="00774649"/>
    <w:rPr>
      <w:rFonts w:asciiTheme="majorHAnsi" w:eastAsiaTheme="majorEastAsia" w:hAnsiTheme="majorHAnsi" w:cstheme="majorBidi"/>
      <w:color w:val="365F91" w:themeColor="accent1" w:themeShade="BF"/>
      <w:sz w:val="26"/>
      <w:szCs w:val="26"/>
      <w:lang w:val="pl-PL"/>
    </w:rPr>
  </w:style>
  <w:style w:type="paragraph" w:styleId="Nagwek">
    <w:name w:val="header"/>
    <w:basedOn w:val="Normalny"/>
    <w:link w:val="NagwekZnak"/>
    <w:uiPriority w:val="99"/>
    <w:unhideWhenUsed/>
    <w:rsid w:val="00774649"/>
    <w:pPr>
      <w:tabs>
        <w:tab w:val="center" w:pos="4536"/>
        <w:tab w:val="right" w:pos="9072"/>
      </w:tabs>
    </w:pPr>
  </w:style>
  <w:style w:type="character" w:customStyle="1" w:styleId="NagwekZnak">
    <w:name w:val="Nagłówek Znak"/>
    <w:basedOn w:val="Domylnaczcionkaakapitu"/>
    <w:link w:val="Nagwek"/>
    <w:uiPriority w:val="99"/>
    <w:rsid w:val="00774649"/>
    <w:rPr>
      <w:rFonts w:ascii="Cambria" w:eastAsia="Cambria" w:hAnsi="Cambria" w:cs="Cambria"/>
      <w:lang w:val="pl-PL"/>
    </w:rPr>
  </w:style>
  <w:style w:type="paragraph" w:styleId="Stopka">
    <w:name w:val="footer"/>
    <w:basedOn w:val="Normalny"/>
    <w:link w:val="StopkaZnak"/>
    <w:uiPriority w:val="99"/>
    <w:unhideWhenUsed/>
    <w:rsid w:val="00774649"/>
    <w:pPr>
      <w:tabs>
        <w:tab w:val="center" w:pos="4536"/>
        <w:tab w:val="right" w:pos="9072"/>
      </w:tabs>
    </w:pPr>
  </w:style>
  <w:style w:type="character" w:customStyle="1" w:styleId="StopkaZnak">
    <w:name w:val="Stopka Znak"/>
    <w:basedOn w:val="Domylnaczcionkaakapitu"/>
    <w:link w:val="Stopka"/>
    <w:uiPriority w:val="99"/>
    <w:rsid w:val="00774649"/>
    <w:rPr>
      <w:rFonts w:ascii="Cambria" w:eastAsia="Cambria" w:hAnsi="Cambria" w:cs="Cambria"/>
      <w:lang w:val="pl-PL"/>
    </w:rPr>
  </w:style>
  <w:style w:type="character" w:customStyle="1" w:styleId="Mocnewyrnione">
    <w:name w:val="Mocne wyróżnione"/>
    <w:qFormat/>
    <w:rsid w:val="00721BBE"/>
    <w:rPr>
      <w:b/>
      <w:bCs/>
    </w:rPr>
  </w:style>
  <w:style w:type="paragraph" w:customStyle="1" w:styleId="Zawartotabeli">
    <w:name w:val="Zawartość tabeli"/>
    <w:basedOn w:val="Normalny"/>
    <w:qFormat/>
    <w:rsid w:val="00721BBE"/>
    <w:pPr>
      <w:suppressLineNumbers/>
      <w:suppressAutoHyphens/>
      <w:autoSpaceDE/>
      <w:autoSpaceDN/>
    </w:pPr>
    <w:rPr>
      <w:rFonts w:ascii="Liberation Serif" w:eastAsia="NSimSun" w:hAnsi="Liberation Serif" w:cs="Arial"/>
      <w:kern w:val="2"/>
      <w:sz w:val="24"/>
      <w:szCs w:val="24"/>
      <w:lang w:eastAsia="zh-CN" w:bidi="hi-IN"/>
    </w:rPr>
  </w:style>
  <w:style w:type="character" w:styleId="Odwoaniedokomentarza">
    <w:name w:val="annotation reference"/>
    <w:basedOn w:val="Domylnaczcionkaakapitu"/>
    <w:uiPriority w:val="99"/>
    <w:semiHidden/>
    <w:unhideWhenUsed/>
    <w:rsid w:val="00957C62"/>
    <w:rPr>
      <w:sz w:val="16"/>
      <w:szCs w:val="16"/>
    </w:rPr>
  </w:style>
  <w:style w:type="paragraph" w:styleId="Tekstkomentarza">
    <w:name w:val="annotation text"/>
    <w:basedOn w:val="Normalny"/>
    <w:link w:val="TekstkomentarzaZnak"/>
    <w:uiPriority w:val="99"/>
    <w:unhideWhenUsed/>
    <w:rsid w:val="00957C62"/>
    <w:pPr>
      <w:widowControl/>
      <w:autoSpaceDE/>
      <w:autoSpaceDN/>
      <w:spacing w:after="160"/>
    </w:pPr>
    <w:rPr>
      <w:rFonts w:asciiTheme="minorHAnsi" w:eastAsiaTheme="minorHAnsi" w:hAnsiTheme="minorHAnsi" w:cstheme="minorBidi"/>
      <w:kern w:val="2"/>
      <w:sz w:val="20"/>
      <w:szCs w:val="20"/>
      <w14:ligatures w14:val="standardContextual"/>
    </w:rPr>
  </w:style>
  <w:style w:type="character" w:customStyle="1" w:styleId="TekstkomentarzaZnak">
    <w:name w:val="Tekst komentarza Znak"/>
    <w:basedOn w:val="Domylnaczcionkaakapitu"/>
    <w:link w:val="Tekstkomentarza"/>
    <w:uiPriority w:val="99"/>
    <w:rsid w:val="00957C62"/>
    <w:rPr>
      <w:kern w:val="2"/>
      <w:sz w:val="20"/>
      <w:szCs w:val="20"/>
      <w:lang w:val="pl-PL"/>
      <w14:ligatures w14:val="standardContextual"/>
    </w:rPr>
  </w:style>
  <w:style w:type="paragraph" w:styleId="Bezodstpw">
    <w:name w:val="No Spacing"/>
    <w:uiPriority w:val="1"/>
    <w:qFormat/>
    <w:rsid w:val="00D151DD"/>
    <w:pPr>
      <w:widowControl/>
      <w:autoSpaceDE/>
      <w:autoSpaceDN/>
    </w:pPr>
    <w:rPr>
      <w:kern w:val="2"/>
      <w:lang w:val="pl-PL"/>
      <w14:ligatures w14:val="standardContextual"/>
    </w:rPr>
  </w:style>
  <w:style w:type="character" w:customStyle="1" w:styleId="Nagwek1Znak">
    <w:name w:val="Nagłówek 1 Znak"/>
    <w:basedOn w:val="Domylnaczcionkaakapitu"/>
    <w:link w:val="Nagwek1"/>
    <w:uiPriority w:val="9"/>
    <w:rsid w:val="00C04E85"/>
    <w:rPr>
      <w:rFonts w:ascii="Cambria" w:eastAsia="Cambria" w:hAnsi="Cambria" w:cs="Cambria"/>
      <w:b/>
      <w:bCs/>
      <w:sz w:val="24"/>
      <w:szCs w:val="24"/>
      <w:lang w:val="pl-PL"/>
    </w:rPr>
  </w:style>
  <w:style w:type="character" w:customStyle="1" w:styleId="TekstpodstawowyZnak">
    <w:name w:val="Tekst podstawowy Znak"/>
    <w:basedOn w:val="Domylnaczcionkaakapitu"/>
    <w:link w:val="Tekstpodstawowy"/>
    <w:uiPriority w:val="1"/>
    <w:rsid w:val="00C04E85"/>
    <w:rPr>
      <w:rFonts w:ascii="Cambria" w:eastAsia="Cambria" w:hAnsi="Cambria" w:cs="Cambria"/>
      <w:sz w:val="24"/>
      <w:szCs w:val="24"/>
      <w:lang w:val="pl-PL"/>
    </w:rPr>
  </w:style>
  <w:style w:type="character" w:customStyle="1" w:styleId="TytuZnak">
    <w:name w:val="Tytuł Znak"/>
    <w:basedOn w:val="Domylnaczcionkaakapitu"/>
    <w:link w:val="Tytu"/>
    <w:uiPriority w:val="10"/>
    <w:rsid w:val="00C04E85"/>
    <w:rPr>
      <w:rFonts w:ascii="Cambria" w:eastAsia="Cambria" w:hAnsi="Cambria" w:cs="Cambria"/>
      <w:b/>
      <w:bCs/>
      <w:sz w:val="48"/>
      <w:szCs w:val="48"/>
      <w:lang w:val="pl-PL"/>
    </w:rPr>
  </w:style>
  <w:style w:type="character" w:styleId="Hipercze">
    <w:name w:val="Hyperlink"/>
    <w:basedOn w:val="Domylnaczcionkaakapitu"/>
    <w:uiPriority w:val="99"/>
    <w:unhideWhenUsed/>
    <w:rsid w:val="00C04E85"/>
    <w:rPr>
      <w:color w:val="0000FF" w:themeColor="hyperlink"/>
      <w:u w:val="single"/>
    </w:rPr>
  </w:style>
  <w:style w:type="character" w:styleId="Nierozpoznanawzmianka">
    <w:name w:val="Unresolved Mention"/>
    <w:basedOn w:val="Domylnaczcionkaakapitu"/>
    <w:uiPriority w:val="99"/>
    <w:semiHidden/>
    <w:unhideWhenUsed/>
    <w:rsid w:val="00C04E85"/>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C04E85"/>
    <w:pPr>
      <w:widowControl w:val="0"/>
      <w:autoSpaceDE w:val="0"/>
      <w:autoSpaceDN w:val="0"/>
      <w:spacing w:after="0"/>
    </w:pPr>
    <w:rPr>
      <w:rFonts w:ascii="Arial MT" w:eastAsia="Arial MT" w:hAnsi="Arial MT" w:cs="Arial MT"/>
      <w:b/>
      <w:bCs/>
      <w:kern w:val="0"/>
      <w:lang w:val="en-US"/>
      <w14:ligatures w14:val="none"/>
    </w:rPr>
  </w:style>
  <w:style w:type="character" w:customStyle="1" w:styleId="TematkomentarzaZnak">
    <w:name w:val="Temat komentarza Znak"/>
    <w:basedOn w:val="TekstkomentarzaZnak"/>
    <w:link w:val="Tematkomentarza"/>
    <w:uiPriority w:val="99"/>
    <w:semiHidden/>
    <w:rsid w:val="00C04E85"/>
    <w:rPr>
      <w:rFonts w:ascii="Arial MT" w:eastAsia="Arial MT" w:hAnsi="Arial MT" w:cs="Arial MT"/>
      <w:b/>
      <w:bCs/>
      <w:kern w:val="2"/>
      <w:sz w:val="20"/>
      <w:szCs w:val="20"/>
      <w:lang w:val="pl-PL"/>
      <w14:ligatures w14:val="standardContextual"/>
    </w:rPr>
  </w:style>
  <w:style w:type="paragraph" w:styleId="Tekstprzypisukocowego">
    <w:name w:val="endnote text"/>
    <w:basedOn w:val="Normalny"/>
    <w:link w:val="TekstprzypisukocowegoZnak"/>
    <w:uiPriority w:val="99"/>
    <w:semiHidden/>
    <w:unhideWhenUsed/>
    <w:rsid w:val="00C04E85"/>
    <w:rPr>
      <w:rFonts w:ascii="Arial MT" w:eastAsia="Arial MT" w:hAnsi="Arial MT" w:cs="Arial MT"/>
      <w:sz w:val="20"/>
      <w:szCs w:val="20"/>
      <w:lang w:val="en-US"/>
    </w:rPr>
  </w:style>
  <w:style w:type="character" w:customStyle="1" w:styleId="TekstprzypisukocowegoZnak">
    <w:name w:val="Tekst przypisu końcowego Znak"/>
    <w:basedOn w:val="Domylnaczcionkaakapitu"/>
    <w:link w:val="Tekstprzypisukocowego"/>
    <w:uiPriority w:val="99"/>
    <w:semiHidden/>
    <w:rsid w:val="00C04E85"/>
    <w:rPr>
      <w:rFonts w:ascii="Arial MT" w:eastAsia="Arial MT" w:hAnsi="Arial MT" w:cs="Arial MT"/>
      <w:sz w:val="20"/>
      <w:szCs w:val="20"/>
    </w:rPr>
  </w:style>
  <w:style w:type="character" w:styleId="Odwoanieprzypisukocowego">
    <w:name w:val="endnote reference"/>
    <w:basedOn w:val="Domylnaczcionkaakapitu"/>
    <w:uiPriority w:val="99"/>
    <w:semiHidden/>
    <w:unhideWhenUsed/>
    <w:rsid w:val="00C04E85"/>
    <w:rPr>
      <w:vertAlign w:val="superscript"/>
    </w:rPr>
  </w:style>
  <w:style w:type="character" w:customStyle="1" w:styleId="czeinternetowe">
    <w:name w:val="Łącze internetowe"/>
    <w:rsid w:val="00C04E85"/>
    <w:rPr>
      <w:color w:val="000080"/>
      <w:u w:val="single"/>
    </w:rPr>
  </w:style>
  <w:style w:type="paragraph" w:styleId="Poprawka">
    <w:name w:val="Revision"/>
    <w:hidden/>
    <w:uiPriority w:val="99"/>
    <w:semiHidden/>
    <w:rsid w:val="00DE7105"/>
    <w:pPr>
      <w:widowControl/>
      <w:autoSpaceDE/>
      <w:autoSpaceDN/>
    </w:pPr>
    <w:rPr>
      <w:rFonts w:ascii="Cambria" w:eastAsia="Cambria" w:hAnsi="Cambria" w:cs="Cambria"/>
      <w:lang w:val="pl-PL"/>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99"/>
    <w:qFormat/>
    <w:rsid w:val="00DE7447"/>
    <w:rPr>
      <w:rFonts w:ascii="Cambria" w:eastAsia="Cambria" w:hAnsi="Cambria" w:cs="Cambria"/>
      <w:lang w:val="pl-PL"/>
    </w:rPr>
  </w:style>
  <w:style w:type="table" w:styleId="Tabela-Siatka">
    <w:name w:val="Table Grid"/>
    <w:basedOn w:val="Standardowy"/>
    <w:uiPriority w:val="39"/>
    <w:rsid w:val="00DE7447"/>
    <w:pPr>
      <w:widowControl/>
      <w:autoSpaceDE/>
      <w:autoSpaceDN/>
    </w:pPr>
    <w:rPr>
      <w:kern w:val="2"/>
      <w:sz w:val="24"/>
      <w:szCs w:val="24"/>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08766E"/>
    <w:rPr>
      <w:rFonts w:asciiTheme="majorHAnsi" w:eastAsiaTheme="majorEastAsia" w:hAnsiTheme="majorHAnsi" w:cstheme="majorBidi"/>
      <w:color w:val="243F60" w:themeColor="accent1" w:themeShade="7F"/>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C2ABC-E60D-4362-AE6E-0EED0B713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10976</Words>
  <Characters>65856</Characters>
  <Application>Microsoft Office Word</Application>
  <DocSecurity>0</DocSecurity>
  <Lines>548</Lines>
  <Paragraphs>153</Paragraphs>
  <ScaleCrop>false</ScaleCrop>
  <HeadingPairs>
    <vt:vector size="2" baseType="variant">
      <vt:variant>
        <vt:lpstr>Tytuł</vt:lpstr>
      </vt:variant>
      <vt:variant>
        <vt:i4>1</vt:i4>
      </vt:variant>
    </vt:vector>
  </HeadingPairs>
  <TitlesOfParts>
    <vt:vector size="1" baseType="lpstr">
      <vt:lpstr>Odbiór odpadów z terenu gminy Rajgród</vt:lpstr>
    </vt:vector>
  </TitlesOfParts>
  <Company/>
  <LinksUpToDate>false</LinksUpToDate>
  <CharactersWithSpaces>76679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Odbiór odpadów z terenu gminy Rajgród</dc:title>
  <dc:subject>ZP.271.2.2018</dc:subject>
  <dc:creator>Monika</dc:creator>
  <cp:lastModifiedBy>Joanna Szulga</cp:lastModifiedBy>
  <cp:revision>2</cp:revision>
  <cp:lastPrinted>2025-12-17T10:57:00Z</cp:lastPrinted>
  <dcterms:created xsi:type="dcterms:W3CDTF">2026-02-18T09:08:00Z</dcterms:created>
  <dcterms:modified xsi:type="dcterms:W3CDTF">2026-02-18T09:08:00Z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2025-02-25T00:00:00Z</vt:filetime>
  </property>
  <property fmtid="{D5CDD505-2E9C-101B-9397-08002B2CF9AE}" pid="3" name="Creator">
    <vt:lpwstr>Microsoft® Word 2021</vt:lpwstr>
  </property>
  <property fmtid="{D5CDD505-2E9C-101B-9397-08002B2CF9AE}" pid="4" name="LastSaved">
    <vt:filetime>2025-12-04T00:00:00Z</vt:filetime>
  </property>
  <property fmtid="{D5CDD505-2E9C-101B-9397-08002B2CF9AE}" pid="5" name="Producer">
    <vt:lpwstr>Microsoft® Word 2021</vt:lpwstr>
  </property>
</Properties>
</file>